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E34" w:rsidRDefault="00867E34" w:rsidP="00AC5EA1">
      <w:pPr>
        <w:jc w:val="center"/>
        <w:rPr>
          <w:b/>
        </w:rPr>
      </w:pPr>
    </w:p>
    <w:p w:rsidR="00867E34" w:rsidRDefault="00610D93" w:rsidP="00AC5EA1">
      <w:pPr>
        <w:jc w:val="center"/>
        <w:rPr>
          <w:b/>
        </w:rPr>
      </w:pPr>
      <w:r w:rsidRPr="00610D93">
        <w:rPr>
          <w:b/>
          <w:noProof/>
        </w:rPr>
        <w:drawing>
          <wp:inline distT="0" distB="0" distL="0" distR="0">
            <wp:extent cx="5940425" cy="8165358"/>
            <wp:effectExtent l="0" t="0" r="3175" b="7620"/>
            <wp:docPr id="1" name="Рисунок 1" descr="C:\Users\Kazan\Desktop\радуг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zan\Desktop\радуга 0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358"/>
                    </a:xfrm>
                    <a:prstGeom prst="rect">
                      <a:avLst/>
                    </a:prstGeom>
                    <a:noFill/>
                    <a:ln>
                      <a:noFill/>
                    </a:ln>
                  </pic:spPr>
                </pic:pic>
              </a:graphicData>
            </a:graphic>
          </wp:inline>
        </w:drawing>
      </w:r>
      <w:bookmarkStart w:id="0" w:name="_GoBack"/>
      <w:bookmarkEnd w:id="0"/>
    </w:p>
    <w:p w:rsidR="00867E34" w:rsidRDefault="00867E34" w:rsidP="00AC5EA1">
      <w:pPr>
        <w:jc w:val="center"/>
        <w:rPr>
          <w:b/>
        </w:rPr>
      </w:pPr>
    </w:p>
    <w:p w:rsidR="00867E34" w:rsidRDefault="00867E34" w:rsidP="00AC5EA1">
      <w:pPr>
        <w:jc w:val="center"/>
        <w:rPr>
          <w:b/>
        </w:rPr>
      </w:pPr>
    </w:p>
    <w:p w:rsidR="00867E34" w:rsidRDefault="00867E34" w:rsidP="00AC5EA1">
      <w:pPr>
        <w:jc w:val="center"/>
        <w:rPr>
          <w:b/>
        </w:rPr>
      </w:pPr>
    </w:p>
    <w:p w:rsidR="00867E34" w:rsidRDefault="00867E34" w:rsidP="00AC5EA1">
      <w:pPr>
        <w:jc w:val="center"/>
        <w:rPr>
          <w:b/>
        </w:rPr>
      </w:pPr>
    </w:p>
    <w:p w:rsidR="00867E34" w:rsidRDefault="00867E34" w:rsidP="00AC5EA1">
      <w:pPr>
        <w:jc w:val="center"/>
        <w:rPr>
          <w:b/>
        </w:rPr>
      </w:pPr>
    </w:p>
    <w:p w:rsidR="00AC5EA1" w:rsidRPr="00ED5D4E" w:rsidRDefault="00AC5EA1" w:rsidP="00AC5EA1">
      <w:pPr>
        <w:jc w:val="center"/>
        <w:rPr>
          <w:b/>
        </w:rPr>
      </w:pPr>
      <w:r w:rsidRPr="00ED5D4E">
        <w:rPr>
          <w:b/>
        </w:rPr>
        <w:lastRenderedPageBreak/>
        <w:t>Оглавление.</w:t>
      </w:r>
    </w:p>
    <w:p w:rsidR="00AC5EA1" w:rsidRPr="00ED5D4E" w:rsidRDefault="00AC5EA1" w:rsidP="00AC5EA1">
      <w:pPr>
        <w:jc w:val="center"/>
        <w:rPr>
          <w:b/>
        </w:rPr>
      </w:pPr>
    </w:p>
    <w:p w:rsidR="00AC5EA1" w:rsidRPr="00ED5D4E" w:rsidRDefault="00AC5EA1" w:rsidP="00AC5EA1">
      <w:pPr>
        <w:jc w:val="both"/>
        <w:rPr>
          <w:b/>
        </w:rPr>
      </w:pPr>
      <w:r w:rsidRPr="00ED5D4E">
        <w:rPr>
          <w:b/>
        </w:rPr>
        <w:t>1.Пояснительная записка.</w:t>
      </w:r>
    </w:p>
    <w:p w:rsidR="00B67C00" w:rsidRDefault="00B67C00" w:rsidP="00B67C00">
      <w:pPr>
        <w:spacing w:line="276" w:lineRule="auto"/>
        <w:jc w:val="both"/>
      </w:pPr>
      <w:r>
        <w:t>1.1</w:t>
      </w:r>
      <w:r w:rsidRPr="00ED5D4E">
        <w:t>. Цель программы.</w:t>
      </w:r>
    </w:p>
    <w:p w:rsidR="00B67C00" w:rsidRDefault="00B67C00" w:rsidP="00B67C00">
      <w:pPr>
        <w:spacing w:line="276" w:lineRule="auto"/>
        <w:jc w:val="both"/>
      </w:pPr>
      <w:r>
        <w:t>1.2</w:t>
      </w:r>
      <w:r w:rsidRPr="00ED5D4E">
        <w:t>. Основные задачи программы.</w:t>
      </w:r>
    </w:p>
    <w:p w:rsidR="00CD0548" w:rsidRDefault="0003563E" w:rsidP="00B67C00">
      <w:pPr>
        <w:spacing w:line="276" w:lineRule="auto"/>
        <w:jc w:val="both"/>
      </w:pPr>
      <w:r>
        <w:t>1.3</w:t>
      </w:r>
      <w:r w:rsidR="00071EFC">
        <w:t xml:space="preserve">. </w:t>
      </w:r>
      <w:r w:rsidR="00C67544">
        <w:t>Роль</w:t>
      </w:r>
      <w:r w:rsidR="00CD0548">
        <w:t xml:space="preserve"> вокального кружка</w:t>
      </w:r>
      <w:r w:rsidR="00C67544">
        <w:t xml:space="preserve"> </w:t>
      </w:r>
      <w:r w:rsidR="00CD0548">
        <w:t>в дополнительном образовании «Гимназии №141»</w:t>
      </w:r>
    </w:p>
    <w:p w:rsidR="0003563E" w:rsidRDefault="004B5E69" w:rsidP="00B67C00">
      <w:pPr>
        <w:spacing w:line="276" w:lineRule="auto"/>
        <w:jc w:val="both"/>
      </w:pPr>
      <w:r w:rsidRPr="004B5E69">
        <w:t>1.4</w:t>
      </w:r>
      <w:r w:rsidR="00CD0548" w:rsidRPr="004B5E69">
        <w:t>. Образовательные технологии.</w:t>
      </w:r>
    </w:p>
    <w:p w:rsidR="004B5E69" w:rsidRDefault="004B5E69" w:rsidP="00B67C00">
      <w:pPr>
        <w:spacing w:line="276" w:lineRule="auto"/>
        <w:jc w:val="both"/>
      </w:pPr>
      <w:r>
        <w:t>1.5. Методы и формы контроля.</w:t>
      </w:r>
    </w:p>
    <w:p w:rsidR="004B5E69" w:rsidRDefault="004B5E69" w:rsidP="00B67C00">
      <w:pPr>
        <w:spacing w:line="276" w:lineRule="auto"/>
        <w:jc w:val="both"/>
      </w:pPr>
      <w:r>
        <w:t>1.6. Цифровые образовательные ресурсы.</w:t>
      </w:r>
    </w:p>
    <w:p w:rsidR="004B5E69" w:rsidRDefault="004B5E69" w:rsidP="00B67C00">
      <w:pPr>
        <w:spacing w:line="276" w:lineRule="auto"/>
        <w:jc w:val="both"/>
        <w:rPr>
          <w:b/>
        </w:rPr>
      </w:pPr>
      <w:r w:rsidRPr="004B5E69">
        <w:rPr>
          <w:b/>
        </w:rPr>
        <w:t>2. Планируемые результаты.</w:t>
      </w:r>
    </w:p>
    <w:p w:rsidR="004B5E69" w:rsidRDefault="004B5E69" w:rsidP="00B67C00">
      <w:pPr>
        <w:spacing w:line="276" w:lineRule="auto"/>
        <w:jc w:val="both"/>
        <w:rPr>
          <w:b/>
        </w:rPr>
      </w:pPr>
      <w:r>
        <w:rPr>
          <w:b/>
        </w:rPr>
        <w:t>3. Содержание.</w:t>
      </w:r>
    </w:p>
    <w:p w:rsidR="00404731" w:rsidRPr="00404731" w:rsidRDefault="00404731" w:rsidP="005B4E80">
      <w:pPr>
        <w:pStyle w:val="2"/>
        <w:numPr>
          <w:ilvl w:val="0"/>
          <w:numId w:val="29"/>
        </w:numPr>
        <w:spacing w:before="0"/>
        <w:jc w:val="both"/>
        <w:rPr>
          <w:rFonts w:ascii="Times New Roman" w:hAnsi="Times New Roman" w:cs="Times New Roman"/>
          <w:color w:val="000000"/>
        </w:rPr>
      </w:pPr>
      <w:r w:rsidRPr="00404731">
        <w:rPr>
          <w:rFonts w:ascii="Times New Roman" w:hAnsi="Times New Roman" w:cs="Times New Roman"/>
          <w:color w:val="000000"/>
        </w:rPr>
        <w:t xml:space="preserve">3.1. </w:t>
      </w:r>
      <w:r w:rsidRPr="00C50A50">
        <w:rPr>
          <w:rFonts w:ascii="Times New Roman" w:hAnsi="Times New Roman" w:cs="Times New Roman"/>
          <w:color w:val="000000"/>
          <w:sz w:val="24"/>
          <w:szCs w:val="24"/>
        </w:rPr>
        <w:t>Учебный план вокальной студии «Радуга»</w:t>
      </w:r>
    </w:p>
    <w:p w:rsidR="00404731" w:rsidRDefault="00404731" w:rsidP="00404731">
      <w:pPr>
        <w:jc w:val="both"/>
      </w:pPr>
      <w:r w:rsidRPr="00404731">
        <w:t>3.2. Содержание разделов учебного плана.</w:t>
      </w:r>
    </w:p>
    <w:p w:rsidR="009D5A07" w:rsidRDefault="009D5A07" w:rsidP="00404731">
      <w:pPr>
        <w:jc w:val="both"/>
        <w:rPr>
          <w:bCs/>
          <w:iCs/>
          <w:color w:val="000000"/>
        </w:rPr>
      </w:pPr>
      <w:r w:rsidRPr="009D5A07">
        <w:rPr>
          <w:bCs/>
          <w:iCs/>
          <w:color w:val="000000"/>
        </w:rPr>
        <w:t>3.3.Музыкально-теоретическая подготовка</w:t>
      </w:r>
      <w:r>
        <w:rPr>
          <w:bCs/>
          <w:iCs/>
          <w:color w:val="000000"/>
        </w:rPr>
        <w:t>.</w:t>
      </w:r>
    </w:p>
    <w:p w:rsidR="007C4F00" w:rsidRDefault="007C4F00" w:rsidP="007C4F00">
      <w:pPr>
        <w:pStyle w:val="a3"/>
        <w:kinsoku w:val="0"/>
        <w:overflowPunct w:val="0"/>
        <w:spacing w:line="322" w:lineRule="exact"/>
        <w:ind w:left="0"/>
        <w:jc w:val="both"/>
        <w:rPr>
          <w:b/>
          <w:bCs/>
          <w:iCs/>
          <w:color w:val="000000"/>
        </w:rPr>
      </w:pPr>
      <w:r w:rsidRPr="007C4F00">
        <w:rPr>
          <w:bCs/>
          <w:iCs/>
          <w:color w:val="000000"/>
        </w:rPr>
        <w:t>3.4.Работа с малой группой ансамбля</w:t>
      </w:r>
      <w:r>
        <w:rPr>
          <w:b/>
          <w:bCs/>
          <w:iCs/>
          <w:color w:val="000000"/>
        </w:rPr>
        <w:t>.</w:t>
      </w:r>
    </w:p>
    <w:p w:rsidR="00FD0F13" w:rsidRDefault="00FD0F13" w:rsidP="00FD0F13">
      <w:pPr>
        <w:pStyle w:val="a5"/>
        <w:spacing w:before="0" w:beforeAutospacing="0" w:after="0" w:afterAutospacing="0"/>
        <w:rPr>
          <w:bCs/>
          <w:iCs/>
          <w:color w:val="000000"/>
        </w:rPr>
      </w:pPr>
      <w:r w:rsidRPr="00FD0F13">
        <w:t>3.</w:t>
      </w:r>
      <w:r>
        <w:t>5</w:t>
      </w:r>
      <w:r w:rsidRPr="00FD0F13">
        <w:t>.</w:t>
      </w:r>
      <w:r w:rsidRPr="00FD0F13">
        <w:rPr>
          <w:bCs/>
          <w:iCs/>
          <w:color w:val="000000"/>
        </w:rPr>
        <w:t xml:space="preserve"> Сценическая культура и сценический образ. Актерское мастерство.</w:t>
      </w:r>
    </w:p>
    <w:p w:rsidR="00075510" w:rsidRPr="00075510" w:rsidRDefault="00075510" w:rsidP="00FD0F13">
      <w:pPr>
        <w:pStyle w:val="a5"/>
        <w:spacing w:before="0" w:beforeAutospacing="0" w:after="0" w:afterAutospacing="0"/>
        <w:rPr>
          <w:color w:val="000000"/>
        </w:rPr>
      </w:pPr>
      <w:r w:rsidRPr="00075510">
        <w:rPr>
          <w:color w:val="333333"/>
        </w:rPr>
        <w:t xml:space="preserve">3.6. </w:t>
      </w:r>
      <w:r w:rsidRPr="00075510">
        <w:t>Методическое обеспечение программы</w:t>
      </w:r>
      <w:r>
        <w:t>.</w:t>
      </w:r>
    </w:p>
    <w:p w:rsidR="004B5E69" w:rsidRDefault="004B5E69" w:rsidP="00B67C00">
      <w:pPr>
        <w:spacing w:line="276" w:lineRule="auto"/>
        <w:jc w:val="both"/>
        <w:rPr>
          <w:b/>
        </w:rPr>
      </w:pPr>
      <w:r>
        <w:rPr>
          <w:b/>
        </w:rPr>
        <w:t>4.Примерное тематическое планирование.</w:t>
      </w:r>
    </w:p>
    <w:p w:rsidR="004B5E69" w:rsidRPr="004B5E69" w:rsidRDefault="004B5E69" w:rsidP="00B67C00">
      <w:pPr>
        <w:spacing w:line="276" w:lineRule="auto"/>
        <w:jc w:val="both"/>
        <w:rPr>
          <w:b/>
        </w:rPr>
      </w:pPr>
    </w:p>
    <w:p w:rsidR="000F339B" w:rsidRDefault="000F339B" w:rsidP="00B67C00">
      <w:pPr>
        <w:spacing w:line="276" w:lineRule="auto"/>
        <w:jc w:val="both"/>
      </w:pPr>
    </w:p>
    <w:p w:rsidR="000F339B" w:rsidRPr="00ED5D4E" w:rsidRDefault="000F339B" w:rsidP="000F339B">
      <w:pPr>
        <w:tabs>
          <w:tab w:val="left" w:pos="2310"/>
        </w:tabs>
        <w:spacing w:line="360" w:lineRule="auto"/>
        <w:jc w:val="center"/>
        <w:outlineLvl w:val="0"/>
        <w:rPr>
          <w:b/>
        </w:rPr>
      </w:pPr>
      <w:r w:rsidRPr="00ED5D4E">
        <w:rPr>
          <w:b/>
        </w:rPr>
        <w:t>1.Пояснительная записка</w:t>
      </w:r>
    </w:p>
    <w:p w:rsidR="000F339B" w:rsidRDefault="000F339B" w:rsidP="00B67C00">
      <w:pPr>
        <w:spacing w:line="276" w:lineRule="auto"/>
        <w:jc w:val="both"/>
      </w:pPr>
    </w:p>
    <w:p w:rsidR="00DA53FB" w:rsidRPr="00ED5D4E" w:rsidRDefault="00DA53FB" w:rsidP="00DA53FB">
      <w:pPr>
        <w:autoSpaceDE w:val="0"/>
        <w:autoSpaceDN w:val="0"/>
        <w:adjustRightInd w:val="0"/>
        <w:ind w:firstLine="567"/>
        <w:jc w:val="both"/>
      </w:pPr>
      <w:r>
        <w:t>Адаптированная образовательная п</w:t>
      </w:r>
      <w:r w:rsidRPr="00ED5D4E">
        <w:t>рограмма «Вокальной студии «Радуга»»</w:t>
      </w:r>
      <w:r>
        <w:t xml:space="preserve"> относится к</w:t>
      </w:r>
      <w:r w:rsidRPr="00ED5D4E">
        <w:t xml:space="preserve"> общекультурному направлению</w:t>
      </w:r>
      <w:r>
        <w:t xml:space="preserve"> и рассматривается </w:t>
      </w:r>
      <w:r w:rsidRPr="00ED5D4E">
        <w:t xml:space="preserve">как одна из ступеней </w:t>
      </w:r>
      <w:r>
        <w:t>формирования</w:t>
      </w:r>
      <w:r w:rsidRPr="00ED5D4E">
        <w:t xml:space="preserve"> музыкально - </w:t>
      </w:r>
      <w:r>
        <w:t xml:space="preserve">эстетического воспитания </w:t>
      </w:r>
      <w:r w:rsidRPr="00ED5D4E">
        <w:t xml:space="preserve">учащихся. Данная программа </w:t>
      </w:r>
      <w:r>
        <w:t xml:space="preserve">дополнительного образования </w:t>
      </w:r>
      <w:r w:rsidRPr="00ED5D4E">
        <w:t>направлена на формирование нравственных, эстет</w:t>
      </w:r>
      <w:r>
        <w:t>ических качеств личности школьников.</w:t>
      </w:r>
    </w:p>
    <w:p w:rsidR="00DA53FB" w:rsidRDefault="00DA53FB" w:rsidP="00B67C00">
      <w:pPr>
        <w:spacing w:line="276" w:lineRule="auto"/>
        <w:jc w:val="both"/>
      </w:pPr>
    </w:p>
    <w:p w:rsidR="00DA53FB" w:rsidRDefault="00DA53FB" w:rsidP="00DA53FB">
      <w:pPr>
        <w:pStyle w:val="a3"/>
        <w:kinsoku w:val="0"/>
        <w:overflowPunct w:val="0"/>
        <w:ind w:left="0" w:right="104"/>
        <w:jc w:val="both"/>
        <w:rPr>
          <w:b/>
          <w:bCs/>
        </w:rPr>
      </w:pPr>
      <w:r>
        <w:rPr>
          <w:b/>
        </w:rPr>
        <w:t>1.1</w:t>
      </w:r>
      <w:r w:rsidRPr="00ED5D4E">
        <w:rPr>
          <w:b/>
        </w:rPr>
        <w:t xml:space="preserve">. </w:t>
      </w:r>
      <w:r w:rsidRPr="00ED5D4E">
        <w:rPr>
          <w:b/>
          <w:bCs/>
        </w:rPr>
        <w:t>Це</w:t>
      </w:r>
      <w:r w:rsidRPr="00ED5D4E">
        <w:rPr>
          <w:b/>
          <w:bCs/>
          <w:spacing w:val="-1"/>
        </w:rPr>
        <w:t>л</w:t>
      </w:r>
      <w:r w:rsidRPr="00ED5D4E">
        <w:rPr>
          <w:b/>
          <w:bCs/>
        </w:rPr>
        <w:t>ь</w:t>
      </w:r>
      <w:r w:rsidRPr="00ED5D4E">
        <w:rPr>
          <w:b/>
          <w:bCs/>
          <w:spacing w:val="21"/>
        </w:rPr>
        <w:t xml:space="preserve"> </w:t>
      </w:r>
      <w:r w:rsidRPr="00ED5D4E">
        <w:rPr>
          <w:b/>
          <w:bCs/>
        </w:rPr>
        <w:t>про</w:t>
      </w:r>
      <w:r w:rsidRPr="00ED5D4E">
        <w:rPr>
          <w:b/>
          <w:bCs/>
          <w:spacing w:val="-1"/>
        </w:rPr>
        <w:t>г</w:t>
      </w:r>
      <w:r w:rsidRPr="00ED5D4E">
        <w:rPr>
          <w:b/>
          <w:bCs/>
        </w:rPr>
        <w:t>рамм</w:t>
      </w:r>
      <w:r w:rsidRPr="00ED5D4E">
        <w:rPr>
          <w:b/>
          <w:bCs/>
          <w:spacing w:val="-1"/>
        </w:rPr>
        <w:t>ы</w:t>
      </w:r>
      <w:r>
        <w:rPr>
          <w:b/>
          <w:bCs/>
        </w:rPr>
        <w:t>.</w:t>
      </w:r>
    </w:p>
    <w:p w:rsidR="00DA53FB" w:rsidRDefault="00DA53FB" w:rsidP="00DA53FB">
      <w:pPr>
        <w:pStyle w:val="a3"/>
        <w:kinsoku w:val="0"/>
        <w:overflowPunct w:val="0"/>
        <w:ind w:left="0" w:right="104"/>
        <w:jc w:val="both"/>
      </w:pPr>
      <w:r>
        <w:rPr>
          <w:bCs/>
          <w:spacing w:val="22"/>
        </w:rPr>
        <w:t xml:space="preserve">     </w:t>
      </w:r>
      <w:r w:rsidRPr="00D24E9F">
        <w:rPr>
          <w:bCs/>
          <w:spacing w:val="22"/>
        </w:rPr>
        <w:t>С</w:t>
      </w:r>
      <w:r w:rsidRPr="00D24E9F">
        <w:t>озд</w:t>
      </w:r>
      <w:r w:rsidRPr="00D24E9F">
        <w:rPr>
          <w:spacing w:val="-1"/>
        </w:rPr>
        <w:t>а</w:t>
      </w:r>
      <w:r w:rsidRPr="00D24E9F">
        <w:t>ние</w:t>
      </w:r>
      <w:r w:rsidRPr="00D24E9F">
        <w:rPr>
          <w:spacing w:val="22"/>
        </w:rPr>
        <w:t xml:space="preserve"> </w:t>
      </w:r>
      <w:r w:rsidRPr="00D24E9F">
        <w:rPr>
          <w:spacing w:val="-5"/>
        </w:rPr>
        <w:t>у</w:t>
      </w:r>
      <w:r w:rsidRPr="00D24E9F">
        <w:rPr>
          <w:spacing w:val="-1"/>
        </w:rPr>
        <w:t>с</w:t>
      </w:r>
      <w:r w:rsidRPr="00D24E9F">
        <w:t>ловий</w:t>
      </w:r>
      <w:r w:rsidRPr="00D24E9F">
        <w:rPr>
          <w:spacing w:val="22"/>
        </w:rPr>
        <w:t xml:space="preserve"> </w:t>
      </w:r>
      <w:r w:rsidRPr="00D24E9F">
        <w:t>для</w:t>
      </w:r>
      <w:r w:rsidRPr="00D24E9F">
        <w:rPr>
          <w:spacing w:val="33"/>
        </w:rPr>
        <w:t xml:space="preserve"> </w:t>
      </w:r>
      <w:r w:rsidRPr="00D24E9F">
        <w:t>формиров</w:t>
      </w:r>
      <w:r w:rsidRPr="00D24E9F">
        <w:rPr>
          <w:spacing w:val="-2"/>
        </w:rPr>
        <w:t>а</w:t>
      </w:r>
      <w:r w:rsidRPr="00D24E9F">
        <w:t>ния</w:t>
      </w:r>
      <w:r w:rsidRPr="00D24E9F">
        <w:rPr>
          <w:spacing w:val="22"/>
        </w:rPr>
        <w:t xml:space="preserve"> </w:t>
      </w:r>
      <w:r w:rsidRPr="00D24E9F">
        <w:rPr>
          <w:spacing w:val="2"/>
        </w:rPr>
        <w:t>д</w:t>
      </w:r>
      <w:r w:rsidRPr="00D24E9F">
        <w:rPr>
          <w:spacing w:val="-5"/>
        </w:rPr>
        <w:t>у</w:t>
      </w:r>
      <w:r w:rsidRPr="00D24E9F">
        <w:rPr>
          <w:spacing w:val="2"/>
        </w:rPr>
        <w:t>х</w:t>
      </w:r>
      <w:r w:rsidRPr="00D24E9F">
        <w:t>овн</w:t>
      </w:r>
      <w:r w:rsidRPr="00D24E9F">
        <w:rPr>
          <w:spacing w:val="1"/>
        </w:rPr>
        <w:t>о</w:t>
      </w:r>
      <w:r w:rsidRPr="00D24E9F">
        <w:rPr>
          <w:spacing w:val="-1"/>
        </w:rPr>
        <w:t>-</w:t>
      </w:r>
      <w:r w:rsidRPr="00D24E9F">
        <w:t>нр</w:t>
      </w:r>
      <w:r w:rsidRPr="00D24E9F">
        <w:rPr>
          <w:spacing w:val="-1"/>
        </w:rPr>
        <w:t>а</w:t>
      </w:r>
      <w:r w:rsidRPr="00D24E9F">
        <w:t>в</w:t>
      </w:r>
      <w:r w:rsidRPr="00D24E9F">
        <w:rPr>
          <w:spacing w:val="-2"/>
        </w:rPr>
        <w:t>с</w:t>
      </w:r>
      <w:r w:rsidRPr="00D24E9F">
        <w:t>тв</w:t>
      </w:r>
      <w:r w:rsidRPr="00D24E9F">
        <w:rPr>
          <w:spacing w:val="-2"/>
        </w:rPr>
        <w:t>е</w:t>
      </w:r>
      <w:r w:rsidRPr="00D24E9F">
        <w:t>нн</w:t>
      </w:r>
      <w:r w:rsidRPr="00D24E9F">
        <w:rPr>
          <w:spacing w:val="-3"/>
        </w:rPr>
        <w:t>о</w:t>
      </w:r>
      <w:r w:rsidRPr="00D24E9F">
        <w:t xml:space="preserve">й </w:t>
      </w:r>
      <w:r w:rsidRPr="00D24E9F">
        <w:rPr>
          <w:spacing w:val="3"/>
        </w:rPr>
        <w:t>к</w:t>
      </w:r>
      <w:r w:rsidRPr="00D24E9F">
        <w:rPr>
          <w:spacing w:val="-8"/>
        </w:rPr>
        <w:t>у</w:t>
      </w:r>
      <w:r w:rsidRPr="00D24E9F">
        <w:t>ль</w:t>
      </w:r>
      <w:r w:rsidRPr="00D24E9F">
        <w:rPr>
          <w:spacing w:val="5"/>
        </w:rPr>
        <w:t>т</w:t>
      </w:r>
      <w:r w:rsidRPr="00D24E9F">
        <w:rPr>
          <w:spacing w:val="-5"/>
        </w:rPr>
        <w:t>у</w:t>
      </w:r>
      <w:r w:rsidRPr="00D24E9F">
        <w:t>ры</w:t>
      </w:r>
      <w:r w:rsidRPr="00D24E9F">
        <w:rPr>
          <w:spacing w:val="28"/>
        </w:rPr>
        <w:t xml:space="preserve"> </w:t>
      </w:r>
      <w:r w:rsidRPr="00D24E9F">
        <w:t>и</w:t>
      </w:r>
      <w:r w:rsidRPr="00D24E9F">
        <w:rPr>
          <w:spacing w:val="31"/>
        </w:rPr>
        <w:t xml:space="preserve"> </w:t>
      </w:r>
      <w:r w:rsidRPr="00D24E9F">
        <w:t>во</w:t>
      </w:r>
      <w:r w:rsidRPr="00D24E9F">
        <w:rPr>
          <w:spacing w:val="-2"/>
        </w:rPr>
        <w:t>с</w:t>
      </w:r>
      <w:r w:rsidRPr="00D24E9F">
        <w:t>пит</w:t>
      </w:r>
      <w:r w:rsidRPr="00D24E9F">
        <w:rPr>
          <w:spacing w:val="-1"/>
        </w:rPr>
        <w:t>а</w:t>
      </w:r>
      <w:r w:rsidRPr="00D24E9F">
        <w:t>ния</w:t>
      </w:r>
      <w:r w:rsidRPr="00D24E9F">
        <w:rPr>
          <w:spacing w:val="31"/>
        </w:rPr>
        <w:t xml:space="preserve"> </w:t>
      </w:r>
      <w:r w:rsidRPr="00D24E9F">
        <w:t>г</w:t>
      </w:r>
      <w:r w:rsidRPr="00D24E9F">
        <w:rPr>
          <w:spacing w:val="-1"/>
        </w:rPr>
        <w:t>а</w:t>
      </w:r>
      <w:r w:rsidRPr="00D24E9F">
        <w:t>р</w:t>
      </w:r>
      <w:r w:rsidRPr="00D24E9F">
        <w:rPr>
          <w:spacing w:val="-1"/>
        </w:rPr>
        <w:t>м</w:t>
      </w:r>
      <w:r w:rsidRPr="00D24E9F">
        <w:t>они</w:t>
      </w:r>
      <w:r w:rsidRPr="00D24E9F">
        <w:rPr>
          <w:spacing w:val="-1"/>
        </w:rPr>
        <w:t>чес</w:t>
      </w:r>
      <w:r w:rsidRPr="00D24E9F">
        <w:rPr>
          <w:spacing w:val="1"/>
        </w:rPr>
        <w:t>к</w:t>
      </w:r>
      <w:r w:rsidRPr="00D24E9F">
        <w:t>и</w:t>
      </w:r>
      <w:r w:rsidRPr="00D24E9F">
        <w:rPr>
          <w:spacing w:val="30"/>
        </w:rPr>
        <w:t xml:space="preserve"> </w:t>
      </w:r>
      <w:r w:rsidRPr="00D24E9F">
        <w:t>р</w:t>
      </w:r>
      <w:r w:rsidRPr="00D24E9F">
        <w:rPr>
          <w:spacing w:val="-1"/>
        </w:rPr>
        <w:t>а</w:t>
      </w:r>
      <w:r w:rsidRPr="00D24E9F">
        <w:t>звит</w:t>
      </w:r>
      <w:r w:rsidRPr="00D24E9F">
        <w:rPr>
          <w:spacing w:val="1"/>
        </w:rPr>
        <w:t>о</w:t>
      </w:r>
      <w:r w:rsidRPr="00D24E9F">
        <w:t>й</w:t>
      </w:r>
      <w:r w:rsidRPr="00D24E9F">
        <w:rPr>
          <w:spacing w:val="29"/>
        </w:rPr>
        <w:t xml:space="preserve"> </w:t>
      </w:r>
      <w:r w:rsidRPr="00D24E9F">
        <w:t>л</w:t>
      </w:r>
      <w:r w:rsidRPr="00D24E9F">
        <w:rPr>
          <w:spacing w:val="1"/>
        </w:rPr>
        <w:t>и</w:t>
      </w:r>
      <w:r w:rsidRPr="00D24E9F">
        <w:rPr>
          <w:spacing w:val="-4"/>
        </w:rPr>
        <w:t>ч</w:t>
      </w:r>
      <w:r w:rsidRPr="00D24E9F">
        <w:t>но</w:t>
      </w:r>
      <w:r w:rsidRPr="00D24E9F">
        <w:rPr>
          <w:spacing w:val="-1"/>
        </w:rPr>
        <w:t>с</w:t>
      </w:r>
      <w:r w:rsidRPr="00D24E9F">
        <w:t>ти</w:t>
      </w:r>
      <w:r w:rsidRPr="00D24E9F">
        <w:rPr>
          <w:spacing w:val="31"/>
        </w:rPr>
        <w:t xml:space="preserve"> </w:t>
      </w:r>
      <w:r w:rsidRPr="00D24E9F">
        <w:rPr>
          <w:spacing w:val="-1"/>
        </w:rPr>
        <w:t>че</w:t>
      </w:r>
      <w:r w:rsidRPr="00D24E9F">
        <w:t>р</w:t>
      </w:r>
      <w:r w:rsidRPr="00D24E9F">
        <w:rPr>
          <w:spacing w:val="-1"/>
        </w:rPr>
        <w:t>е</w:t>
      </w:r>
      <w:r w:rsidRPr="00D24E9F">
        <w:t>з</w:t>
      </w:r>
      <w:r w:rsidRPr="00D24E9F">
        <w:rPr>
          <w:spacing w:val="29"/>
        </w:rPr>
        <w:t xml:space="preserve"> </w:t>
      </w:r>
      <w:r w:rsidRPr="00D24E9F">
        <w:t>овл</w:t>
      </w:r>
      <w:r w:rsidRPr="00D24E9F">
        <w:rPr>
          <w:spacing w:val="-2"/>
        </w:rPr>
        <w:t>а</w:t>
      </w:r>
      <w:r w:rsidRPr="00D24E9F">
        <w:t>д</w:t>
      </w:r>
      <w:r w:rsidRPr="00D24E9F">
        <w:rPr>
          <w:spacing w:val="-1"/>
        </w:rPr>
        <w:t>е</w:t>
      </w:r>
      <w:r w:rsidRPr="00D24E9F">
        <w:t>ние</w:t>
      </w:r>
      <w:r w:rsidRPr="00D24E9F">
        <w:rPr>
          <w:spacing w:val="27"/>
        </w:rPr>
        <w:t xml:space="preserve"> </w:t>
      </w:r>
      <w:r w:rsidRPr="00D24E9F">
        <w:t>о</w:t>
      </w:r>
      <w:r w:rsidRPr="00D24E9F">
        <w:rPr>
          <w:spacing w:val="-1"/>
        </w:rPr>
        <w:t>с</w:t>
      </w:r>
      <w:r w:rsidRPr="00D24E9F">
        <w:t>нов</w:t>
      </w:r>
      <w:r w:rsidRPr="00D24E9F">
        <w:rPr>
          <w:spacing w:val="-2"/>
        </w:rPr>
        <w:t>а</w:t>
      </w:r>
      <w:r w:rsidRPr="00D24E9F">
        <w:rPr>
          <w:spacing w:val="-1"/>
        </w:rPr>
        <w:t>м</w:t>
      </w:r>
      <w:r w:rsidRPr="00D24E9F">
        <w:t xml:space="preserve">и </w:t>
      </w:r>
      <w:r w:rsidRPr="00D24E9F">
        <w:rPr>
          <w:spacing w:val="1"/>
        </w:rPr>
        <w:t>вокаль</w:t>
      </w:r>
      <w:r w:rsidRPr="00D24E9F">
        <w:t>ного</w:t>
      </w:r>
      <w:r w:rsidRPr="00D24E9F">
        <w:rPr>
          <w:spacing w:val="40"/>
        </w:rPr>
        <w:t xml:space="preserve"> </w:t>
      </w:r>
      <w:r w:rsidRPr="00D24E9F">
        <w:t>и</w:t>
      </w:r>
      <w:r w:rsidRPr="00D24E9F">
        <w:rPr>
          <w:spacing w:val="-1"/>
        </w:rPr>
        <w:t>с</w:t>
      </w:r>
      <w:r w:rsidRPr="00D24E9F">
        <w:rPr>
          <w:spacing w:val="3"/>
        </w:rPr>
        <w:t>к</w:t>
      </w:r>
      <w:r w:rsidRPr="00D24E9F">
        <w:rPr>
          <w:spacing w:val="-5"/>
        </w:rPr>
        <w:t>у</w:t>
      </w:r>
      <w:r w:rsidRPr="00D24E9F">
        <w:rPr>
          <w:spacing w:val="-1"/>
        </w:rPr>
        <w:t>сс</w:t>
      </w:r>
      <w:r w:rsidRPr="00D24E9F">
        <w:rPr>
          <w:spacing w:val="2"/>
        </w:rPr>
        <w:t>т</w:t>
      </w:r>
      <w:r w:rsidRPr="00D24E9F">
        <w:t>в</w:t>
      </w:r>
      <w:r w:rsidRPr="00D24E9F">
        <w:rPr>
          <w:spacing w:val="1"/>
        </w:rPr>
        <w:t>а</w:t>
      </w:r>
      <w:r w:rsidRPr="00D24E9F">
        <w:t>,</w:t>
      </w:r>
      <w:r w:rsidRPr="00D24E9F">
        <w:rPr>
          <w:spacing w:val="40"/>
        </w:rPr>
        <w:t xml:space="preserve"> </w:t>
      </w:r>
      <w:r w:rsidRPr="00D24E9F">
        <w:t>в</w:t>
      </w:r>
      <w:r w:rsidRPr="00D24E9F">
        <w:rPr>
          <w:spacing w:val="-1"/>
        </w:rPr>
        <w:t>ы</w:t>
      </w:r>
      <w:r w:rsidRPr="00D24E9F">
        <w:t>яв</w:t>
      </w:r>
      <w:r w:rsidRPr="00D24E9F">
        <w:rPr>
          <w:spacing w:val="1"/>
        </w:rPr>
        <w:t>л</w:t>
      </w:r>
      <w:r w:rsidRPr="00D24E9F">
        <w:rPr>
          <w:spacing w:val="-1"/>
        </w:rPr>
        <w:t>е</w:t>
      </w:r>
      <w:r w:rsidRPr="00D24E9F">
        <w:t>ние</w:t>
      </w:r>
      <w:r w:rsidRPr="00D24E9F">
        <w:rPr>
          <w:spacing w:val="39"/>
        </w:rPr>
        <w:t xml:space="preserve"> </w:t>
      </w:r>
      <w:r w:rsidRPr="00D24E9F">
        <w:t>на</w:t>
      </w:r>
      <w:r w:rsidRPr="00D24E9F">
        <w:rPr>
          <w:spacing w:val="39"/>
        </w:rPr>
        <w:t xml:space="preserve"> </w:t>
      </w:r>
      <w:r w:rsidRPr="00D24E9F">
        <w:t>р</w:t>
      </w:r>
      <w:r w:rsidRPr="00D24E9F">
        <w:rPr>
          <w:spacing w:val="-1"/>
        </w:rPr>
        <w:t>а</w:t>
      </w:r>
      <w:r w:rsidRPr="00D24E9F">
        <w:t>нн</w:t>
      </w:r>
      <w:r w:rsidRPr="00D24E9F">
        <w:rPr>
          <w:spacing w:val="-1"/>
        </w:rPr>
        <w:t>е</w:t>
      </w:r>
      <w:r w:rsidRPr="00D24E9F">
        <w:t>м</w:t>
      </w:r>
      <w:r w:rsidRPr="00D24E9F">
        <w:rPr>
          <w:spacing w:val="39"/>
        </w:rPr>
        <w:t xml:space="preserve"> </w:t>
      </w:r>
      <w:r w:rsidRPr="00D24E9F">
        <w:t>эт</w:t>
      </w:r>
      <w:r w:rsidRPr="00D24E9F">
        <w:rPr>
          <w:spacing w:val="-1"/>
        </w:rPr>
        <w:t>а</w:t>
      </w:r>
      <w:r w:rsidRPr="00D24E9F">
        <w:t>пе</w:t>
      </w:r>
      <w:r w:rsidRPr="00D24E9F">
        <w:rPr>
          <w:spacing w:val="39"/>
        </w:rPr>
        <w:t xml:space="preserve"> </w:t>
      </w:r>
      <w:r w:rsidRPr="00D24E9F">
        <w:rPr>
          <w:spacing w:val="-1"/>
        </w:rPr>
        <w:t>с</w:t>
      </w:r>
      <w:r w:rsidRPr="00D24E9F">
        <w:t>т</w:t>
      </w:r>
      <w:r w:rsidRPr="00D24E9F">
        <w:rPr>
          <w:spacing w:val="-1"/>
        </w:rPr>
        <w:t>е</w:t>
      </w:r>
      <w:r w:rsidRPr="00D24E9F">
        <w:t>п</w:t>
      </w:r>
      <w:r w:rsidRPr="00D24E9F">
        <w:rPr>
          <w:spacing w:val="-1"/>
        </w:rPr>
        <w:t>е</w:t>
      </w:r>
      <w:r w:rsidRPr="00D24E9F">
        <w:t>ни</w:t>
      </w:r>
      <w:r w:rsidRPr="00D24E9F">
        <w:rPr>
          <w:spacing w:val="41"/>
        </w:rPr>
        <w:t xml:space="preserve"> </w:t>
      </w:r>
      <w:r w:rsidRPr="00D24E9F">
        <w:t>од</w:t>
      </w:r>
      <w:r w:rsidRPr="00D24E9F">
        <w:rPr>
          <w:spacing w:val="-1"/>
        </w:rPr>
        <w:t>а</w:t>
      </w:r>
      <w:r w:rsidRPr="00D24E9F">
        <w:t>р</w:t>
      </w:r>
      <w:r w:rsidRPr="00D24E9F">
        <w:rPr>
          <w:spacing w:val="-1"/>
        </w:rPr>
        <w:t>ё</w:t>
      </w:r>
      <w:r w:rsidRPr="00D24E9F">
        <w:t>нно</w:t>
      </w:r>
      <w:r w:rsidRPr="00D24E9F">
        <w:rPr>
          <w:spacing w:val="-1"/>
        </w:rPr>
        <w:t>с</w:t>
      </w:r>
      <w:r w:rsidRPr="00D24E9F">
        <w:t>ти</w:t>
      </w:r>
      <w:r w:rsidRPr="00D24E9F">
        <w:rPr>
          <w:spacing w:val="47"/>
        </w:rPr>
        <w:t xml:space="preserve"> </w:t>
      </w:r>
      <w:r w:rsidRPr="00D24E9F">
        <w:t>д</w:t>
      </w:r>
      <w:r w:rsidRPr="00D24E9F">
        <w:rPr>
          <w:spacing w:val="-1"/>
        </w:rPr>
        <w:t>е</w:t>
      </w:r>
      <w:r w:rsidRPr="00D24E9F">
        <w:t>т</w:t>
      </w:r>
      <w:r w:rsidRPr="00D24E9F">
        <w:rPr>
          <w:spacing w:val="-1"/>
        </w:rPr>
        <w:t>е</w:t>
      </w:r>
      <w:r w:rsidRPr="00D24E9F">
        <w:t>й</w:t>
      </w:r>
      <w:r w:rsidRPr="00D24E9F">
        <w:rPr>
          <w:spacing w:val="42"/>
        </w:rPr>
        <w:t xml:space="preserve"> </w:t>
      </w:r>
      <w:r w:rsidRPr="00D24E9F">
        <w:t>с д</w:t>
      </w:r>
      <w:r w:rsidRPr="00D24E9F">
        <w:rPr>
          <w:spacing w:val="-1"/>
        </w:rPr>
        <w:t>а</w:t>
      </w:r>
      <w:r w:rsidRPr="00D24E9F">
        <w:t>льн</w:t>
      </w:r>
      <w:r w:rsidRPr="00D24E9F">
        <w:rPr>
          <w:spacing w:val="-1"/>
        </w:rPr>
        <w:t>е</w:t>
      </w:r>
      <w:r w:rsidRPr="00D24E9F">
        <w:t>йш</w:t>
      </w:r>
      <w:r w:rsidRPr="00D24E9F">
        <w:rPr>
          <w:spacing w:val="-1"/>
        </w:rPr>
        <w:t>е</w:t>
      </w:r>
      <w:r w:rsidRPr="00D24E9F">
        <w:t>й пр</w:t>
      </w:r>
      <w:r w:rsidRPr="00D24E9F">
        <w:rPr>
          <w:spacing w:val="-3"/>
        </w:rPr>
        <w:t>о</w:t>
      </w:r>
      <w:r w:rsidRPr="00D24E9F">
        <w:t>фе</w:t>
      </w:r>
      <w:r w:rsidRPr="00D24E9F">
        <w:rPr>
          <w:spacing w:val="-2"/>
        </w:rPr>
        <w:t>с</w:t>
      </w:r>
      <w:r w:rsidRPr="00D24E9F">
        <w:rPr>
          <w:spacing w:val="-1"/>
        </w:rPr>
        <w:t>с</w:t>
      </w:r>
      <w:r w:rsidRPr="00D24E9F">
        <w:t>ион</w:t>
      </w:r>
      <w:r w:rsidRPr="00D24E9F">
        <w:rPr>
          <w:spacing w:val="-1"/>
        </w:rPr>
        <w:t>а</w:t>
      </w:r>
      <w:r w:rsidRPr="00D24E9F">
        <w:t>льн</w:t>
      </w:r>
      <w:r w:rsidRPr="00D24E9F">
        <w:rPr>
          <w:spacing w:val="-3"/>
        </w:rPr>
        <w:t>о</w:t>
      </w:r>
      <w:r w:rsidRPr="00D24E9F">
        <w:t xml:space="preserve">й </w:t>
      </w:r>
      <w:r w:rsidRPr="00D24E9F">
        <w:rPr>
          <w:spacing w:val="2"/>
        </w:rPr>
        <w:t>о</w:t>
      </w:r>
      <w:r w:rsidRPr="00D24E9F">
        <w:t>ри</w:t>
      </w:r>
      <w:r w:rsidRPr="00D24E9F">
        <w:rPr>
          <w:spacing w:val="-1"/>
        </w:rPr>
        <w:t>е</w:t>
      </w:r>
      <w:r w:rsidRPr="00D24E9F">
        <w:t>нт</w:t>
      </w:r>
      <w:r w:rsidRPr="00D24E9F">
        <w:rPr>
          <w:spacing w:val="-1"/>
        </w:rPr>
        <w:t>а</w:t>
      </w:r>
      <w:r w:rsidRPr="00D24E9F">
        <w:rPr>
          <w:spacing w:val="-2"/>
        </w:rPr>
        <w:t>ц</w:t>
      </w:r>
      <w:r w:rsidRPr="00D24E9F">
        <w:t>и</w:t>
      </w:r>
      <w:r w:rsidRPr="00D24E9F">
        <w:rPr>
          <w:spacing w:val="-1"/>
        </w:rPr>
        <w:t>е</w:t>
      </w:r>
      <w:r w:rsidRPr="00D24E9F">
        <w:t>й в</w:t>
      </w:r>
      <w:r w:rsidRPr="00D24E9F">
        <w:rPr>
          <w:spacing w:val="-3"/>
        </w:rPr>
        <w:t xml:space="preserve"> </w:t>
      </w:r>
      <w:r w:rsidRPr="00D24E9F">
        <w:t>музыкаль</w:t>
      </w:r>
      <w:r w:rsidRPr="00D24E9F">
        <w:rPr>
          <w:spacing w:val="1"/>
        </w:rPr>
        <w:t>н</w:t>
      </w:r>
      <w:r w:rsidRPr="00D24E9F">
        <w:t>ом</w:t>
      </w:r>
      <w:r w:rsidRPr="00D24E9F">
        <w:rPr>
          <w:spacing w:val="-1"/>
        </w:rPr>
        <w:t xml:space="preserve"> </w:t>
      </w:r>
      <w:r w:rsidRPr="00D24E9F">
        <w:t>н</w:t>
      </w:r>
      <w:r w:rsidRPr="00D24E9F">
        <w:rPr>
          <w:spacing w:val="-1"/>
        </w:rPr>
        <w:t>а</w:t>
      </w:r>
      <w:r w:rsidRPr="00D24E9F">
        <w:t>пр</w:t>
      </w:r>
      <w:r w:rsidRPr="00D24E9F">
        <w:rPr>
          <w:spacing w:val="-1"/>
        </w:rPr>
        <w:t>а</w:t>
      </w:r>
      <w:r w:rsidRPr="00D24E9F">
        <w:t>вл</w:t>
      </w:r>
      <w:r w:rsidRPr="00D24E9F">
        <w:rPr>
          <w:spacing w:val="-2"/>
        </w:rPr>
        <w:t>е</w:t>
      </w:r>
      <w:r w:rsidRPr="00D24E9F">
        <w:t>ни</w:t>
      </w:r>
      <w:r w:rsidRPr="00D24E9F">
        <w:rPr>
          <w:spacing w:val="1"/>
        </w:rPr>
        <w:t>и</w:t>
      </w:r>
      <w:r w:rsidRPr="00D24E9F">
        <w:t>.</w:t>
      </w:r>
    </w:p>
    <w:p w:rsidR="00D24E9F" w:rsidRDefault="00D24E9F" w:rsidP="00DA53FB">
      <w:pPr>
        <w:pStyle w:val="a3"/>
        <w:kinsoku w:val="0"/>
        <w:overflowPunct w:val="0"/>
        <w:ind w:left="0" w:right="104"/>
        <w:jc w:val="both"/>
      </w:pPr>
    </w:p>
    <w:p w:rsidR="00D24E9F" w:rsidRDefault="00D24E9F" w:rsidP="00D24E9F">
      <w:pPr>
        <w:spacing w:line="276" w:lineRule="auto"/>
        <w:jc w:val="both"/>
        <w:rPr>
          <w:b/>
        </w:rPr>
      </w:pPr>
      <w:r w:rsidRPr="00D24E9F">
        <w:rPr>
          <w:b/>
        </w:rPr>
        <w:t>1.2. Основные задачи программы.</w:t>
      </w:r>
    </w:p>
    <w:p w:rsidR="00071EFC" w:rsidRDefault="0048153B" w:rsidP="00071EFC">
      <w:r w:rsidRPr="0048153B">
        <w:rPr>
          <w:color w:val="2B2B2B"/>
          <w:shd w:val="clear" w:color="auto" w:fill="FFFFFF"/>
        </w:rPr>
        <w:t>Согласно новым о</w:t>
      </w:r>
      <w:r>
        <w:rPr>
          <w:color w:val="2B2B2B"/>
          <w:shd w:val="clear" w:color="auto" w:fill="FFFFFF"/>
        </w:rPr>
        <w:t xml:space="preserve">бразовательным нормам, в гимназии №141 </w:t>
      </w:r>
      <w:r w:rsidRPr="0048153B">
        <w:rPr>
          <w:color w:val="2B2B2B"/>
          <w:shd w:val="clear" w:color="auto" w:fill="FFFFFF"/>
        </w:rPr>
        <w:t>уделяется повышенное внимание личностному, общекультурному, интеллектуальному, духовно-нравственному и с</w:t>
      </w:r>
      <w:r>
        <w:rPr>
          <w:color w:val="2B2B2B"/>
          <w:shd w:val="clear" w:color="auto" w:fill="FFFFFF"/>
        </w:rPr>
        <w:t>оциальному развитию детей.</w:t>
      </w:r>
      <w:r w:rsidRPr="00ED5D4E">
        <w:t xml:space="preserve"> Ведущее место в этом прин</w:t>
      </w:r>
      <w:r>
        <w:t>адлежит кружку вокального пения</w:t>
      </w:r>
      <w:r w:rsidRPr="00ED5D4E">
        <w:t xml:space="preserve"> </w:t>
      </w:r>
      <w:r>
        <w:t>–</w:t>
      </w:r>
      <w:r w:rsidRPr="00ED5D4E">
        <w:t xml:space="preserve"> на сегодняшний день основному средству массового приобщения школьников к музыкальному искусству.</w:t>
      </w:r>
    </w:p>
    <w:p w:rsidR="00071EFC" w:rsidRPr="00F34580" w:rsidRDefault="00071EFC" w:rsidP="00071EFC">
      <w:pPr>
        <w:pStyle w:val="Heading11"/>
        <w:kinsoku w:val="0"/>
        <w:overflowPunct w:val="0"/>
        <w:spacing w:before="4"/>
        <w:ind w:left="102" w:right="5351"/>
        <w:jc w:val="both"/>
        <w:outlineLvl w:val="9"/>
        <w:rPr>
          <w:b w:val="0"/>
          <w:bCs w:val="0"/>
        </w:rPr>
      </w:pPr>
      <w:r w:rsidRPr="00ED5D4E">
        <w:t>Обучаю</w:t>
      </w:r>
      <w:r w:rsidRPr="00ED5D4E">
        <w:rPr>
          <w:spacing w:val="-4"/>
        </w:rPr>
        <w:t>щ</w:t>
      </w:r>
      <w:r w:rsidRPr="00ED5D4E">
        <w:t>и</w:t>
      </w:r>
      <w:r w:rsidRPr="00ED5D4E">
        <w:rPr>
          <w:spacing w:val="-1"/>
        </w:rPr>
        <w:t>е</w:t>
      </w:r>
      <w:r w:rsidRPr="00ED5D4E">
        <w:t>:</w:t>
      </w:r>
    </w:p>
    <w:p w:rsidR="00071EFC" w:rsidRPr="00ED5D4E" w:rsidRDefault="00071EFC" w:rsidP="00071EFC">
      <w:pPr>
        <w:pStyle w:val="a3"/>
        <w:numPr>
          <w:ilvl w:val="0"/>
          <w:numId w:val="4"/>
        </w:numPr>
        <w:kinsoku w:val="0"/>
        <w:overflowPunct w:val="0"/>
        <w:spacing w:line="271" w:lineRule="exact"/>
        <w:ind w:left="0" w:firstLine="284"/>
        <w:jc w:val="both"/>
      </w:pPr>
      <w:r w:rsidRPr="00ED5D4E">
        <w:t>О</w:t>
      </w:r>
      <w:r w:rsidRPr="00ED5D4E">
        <w:rPr>
          <w:spacing w:val="1"/>
        </w:rPr>
        <w:t>б</w:t>
      </w:r>
      <w:r w:rsidRPr="00ED5D4E">
        <w:rPr>
          <w:spacing w:val="-5"/>
        </w:rPr>
        <w:t>у</w:t>
      </w:r>
      <w:r w:rsidRPr="00ED5D4E">
        <w:rPr>
          <w:spacing w:val="-1"/>
        </w:rPr>
        <w:t>ч</w:t>
      </w:r>
      <w:r w:rsidRPr="00ED5D4E">
        <w:t xml:space="preserve">ить вокальной </w:t>
      </w:r>
      <w:r w:rsidRPr="00ED5D4E">
        <w:rPr>
          <w:spacing w:val="-2"/>
        </w:rPr>
        <w:t>т</w:t>
      </w:r>
      <w:r w:rsidRPr="00ED5D4E">
        <w:rPr>
          <w:spacing w:val="-1"/>
        </w:rPr>
        <w:t>е</w:t>
      </w:r>
      <w:r w:rsidRPr="00ED5D4E">
        <w:rPr>
          <w:spacing w:val="2"/>
        </w:rPr>
        <w:t>х</w:t>
      </w:r>
      <w:r w:rsidRPr="00ED5D4E">
        <w:rPr>
          <w:spacing w:val="-2"/>
        </w:rPr>
        <w:t>н</w:t>
      </w:r>
      <w:r w:rsidRPr="00ED5D4E">
        <w:t>ик</w:t>
      </w:r>
      <w:r w:rsidRPr="00ED5D4E">
        <w:rPr>
          <w:spacing w:val="-1"/>
        </w:rPr>
        <w:t>е</w:t>
      </w:r>
      <w:r w:rsidRPr="00ED5D4E">
        <w:t>,</w:t>
      </w:r>
      <w:r w:rsidRPr="00ED5D4E">
        <w:rPr>
          <w:spacing w:val="2"/>
        </w:rPr>
        <w:t xml:space="preserve"> </w:t>
      </w:r>
      <w:r w:rsidRPr="00ED5D4E">
        <w:rPr>
          <w:spacing w:val="1"/>
        </w:rPr>
        <w:t>м</w:t>
      </w:r>
      <w:r w:rsidRPr="00ED5D4E">
        <w:rPr>
          <w:spacing w:val="-8"/>
        </w:rPr>
        <w:t>у</w:t>
      </w:r>
      <w:r w:rsidRPr="00ED5D4E">
        <w:t>зыкальной гр</w:t>
      </w:r>
      <w:r w:rsidRPr="00ED5D4E">
        <w:rPr>
          <w:spacing w:val="-1"/>
        </w:rPr>
        <w:t>ам</w:t>
      </w:r>
      <w:r w:rsidRPr="00ED5D4E">
        <w:t>от</w:t>
      </w:r>
      <w:r w:rsidRPr="00ED5D4E">
        <w:rPr>
          <w:spacing w:val="1"/>
        </w:rPr>
        <w:t>е</w:t>
      </w:r>
      <w:r w:rsidRPr="00ED5D4E">
        <w:t>.</w:t>
      </w:r>
    </w:p>
    <w:p w:rsidR="00071EFC" w:rsidRPr="00ED5D4E" w:rsidRDefault="00071EFC" w:rsidP="00071EFC">
      <w:pPr>
        <w:pStyle w:val="a3"/>
        <w:numPr>
          <w:ilvl w:val="0"/>
          <w:numId w:val="4"/>
        </w:numPr>
        <w:kinsoku w:val="0"/>
        <w:overflowPunct w:val="0"/>
        <w:ind w:left="0" w:firstLine="284"/>
        <w:jc w:val="both"/>
      </w:pPr>
      <w:r w:rsidRPr="00ED5D4E">
        <w:t>О</w:t>
      </w:r>
      <w:r w:rsidRPr="00ED5D4E">
        <w:rPr>
          <w:spacing w:val="1"/>
        </w:rPr>
        <w:t>б</w:t>
      </w:r>
      <w:r w:rsidRPr="00ED5D4E">
        <w:rPr>
          <w:spacing w:val="-5"/>
        </w:rPr>
        <w:t>у</w:t>
      </w:r>
      <w:r w:rsidRPr="00ED5D4E">
        <w:rPr>
          <w:spacing w:val="-1"/>
        </w:rPr>
        <w:t>ч</w:t>
      </w:r>
      <w:r w:rsidRPr="00ED5D4E">
        <w:t>ить</w:t>
      </w:r>
      <w:r w:rsidRPr="00ED5D4E">
        <w:rPr>
          <w:spacing w:val="1"/>
        </w:rPr>
        <w:t xml:space="preserve"> </w:t>
      </w:r>
      <w:r w:rsidRPr="00ED5D4E">
        <w:t>по</w:t>
      </w:r>
      <w:r w:rsidRPr="00ED5D4E">
        <w:rPr>
          <w:spacing w:val="-1"/>
        </w:rPr>
        <w:t>с</w:t>
      </w:r>
      <w:r w:rsidRPr="00ED5D4E">
        <w:t>т</w:t>
      </w:r>
      <w:r w:rsidRPr="00ED5D4E">
        <w:rPr>
          <w:spacing w:val="-1"/>
        </w:rPr>
        <w:t>а</w:t>
      </w:r>
      <w:r w:rsidRPr="00ED5D4E">
        <w:t>новке голо</w:t>
      </w:r>
      <w:r w:rsidRPr="00ED5D4E">
        <w:rPr>
          <w:spacing w:val="-2"/>
        </w:rPr>
        <w:t>с</w:t>
      </w:r>
      <w:r w:rsidRPr="00ED5D4E">
        <w:t>а в э</w:t>
      </w:r>
      <w:r w:rsidRPr="00ED5D4E">
        <w:rPr>
          <w:spacing w:val="-2"/>
        </w:rPr>
        <w:t>с</w:t>
      </w:r>
      <w:r w:rsidRPr="00ED5D4E">
        <w:t>тр</w:t>
      </w:r>
      <w:r w:rsidRPr="00ED5D4E">
        <w:rPr>
          <w:spacing w:val="-1"/>
        </w:rPr>
        <w:t>а</w:t>
      </w:r>
      <w:r w:rsidRPr="00ED5D4E">
        <w:t>д</w:t>
      </w:r>
      <w:r w:rsidRPr="00ED5D4E">
        <w:rPr>
          <w:spacing w:val="1"/>
        </w:rPr>
        <w:t>н</w:t>
      </w:r>
      <w:r w:rsidRPr="00ED5D4E">
        <w:t xml:space="preserve">ой </w:t>
      </w:r>
      <w:r w:rsidRPr="00ED5D4E">
        <w:rPr>
          <w:spacing w:val="-1"/>
        </w:rPr>
        <w:t>ма</w:t>
      </w:r>
      <w:r w:rsidRPr="00ED5D4E">
        <w:t>н</w:t>
      </w:r>
      <w:r w:rsidRPr="00ED5D4E">
        <w:rPr>
          <w:spacing w:val="-1"/>
        </w:rPr>
        <w:t>е</w:t>
      </w:r>
      <w:r w:rsidRPr="00ED5D4E">
        <w:t>ре</w:t>
      </w:r>
      <w:r w:rsidRPr="00ED5D4E">
        <w:rPr>
          <w:spacing w:val="-1"/>
        </w:rPr>
        <w:t xml:space="preserve"> </w:t>
      </w:r>
      <w:r w:rsidRPr="00ED5D4E">
        <w:t>и</w:t>
      </w:r>
      <w:r w:rsidRPr="00ED5D4E">
        <w:rPr>
          <w:spacing w:val="-1"/>
        </w:rPr>
        <w:t>с</w:t>
      </w:r>
      <w:r w:rsidRPr="00ED5D4E">
        <w:t>пол</w:t>
      </w:r>
      <w:r w:rsidRPr="00ED5D4E">
        <w:rPr>
          <w:spacing w:val="1"/>
        </w:rPr>
        <w:t>н</w:t>
      </w:r>
      <w:r w:rsidRPr="00ED5D4E">
        <w:t>ит</w:t>
      </w:r>
      <w:r w:rsidRPr="00ED5D4E">
        <w:rPr>
          <w:spacing w:val="-1"/>
        </w:rPr>
        <w:t>е</w:t>
      </w:r>
      <w:r w:rsidRPr="00ED5D4E">
        <w:t>ль</w:t>
      </w:r>
      <w:r w:rsidRPr="00ED5D4E">
        <w:rPr>
          <w:spacing w:val="-1"/>
        </w:rPr>
        <w:t>с</w:t>
      </w:r>
      <w:r w:rsidRPr="00ED5D4E">
        <w:t>тв</w:t>
      </w:r>
      <w:r w:rsidRPr="00ED5D4E">
        <w:rPr>
          <w:spacing w:val="1"/>
        </w:rPr>
        <w:t>а</w:t>
      </w:r>
      <w:r w:rsidRPr="00ED5D4E">
        <w:t>.</w:t>
      </w:r>
    </w:p>
    <w:p w:rsidR="00071EFC" w:rsidRPr="00ED5D4E" w:rsidRDefault="00071EFC" w:rsidP="00071EFC">
      <w:pPr>
        <w:pStyle w:val="a3"/>
        <w:numPr>
          <w:ilvl w:val="0"/>
          <w:numId w:val="4"/>
        </w:numPr>
        <w:kinsoku w:val="0"/>
        <w:overflowPunct w:val="0"/>
        <w:ind w:left="0" w:firstLine="284"/>
        <w:jc w:val="both"/>
      </w:pPr>
      <w:r w:rsidRPr="00ED5D4E">
        <w:t>О</w:t>
      </w:r>
      <w:r w:rsidRPr="00ED5D4E">
        <w:rPr>
          <w:spacing w:val="1"/>
        </w:rPr>
        <w:t>б</w:t>
      </w:r>
      <w:r w:rsidRPr="00ED5D4E">
        <w:rPr>
          <w:spacing w:val="-5"/>
        </w:rPr>
        <w:t>у</w:t>
      </w:r>
      <w:r w:rsidRPr="00ED5D4E">
        <w:rPr>
          <w:spacing w:val="-1"/>
        </w:rPr>
        <w:t>ч</w:t>
      </w:r>
      <w:r w:rsidRPr="00ED5D4E">
        <w:t>ить н</w:t>
      </w:r>
      <w:r w:rsidRPr="00ED5D4E">
        <w:rPr>
          <w:spacing w:val="-1"/>
        </w:rPr>
        <w:t>а</w:t>
      </w:r>
      <w:r w:rsidRPr="00ED5D4E">
        <w:t>в</w:t>
      </w:r>
      <w:r w:rsidRPr="00ED5D4E">
        <w:rPr>
          <w:spacing w:val="-1"/>
        </w:rPr>
        <w:t>ы</w:t>
      </w:r>
      <w:r w:rsidRPr="00ED5D4E">
        <w:t>к</w:t>
      </w:r>
      <w:r w:rsidRPr="00ED5D4E">
        <w:rPr>
          <w:spacing w:val="-1"/>
        </w:rPr>
        <w:t>а</w:t>
      </w:r>
      <w:r w:rsidRPr="00ED5D4E">
        <w:t>м</w:t>
      </w:r>
      <w:r w:rsidRPr="00ED5D4E">
        <w:rPr>
          <w:spacing w:val="-1"/>
        </w:rPr>
        <w:t xml:space="preserve"> м</w:t>
      </w:r>
      <w:r w:rsidRPr="00ED5D4E">
        <w:rPr>
          <w:spacing w:val="3"/>
        </w:rPr>
        <w:t>н</w:t>
      </w:r>
      <w:r w:rsidRPr="00ED5D4E">
        <w:t xml:space="preserve">огоголосного </w:t>
      </w:r>
      <w:r w:rsidRPr="00ED5D4E">
        <w:rPr>
          <w:spacing w:val="1"/>
        </w:rPr>
        <w:t>п</w:t>
      </w:r>
      <w:r w:rsidRPr="00ED5D4E">
        <w:rPr>
          <w:spacing w:val="-1"/>
        </w:rPr>
        <w:t>е</w:t>
      </w:r>
      <w:r w:rsidRPr="00ED5D4E">
        <w:t xml:space="preserve">ния в </w:t>
      </w:r>
      <w:r w:rsidRPr="00ED5D4E">
        <w:rPr>
          <w:spacing w:val="-4"/>
        </w:rPr>
        <w:t>а</w:t>
      </w:r>
      <w:r w:rsidRPr="00ED5D4E">
        <w:t>н</w:t>
      </w:r>
      <w:r w:rsidRPr="00ED5D4E">
        <w:rPr>
          <w:spacing w:val="-1"/>
        </w:rPr>
        <w:t>сам</w:t>
      </w:r>
      <w:r w:rsidRPr="00ED5D4E">
        <w:t>бл</w:t>
      </w:r>
      <w:r w:rsidRPr="00ED5D4E">
        <w:rPr>
          <w:spacing w:val="3"/>
        </w:rPr>
        <w:t>е</w:t>
      </w:r>
      <w:r w:rsidRPr="00ED5D4E">
        <w:t>.</w:t>
      </w:r>
    </w:p>
    <w:p w:rsidR="00071EFC" w:rsidRPr="00ED5D4E" w:rsidRDefault="00071EFC" w:rsidP="00071EFC">
      <w:pPr>
        <w:pStyle w:val="a3"/>
        <w:numPr>
          <w:ilvl w:val="0"/>
          <w:numId w:val="4"/>
        </w:numPr>
        <w:kinsoku w:val="0"/>
        <w:overflowPunct w:val="0"/>
        <w:spacing w:line="271" w:lineRule="exact"/>
        <w:ind w:left="0" w:firstLine="284"/>
        <w:jc w:val="both"/>
      </w:pPr>
      <w:r w:rsidRPr="00ED5D4E">
        <w:t>Позн</w:t>
      </w:r>
      <w:r w:rsidRPr="00ED5D4E">
        <w:rPr>
          <w:spacing w:val="-1"/>
        </w:rPr>
        <w:t>а</w:t>
      </w:r>
      <w:r w:rsidRPr="00ED5D4E">
        <w:t>ко</w:t>
      </w:r>
      <w:r w:rsidRPr="00ED5D4E">
        <w:rPr>
          <w:spacing w:val="-1"/>
        </w:rPr>
        <w:t>м</w:t>
      </w:r>
      <w:r w:rsidRPr="00ED5D4E">
        <w:t>и</w:t>
      </w:r>
      <w:r w:rsidRPr="00ED5D4E">
        <w:rPr>
          <w:spacing w:val="-2"/>
        </w:rPr>
        <w:t>т</w:t>
      </w:r>
      <w:r w:rsidRPr="00ED5D4E">
        <w:t>ь д</w:t>
      </w:r>
      <w:r w:rsidRPr="00ED5D4E">
        <w:rPr>
          <w:spacing w:val="-1"/>
        </w:rPr>
        <w:t>е</w:t>
      </w:r>
      <w:r w:rsidRPr="00ED5D4E">
        <w:t>т</w:t>
      </w:r>
      <w:r w:rsidRPr="00ED5D4E">
        <w:rPr>
          <w:spacing w:val="-1"/>
        </w:rPr>
        <w:t>е</w:t>
      </w:r>
      <w:r w:rsidRPr="00ED5D4E">
        <w:t>й с</w:t>
      </w:r>
      <w:r w:rsidRPr="00ED5D4E">
        <w:rPr>
          <w:spacing w:val="-1"/>
        </w:rPr>
        <w:t xml:space="preserve"> </w:t>
      </w:r>
      <w:r w:rsidRPr="00ED5D4E">
        <w:t>о</w:t>
      </w:r>
      <w:r w:rsidRPr="00ED5D4E">
        <w:rPr>
          <w:spacing w:val="-1"/>
        </w:rPr>
        <w:t>с</w:t>
      </w:r>
      <w:r w:rsidRPr="00ED5D4E">
        <w:t>нов</w:t>
      </w:r>
      <w:r w:rsidRPr="00ED5D4E">
        <w:rPr>
          <w:spacing w:val="-2"/>
        </w:rPr>
        <w:t>а</w:t>
      </w:r>
      <w:r w:rsidRPr="00ED5D4E">
        <w:rPr>
          <w:spacing w:val="-1"/>
        </w:rPr>
        <w:t>м</w:t>
      </w:r>
      <w:r w:rsidRPr="00ED5D4E">
        <w:t xml:space="preserve">и </w:t>
      </w:r>
      <w:r w:rsidRPr="00ED5D4E">
        <w:rPr>
          <w:spacing w:val="3"/>
        </w:rPr>
        <w:t>м</w:t>
      </w:r>
      <w:r w:rsidRPr="00ED5D4E">
        <w:rPr>
          <w:spacing w:val="-8"/>
        </w:rPr>
        <w:t>у</w:t>
      </w:r>
      <w:r w:rsidRPr="00ED5D4E">
        <w:t>зыкальной гр</w:t>
      </w:r>
      <w:r w:rsidRPr="00ED5D4E">
        <w:rPr>
          <w:spacing w:val="-1"/>
        </w:rPr>
        <w:t>ам</w:t>
      </w:r>
      <w:r w:rsidRPr="00ED5D4E">
        <w:t>от</w:t>
      </w:r>
      <w:r w:rsidRPr="00ED5D4E">
        <w:rPr>
          <w:spacing w:val="4"/>
        </w:rPr>
        <w:t>ы</w:t>
      </w:r>
      <w:r w:rsidRPr="00ED5D4E">
        <w:t>.</w:t>
      </w:r>
    </w:p>
    <w:p w:rsidR="00071EFC" w:rsidRPr="00ED5D4E" w:rsidRDefault="00071EFC" w:rsidP="00071EFC">
      <w:pPr>
        <w:pStyle w:val="a3"/>
        <w:numPr>
          <w:ilvl w:val="0"/>
          <w:numId w:val="4"/>
        </w:numPr>
        <w:kinsoku w:val="0"/>
        <w:overflowPunct w:val="0"/>
        <w:ind w:left="0" w:firstLine="284"/>
        <w:jc w:val="both"/>
      </w:pPr>
      <w:r w:rsidRPr="00ED5D4E">
        <w:t>Сформиров</w:t>
      </w:r>
      <w:r w:rsidRPr="00ED5D4E">
        <w:rPr>
          <w:spacing w:val="-2"/>
        </w:rPr>
        <w:t>а</w:t>
      </w:r>
      <w:r>
        <w:t xml:space="preserve">ть </w:t>
      </w:r>
      <w:r w:rsidRPr="00ED5D4E">
        <w:rPr>
          <w:spacing w:val="-2"/>
        </w:rPr>
        <w:t>з</w:t>
      </w:r>
      <w:r w:rsidRPr="00ED5D4E">
        <w:t>н</w:t>
      </w:r>
      <w:r w:rsidRPr="00ED5D4E">
        <w:rPr>
          <w:spacing w:val="-1"/>
        </w:rPr>
        <w:t>а</w:t>
      </w:r>
      <w:r w:rsidRPr="00ED5D4E">
        <w:rPr>
          <w:spacing w:val="-2"/>
        </w:rPr>
        <w:t>н</w:t>
      </w:r>
      <w:r w:rsidRPr="00ED5D4E">
        <w:t>и</w:t>
      </w:r>
      <w:r w:rsidRPr="00ED5D4E">
        <w:rPr>
          <w:spacing w:val="1"/>
        </w:rPr>
        <w:t>я</w:t>
      </w:r>
      <w:r w:rsidRPr="00ED5D4E">
        <w:t>,</w:t>
      </w:r>
      <w:r w:rsidRPr="00ED5D4E">
        <w:rPr>
          <w:spacing w:val="2"/>
        </w:rPr>
        <w:t xml:space="preserve"> </w:t>
      </w:r>
      <w:r w:rsidRPr="00ED5D4E">
        <w:rPr>
          <w:spacing w:val="-5"/>
        </w:rPr>
        <w:t>у</w:t>
      </w:r>
      <w:r w:rsidRPr="00ED5D4E">
        <w:rPr>
          <w:spacing w:val="-1"/>
        </w:rPr>
        <w:t>ме</w:t>
      </w:r>
      <w:r w:rsidRPr="00ED5D4E">
        <w:t>ния и нав</w:t>
      </w:r>
      <w:r w:rsidRPr="00ED5D4E">
        <w:rPr>
          <w:spacing w:val="-1"/>
        </w:rPr>
        <w:t>ы</w:t>
      </w:r>
      <w:r w:rsidRPr="00ED5D4E">
        <w:t>ки</w:t>
      </w:r>
      <w:r w:rsidRPr="00ED5D4E">
        <w:rPr>
          <w:spacing w:val="1"/>
        </w:rPr>
        <w:t xml:space="preserve"> м</w:t>
      </w:r>
      <w:r w:rsidRPr="00ED5D4E">
        <w:rPr>
          <w:spacing w:val="-5"/>
        </w:rPr>
        <w:t>у</w:t>
      </w:r>
      <w:r w:rsidRPr="00ED5D4E">
        <w:t>зыкального</w:t>
      </w:r>
      <w:r w:rsidRPr="00ED5D4E">
        <w:rPr>
          <w:spacing w:val="-3"/>
        </w:rPr>
        <w:t xml:space="preserve"> </w:t>
      </w:r>
      <w:r w:rsidRPr="00ED5D4E">
        <w:t>и</w:t>
      </w:r>
      <w:r w:rsidRPr="00ED5D4E">
        <w:rPr>
          <w:spacing w:val="-1"/>
        </w:rPr>
        <w:t>с</w:t>
      </w:r>
      <w:r w:rsidRPr="00ED5D4E">
        <w:rPr>
          <w:spacing w:val="3"/>
        </w:rPr>
        <w:t>к</w:t>
      </w:r>
      <w:r w:rsidRPr="00ED5D4E">
        <w:rPr>
          <w:spacing w:val="-5"/>
        </w:rPr>
        <w:t>у</w:t>
      </w:r>
      <w:r w:rsidRPr="00ED5D4E">
        <w:rPr>
          <w:spacing w:val="-1"/>
        </w:rPr>
        <w:t>сс</w:t>
      </w:r>
      <w:r w:rsidRPr="00ED5D4E">
        <w:t>тв</w:t>
      </w:r>
      <w:r w:rsidRPr="00ED5D4E">
        <w:rPr>
          <w:spacing w:val="-2"/>
        </w:rPr>
        <w:t>а</w:t>
      </w:r>
      <w:r w:rsidRPr="00ED5D4E">
        <w:t>.</w:t>
      </w:r>
    </w:p>
    <w:p w:rsidR="00071EFC" w:rsidRPr="00ED5D4E" w:rsidRDefault="00071EFC" w:rsidP="00071EFC">
      <w:pPr>
        <w:pStyle w:val="a3"/>
        <w:numPr>
          <w:ilvl w:val="0"/>
          <w:numId w:val="4"/>
        </w:numPr>
        <w:kinsoku w:val="0"/>
        <w:overflowPunct w:val="0"/>
        <w:ind w:left="0" w:right="69" w:firstLine="284"/>
        <w:jc w:val="both"/>
      </w:pPr>
      <w:r w:rsidRPr="00ED5D4E">
        <w:t>Р</w:t>
      </w:r>
      <w:r w:rsidRPr="00ED5D4E">
        <w:rPr>
          <w:spacing w:val="-1"/>
        </w:rPr>
        <w:t>ас</w:t>
      </w:r>
      <w:r w:rsidRPr="00ED5D4E">
        <w:t>ширить</w:t>
      </w:r>
      <w:r w:rsidRPr="00ED5D4E">
        <w:rPr>
          <w:spacing w:val="-1"/>
        </w:rPr>
        <w:t xml:space="preserve"> </w:t>
      </w:r>
      <w:r w:rsidRPr="00ED5D4E">
        <w:t>зн</w:t>
      </w:r>
      <w:r w:rsidRPr="00ED5D4E">
        <w:rPr>
          <w:spacing w:val="-1"/>
        </w:rPr>
        <w:t>а</w:t>
      </w:r>
      <w:r w:rsidRPr="00ED5D4E">
        <w:rPr>
          <w:spacing w:val="-2"/>
        </w:rPr>
        <w:t>н</w:t>
      </w:r>
      <w:r w:rsidRPr="00ED5D4E">
        <w:t>ия о</w:t>
      </w:r>
      <w:r w:rsidRPr="00ED5D4E">
        <w:rPr>
          <w:spacing w:val="-3"/>
        </w:rPr>
        <w:t>б</w:t>
      </w:r>
      <w:r w:rsidRPr="00ED5D4E">
        <w:rPr>
          <w:spacing w:val="-5"/>
        </w:rPr>
        <w:t>у</w:t>
      </w:r>
      <w:r w:rsidRPr="00ED5D4E">
        <w:rPr>
          <w:spacing w:val="1"/>
        </w:rPr>
        <w:t>ч</w:t>
      </w:r>
      <w:r w:rsidRPr="00ED5D4E">
        <w:rPr>
          <w:spacing w:val="-1"/>
        </w:rPr>
        <w:t>а</w:t>
      </w:r>
      <w:r w:rsidRPr="00ED5D4E">
        <w:t>ющи</w:t>
      </w:r>
      <w:r w:rsidRPr="00ED5D4E">
        <w:rPr>
          <w:spacing w:val="2"/>
        </w:rPr>
        <w:t>х</w:t>
      </w:r>
      <w:r w:rsidRPr="00ED5D4E">
        <w:rPr>
          <w:spacing w:val="-1"/>
        </w:rPr>
        <w:t>с</w:t>
      </w:r>
      <w:r w:rsidRPr="00ED5D4E">
        <w:t>я о</w:t>
      </w:r>
      <w:r w:rsidRPr="00ED5D4E">
        <w:rPr>
          <w:spacing w:val="2"/>
        </w:rPr>
        <w:t xml:space="preserve"> </w:t>
      </w:r>
      <w:r w:rsidRPr="00ED5D4E">
        <w:t>р</w:t>
      </w:r>
      <w:r w:rsidRPr="00ED5D4E">
        <w:rPr>
          <w:spacing w:val="-1"/>
        </w:rPr>
        <w:t>а</w:t>
      </w:r>
      <w:r w:rsidRPr="00ED5D4E">
        <w:t>зл</w:t>
      </w:r>
      <w:r w:rsidRPr="00ED5D4E">
        <w:rPr>
          <w:spacing w:val="1"/>
        </w:rPr>
        <w:t>и</w:t>
      </w:r>
      <w:r w:rsidRPr="00ED5D4E">
        <w:rPr>
          <w:spacing w:val="-1"/>
        </w:rPr>
        <w:t>ч</w:t>
      </w:r>
      <w:r w:rsidRPr="00ED5D4E">
        <w:t>ных</w:t>
      </w:r>
      <w:r w:rsidRPr="00ED5D4E">
        <w:rPr>
          <w:spacing w:val="1"/>
        </w:rPr>
        <w:t xml:space="preserve"> </w:t>
      </w:r>
      <w:r w:rsidRPr="00ED5D4E">
        <w:t>ж</w:t>
      </w:r>
      <w:r w:rsidRPr="00ED5D4E">
        <w:rPr>
          <w:spacing w:val="-2"/>
        </w:rPr>
        <w:t>а</w:t>
      </w:r>
      <w:r w:rsidRPr="00ED5D4E">
        <w:t>нр</w:t>
      </w:r>
      <w:r w:rsidRPr="00ED5D4E">
        <w:rPr>
          <w:spacing w:val="-4"/>
        </w:rPr>
        <w:t>а</w:t>
      </w:r>
      <w:r w:rsidRPr="00ED5D4E">
        <w:t>х</w:t>
      </w:r>
      <w:r w:rsidRPr="00ED5D4E">
        <w:rPr>
          <w:spacing w:val="2"/>
        </w:rPr>
        <w:t xml:space="preserve"> </w:t>
      </w:r>
      <w:r w:rsidRPr="00ED5D4E">
        <w:t xml:space="preserve">и </w:t>
      </w:r>
      <w:r w:rsidRPr="00ED5D4E">
        <w:rPr>
          <w:spacing w:val="-1"/>
        </w:rPr>
        <w:t>с</w:t>
      </w:r>
      <w:r w:rsidRPr="00ED5D4E">
        <w:t>т</w:t>
      </w:r>
      <w:r w:rsidRPr="00ED5D4E">
        <w:rPr>
          <w:spacing w:val="-2"/>
        </w:rPr>
        <w:t>и</w:t>
      </w:r>
      <w:r w:rsidRPr="00ED5D4E">
        <w:t>л</w:t>
      </w:r>
      <w:r w:rsidRPr="00ED5D4E">
        <w:rPr>
          <w:spacing w:val="-1"/>
        </w:rPr>
        <w:t>е</w:t>
      </w:r>
      <w:r w:rsidRPr="00ED5D4E">
        <w:t>вом</w:t>
      </w:r>
      <w:r w:rsidRPr="00ED5D4E">
        <w:rPr>
          <w:spacing w:val="-2"/>
        </w:rPr>
        <w:t xml:space="preserve"> </w:t>
      </w:r>
      <w:r w:rsidRPr="00ED5D4E">
        <w:rPr>
          <w:spacing w:val="1"/>
        </w:rPr>
        <w:t>м</w:t>
      </w:r>
      <w:r w:rsidRPr="00ED5D4E">
        <w:t>ногообразии вокального и</w:t>
      </w:r>
      <w:r w:rsidRPr="00ED5D4E">
        <w:rPr>
          <w:spacing w:val="-1"/>
        </w:rPr>
        <w:t>с</w:t>
      </w:r>
      <w:r w:rsidRPr="00ED5D4E">
        <w:rPr>
          <w:spacing w:val="3"/>
        </w:rPr>
        <w:t>к</w:t>
      </w:r>
      <w:r w:rsidRPr="00ED5D4E">
        <w:rPr>
          <w:spacing w:val="-8"/>
        </w:rPr>
        <w:t>у</w:t>
      </w:r>
      <w:r w:rsidRPr="00ED5D4E">
        <w:rPr>
          <w:spacing w:val="1"/>
        </w:rPr>
        <w:t>с</w:t>
      </w:r>
      <w:r w:rsidRPr="00ED5D4E">
        <w:rPr>
          <w:spacing w:val="-1"/>
        </w:rPr>
        <w:t>с</w:t>
      </w:r>
      <w:r w:rsidRPr="00ED5D4E">
        <w:t>тв</w:t>
      </w:r>
      <w:r w:rsidRPr="00ED5D4E">
        <w:rPr>
          <w:spacing w:val="-2"/>
        </w:rPr>
        <w:t>а</w:t>
      </w:r>
      <w:r w:rsidRPr="00ED5D4E">
        <w:t>, в</w:t>
      </w:r>
      <w:r w:rsidRPr="00ED5D4E">
        <w:rPr>
          <w:spacing w:val="-1"/>
        </w:rPr>
        <w:t>ы</w:t>
      </w:r>
      <w:r w:rsidRPr="00ED5D4E">
        <w:t>р</w:t>
      </w:r>
      <w:r w:rsidRPr="00ED5D4E">
        <w:rPr>
          <w:spacing w:val="-1"/>
        </w:rPr>
        <w:t>а</w:t>
      </w:r>
      <w:r w:rsidRPr="00ED5D4E">
        <w:t>зит</w:t>
      </w:r>
      <w:r w:rsidRPr="00ED5D4E">
        <w:rPr>
          <w:spacing w:val="-1"/>
        </w:rPr>
        <w:t>е</w:t>
      </w:r>
      <w:r w:rsidRPr="00ED5D4E">
        <w:t>льных</w:t>
      </w:r>
      <w:r w:rsidRPr="00ED5D4E">
        <w:rPr>
          <w:spacing w:val="1"/>
        </w:rPr>
        <w:t xml:space="preserve"> </w:t>
      </w:r>
      <w:r w:rsidRPr="00ED5D4E">
        <w:rPr>
          <w:spacing w:val="-1"/>
        </w:rPr>
        <w:t>с</w:t>
      </w:r>
      <w:r w:rsidRPr="00ED5D4E">
        <w:t>р</w:t>
      </w:r>
      <w:r w:rsidRPr="00ED5D4E">
        <w:rPr>
          <w:spacing w:val="-1"/>
        </w:rPr>
        <w:t>е</w:t>
      </w:r>
      <w:r w:rsidRPr="00ED5D4E">
        <w:t>д</w:t>
      </w:r>
      <w:r w:rsidRPr="00ED5D4E">
        <w:rPr>
          <w:spacing w:val="-1"/>
        </w:rPr>
        <w:t>с</w:t>
      </w:r>
      <w:r w:rsidRPr="00ED5D4E">
        <w:t>тв</w:t>
      </w:r>
      <w:r w:rsidRPr="00ED5D4E">
        <w:rPr>
          <w:spacing w:val="-2"/>
        </w:rPr>
        <w:t>а</w:t>
      </w:r>
      <w:r w:rsidRPr="00ED5D4E">
        <w:rPr>
          <w:spacing w:val="2"/>
        </w:rPr>
        <w:t>х</w:t>
      </w:r>
      <w:r w:rsidRPr="00ED5D4E">
        <w:t>, о</w:t>
      </w:r>
      <w:r w:rsidRPr="00ED5D4E">
        <w:rPr>
          <w:spacing w:val="-1"/>
        </w:rPr>
        <w:t>с</w:t>
      </w:r>
      <w:r w:rsidRPr="00ED5D4E">
        <w:t>об</w:t>
      </w:r>
      <w:r w:rsidRPr="00ED5D4E">
        <w:rPr>
          <w:spacing w:val="-1"/>
        </w:rPr>
        <w:t>е</w:t>
      </w:r>
      <w:r w:rsidRPr="00ED5D4E">
        <w:t>нно</w:t>
      </w:r>
      <w:r w:rsidRPr="00ED5D4E">
        <w:rPr>
          <w:spacing w:val="-1"/>
        </w:rPr>
        <w:t>с</w:t>
      </w:r>
      <w:r w:rsidRPr="00ED5D4E">
        <w:t>т</w:t>
      </w:r>
      <w:r w:rsidRPr="00ED5D4E">
        <w:rPr>
          <w:spacing w:val="-3"/>
        </w:rPr>
        <w:t>я</w:t>
      </w:r>
      <w:r w:rsidRPr="00ED5D4E">
        <w:t>х</w:t>
      </w:r>
      <w:r w:rsidRPr="00ED5D4E">
        <w:rPr>
          <w:spacing w:val="2"/>
        </w:rPr>
        <w:t xml:space="preserve"> </w:t>
      </w:r>
      <w:r w:rsidRPr="00ED5D4E">
        <w:rPr>
          <w:spacing w:val="1"/>
        </w:rPr>
        <w:t>м</w:t>
      </w:r>
      <w:r w:rsidRPr="00ED5D4E">
        <w:rPr>
          <w:spacing w:val="-8"/>
        </w:rPr>
        <w:t>у</w:t>
      </w:r>
      <w:r w:rsidRPr="00ED5D4E">
        <w:rPr>
          <w:spacing w:val="3"/>
        </w:rPr>
        <w:t>з</w:t>
      </w:r>
      <w:r w:rsidRPr="00ED5D4E">
        <w:t>ыкального язы</w:t>
      </w:r>
      <w:r w:rsidRPr="00ED5D4E">
        <w:rPr>
          <w:spacing w:val="7"/>
        </w:rPr>
        <w:t>к</w:t>
      </w:r>
      <w:r w:rsidRPr="00ED5D4E">
        <w:rPr>
          <w:spacing w:val="-1"/>
        </w:rPr>
        <w:t>а.</w:t>
      </w:r>
    </w:p>
    <w:p w:rsidR="00071EFC" w:rsidRPr="00ED5D4E" w:rsidRDefault="00071EFC" w:rsidP="00071EFC">
      <w:pPr>
        <w:pStyle w:val="Heading11"/>
        <w:kinsoku w:val="0"/>
        <w:overflowPunct w:val="0"/>
        <w:ind w:left="102"/>
        <w:outlineLvl w:val="9"/>
        <w:rPr>
          <w:b w:val="0"/>
          <w:bCs w:val="0"/>
        </w:rPr>
      </w:pPr>
      <w:r w:rsidRPr="00ED5D4E">
        <w:rPr>
          <w:spacing w:val="-3"/>
        </w:rPr>
        <w:t>Р</w:t>
      </w:r>
      <w:r w:rsidRPr="00ED5D4E">
        <w:t>азвива</w:t>
      </w:r>
      <w:r w:rsidRPr="00ED5D4E">
        <w:rPr>
          <w:spacing w:val="4"/>
        </w:rPr>
        <w:t>ю</w:t>
      </w:r>
      <w:r w:rsidRPr="00ED5D4E">
        <w:rPr>
          <w:spacing w:val="-6"/>
        </w:rPr>
        <w:t>щ</w:t>
      </w:r>
      <w:r w:rsidRPr="00ED5D4E">
        <w:rPr>
          <w:spacing w:val="3"/>
        </w:rPr>
        <w:t>и</w:t>
      </w:r>
      <w:r w:rsidRPr="00ED5D4E">
        <w:rPr>
          <w:spacing w:val="-1"/>
        </w:rPr>
        <w:t>е</w:t>
      </w:r>
      <w:r w:rsidRPr="00ED5D4E">
        <w:t>:</w:t>
      </w:r>
    </w:p>
    <w:p w:rsidR="00071EFC" w:rsidRPr="00ED5D4E" w:rsidRDefault="00071EFC" w:rsidP="00071EFC">
      <w:pPr>
        <w:pStyle w:val="a3"/>
        <w:numPr>
          <w:ilvl w:val="0"/>
          <w:numId w:val="3"/>
        </w:numPr>
        <w:kinsoku w:val="0"/>
        <w:overflowPunct w:val="0"/>
        <w:spacing w:line="271" w:lineRule="exact"/>
        <w:ind w:left="0" w:firstLine="284"/>
        <w:jc w:val="both"/>
      </w:pPr>
      <w:r w:rsidRPr="00ED5D4E">
        <w:lastRenderedPageBreak/>
        <w:t>Р</w:t>
      </w:r>
      <w:r w:rsidRPr="00ED5D4E">
        <w:rPr>
          <w:spacing w:val="-1"/>
        </w:rPr>
        <w:t>а</w:t>
      </w:r>
      <w:r w:rsidRPr="00ED5D4E">
        <w:rPr>
          <w:spacing w:val="1"/>
        </w:rPr>
        <w:t>з</w:t>
      </w:r>
      <w:r w:rsidRPr="00ED5D4E">
        <w:rPr>
          <w:spacing w:val="-1"/>
        </w:rPr>
        <w:t>в</w:t>
      </w:r>
      <w:r w:rsidRPr="00ED5D4E">
        <w:rPr>
          <w:spacing w:val="1"/>
        </w:rPr>
        <w:t>и</w:t>
      </w:r>
      <w:r w:rsidRPr="00ED5D4E">
        <w:rPr>
          <w:spacing w:val="-1"/>
        </w:rPr>
        <w:t>ва</w:t>
      </w:r>
      <w:r w:rsidRPr="00ED5D4E">
        <w:t xml:space="preserve">ть </w:t>
      </w:r>
      <w:r w:rsidRPr="00ED5D4E">
        <w:rPr>
          <w:spacing w:val="-1"/>
        </w:rPr>
        <w:t>с</w:t>
      </w:r>
      <w:r w:rsidRPr="00ED5D4E">
        <w:rPr>
          <w:spacing w:val="2"/>
        </w:rPr>
        <w:t>л</w:t>
      </w:r>
      <w:r w:rsidRPr="00ED5D4E">
        <w:rPr>
          <w:spacing w:val="-8"/>
        </w:rPr>
        <w:t>у</w:t>
      </w:r>
      <w:r w:rsidRPr="00ED5D4E">
        <w:rPr>
          <w:spacing w:val="2"/>
        </w:rPr>
        <w:t>х</w:t>
      </w:r>
      <w:r w:rsidRPr="00ED5D4E">
        <w:t>овое</w:t>
      </w:r>
      <w:r w:rsidRPr="00ED5D4E">
        <w:rPr>
          <w:spacing w:val="-2"/>
        </w:rPr>
        <w:t xml:space="preserve"> </w:t>
      </w:r>
      <w:r w:rsidRPr="00ED5D4E">
        <w:rPr>
          <w:spacing w:val="1"/>
        </w:rPr>
        <w:t>в</w:t>
      </w:r>
      <w:r w:rsidRPr="00ED5D4E">
        <w:t>ни</w:t>
      </w:r>
      <w:r w:rsidRPr="00ED5D4E">
        <w:rPr>
          <w:spacing w:val="-1"/>
        </w:rPr>
        <w:t>ма</w:t>
      </w:r>
      <w:r w:rsidRPr="00ED5D4E">
        <w:t>ни</w:t>
      </w:r>
      <w:r w:rsidRPr="00ED5D4E">
        <w:rPr>
          <w:spacing w:val="-1"/>
        </w:rPr>
        <w:t>е</w:t>
      </w:r>
      <w:r w:rsidRPr="00ED5D4E">
        <w:t>, голосо</w:t>
      </w:r>
      <w:r w:rsidRPr="00ED5D4E">
        <w:rPr>
          <w:spacing w:val="-2"/>
        </w:rPr>
        <w:t>в</w:t>
      </w:r>
      <w:r w:rsidRPr="00ED5D4E">
        <w:t xml:space="preserve">ой </w:t>
      </w:r>
      <w:r w:rsidRPr="00ED5D4E">
        <w:rPr>
          <w:spacing w:val="-1"/>
        </w:rPr>
        <w:t>а</w:t>
      </w:r>
      <w:r w:rsidRPr="00ED5D4E">
        <w:rPr>
          <w:spacing w:val="-2"/>
        </w:rPr>
        <w:t>п</w:t>
      </w:r>
      <w:r w:rsidRPr="00ED5D4E">
        <w:t>п</w:t>
      </w:r>
      <w:r w:rsidRPr="00ED5D4E">
        <w:rPr>
          <w:spacing w:val="-1"/>
        </w:rPr>
        <w:t>а</w:t>
      </w:r>
      <w:r w:rsidRPr="00ED5D4E">
        <w:t>р</w:t>
      </w:r>
      <w:r w:rsidRPr="00ED5D4E">
        <w:rPr>
          <w:spacing w:val="-1"/>
        </w:rPr>
        <w:t>а</w:t>
      </w:r>
      <w:r w:rsidRPr="00ED5D4E">
        <w:t>т вокали</w:t>
      </w:r>
      <w:r w:rsidRPr="00ED5D4E">
        <w:rPr>
          <w:spacing w:val="-1"/>
        </w:rPr>
        <w:t>с</w:t>
      </w:r>
      <w:r w:rsidRPr="00ED5D4E">
        <w:t>т</w:t>
      </w:r>
      <w:r w:rsidRPr="00ED5D4E">
        <w:rPr>
          <w:spacing w:val="3"/>
        </w:rPr>
        <w:t>а</w:t>
      </w:r>
      <w:r w:rsidRPr="00ED5D4E">
        <w:t>.</w:t>
      </w:r>
    </w:p>
    <w:p w:rsidR="00071EFC" w:rsidRPr="00ED5D4E" w:rsidRDefault="00071EFC" w:rsidP="00071EFC">
      <w:pPr>
        <w:pStyle w:val="a3"/>
        <w:numPr>
          <w:ilvl w:val="0"/>
          <w:numId w:val="3"/>
        </w:numPr>
        <w:kinsoku w:val="0"/>
        <w:overflowPunct w:val="0"/>
        <w:ind w:left="0" w:firstLine="284"/>
        <w:jc w:val="both"/>
      </w:pPr>
      <w:r w:rsidRPr="00ED5D4E">
        <w:t>Р</w:t>
      </w:r>
      <w:r w:rsidRPr="00ED5D4E">
        <w:rPr>
          <w:spacing w:val="-1"/>
        </w:rPr>
        <w:t>а</w:t>
      </w:r>
      <w:r w:rsidRPr="00ED5D4E">
        <w:t>зв</w:t>
      </w:r>
      <w:r w:rsidRPr="00ED5D4E">
        <w:rPr>
          <w:spacing w:val="1"/>
        </w:rPr>
        <w:t>и</w:t>
      </w:r>
      <w:r w:rsidRPr="00ED5D4E">
        <w:rPr>
          <w:spacing w:val="-1"/>
        </w:rPr>
        <w:t>ва</w:t>
      </w:r>
      <w:r w:rsidRPr="00ED5D4E">
        <w:t>ть</w:t>
      </w:r>
      <w:r w:rsidRPr="00ED5D4E">
        <w:rPr>
          <w:spacing w:val="2"/>
        </w:rPr>
        <w:t xml:space="preserve"> </w:t>
      </w:r>
      <w:r w:rsidRPr="00ED5D4E">
        <w:rPr>
          <w:spacing w:val="-8"/>
        </w:rPr>
        <w:t>у</w:t>
      </w:r>
      <w:r w:rsidRPr="00ED5D4E">
        <w:rPr>
          <w:spacing w:val="1"/>
        </w:rPr>
        <w:t>м</w:t>
      </w:r>
      <w:r w:rsidRPr="00ED5D4E">
        <w:rPr>
          <w:spacing w:val="-1"/>
        </w:rPr>
        <w:t>е</w:t>
      </w:r>
      <w:r w:rsidRPr="00ED5D4E">
        <w:t>ния</w:t>
      </w:r>
      <w:r w:rsidRPr="00ED5D4E">
        <w:rPr>
          <w:spacing w:val="1"/>
        </w:rPr>
        <w:t xml:space="preserve"> </w:t>
      </w:r>
      <w:r w:rsidRPr="00ED5D4E">
        <w:t xml:space="preserve">и </w:t>
      </w:r>
      <w:r w:rsidRPr="00ED5D4E">
        <w:rPr>
          <w:spacing w:val="-2"/>
        </w:rPr>
        <w:t>н</w:t>
      </w:r>
      <w:r w:rsidRPr="00ED5D4E">
        <w:rPr>
          <w:spacing w:val="-1"/>
        </w:rPr>
        <w:t>а</w:t>
      </w:r>
      <w:r w:rsidRPr="00ED5D4E">
        <w:t>в</w:t>
      </w:r>
      <w:r w:rsidRPr="00ED5D4E">
        <w:rPr>
          <w:spacing w:val="-1"/>
        </w:rPr>
        <w:t>ы</w:t>
      </w:r>
      <w:r w:rsidRPr="00ED5D4E">
        <w:t>ки</w:t>
      </w:r>
      <w:r w:rsidRPr="00ED5D4E">
        <w:rPr>
          <w:spacing w:val="2"/>
        </w:rPr>
        <w:t xml:space="preserve"> </w:t>
      </w:r>
      <w:r w:rsidRPr="00ED5D4E">
        <w:t xml:space="preserve">вокального </w:t>
      </w:r>
      <w:r w:rsidRPr="00ED5D4E">
        <w:rPr>
          <w:spacing w:val="-1"/>
        </w:rPr>
        <w:t>мас</w:t>
      </w:r>
      <w:r w:rsidRPr="00ED5D4E">
        <w:t>т</w:t>
      </w:r>
      <w:r w:rsidRPr="00ED5D4E">
        <w:rPr>
          <w:spacing w:val="-1"/>
        </w:rPr>
        <w:t>е</w:t>
      </w:r>
      <w:r w:rsidRPr="00ED5D4E">
        <w:t>р</w:t>
      </w:r>
      <w:r w:rsidRPr="00ED5D4E">
        <w:rPr>
          <w:spacing w:val="-1"/>
        </w:rPr>
        <w:t>с</w:t>
      </w:r>
      <w:r w:rsidRPr="00ED5D4E">
        <w:t>тв</w:t>
      </w:r>
      <w:r w:rsidRPr="00ED5D4E">
        <w:rPr>
          <w:spacing w:val="-1"/>
        </w:rPr>
        <w:t>а</w:t>
      </w:r>
      <w:r w:rsidRPr="00ED5D4E">
        <w:t>.</w:t>
      </w:r>
    </w:p>
    <w:p w:rsidR="00071EFC" w:rsidRPr="00ED5D4E" w:rsidRDefault="00071EFC" w:rsidP="00071EFC">
      <w:pPr>
        <w:pStyle w:val="a3"/>
        <w:numPr>
          <w:ilvl w:val="0"/>
          <w:numId w:val="3"/>
        </w:numPr>
        <w:kinsoku w:val="0"/>
        <w:overflowPunct w:val="0"/>
        <w:ind w:left="0" w:firstLine="284"/>
        <w:jc w:val="both"/>
      </w:pPr>
      <w:r w:rsidRPr="00ED5D4E">
        <w:t>Р</w:t>
      </w:r>
      <w:r w:rsidRPr="00ED5D4E">
        <w:rPr>
          <w:spacing w:val="-1"/>
        </w:rPr>
        <w:t>а</w:t>
      </w:r>
      <w:r w:rsidRPr="00ED5D4E">
        <w:t>звив</w:t>
      </w:r>
      <w:r w:rsidRPr="00ED5D4E">
        <w:rPr>
          <w:spacing w:val="-2"/>
        </w:rPr>
        <w:t>а</w:t>
      </w:r>
      <w:r w:rsidRPr="00ED5D4E">
        <w:t xml:space="preserve">ть </w:t>
      </w:r>
      <w:r w:rsidRPr="00ED5D4E">
        <w:rPr>
          <w:spacing w:val="2"/>
        </w:rPr>
        <w:t>м</w:t>
      </w:r>
      <w:r w:rsidRPr="00ED5D4E">
        <w:rPr>
          <w:spacing w:val="-8"/>
        </w:rPr>
        <w:t>у</w:t>
      </w:r>
      <w:r w:rsidRPr="00ED5D4E">
        <w:t>зыкальн</w:t>
      </w:r>
      <w:r w:rsidRPr="00ED5D4E">
        <w:rPr>
          <w:spacing w:val="-5"/>
        </w:rPr>
        <w:t>у</w:t>
      </w:r>
      <w:r w:rsidRPr="00ED5D4E">
        <w:t>ю</w:t>
      </w:r>
      <w:r w:rsidRPr="00ED5D4E">
        <w:rPr>
          <w:spacing w:val="2"/>
        </w:rPr>
        <w:t xml:space="preserve"> </w:t>
      </w:r>
      <w:r w:rsidRPr="00ED5D4E">
        <w:t>п</w:t>
      </w:r>
      <w:r w:rsidRPr="00ED5D4E">
        <w:rPr>
          <w:spacing w:val="-1"/>
        </w:rPr>
        <w:t>ам</w:t>
      </w:r>
      <w:r w:rsidRPr="00ED5D4E">
        <w:t>ять, эмоц</w:t>
      </w:r>
      <w:r w:rsidRPr="00ED5D4E">
        <w:rPr>
          <w:spacing w:val="1"/>
        </w:rPr>
        <w:t>и</w:t>
      </w:r>
      <w:r w:rsidRPr="00ED5D4E">
        <w:t>он</w:t>
      </w:r>
      <w:r w:rsidRPr="00ED5D4E">
        <w:rPr>
          <w:spacing w:val="-1"/>
        </w:rPr>
        <w:t>а</w:t>
      </w:r>
      <w:r w:rsidRPr="00ED5D4E">
        <w:t>л</w:t>
      </w:r>
      <w:r w:rsidRPr="00ED5D4E">
        <w:rPr>
          <w:spacing w:val="-2"/>
        </w:rPr>
        <w:t>ь</w:t>
      </w:r>
      <w:r w:rsidRPr="00ED5D4E">
        <w:rPr>
          <w:spacing w:val="3"/>
        </w:rPr>
        <w:t>н</w:t>
      </w:r>
      <w:r w:rsidRPr="00ED5D4E">
        <w:rPr>
          <w:spacing w:val="-8"/>
        </w:rPr>
        <w:t>у</w:t>
      </w:r>
      <w:r w:rsidRPr="00ED5D4E">
        <w:t>ю отзы</w:t>
      </w:r>
      <w:r w:rsidRPr="00ED5D4E">
        <w:rPr>
          <w:spacing w:val="-1"/>
        </w:rPr>
        <w:t>вч</w:t>
      </w:r>
      <w:r w:rsidRPr="00ED5D4E">
        <w:t>иво</w:t>
      </w:r>
      <w:r w:rsidRPr="00ED5D4E">
        <w:rPr>
          <w:spacing w:val="-2"/>
        </w:rPr>
        <w:t>с</w:t>
      </w:r>
      <w:r w:rsidRPr="00ED5D4E">
        <w:t>т</w:t>
      </w:r>
      <w:r w:rsidRPr="00ED5D4E">
        <w:rPr>
          <w:spacing w:val="5"/>
        </w:rPr>
        <w:t>ь</w:t>
      </w:r>
      <w:r w:rsidRPr="00ED5D4E">
        <w:t>.</w:t>
      </w:r>
    </w:p>
    <w:p w:rsidR="00071EFC" w:rsidRPr="00ED5D4E" w:rsidRDefault="00071EFC" w:rsidP="00071EFC">
      <w:pPr>
        <w:pStyle w:val="a3"/>
        <w:numPr>
          <w:ilvl w:val="0"/>
          <w:numId w:val="3"/>
        </w:numPr>
        <w:kinsoku w:val="0"/>
        <w:overflowPunct w:val="0"/>
        <w:ind w:left="0" w:firstLine="284"/>
        <w:jc w:val="both"/>
      </w:pPr>
      <w:r w:rsidRPr="00ED5D4E">
        <w:t>Р</w:t>
      </w:r>
      <w:r w:rsidRPr="00ED5D4E">
        <w:rPr>
          <w:spacing w:val="-1"/>
        </w:rPr>
        <w:t>а</w:t>
      </w:r>
      <w:r w:rsidRPr="00ED5D4E">
        <w:t>звив</w:t>
      </w:r>
      <w:r w:rsidRPr="00ED5D4E">
        <w:rPr>
          <w:spacing w:val="-2"/>
        </w:rPr>
        <w:t>а</w:t>
      </w:r>
      <w:r w:rsidRPr="00ED5D4E">
        <w:t>ть творч</w:t>
      </w:r>
      <w:r w:rsidRPr="00ED5D4E">
        <w:rPr>
          <w:spacing w:val="-2"/>
        </w:rPr>
        <w:t>е</w:t>
      </w:r>
      <w:r w:rsidRPr="00ED5D4E">
        <w:rPr>
          <w:spacing w:val="-1"/>
        </w:rPr>
        <w:t>с</w:t>
      </w:r>
      <w:r w:rsidRPr="00ED5D4E">
        <w:t>кое</w:t>
      </w:r>
      <w:r w:rsidRPr="00ED5D4E">
        <w:rPr>
          <w:spacing w:val="-1"/>
        </w:rPr>
        <w:t xml:space="preserve"> </w:t>
      </w:r>
      <w:r w:rsidRPr="00ED5D4E">
        <w:t>вообр</w:t>
      </w:r>
      <w:r w:rsidRPr="00ED5D4E">
        <w:rPr>
          <w:spacing w:val="-2"/>
        </w:rPr>
        <w:t>а</w:t>
      </w:r>
      <w:r w:rsidRPr="00ED5D4E">
        <w:t>ж</w:t>
      </w:r>
      <w:r w:rsidRPr="00ED5D4E">
        <w:rPr>
          <w:spacing w:val="-2"/>
        </w:rPr>
        <w:t>е</w:t>
      </w:r>
      <w:r w:rsidRPr="00ED5D4E">
        <w:t>ние</w:t>
      </w:r>
      <w:r w:rsidRPr="00ED5D4E">
        <w:rPr>
          <w:spacing w:val="-1"/>
        </w:rPr>
        <w:t xml:space="preserve"> </w:t>
      </w:r>
      <w:r w:rsidRPr="00ED5D4E">
        <w:t>и э</w:t>
      </w:r>
      <w:r w:rsidRPr="00ED5D4E">
        <w:rPr>
          <w:spacing w:val="-1"/>
        </w:rPr>
        <w:t>с</w:t>
      </w:r>
      <w:r w:rsidRPr="00ED5D4E">
        <w:t>т</w:t>
      </w:r>
      <w:r w:rsidRPr="00ED5D4E">
        <w:rPr>
          <w:spacing w:val="-1"/>
        </w:rPr>
        <w:t>е</w:t>
      </w:r>
      <w:r w:rsidRPr="00ED5D4E">
        <w:t>ти</w:t>
      </w:r>
      <w:r w:rsidRPr="00ED5D4E">
        <w:rPr>
          <w:spacing w:val="-1"/>
        </w:rPr>
        <w:t>чес</w:t>
      </w:r>
      <w:r w:rsidRPr="00ED5D4E">
        <w:t>кое</w:t>
      </w:r>
      <w:r w:rsidRPr="00ED5D4E">
        <w:rPr>
          <w:spacing w:val="-1"/>
        </w:rPr>
        <w:t xml:space="preserve"> </w:t>
      </w:r>
      <w:r w:rsidRPr="00ED5D4E">
        <w:t>во</w:t>
      </w:r>
      <w:r w:rsidRPr="00ED5D4E">
        <w:rPr>
          <w:spacing w:val="-2"/>
        </w:rPr>
        <w:t>с</w:t>
      </w:r>
      <w:r w:rsidRPr="00ED5D4E">
        <w:t xml:space="preserve">приятие </w:t>
      </w:r>
      <w:r w:rsidRPr="00ED5D4E">
        <w:rPr>
          <w:spacing w:val="-1"/>
        </w:rPr>
        <w:t>с</w:t>
      </w:r>
      <w:r w:rsidRPr="00ED5D4E">
        <w:t>ц</w:t>
      </w:r>
      <w:r w:rsidRPr="00ED5D4E">
        <w:rPr>
          <w:spacing w:val="-1"/>
        </w:rPr>
        <w:t>е</w:t>
      </w:r>
      <w:r w:rsidRPr="00ED5D4E">
        <w:t>ни</w:t>
      </w:r>
      <w:r w:rsidRPr="00ED5D4E">
        <w:rPr>
          <w:spacing w:val="-1"/>
        </w:rPr>
        <w:t>чес</w:t>
      </w:r>
      <w:r w:rsidRPr="00ED5D4E">
        <w:t>кого образ</w:t>
      </w:r>
      <w:r w:rsidRPr="00ED5D4E">
        <w:rPr>
          <w:spacing w:val="1"/>
        </w:rPr>
        <w:t>а</w:t>
      </w:r>
      <w:r w:rsidRPr="00ED5D4E">
        <w:t>.</w:t>
      </w:r>
    </w:p>
    <w:p w:rsidR="00071EFC" w:rsidRPr="00ED5D4E" w:rsidRDefault="00071EFC" w:rsidP="00071EFC">
      <w:pPr>
        <w:pStyle w:val="a3"/>
        <w:numPr>
          <w:ilvl w:val="0"/>
          <w:numId w:val="3"/>
        </w:numPr>
        <w:kinsoku w:val="0"/>
        <w:overflowPunct w:val="0"/>
        <w:ind w:left="0" w:firstLine="284"/>
        <w:jc w:val="both"/>
      </w:pPr>
      <w:r w:rsidRPr="00ED5D4E">
        <w:t>Р</w:t>
      </w:r>
      <w:r w:rsidRPr="00ED5D4E">
        <w:rPr>
          <w:spacing w:val="-1"/>
        </w:rPr>
        <w:t>а</w:t>
      </w:r>
      <w:r w:rsidRPr="00ED5D4E">
        <w:t>зв</w:t>
      </w:r>
      <w:r w:rsidRPr="00ED5D4E">
        <w:rPr>
          <w:spacing w:val="1"/>
        </w:rPr>
        <w:t>и</w:t>
      </w:r>
      <w:r w:rsidRPr="00ED5D4E">
        <w:rPr>
          <w:spacing w:val="-1"/>
        </w:rPr>
        <w:t>ва</w:t>
      </w:r>
      <w:r w:rsidRPr="00ED5D4E">
        <w:t>ть творч</w:t>
      </w:r>
      <w:r w:rsidRPr="00ED5D4E">
        <w:rPr>
          <w:spacing w:val="-2"/>
        </w:rPr>
        <w:t>е</w:t>
      </w:r>
      <w:r w:rsidRPr="00ED5D4E">
        <w:rPr>
          <w:spacing w:val="-1"/>
        </w:rPr>
        <w:t>с</w:t>
      </w:r>
      <w:r w:rsidRPr="00ED5D4E">
        <w:t>кие</w:t>
      </w:r>
      <w:r w:rsidRPr="00ED5D4E">
        <w:rPr>
          <w:spacing w:val="-1"/>
        </w:rPr>
        <w:t xml:space="preserve"> с</w:t>
      </w:r>
      <w:r w:rsidRPr="00ED5D4E">
        <w:t>по</w:t>
      </w:r>
      <w:r w:rsidRPr="00ED5D4E">
        <w:rPr>
          <w:spacing w:val="-1"/>
        </w:rPr>
        <w:t>с</w:t>
      </w:r>
      <w:r w:rsidRPr="00ED5D4E">
        <w:t>об</w:t>
      </w:r>
      <w:r w:rsidRPr="00ED5D4E">
        <w:rPr>
          <w:spacing w:val="1"/>
        </w:rPr>
        <w:t>н</w:t>
      </w:r>
      <w:r w:rsidRPr="00ED5D4E">
        <w:t>о</w:t>
      </w:r>
      <w:r w:rsidRPr="00ED5D4E">
        <w:rPr>
          <w:spacing w:val="-1"/>
        </w:rPr>
        <w:t>с</w:t>
      </w:r>
      <w:r w:rsidRPr="00ED5D4E">
        <w:t>ти, в</w:t>
      </w:r>
      <w:r w:rsidRPr="00ED5D4E">
        <w:rPr>
          <w:spacing w:val="-1"/>
        </w:rPr>
        <w:t>ы</w:t>
      </w:r>
      <w:r w:rsidRPr="00ED5D4E">
        <w:t>явл</w:t>
      </w:r>
      <w:r w:rsidRPr="00ED5D4E">
        <w:rPr>
          <w:spacing w:val="2"/>
        </w:rPr>
        <w:t>я</w:t>
      </w:r>
      <w:r w:rsidRPr="00ED5D4E">
        <w:t>ть</w:t>
      </w:r>
      <w:r w:rsidRPr="00ED5D4E">
        <w:rPr>
          <w:spacing w:val="-2"/>
        </w:rPr>
        <w:t xml:space="preserve"> </w:t>
      </w:r>
      <w:r w:rsidRPr="00ED5D4E">
        <w:t>тал</w:t>
      </w:r>
      <w:r w:rsidRPr="00ED5D4E">
        <w:rPr>
          <w:spacing w:val="-1"/>
        </w:rPr>
        <w:t>а</w:t>
      </w:r>
      <w:r w:rsidRPr="00ED5D4E">
        <w:t>нтл</w:t>
      </w:r>
      <w:r w:rsidRPr="00ED5D4E">
        <w:rPr>
          <w:spacing w:val="1"/>
        </w:rPr>
        <w:t>и</w:t>
      </w:r>
      <w:r w:rsidRPr="00ED5D4E">
        <w:t>в</w:t>
      </w:r>
      <w:r w:rsidRPr="00ED5D4E">
        <w:rPr>
          <w:spacing w:val="-4"/>
        </w:rPr>
        <w:t>ы</w:t>
      </w:r>
      <w:r w:rsidRPr="00ED5D4E">
        <w:t>х</w:t>
      </w:r>
      <w:r w:rsidRPr="00ED5D4E">
        <w:rPr>
          <w:spacing w:val="2"/>
        </w:rPr>
        <w:t xml:space="preserve"> </w:t>
      </w:r>
      <w:r w:rsidRPr="00ED5D4E">
        <w:t>д</w:t>
      </w:r>
      <w:r w:rsidRPr="00ED5D4E">
        <w:rPr>
          <w:spacing w:val="-1"/>
        </w:rPr>
        <w:t>е</w:t>
      </w:r>
      <w:r w:rsidRPr="00ED5D4E">
        <w:t>т</w:t>
      </w:r>
      <w:r w:rsidRPr="00ED5D4E">
        <w:rPr>
          <w:spacing w:val="-1"/>
        </w:rPr>
        <w:t>е</w:t>
      </w:r>
      <w:r w:rsidRPr="00ED5D4E">
        <w:t>й.</w:t>
      </w:r>
    </w:p>
    <w:p w:rsidR="00071EFC" w:rsidRPr="00ED5D4E" w:rsidRDefault="00071EFC" w:rsidP="00071EFC">
      <w:pPr>
        <w:pStyle w:val="a3"/>
        <w:numPr>
          <w:ilvl w:val="0"/>
          <w:numId w:val="3"/>
        </w:numPr>
        <w:kinsoku w:val="0"/>
        <w:overflowPunct w:val="0"/>
        <w:ind w:left="0" w:right="69" w:firstLine="284"/>
        <w:jc w:val="both"/>
      </w:pPr>
      <w:r w:rsidRPr="00ED5D4E">
        <w:rPr>
          <w:spacing w:val="-1"/>
        </w:rPr>
        <w:t>Ф</w:t>
      </w:r>
      <w:r w:rsidRPr="00ED5D4E">
        <w:t>ор</w:t>
      </w:r>
      <w:r w:rsidRPr="00ED5D4E">
        <w:rPr>
          <w:spacing w:val="-1"/>
        </w:rPr>
        <w:t>м</w:t>
      </w:r>
      <w:r w:rsidRPr="00ED5D4E">
        <w:t>иров</w:t>
      </w:r>
      <w:r w:rsidRPr="00ED5D4E">
        <w:rPr>
          <w:spacing w:val="-2"/>
        </w:rPr>
        <w:t>а</w:t>
      </w:r>
      <w:r w:rsidRPr="00ED5D4E">
        <w:t xml:space="preserve">ть </w:t>
      </w:r>
      <w:r w:rsidRPr="00ED5D4E">
        <w:rPr>
          <w:spacing w:val="-1"/>
        </w:rPr>
        <w:t>с</w:t>
      </w:r>
      <w:r w:rsidRPr="00ED5D4E">
        <w:t>и</w:t>
      </w:r>
      <w:r w:rsidRPr="00ED5D4E">
        <w:rPr>
          <w:spacing w:val="-1"/>
        </w:rPr>
        <w:t>с</w:t>
      </w:r>
      <w:r w:rsidRPr="00ED5D4E">
        <w:t>т</w:t>
      </w:r>
      <w:r w:rsidRPr="00ED5D4E">
        <w:rPr>
          <w:spacing w:val="-1"/>
        </w:rPr>
        <w:t>ем</w:t>
      </w:r>
      <w:r w:rsidRPr="00ED5D4E">
        <w:t>у</w:t>
      </w:r>
      <w:r w:rsidRPr="00ED5D4E">
        <w:rPr>
          <w:spacing w:val="-1"/>
        </w:rPr>
        <w:t xml:space="preserve"> </w:t>
      </w:r>
      <w:r w:rsidRPr="00ED5D4E">
        <w:t>р</w:t>
      </w:r>
      <w:r w:rsidRPr="00ED5D4E">
        <w:rPr>
          <w:spacing w:val="-1"/>
        </w:rPr>
        <w:t>а</w:t>
      </w:r>
      <w:r w:rsidRPr="00ED5D4E">
        <w:t>боты</w:t>
      </w:r>
      <w:r w:rsidRPr="00ED5D4E">
        <w:rPr>
          <w:spacing w:val="1"/>
        </w:rPr>
        <w:t xml:space="preserve"> </w:t>
      </w:r>
      <w:r w:rsidRPr="00ED5D4E">
        <w:t>с</w:t>
      </w:r>
      <w:r w:rsidRPr="00ED5D4E">
        <w:rPr>
          <w:spacing w:val="-1"/>
        </w:rPr>
        <w:t xml:space="preserve"> </w:t>
      </w:r>
      <w:r w:rsidRPr="00ED5D4E">
        <w:t>од</w:t>
      </w:r>
      <w:r w:rsidRPr="00ED5D4E">
        <w:rPr>
          <w:spacing w:val="-1"/>
        </w:rPr>
        <w:t>а</w:t>
      </w:r>
      <w:r w:rsidRPr="00ED5D4E">
        <w:t>р</w:t>
      </w:r>
      <w:r w:rsidRPr="00ED5D4E">
        <w:rPr>
          <w:spacing w:val="-1"/>
        </w:rPr>
        <w:t>ѐ</w:t>
      </w:r>
      <w:r w:rsidRPr="00ED5D4E">
        <w:t>нны</w:t>
      </w:r>
      <w:r w:rsidRPr="00ED5D4E">
        <w:rPr>
          <w:spacing w:val="-2"/>
        </w:rPr>
        <w:t>м</w:t>
      </w:r>
      <w:r w:rsidRPr="00ED5D4E">
        <w:t>и д</w:t>
      </w:r>
      <w:r w:rsidRPr="00ED5D4E">
        <w:rPr>
          <w:spacing w:val="-1"/>
        </w:rPr>
        <w:t>е</w:t>
      </w:r>
      <w:r w:rsidRPr="00ED5D4E">
        <w:t>ть</w:t>
      </w:r>
      <w:r w:rsidRPr="00ED5D4E">
        <w:rPr>
          <w:spacing w:val="-1"/>
        </w:rPr>
        <w:t>м</w:t>
      </w:r>
      <w:r w:rsidRPr="00ED5D4E">
        <w:t>и по р</w:t>
      </w:r>
      <w:r w:rsidRPr="00ED5D4E">
        <w:rPr>
          <w:spacing w:val="-1"/>
        </w:rPr>
        <w:t>а</w:t>
      </w:r>
      <w:r w:rsidRPr="00ED5D4E">
        <w:t>зв</w:t>
      </w:r>
      <w:r w:rsidRPr="00ED5D4E">
        <w:rPr>
          <w:spacing w:val="-2"/>
        </w:rPr>
        <w:t>и</w:t>
      </w:r>
      <w:r w:rsidRPr="00ED5D4E">
        <w:t>т</w:t>
      </w:r>
      <w:r w:rsidRPr="00ED5D4E">
        <w:rPr>
          <w:spacing w:val="-2"/>
        </w:rPr>
        <w:t>и</w:t>
      </w:r>
      <w:r w:rsidRPr="00ED5D4E">
        <w:t>ю т</w:t>
      </w:r>
      <w:r w:rsidRPr="00ED5D4E">
        <w:rPr>
          <w:spacing w:val="-3"/>
        </w:rPr>
        <w:t>в</w:t>
      </w:r>
      <w:r w:rsidRPr="00ED5D4E">
        <w:t>ор</w:t>
      </w:r>
      <w:r w:rsidRPr="00ED5D4E">
        <w:rPr>
          <w:spacing w:val="-1"/>
        </w:rPr>
        <w:t>чес</w:t>
      </w:r>
      <w:r w:rsidRPr="00ED5D4E">
        <w:t xml:space="preserve">ких </w:t>
      </w:r>
      <w:r w:rsidRPr="00ED5D4E">
        <w:rPr>
          <w:spacing w:val="-1"/>
        </w:rPr>
        <w:t>с</w:t>
      </w:r>
      <w:r w:rsidRPr="00ED5D4E">
        <w:t>по</w:t>
      </w:r>
      <w:r w:rsidRPr="00ED5D4E">
        <w:rPr>
          <w:spacing w:val="-1"/>
        </w:rPr>
        <w:t>с</w:t>
      </w:r>
      <w:r w:rsidRPr="00ED5D4E">
        <w:t>об</w:t>
      </w:r>
      <w:r w:rsidRPr="00ED5D4E">
        <w:rPr>
          <w:spacing w:val="1"/>
        </w:rPr>
        <w:t>н</w:t>
      </w:r>
      <w:r w:rsidRPr="00ED5D4E">
        <w:t>о</w:t>
      </w:r>
      <w:r w:rsidRPr="00ED5D4E">
        <w:rPr>
          <w:spacing w:val="-1"/>
        </w:rPr>
        <w:t>с</w:t>
      </w:r>
      <w:r w:rsidRPr="00ED5D4E">
        <w:t>т</w:t>
      </w:r>
      <w:r w:rsidRPr="00ED5D4E">
        <w:rPr>
          <w:spacing w:val="-1"/>
        </w:rPr>
        <w:t>е</w:t>
      </w:r>
      <w:r w:rsidRPr="00ED5D4E">
        <w:rPr>
          <w:spacing w:val="1"/>
        </w:rPr>
        <w:t>й</w:t>
      </w:r>
      <w:r w:rsidRPr="00ED5D4E">
        <w:t>.</w:t>
      </w:r>
    </w:p>
    <w:p w:rsidR="00071EFC" w:rsidRPr="00ED5D4E" w:rsidRDefault="00071EFC" w:rsidP="00071EFC">
      <w:pPr>
        <w:pStyle w:val="Heading11"/>
        <w:kinsoku w:val="0"/>
        <w:overflowPunct w:val="0"/>
        <w:ind w:left="0"/>
        <w:outlineLvl w:val="9"/>
        <w:rPr>
          <w:b w:val="0"/>
          <w:bCs w:val="0"/>
        </w:rPr>
      </w:pPr>
      <w:r w:rsidRPr="00ED5D4E">
        <w:t>Во</w:t>
      </w:r>
      <w:r w:rsidRPr="00ED5D4E">
        <w:rPr>
          <w:spacing w:val="-1"/>
        </w:rPr>
        <w:t>с</w:t>
      </w:r>
      <w:r w:rsidRPr="00ED5D4E">
        <w:t>п</w:t>
      </w:r>
      <w:r w:rsidRPr="00ED5D4E">
        <w:rPr>
          <w:spacing w:val="-2"/>
        </w:rPr>
        <w:t>и</w:t>
      </w:r>
      <w:r w:rsidRPr="00ED5D4E">
        <w:rPr>
          <w:spacing w:val="1"/>
        </w:rPr>
        <w:t>т</w:t>
      </w:r>
      <w:r w:rsidRPr="00ED5D4E">
        <w:t>а</w:t>
      </w:r>
      <w:r w:rsidRPr="00ED5D4E">
        <w:rPr>
          <w:spacing w:val="1"/>
        </w:rPr>
        <w:t>т</w:t>
      </w:r>
      <w:r w:rsidRPr="00ED5D4E">
        <w:rPr>
          <w:spacing w:val="-1"/>
        </w:rPr>
        <w:t>е</w:t>
      </w:r>
      <w:r w:rsidRPr="00ED5D4E">
        <w:t>льны</w:t>
      </w:r>
      <w:r w:rsidRPr="00ED5D4E">
        <w:rPr>
          <w:spacing w:val="-2"/>
        </w:rPr>
        <w:t>е</w:t>
      </w:r>
      <w:r w:rsidRPr="00ED5D4E">
        <w:t>:</w:t>
      </w:r>
    </w:p>
    <w:p w:rsidR="00071EFC" w:rsidRPr="00ED5D4E" w:rsidRDefault="00071EFC" w:rsidP="00071EFC">
      <w:pPr>
        <w:pStyle w:val="a3"/>
        <w:numPr>
          <w:ilvl w:val="0"/>
          <w:numId w:val="2"/>
        </w:numPr>
        <w:kinsoku w:val="0"/>
        <w:overflowPunct w:val="0"/>
        <w:spacing w:line="271" w:lineRule="exact"/>
        <w:ind w:left="0" w:right="69" w:firstLine="284"/>
        <w:jc w:val="both"/>
      </w:pPr>
      <w:r w:rsidRPr="00ED5D4E">
        <w:rPr>
          <w:spacing w:val="-2"/>
        </w:rPr>
        <w:t>В</w:t>
      </w:r>
      <w:r w:rsidRPr="00ED5D4E">
        <w:t>о</w:t>
      </w:r>
      <w:r w:rsidRPr="00ED5D4E">
        <w:rPr>
          <w:spacing w:val="-1"/>
        </w:rPr>
        <w:t>с</w:t>
      </w:r>
      <w:r w:rsidRPr="00ED5D4E">
        <w:t>питы</w:t>
      </w:r>
      <w:r w:rsidRPr="00ED5D4E">
        <w:rPr>
          <w:spacing w:val="-1"/>
        </w:rPr>
        <w:t>ва</w:t>
      </w:r>
      <w:r w:rsidRPr="00ED5D4E">
        <w:t>ть</w:t>
      </w:r>
      <w:r w:rsidRPr="00ED5D4E">
        <w:rPr>
          <w:spacing w:val="2"/>
        </w:rPr>
        <w:t xml:space="preserve"> </w:t>
      </w:r>
      <w:r w:rsidRPr="00ED5D4E">
        <w:rPr>
          <w:spacing w:val="-5"/>
        </w:rPr>
        <w:t>у</w:t>
      </w:r>
      <w:r w:rsidRPr="00ED5D4E">
        <w:rPr>
          <w:spacing w:val="-1"/>
        </w:rPr>
        <w:t>с</w:t>
      </w:r>
      <w:r w:rsidRPr="00ED5D4E">
        <w:t>той</w:t>
      </w:r>
      <w:r w:rsidRPr="00ED5D4E">
        <w:rPr>
          <w:spacing w:val="1"/>
        </w:rPr>
        <w:t>ч</w:t>
      </w:r>
      <w:r w:rsidRPr="00ED5D4E">
        <w:t>ив</w:t>
      </w:r>
      <w:r w:rsidRPr="00ED5D4E">
        <w:rPr>
          <w:spacing w:val="-1"/>
        </w:rPr>
        <w:t>ы</w:t>
      </w:r>
      <w:r w:rsidRPr="00ED5D4E">
        <w:t xml:space="preserve">й </w:t>
      </w:r>
      <w:r w:rsidRPr="00ED5D4E">
        <w:rPr>
          <w:spacing w:val="-2"/>
        </w:rPr>
        <w:t>и</w:t>
      </w:r>
      <w:r w:rsidRPr="00ED5D4E">
        <w:t>нт</w:t>
      </w:r>
      <w:r w:rsidRPr="00ED5D4E">
        <w:rPr>
          <w:spacing w:val="-1"/>
        </w:rPr>
        <w:t>е</w:t>
      </w:r>
      <w:r w:rsidRPr="00ED5D4E">
        <w:t>р</w:t>
      </w:r>
      <w:r w:rsidRPr="00ED5D4E">
        <w:rPr>
          <w:spacing w:val="-1"/>
        </w:rPr>
        <w:t>е</w:t>
      </w:r>
      <w:r w:rsidRPr="00ED5D4E">
        <w:t>с</w:t>
      </w:r>
      <w:r w:rsidRPr="00ED5D4E">
        <w:rPr>
          <w:spacing w:val="2"/>
        </w:rPr>
        <w:t xml:space="preserve"> </w:t>
      </w:r>
      <w:r w:rsidRPr="00ED5D4E">
        <w:t>к вокаль</w:t>
      </w:r>
      <w:r w:rsidRPr="00ED5D4E">
        <w:rPr>
          <w:spacing w:val="-2"/>
        </w:rPr>
        <w:t>н</w:t>
      </w:r>
      <w:r w:rsidRPr="00ED5D4E">
        <w:t>о</w:t>
      </w:r>
      <w:r w:rsidRPr="00ED5D4E">
        <w:rPr>
          <w:spacing w:val="1"/>
        </w:rPr>
        <w:t>м</w:t>
      </w:r>
      <w:r w:rsidRPr="00ED5D4E">
        <w:t>у</w:t>
      </w:r>
      <w:r w:rsidRPr="00ED5D4E">
        <w:rPr>
          <w:spacing w:val="-5"/>
        </w:rPr>
        <w:t xml:space="preserve"> </w:t>
      </w:r>
      <w:r w:rsidRPr="00ED5D4E">
        <w:t>и</w:t>
      </w:r>
      <w:r w:rsidRPr="00ED5D4E">
        <w:rPr>
          <w:spacing w:val="-1"/>
        </w:rPr>
        <w:t>с</w:t>
      </w:r>
      <w:r w:rsidRPr="00ED5D4E">
        <w:rPr>
          <w:spacing w:val="5"/>
        </w:rPr>
        <w:t>к</w:t>
      </w:r>
      <w:r w:rsidRPr="00ED5D4E">
        <w:rPr>
          <w:spacing w:val="-5"/>
        </w:rPr>
        <w:t>у</w:t>
      </w:r>
      <w:r w:rsidRPr="00ED5D4E">
        <w:rPr>
          <w:spacing w:val="1"/>
        </w:rPr>
        <w:t>с</w:t>
      </w:r>
      <w:r w:rsidRPr="00ED5D4E">
        <w:rPr>
          <w:spacing w:val="-1"/>
        </w:rPr>
        <w:t>с</w:t>
      </w:r>
      <w:r w:rsidRPr="00ED5D4E">
        <w:t>т</w:t>
      </w:r>
      <w:r w:rsidRPr="00ED5D4E">
        <w:rPr>
          <w:spacing w:val="4"/>
        </w:rPr>
        <w:t>в</w:t>
      </w:r>
      <w:r w:rsidRPr="00ED5D4E">
        <w:rPr>
          <w:spacing w:val="-3"/>
        </w:rPr>
        <w:t>у</w:t>
      </w:r>
      <w:r w:rsidRPr="00ED5D4E">
        <w:t>.</w:t>
      </w:r>
    </w:p>
    <w:p w:rsidR="00071EFC" w:rsidRPr="00ED5D4E" w:rsidRDefault="00071EFC" w:rsidP="00071EFC">
      <w:pPr>
        <w:pStyle w:val="a3"/>
        <w:numPr>
          <w:ilvl w:val="0"/>
          <w:numId w:val="2"/>
        </w:numPr>
        <w:kinsoku w:val="0"/>
        <w:overflowPunct w:val="0"/>
        <w:spacing w:line="271" w:lineRule="exact"/>
        <w:ind w:left="0" w:right="69" w:firstLine="284"/>
        <w:jc w:val="both"/>
      </w:pPr>
      <w:r w:rsidRPr="00ED5D4E">
        <w:t>Созд</w:t>
      </w:r>
      <w:r w:rsidRPr="00ED5D4E">
        <w:rPr>
          <w:spacing w:val="-1"/>
        </w:rPr>
        <w:t>а</w:t>
      </w:r>
      <w:r w:rsidRPr="00ED5D4E">
        <w:t>в</w:t>
      </w:r>
      <w:r w:rsidRPr="00ED5D4E">
        <w:rPr>
          <w:spacing w:val="-2"/>
        </w:rPr>
        <w:t>а</w:t>
      </w:r>
      <w:r w:rsidRPr="00ED5D4E">
        <w:t>ть</w:t>
      </w:r>
      <w:r w:rsidRPr="00ED5D4E">
        <w:rPr>
          <w:spacing w:val="3"/>
        </w:rPr>
        <w:t xml:space="preserve"> </w:t>
      </w:r>
      <w:r w:rsidRPr="00ED5D4E">
        <w:rPr>
          <w:spacing w:val="-5"/>
        </w:rPr>
        <w:t>у</w:t>
      </w:r>
      <w:r w:rsidRPr="00ED5D4E">
        <w:rPr>
          <w:spacing w:val="-1"/>
        </w:rPr>
        <w:t>с</w:t>
      </w:r>
      <w:r w:rsidRPr="00ED5D4E">
        <w:t>ловия для выя</w:t>
      </w:r>
      <w:r w:rsidRPr="00ED5D4E">
        <w:rPr>
          <w:spacing w:val="-1"/>
        </w:rPr>
        <w:t>в</w:t>
      </w:r>
      <w:r w:rsidRPr="00ED5D4E">
        <w:t>л</w:t>
      </w:r>
      <w:r w:rsidRPr="00ED5D4E">
        <w:rPr>
          <w:spacing w:val="-1"/>
        </w:rPr>
        <w:t>е</w:t>
      </w:r>
      <w:r w:rsidRPr="00ED5D4E">
        <w:t>ния и подде</w:t>
      </w:r>
      <w:r w:rsidRPr="00ED5D4E">
        <w:rPr>
          <w:spacing w:val="-3"/>
        </w:rPr>
        <w:t>р</w:t>
      </w:r>
      <w:r>
        <w:t xml:space="preserve">жки </w:t>
      </w:r>
      <w:r w:rsidRPr="00ED5D4E">
        <w:t>од</w:t>
      </w:r>
      <w:r w:rsidRPr="00ED5D4E">
        <w:rPr>
          <w:spacing w:val="-1"/>
        </w:rPr>
        <w:t>а</w:t>
      </w:r>
      <w:r w:rsidRPr="00ED5D4E">
        <w:t>р</w:t>
      </w:r>
      <w:r w:rsidRPr="00ED5D4E">
        <w:rPr>
          <w:spacing w:val="-1"/>
        </w:rPr>
        <w:t>ѐ</w:t>
      </w:r>
      <w:r w:rsidRPr="00ED5D4E">
        <w:t>нн</w:t>
      </w:r>
      <w:r w:rsidRPr="00ED5D4E">
        <w:rPr>
          <w:spacing w:val="-3"/>
        </w:rPr>
        <w:t>ы</w:t>
      </w:r>
      <w:r w:rsidRPr="00ED5D4E">
        <w:t>х</w:t>
      </w:r>
      <w:r w:rsidRPr="00ED5D4E">
        <w:rPr>
          <w:spacing w:val="2"/>
        </w:rPr>
        <w:t xml:space="preserve"> </w:t>
      </w:r>
      <w:r w:rsidRPr="00ED5D4E">
        <w:t>д</w:t>
      </w:r>
      <w:r w:rsidRPr="00ED5D4E">
        <w:rPr>
          <w:spacing w:val="-1"/>
        </w:rPr>
        <w:t>е</w:t>
      </w:r>
      <w:r w:rsidRPr="00ED5D4E">
        <w:t>т</w:t>
      </w:r>
      <w:r w:rsidRPr="00ED5D4E">
        <w:rPr>
          <w:spacing w:val="-1"/>
        </w:rPr>
        <w:t>е</w:t>
      </w:r>
      <w:r w:rsidRPr="00ED5D4E">
        <w:t xml:space="preserve">й </w:t>
      </w:r>
      <w:r w:rsidRPr="00ED5D4E">
        <w:rPr>
          <w:spacing w:val="-4"/>
        </w:rPr>
        <w:t>ч</w:t>
      </w:r>
      <w:r w:rsidRPr="00ED5D4E">
        <w:rPr>
          <w:spacing w:val="-1"/>
        </w:rPr>
        <w:t>е</w:t>
      </w:r>
      <w:r w:rsidRPr="00ED5D4E">
        <w:t>р</w:t>
      </w:r>
      <w:r w:rsidRPr="00ED5D4E">
        <w:rPr>
          <w:spacing w:val="-1"/>
        </w:rPr>
        <w:t>е</w:t>
      </w:r>
      <w:r w:rsidRPr="00ED5D4E">
        <w:t>з</w:t>
      </w:r>
      <w:r w:rsidRPr="00ED5D4E">
        <w:rPr>
          <w:spacing w:val="3"/>
        </w:rPr>
        <w:t xml:space="preserve"> </w:t>
      </w:r>
      <w:r w:rsidRPr="00ED5D4E">
        <w:rPr>
          <w:spacing w:val="-5"/>
        </w:rPr>
        <w:t>у</w:t>
      </w:r>
      <w:r w:rsidRPr="00ED5D4E">
        <w:rPr>
          <w:spacing w:val="1"/>
        </w:rPr>
        <w:t>ч</w:t>
      </w:r>
      <w:r w:rsidRPr="00ED5D4E">
        <w:rPr>
          <w:spacing w:val="-1"/>
        </w:rPr>
        <w:t>ас</w:t>
      </w:r>
      <w:r w:rsidRPr="00ED5D4E">
        <w:t>тие</w:t>
      </w:r>
      <w:r w:rsidRPr="00ED5D4E">
        <w:rPr>
          <w:spacing w:val="-1"/>
        </w:rPr>
        <w:t xml:space="preserve"> </w:t>
      </w:r>
      <w:r w:rsidRPr="00ED5D4E">
        <w:t>в кон</w:t>
      </w:r>
      <w:r w:rsidRPr="00ED5D4E">
        <w:rPr>
          <w:spacing w:val="3"/>
        </w:rPr>
        <w:t>к</w:t>
      </w:r>
      <w:r w:rsidRPr="00ED5D4E">
        <w:rPr>
          <w:spacing w:val="-8"/>
        </w:rPr>
        <w:t>у</w:t>
      </w:r>
      <w:r w:rsidRPr="00ED5D4E">
        <w:t>р</w:t>
      </w:r>
      <w:r w:rsidRPr="00ED5D4E">
        <w:rPr>
          <w:spacing w:val="-1"/>
        </w:rPr>
        <w:t>са</w:t>
      </w:r>
      <w:r w:rsidRPr="00ED5D4E">
        <w:t>х</w:t>
      </w:r>
      <w:r w:rsidRPr="00ED5D4E">
        <w:rPr>
          <w:spacing w:val="2"/>
        </w:rPr>
        <w:t xml:space="preserve"> </w:t>
      </w:r>
      <w:r w:rsidRPr="00ED5D4E">
        <w:t>и фе</w:t>
      </w:r>
      <w:r w:rsidRPr="00ED5D4E">
        <w:rPr>
          <w:spacing w:val="-2"/>
        </w:rPr>
        <w:t>с</w:t>
      </w:r>
      <w:r w:rsidRPr="00ED5D4E">
        <w:t>тив</w:t>
      </w:r>
      <w:r w:rsidRPr="00ED5D4E">
        <w:rPr>
          <w:spacing w:val="-2"/>
        </w:rPr>
        <w:t>а</w:t>
      </w:r>
      <w:r w:rsidRPr="00ED5D4E">
        <w:t>лях</w:t>
      </w:r>
      <w:r w:rsidRPr="00ED5D4E">
        <w:rPr>
          <w:spacing w:val="2"/>
        </w:rPr>
        <w:t xml:space="preserve"> </w:t>
      </w:r>
      <w:r w:rsidRPr="00ED5D4E">
        <w:t>р</w:t>
      </w:r>
      <w:r w:rsidRPr="00ED5D4E">
        <w:rPr>
          <w:spacing w:val="-1"/>
        </w:rPr>
        <w:t>а</w:t>
      </w:r>
      <w:r w:rsidRPr="00ED5D4E">
        <w:rPr>
          <w:spacing w:val="-2"/>
        </w:rPr>
        <w:t>з</w:t>
      </w:r>
      <w:r w:rsidRPr="00ED5D4E">
        <w:t>ного</w:t>
      </w:r>
      <w:r w:rsidRPr="00ED5D4E">
        <w:rPr>
          <w:spacing w:val="2"/>
        </w:rPr>
        <w:t xml:space="preserve"> </w:t>
      </w:r>
      <w:r w:rsidRPr="00ED5D4E">
        <w:rPr>
          <w:spacing w:val="-8"/>
        </w:rPr>
        <w:t>у</w:t>
      </w:r>
      <w:r w:rsidRPr="00ED5D4E">
        <w:t>р</w:t>
      </w:r>
      <w:r w:rsidRPr="00ED5D4E">
        <w:rPr>
          <w:spacing w:val="5"/>
        </w:rPr>
        <w:t>о</w:t>
      </w:r>
      <w:r w:rsidRPr="00ED5D4E">
        <w:t>вня.</w:t>
      </w:r>
    </w:p>
    <w:p w:rsidR="00071EFC" w:rsidRPr="00ED5D4E" w:rsidRDefault="00071EFC" w:rsidP="00071EFC">
      <w:pPr>
        <w:pStyle w:val="a3"/>
        <w:numPr>
          <w:ilvl w:val="0"/>
          <w:numId w:val="2"/>
        </w:numPr>
        <w:kinsoku w:val="0"/>
        <w:overflowPunct w:val="0"/>
        <w:ind w:left="0" w:right="69" w:firstLine="284"/>
        <w:jc w:val="both"/>
      </w:pPr>
      <w:r w:rsidRPr="00ED5D4E">
        <w:t>Сформиров</w:t>
      </w:r>
      <w:r w:rsidRPr="00ED5D4E">
        <w:rPr>
          <w:spacing w:val="-2"/>
        </w:rPr>
        <w:t>а</w:t>
      </w:r>
      <w:r w:rsidRPr="00ED5D4E">
        <w:t>ть</w:t>
      </w:r>
      <w:r w:rsidRPr="00ED5D4E">
        <w:rPr>
          <w:spacing w:val="1"/>
        </w:rPr>
        <w:t xml:space="preserve"> ч</w:t>
      </w:r>
      <w:r w:rsidRPr="00ED5D4E">
        <w:rPr>
          <w:spacing w:val="-5"/>
        </w:rPr>
        <w:t>у</w:t>
      </w:r>
      <w:r w:rsidRPr="00ED5D4E">
        <w:t>в</w:t>
      </w:r>
      <w:r w:rsidRPr="00ED5D4E">
        <w:rPr>
          <w:spacing w:val="-2"/>
        </w:rPr>
        <w:t>с</w:t>
      </w:r>
      <w:r w:rsidRPr="00ED5D4E">
        <w:rPr>
          <w:spacing w:val="2"/>
        </w:rPr>
        <w:t>т</w:t>
      </w:r>
      <w:r w:rsidRPr="00ED5D4E">
        <w:t>ва</w:t>
      </w:r>
      <w:r w:rsidRPr="00ED5D4E">
        <w:rPr>
          <w:spacing w:val="-2"/>
        </w:rPr>
        <w:t xml:space="preserve"> </w:t>
      </w:r>
      <w:r w:rsidRPr="00ED5D4E">
        <w:t>отв</w:t>
      </w:r>
      <w:r w:rsidRPr="00ED5D4E">
        <w:rPr>
          <w:spacing w:val="-2"/>
        </w:rPr>
        <w:t>е</w:t>
      </w:r>
      <w:r w:rsidRPr="00ED5D4E">
        <w:t>т</w:t>
      </w:r>
      <w:r w:rsidRPr="00ED5D4E">
        <w:rPr>
          <w:spacing w:val="-1"/>
        </w:rPr>
        <w:t>с</w:t>
      </w:r>
      <w:r w:rsidRPr="00ED5D4E">
        <w:t>тв</w:t>
      </w:r>
      <w:r w:rsidRPr="00ED5D4E">
        <w:rPr>
          <w:spacing w:val="-2"/>
        </w:rPr>
        <w:t>е</w:t>
      </w:r>
      <w:r w:rsidRPr="00ED5D4E">
        <w:t>нно</w:t>
      </w:r>
      <w:r w:rsidRPr="00ED5D4E">
        <w:rPr>
          <w:spacing w:val="-1"/>
        </w:rPr>
        <w:t>с</w:t>
      </w:r>
      <w:r w:rsidRPr="00ED5D4E">
        <w:t>ти</w:t>
      </w:r>
      <w:r w:rsidRPr="00ED5D4E">
        <w:rPr>
          <w:spacing w:val="13"/>
        </w:rPr>
        <w:t xml:space="preserve"> </w:t>
      </w:r>
      <w:r w:rsidRPr="00ED5D4E">
        <w:t>в колл</w:t>
      </w:r>
      <w:r w:rsidRPr="00ED5D4E">
        <w:rPr>
          <w:spacing w:val="-1"/>
        </w:rPr>
        <w:t>е</w:t>
      </w:r>
      <w:r w:rsidRPr="00ED5D4E">
        <w:t>ктив</w:t>
      </w:r>
      <w:r w:rsidRPr="00ED5D4E">
        <w:rPr>
          <w:spacing w:val="-1"/>
        </w:rPr>
        <w:t>е</w:t>
      </w:r>
      <w:r w:rsidRPr="00ED5D4E">
        <w:t>.</w:t>
      </w:r>
    </w:p>
    <w:p w:rsidR="00071EFC" w:rsidRPr="00ED5D4E" w:rsidRDefault="00071EFC" w:rsidP="00071EFC">
      <w:pPr>
        <w:pStyle w:val="a3"/>
        <w:numPr>
          <w:ilvl w:val="0"/>
          <w:numId w:val="2"/>
        </w:numPr>
        <w:kinsoku w:val="0"/>
        <w:overflowPunct w:val="0"/>
        <w:spacing w:before="1"/>
        <w:ind w:left="0" w:right="69" w:firstLine="284"/>
        <w:jc w:val="both"/>
      </w:pPr>
      <w:r w:rsidRPr="00ED5D4E">
        <w:rPr>
          <w:spacing w:val="-2"/>
        </w:rPr>
        <w:t>В</w:t>
      </w:r>
      <w:r w:rsidRPr="00ED5D4E">
        <w:t>о</w:t>
      </w:r>
      <w:r w:rsidRPr="00ED5D4E">
        <w:rPr>
          <w:spacing w:val="-1"/>
        </w:rPr>
        <w:t>с</w:t>
      </w:r>
      <w:r w:rsidRPr="00ED5D4E">
        <w:t>пи</w:t>
      </w:r>
      <w:r w:rsidRPr="00ED5D4E">
        <w:rPr>
          <w:spacing w:val="1"/>
        </w:rPr>
        <w:t>т</w:t>
      </w:r>
      <w:r w:rsidRPr="00ED5D4E">
        <w:rPr>
          <w:spacing w:val="-1"/>
        </w:rPr>
        <w:t>ыва</w:t>
      </w:r>
      <w:r w:rsidRPr="00ED5D4E">
        <w:t xml:space="preserve">ть </w:t>
      </w:r>
      <w:r w:rsidRPr="00ED5D4E">
        <w:rPr>
          <w:spacing w:val="3"/>
        </w:rPr>
        <w:t>ч</w:t>
      </w:r>
      <w:r w:rsidRPr="00ED5D4E">
        <w:rPr>
          <w:spacing w:val="-5"/>
        </w:rPr>
        <w:t>у</w:t>
      </w:r>
      <w:r w:rsidRPr="00ED5D4E">
        <w:t>в</w:t>
      </w:r>
      <w:r w:rsidRPr="00ED5D4E">
        <w:rPr>
          <w:spacing w:val="-2"/>
        </w:rPr>
        <w:t>с</w:t>
      </w:r>
      <w:r w:rsidRPr="00ED5D4E">
        <w:t>т</w:t>
      </w:r>
      <w:r w:rsidRPr="00ED5D4E">
        <w:rPr>
          <w:spacing w:val="1"/>
        </w:rPr>
        <w:t>в</w:t>
      </w:r>
      <w:r w:rsidRPr="00ED5D4E">
        <w:t>о п</w:t>
      </w:r>
      <w:r w:rsidRPr="00ED5D4E">
        <w:rPr>
          <w:spacing w:val="-1"/>
        </w:rPr>
        <w:t>а</w:t>
      </w:r>
      <w:r w:rsidRPr="00ED5D4E">
        <w:t>трио</w:t>
      </w:r>
      <w:r w:rsidRPr="00ED5D4E">
        <w:rPr>
          <w:spacing w:val="-2"/>
        </w:rPr>
        <w:t>т</w:t>
      </w:r>
      <w:r w:rsidRPr="00ED5D4E">
        <w:t>из</w:t>
      </w:r>
      <w:r w:rsidRPr="00ED5D4E">
        <w:rPr>
          <w:spacing w:val="-1"/>
        </w:rPr>
        <w:t>м</w:t>
      </w:r>
      <w:r w:rsidRPr="00ED5D4E">
        <w:t>а</w:t>
      </w:r>
      <w:r w:rsidRPr="00ED5D4E">
        <w:rPr>
          <w:spacing w:val="-1"/>
        </w:rPr>
        <w:t xml:space="preserve"> </w:t>
      </w:r>
      <w:r w:rsidRPr="00ED5D4E">
        <w:t>и тол</w:t>
      </w:r>
      <w:r w:rsidRPr="00ED5D4E">
        <w:rPr>
          <w:spacing w:val="-1"/>
        </w:rPr>
        <w:t>е</w:t>
      </w:r>
      <w:r w:rsidRPr="00ED5D4E">
        <w:t>р</w:t>
      </w:r>
      <w:r w:rsidRPr="00ED5D4E">
        <w:rPr>
          <w:spacing w:val="-4"/>
        </w:rPr>
        <w:t>а</w:t>
      </w:r>
      <w:r w:rsidRPr="00ED5D4E">
        <w:t>нтно</w:t>
      </w:r>
      <w:r w:rsidRPr="00ED5D4E">
        <w:rPr>
          <w:spacing w:val="-1"/>
        </w:rPr>
        <w:t>с</w:t>
      </w:r>
      <w:r w:rsidRPr="00ED5D4E">
        <w:rPr>
          <w:spacing w:val="-2"/>
        </w:rPr>
        <w:t>т</w:t>
      </w:r>
      <w:r w:rsidRPr="00ED5D4E">
        <w:rPr>
          <w:spacing w:val="5"/>
        </w:rPr>
        <w:t>и</w:t>
      </w:r>
      <w:r w:rsidRPr="00ED5D4E">
        <w:t>.</w:t>
      </w:r>
    </w:p>
    <w:p w:rsidR="00071EFC" w:rsidRPr="00ED5D4E" w:rsidRDefault="00071EFC" w:rsidP="00071EFC">
      <w:pPr>
        <w:pStyle w:val="a3"/>
        <w:numPr>
          <w:ilvl w:val="0"/>
          <w:numId w:val="2"/>
        </w:numPr>
        <w:kinsoku w:val="0"/>
        <w:overflowPunct w:val="0"/>
        <w:spacing w:before="1"/>
        <w:ind w:left="0" w:right="69" w:firstLine="284"/>
        <w:jc w:val="both"/>
      </w:pPr>
      <w:r w:rsidRPr="00ED5D4E">
        <w:rPr>
          <w:spacing w:val="-2"/>
        </w:rPr>
        <w:t>В</w:t>
      </w:r>
      <w:r w:rsidRPr="00ED5D4E">
        <w:t>о</w:t>
      </w:r>
      <w:r w:rsidRPr="00ED5D4E">
        <w:rPr>
          <w:spacing w:val="-1"/>
        </w:rPr>
        <w:t>с</w:t>
      </w:r>
      <w:r w:rsidRPr="00ED5D4E">
        <w:t>питы</w:t>
      </w:r>
      <w:r w:rsidRPr="00ED5D4E">
        <w:rPr>
          <w:spacing w:val="-1"/>
        </w:rPr>
        <w:t>ва</w:t>
      </w:r>
      <w:r w:rsidRPr="00ED5D4E">
        <w:t xml:space="preserve">ть </w:t>
      </w:r>
      <w:r w:rsidRPr="00ED5D4E">
        <w:rPr>
          <w:spacing w:val="2"/>
        </w:rPr>
        <w:t>д</w:t>
      </w:r>
      <w:r w:rsidRPr="00ED5D4E">
        <w:rPr>
          <w:spacing w:val="-8"/>
        </w:rPr>
        <w:t>у</w:t>
      </w:r>
      <w:r w:rsidRPr="00ED5D4E">
        <w:rPr>
          <w:spacing w:val="2"/>
        </w:rPr>
        <w:t>х</w:t>
      </w:r>
      <w:r w:rsidRPr="00ED5D4E">
        <w:t>ов</w:t>
      </w:r>
      <w:r w:rsidRPr="00ED5D4E">
        <w:rPr>
          <w:spacing w:val="2"/>
        </w:rPr>
        <w:t>но</w:t>
      </w:r>
      <w:r w:rsidRPr="00ED5D4E">
        <w:rPr>
          <w:spacing w:val="-1"/>
        </w:rPr>
        <w:t>-</w:t>
      </w:r>
      <w:r w:rsidRPr="00ED5D4E">
        <w:t>нр</w:t>
      </w:r>
      <w:r w:rsidRPr="00ED5D4E">
        <w:rPr>
          <w:spacing w:val="-1"/>
        </w:rPr>
        <w:t>а</w:t>
      </w:r>
      <w:r w:rsidRPr="00ED5D4E">
        <w:t>в</w:t>
      </w:r>
      <w:r w:rsidRPr="00ED5D4E">
        <w:rPr>
          <w:spacing w:val="-2"/>
        </w:rPr>
        <w:t>с</w:t>
      </w:r>
      <w:r w:rsidRPr="00ED5D4E">
        <w:t>тв</w:t>
      </w:r>
      <w:r w:rsidRPr="00ED5D4E">
        <w:rPr>
          <w:spacing w:val="-2"/>
        </w:rPr>
        <w:t>е</w:t>
      </w:r>
      <w:r w:rsidRPr="00ED5D4E">
        <w:t>нные</w:t>
      </w:r>
      <w:r w:rsidRPr="00ED5D4E">
        <w:rPr>
          <w:spacing w:val="-1"/>
        </w:rPr>
        <w:t xml:space="preserve"> </w:t>
      </w:r>
      <w:r w:rsidRPr="00ED5D4E">
        <w:t>к</w:t>
      </w:r>
      <w:r w:rsidRPr="00ED5D4E">
        <w:rPr>
          <w:spacing w:val="-1"/>
        </w:rPr>
        <w:t>ач</w:t>
      </w:r>
      <w:r w:rsidRPr="00ED5D4E">
        <w:rPr>
          <w:spacing w:val="1"/>
        </w:rPr>
        <w:t>е</w:t>
      </w:r>
      <w:r w:rsidRPr="00ED5D4E">
        <w:rPr>
          <w:spacing w:val="-1"/>
        </w:rPr>
        <w:t>с</w:t>
      </w:r>
      <w:r w:rsidRPr="00ED5D4E">
        <w:rPr>
          <w:spacing w:val="2"/>
        </w:rPr>
        <w:t>т</w:t>
      </w:r>
      <w:r w:rsidRPr="00ED5D4E">
        <w:t>ва</w:t>
      </w:r>
      <w:r w:rsidRPr="00ED5D4E">
        <w:rPr>
          <w:spacing w:val="-1"/>
        </w:rPr>
        <w:t xml:space="preserve"> </w:t>
      </w:r>
      <w:r w:rsidRPr="00ED5D4E">
        <w:t>л</w:t>
      </w:r>
      <w:r w:rsidRPr="00ED5D4E">
        <w:rPr>
          <w:spacing w:val="1"/>
        </w:rPr>
        <w:t>и</w:t>
      </w:r>
      <w:r w:rsidRPr="00ED5D4E">
        <w:rPr>
          <w:spacing w:val="-1"/>
        </w:rPr>
        <w:t>ч</w:t>
      </w:r>
      <w:r w:rsidRPr="00ED5D4E">
        <w:t>но</w:t>
      </w:r>
      <w:r w:rsidRPr="00ED5D4E">
        <w:rPr>
          <w:spacing w:val="-1"/>
        </w:rPr>
        <w:t>с</w:t>
      </w:r>
      <w:r w:rsidRPr="00ED5D4E">
        <w:t xml:space="preserve">ти, </w:t>
      </w:r>
      <w:r w:rsidRPr="00ED5D4E">
        <w:rPr>
          <w:spacing w:val="-1"/>
        </w:rPr>
        <w:t>с</w:t>
      </w:r>
      <w:r w:rsidRPr="00ED5D4E">
        <w:t>по</w:t>
      </w:r>
      <w:r w:rsidRPr="00ED5D4E">
        <w:rPr>
          <w:spacing w:val="-1"/>
        </w:rPr>
        <w:t>с</w:t>
      </w:r>
      <w:r w:rsidRPr="00ED5D4E">
        <w:t>об</w:t>
      </w:r>
      <w:r w:rsidRPr="00ED5D4E">
        <w:rPr>
          <w:spacing w:val="1"/>
        </w:rPr>
        <w:t>н</w:t>
      </w:r>
      <w:r w:rsidRPr="00ED5D4E">
        <w:t>ой</w:t>
      </w:r>
      <w:r w:rsidRPr="00ED5D4E">
        <w:rPr>
          <w:spacing w:val="-2"/>
        </w:rPr>
        <w:t xml:space="preserve"> </w:t>
      </w:r>
      <w:r w:rsidRPr="00ED5D4E">
        <w:t xml:space="preserve">к </w:t>
      </w:r>
      <w:r w:rsidRPr="00ED5D4E">
        <w:rPr>
          <w:spacing w:val="-1"/>
        </w:rPr>
        <w:t>сам</w:t>
      </w:r>
      <w:r w:rsidRPr="00ED5D4E">
        <w:t>ов</w:t>
      </w:r>
      <w:r w:rsidRPr="00ED5D4E">
        <w:rPr>
          <w:spacing w:val="-1"/>
        </w:rPr>
        <w:t>ы</w:t>
      </w:r>
      <w:r w:rsidRPr="00ED5D4E">
        <w:t>р</w:t>
      </w:r>
      <w:r w:rsidRPr="00ED5D4E">
        <w:rPr>
          <w:spacing w:val="1"/>
        </w:rPr>
        <w:t>а</w:t>
      </w:r>
      <w:r w:rsidRPr="00ED5D4E">
        <w:t>ж</w:t>
      </w:r>
      <w:r w:rsidRPr="00ED5D4E">
        <w:rPr>
          <w:spacing w:val="-2"/>
        </w:rPr>
        <w:t>е</w:t>
      </w:r>
      <w:r w:rsidRPr="00ED5D4E">
        <w:t>ни</w:t>
      </w:r>
      <w:r w:rsidRPr="00ED5D4E">
        <w:rPr>
          <w:spacing w:val="3"/>
        </w:rPr>
        <w:t>ю</w:t>
      </w:r>
      <w:r w:rsidRPr="00ED5D4E">
        <w:t>.</w:t>
      </w:r>
    </w:p>
    <w:p w:rsidR="00071EFC" w:rsidRPr="00ED5D4E" w:rsidRDefault="00071EFC" w:rsidP="00071EFC">
      <w:pPr>
        <w:pStyle w:val="a3"/>
        <w:numPr>
          <w:ilvl w:val="0"/>
          <w:numId w:val="2"/>
        </w:numPr>
        <w:kinsoku w:val="0"/>
        <w:overflowPunct w:val="0"/>
        <w:ind w:left="0" w:right="69" w:firstLine="284"/>
        <w:jc w:val="both"/>
      </w:pPr>
      <w:r w:rsidRPr="00ED5D4E">
        <w:t>Приобщ</w:t>
      </w:r>
      <w:r w:rsidRPr="00ED5D4E">
        <w:rPr>
          <w:spacing w:val="-1"/>
        </w:rPr>
        <w:t>а</w:t>
      </w:r>
      <w:r w:rsidRPr="00ED5D4E">
        <w:t>ть</w:t>
      </w:r>
      <w:r w:rsidRPr="00ED5D4E">
        <w:rPr>
          <w:spacing w:val="1"/>
        </w:rPr>
        <w:t xml:space="preserve"> </w:t>
      </w:r>
      <w:r w:rsidRPr="00ED5D4E">
        <w:t>к</w:t>
      </w:r>
      <w:r w:rsidRPr="00ED5D4E">
        <w:rPr>
          <w:spacing w:val="-2"/>
        </w:rPr>
        <w:t xml:space="preserve"> </w:t>
      </w:r>
      <w:r w:rsidRPr="00ED5D4E">
        <w:t>здорово</w:t>
      </w:r>
      <w:r w:rsidRPr="00ED5D4E">
        <w:rPr>
          <w:spacing w:val="1"/>
        </w:rPr>
        <w:t>м</w:t>
      </w:r>
      <w:r w:rsidRPr="00ED5D4E">
        <w:t>у</w:t>
      </w:r>
      <w:r w:rsidRPr="00ED5D4E">
        <w:rPr>
          <w:spacing w:val="-4"/>
        </w:rPr>
        <w:t xml:space="preserve"> </w:t>
      </w:r>
      <w:r w:rsidRPr="00ED5D4E">
        <w:t>об</w:t>
      </w:r>
      <w:r w:rsidRPr="00ED5D4E">
        <w:rPr>
          <w:spacing w:val="2"/>
        </w:rPr>
        <w:t>р</w:t>
      </w:r>
      <w:r w:rsidRPr="00ED5D4E">
        <w:rPr>
          <w:spacing w:val="-1"/>
        </w:rPr>
        <w:t>а</w:t>
      </w:r>
      <w:r w:rsidRPr="00ED5D4E">
        <w:rPr>
          <w:spacing w:val="3"/>
        </w:rPr>
        <w:t>з</w:t>
      </w:r>
      <w:r w:rsidRPr="00ED5D4E">
        <w:t>у</w:t>
      </w:r>
      <w:r w:rsidRPr="00ED5D4E">
        <w:rPr>
          <w:spacing w:val="-5"/>
        </w:rPr>
        <w:t xml:space="preserve"> </w:t>
      </w:r>
      <w:r w:rsidRPr="00ED5D4E">
        <w:t>жизни.</w:t>
      </w:r>
    </w:p>
    <w:p w:rsidR="00071EFC" w:rsidRPr="00071EFC" w:rsidRDefault="00071EFC" w:rsidP="00071EFC">
      <w:pPr>
        <w:rPr>
          <w:color w:val="2B2B2B"/>
          <w:shd w:val="clear" w:color="auto" w:fill="FFFFFF"/>
        </w:rPr>
      </w:pPr>
    </w:p>
    <w:p w:rsidR="00D24E9F" w:rsidRPr="008E2E03" w:rsidRDefault="00D24E9F" w:rsidP="00DA53FB">
      <w:pPr>
        <w:pStyle w:val="a3"/>
        <w:kinsoku w:val="0"/>
        <w:overflowPunct w:val="0"/>
        <w:ind w:left="0" w:right="104"/>
        <w:jc w:val="both"/>
      </w:pPr>
    </w:p>
    <w:p w:rsidR="00F745F1" w:rsidRDefault="00D24E9F" w:rsidP="00F745F1">
      <w:pPr>
        <w:spacing w:line="276" w:lineRule="auto"/>
        <w:jc w:val="both"/>
      </w:pPr>
      <w:r w:rsidRPr="002978E0">
        <w:t xml:space="preserve">1.3. </w:t>
      </w:r>
      <w:r w:rsidR="00F745F1">
        <w:t>Роль вокального кружка в дополнительном образовании «Гимназии №141»</w:t>
      </w:r>
    </w:p>
    <w:p w:rsidR="00D24E9F" w:rsidRPr="002978E0" w:rsidRDefault="00D24E9F" w:rsidP="00D24E9F">
      <w:pPr>
        <w:spacing w:line="276" w:lineRule="auto"/>
        <w:jc w:val="both"/>
      </w:pPr>
    </w:p>
    <w:p w:rsidR="00D24E9F" w:rsidRPr="00D24E9F" w:rsidRDefault="00D24E9F" w:rsidP="00D24E9F">
      <w:r w:rsidRPr="00D24E9F">
        <w:rPr>
          <w:color w:val="2B2B2B"/>
          <w:shd w:val="clear" w:color="auto" w:fill="FFFFFF"/>
        </w:rPr>
        <w:t>Организация кружковой работы в школе является важным элементом внеурочной образовательной деятельности. Она позволяет удовлетворить широкий спектр индивидуальных учебных потребностей учеников, способствует развитию творческого мышления и расширению кругозора в различных направлениях. Кроме того, этот вид внеурочной работы создает благоприятные условия для будущей реализации учащихся в профессиональной сфере.</w:t>
      </w:r>
    </w:p>
    <w:p w:rsidR="00E81F98" w:rsidRPr="00D24E9F" w:rsidRDefault="00E81F98" w:rsidP="00DA53FB">
      <w:pPr>
        <w:pStyle w:val="a3"/>
        <w:kinsoku w:val="0"/>
        <w:overflowPunct w:val="0"/>
        <w:ind w:left="0" w:right="104"/>
        <w:jc w:val="both"/>
      </w:pPr>
    </w:p>
    <w:p w:rsidR="0003563E" w:rsidRDefault="0003563E" w:rsidP="0003563E">
      <w:pPr>
        <w:pStyle w:val="a3"/>
        <w:kinsoku w:val="0"/>
        <w:overflowPunct w:val="0"/>
        <w:ind w:left="0" w:right="69"/>
      </w:pPr>
      <w:r w:rsidRPr="00ED5D4E">
        <w:t>Продолжит</w:t>
      </w:r>
      <w:r w:rsidRPr="00ED5D4E">
        <w:rPr>
          <w:spacing w:val="-1"/>
        </w:rPr>
        <w:t>е</w:t>
      </w:r>
      <w:r w:rsidRPr="00ED5D4E">
        <w:t>л</w:t>
      </w:r>
      <w:r w:rsidRPr="00ED5D4E">
        <w:rPr>
          <w:spacing w:val="-2"/>
        </w:rPr>
        <w:t>ь</w:t>
      </w:r>
      <w:r w:rsidRPr="00ED5D4E">
        <w:t>но</w:t>
      </w:r>
      <w:r w:rsidRPr="00ED5D4E">
        <w:rPr>
          <w:spacing w:val="-1"/>
        </w:rPr>
        <w:t>с</w:t>
      </w:r>
      <w:r w:rsidRPr="00ED5D4E">
        <w:t>ть о</w:t>
      </w:r>
      <w:r w:rsidRPr="00ED5D4E">
        <w:rPr>
          <w:spacing w:val="-3"/>
        </w:rPr>
        <w:t>б</w:t>
      </w:r>
      <w:r w:rsidRPr="00ED5D4E">
        <w:t>р</w:t>
      </w:r>
      <w:r w:rsidRPr="00ED5D4E">
        <w:rPr>
          <w:spacing w:val="-1"/>
        </w:rPr>
        <w:t>а</w:t>
      </w:r>
      <w:r w:rsidRPr="00ED5D4E">
        <w:t>зов</w:t>
      </w:r>
      <w:r w:rsidRPr="00ED5D4E">
        <w:rPr>
          <w:spacing w:val="-2"/>
        </w:rPr>
        <w:t>а</w:t>
      </w:r>
      <w:r w:rsidRPr="00ED5D4E">
        <w:t>т</w:t>
      </w:r>
      <w:r w:rsidRPr="00ED5D4E">
        <w:rPr>
          <w:spacing w:val="-1"/>
        </w:rPr>
        <w:t>е</w:t>
      </w:r>
      <w:r w:rsidRPr="00ED5D4E">
        <w:t>льного проц</w:t>
      </w:r>
      <w:r w:rsidRPr="00ED5D4E">
        <w:rPr>
          <w:spacing w:val="-1"/>
        </w:rPr>
        <w:t>есс</w:t>
      </w:r>
      <w:r w:rsidRPr="00ED5D4E">
        <w:t>а</w:t>
      </w:r>
      <w:r w:rsidRPr="00ED5D4E">
        <w:rPr>
          <w:spacing w:val="59"/>
        </w:rPr>
        <w:t xml:space="preserve"> </w:t>
      </w:r>
      <w:r w:rsidRPr="00ED5D4E">
        <w:t>обр</w:t>
      </w:r>
      <w:r w:rsidRPr="00ED5D4E">
        <w:rPr>
          <w:spacing w:val="-1"/>
        </w:rPr>
        <w:t>а</w:t>
      </w:r>
      <w:r w:rsidRPr="00ED5D4E">
        <w:t>зов</w:t>
      </w:r>
      <w:r w:rsidRPr="00ED5D4E">
        <w:rPr>
          <w:spacing w:val="-2"/>
        </w:rPr>
        <w:t>а</w:t>
      </w:r>
      <w:r w:rsidRPr="00ED5D4E">
        <w:t>т</w:t>
      </w:r>
      <w:r w:rsidRPr="00ED5D4E">
        <w:rPr>
          <w:spacing w:val="-1"/>
        </w:rPr>
        <w:t>е</w:t>
      </w:r>
      <w:r w:rsidRPr="00ED5D4E">
        <w:t>льной</w:t>
      </w:r>
      <w:r w:rsidRPr="00ED5D4E">
        <w:rPr>
          <w:spacing w:val="5"/>
        </w:rPr>
        <w:t xml:space="preserve"> </w:t>
      </w:r>
      <w:r w:rsidRPr="000411BB">
        <w:t>пр</w:t>
      </w:r>
      <w:r w:rsidRPr="000411BB">
        <w:rPr>
          <w:spacing w:val="-3"/>
        </w:rPr>
        <w:t>о</w:t>
      </w:r>
      <w:r w:rsidRPr="000411BB">
        <w:t>гр</w:t>
      </w:r>
      <w:r w:rsidRPr="000411BB">
        <w:rPr>
          <w:spacing w:val="-1"/>
        </w:rPr>
        <w:t>амм</w:t>
      </w:r>
      <w:r w:rsidRPr="000411BB">
        <w:t xml:space="preserve">ы </w:t>
      </w:r>
      <w:r w:rsidRPr="000411BB">
        <w:rPr>
          <w:bCs/>
        </w:rPr>
        <w:t xml:space="preserve">4 </w:t>
      </w:r>
      <w:r w:rsidRPr="000411BB">
        <w:t>года:</w:t>
      </w:r>
    </w:p>
    <w:p w:rsidR="0003563E" w:rsidRPr="00ED5D4E" w:rsidRDefault="0003563E" w:rsidP="0003563E">
      <w:pPr>
        <w:pStyle w:val="a3"/>
        <w:numPr>
          <w:ilvl w:val="0"/>
          <w:numId w:val="1"/>
        </w:numPr>
        <w:kinsoku w:val="0"/>
        <w:overflowPunct w:val="0"/>
        <w:ind w:left="0" w:right="69" w:firstLine="284"/>
        <w:jc w:val="both"/>
      </w:pPr>
      <w:r w:rsidRPr="00ED5D4E">
        <w:t>год о</w:t>
      </w:r>
      <w:r w:rsidRPr="00ED5D4E">
        <w:rPr>
          <w:spacing w:val="2"/>
        </w:rPr>
        <w:t>б</w:t>
      </w:r>
      <w:r w:rsidRPr="00ED5D4E">
        <w:rPr>
          <w:spacing w:val="-5"/>
        </w:rPr>
        <w:t>у</w:t>
      </w:r>
      <w:r w:rsidRPr="00ED5D4E">
        <w:rPr>
          <w:spacing w:val="-1"/>
        </w:rPr>
        <w:t>че</w:t>
      </w:r>
      <w:r w:rsidRPr="00ED5D4E">
        <w:t>ния -</w:t>
      </w:r>
      <w:r w:rsidRPr="00ED5D4E">
        <w:rPr>
          <w:spacing w:val="-1"/>
        </w:rPr>
        <w:t xml:space="preserve"> </w:t>
      </w:r>
      <w:r>
        <w:t>144</w:t>
      </w:r>
      <w:r w:rsidRPr="00ED5D4E">
        <w:t xml:space="preserve"> </w:t>
      </w:r>
      <w:r w:rsidRPr="00ED5D4E">
        <w:rPr>
          <w:spacing w:val="1"/>
        </w:rPr>
        <w:t>ча</w:t>
      </w:r>
      <w:r w:rsidRPr="00ED5D4E">
        <w:rPr>
          <w:spacing w:val="-1"/>
        </w:rPr>
        <w:t>с</w:t>
      </w:r>
      <w:r>
        <w:t>а</w:t>
      </w:r>
      <w:r w:rsidRPr="00ED5D4E">
        <w:t>; 2 раза в неделю по 2 часа (1ча</w:t>
      </w:r>
      <w:r w:rsidRPr="00ED5D4E">
        <w:rPr>
          <w:lang w:val="en-US"/>
        </w:rPr>
        <w:t>c</w:t>
      </w:r>
      <w:r>
        <w:t xml:space="preserve"> </w:t>
      </w:r>
      <w:r w:rsidRPr="00ED5D4E">
        <w:t>=</w:t>
      </w:r>
      <w:r>
        <w:t xml:space="preserve"> </w:t>
      </w:r>
      <w:r w:rsidRPr="00ED5D4E">
        <w:t>45 минут).</w:t>
      </w:r>
    </w:p>
    <w:p w:rsidR="0003563E" w:rsidRPr="00ED5D4E" w:rsidRDefault="0003563E" w:rsidP="0003563E">
      <w:pPr>
        <w:pStyle w:val="a3"/>
        <w:numPr>
          <w:ilvl w:val="1"/>
          <w:numId w:val="1"/>
        </w:numPr>
        <w:kinsoku w:val="0"/>
        <w:overflowPunct w:val="0"/>
        <w:ind w:left="0" w:right="69" w:firstLine="284"/>
        <w:jc w:val="both"/>
      </w:pPr>
      <w:r w:rsidRPr="00ED5D4E">
        <w:t>год о</w:t>
      </w:r>
      <w:r w:rsidRPr="00ED5D4E">
        <w:rPr>
          <w:spacing w:val="2"/>
        </w:rPr>
        <w:t>б</w:t>
      </w:r>
      <w:r w:rsidRPr="00ED5D4E">
        <w:rPr>
          <w:spacing w:val="-5"/>
        </w:rPr>
        <w:t>у</w:t>
      </w:r>
      <w:r w:rsidRPr="00ED5D4E">
        <w:rPr>
          <w:spacing w:val="-1"/>
        </w:rPr>
        <w:t>че</w:t>
      </w:r>
      <w:r w:rsidRPr="00ED5D4E">
        <w:t>ния -</w:t>
      </w:r>
      <w:r w:rsidRPr="00ED5D4E">
        <w:rPr>
          <w:spacing w:val="-1"/>
        </w:rPr>
        <w:t xml:space="preserve"> </w:t>
      </w:r>
      <w:r>
        <w:t>144</w:t>
      </w:r>
      <w:r w:rsidRPr="00ED5D4E">
        <w:t xml:space="preserve"> </w:t>
      </w:r>
      <w:r w:rsidRPr="00ED5D4E">
        <w:rPr>
          <w:spacing w:val="1"/>
        </w:rPr>
        <w:t>ча</w:t>
      </w:r>
      <w:r w:rsidRPr="00ED5D4E">
        <w:rPr>
          <w:spacing w:val="-1"/>
        </w:rPr>
        <w:t>с</w:t>
      </w:r>
      <w:r w:rsidRPr="00ED5D4E">
        <w:t>а;</w:t>
      </w:r>
      <w:r>
        <w:t xml:space="preserve"> </w:t>
      </w:r>
      <w:r w:rsidRPr="00ED5D4E">
        <w:t>2 раза в неделю по 2 часа</w:t>
      </w:r>
      <w:r>
        <w:t>.</w:t>
      </w:r>
    </w:p>
    <w:p w:rsidR="0003563E" w:rsidRPr="00ED5D4E" w:rsidRDefault="0003563E" w:rsidP="0003563E">
      <w:pPr>
        <w:pStyle w:val="a3"/>
        <w:numPr>
          <w:ilvl w:val="1"/>
          <w:numId w:val="1"/>
        </w:numPr>
        <w:kinsoku w:val="0"/>
        <w:overflowPunct w:val="0"/>
        <w:ind w:left="0" w:right="69" w:firstLine="284"/>
        <w:jc w:val="both"/>
      </w:pPr>
      <w:r w:rsidRPr="00ED5D4E">
        <w:t xml:space="preserve">год </w:t>
      </w:r>
      <w:r w:rsidRPr="00ED5D4E">
        <w:rPr>
          <w:spacing w:val="2"/>
        </w:rPr>
        <w:t>о</w:t>
      </w:r>
      <w:r w:rsidRPr="00ED5D4E">
        <w:rPr>
          <w:spacing w:val="-5"/>
        </w:rPr>
        <w:t>б</w:t>
      </w:r>
      <w:r w:rsidRPr="00ED5D4E">
        <w:rPr>
          <w:spacing w:val="-1"/>
        </w:rPr>
        <w:t>уче</w:t>
      </w:r>
      <w:r w:rsidRPr="00ED5D4E">
        <w:t xml:space="preserve">ния </w:t>
      </w:r>
      <w:r>
        <w:rPr>
          <w:spacing w:val="-1"/>
        </w:rPr>
        <w:t>–</w:t>
      </w:r>
      <w:r w:rsidRPr="00ED5D4E">
        <w:rPr>
          <w:spacing w:val="-1"/>
        </w:rPr>
        <w:t xml:space="preserve"> </w:t>
      </w:r>
      <w:r>
        <w:t xml:space="preserve">180 </w:t>
      </w:r>
      <w:r w:rsidRPr="00ED5D4E">
        <w:rPr>
          <w:spacing w:val="1"/>
        </w:rPr>
        <w:t>ч</w:t>
      </w:r>
      <w:r w:rsidRPr="00ED5D4E">
        <w:rPr>
          <w:spacing w:val="-1"/>
        </w:rPr>
        <w:t>ас</w:t>
      </w:r>
      <w:r w:rsidRPr="00ED5D4E">
        <w:t>ов;</w:t>
      </w:r>
      <w:r>
        <w:t xml:space="preserve"> 2 раза в неделю по 2</w:t>
      </w:r>
      <w:r w:rsidRPr="00ED5D4E">
        <w:t xml:space="preserve"> часа</w:t>
      </w:r>
      <w:r>
        <w:t xml:space="preserve"> и 1 раз в неделю по 1 часу</w:t>
      </w:r>
      <w:r w:rsidRPr="00ED5D4E">
        <w:t>.</w:t>
      </w:r>
    </w:p>
    <w:p w:rsidR="0003563E" w:rsidRDefault="0003563E" w:rsidP="0003563E">
      <w:pPr>
        <w:pStyle w:val="a3"/>
        <w:numPr>
          <w:ilvl w:val="1"/>
          <w:numId w:val="1"/>
        </w:numPr>
        <w:kinsoku w:val="0"/>
        <w:overflowPunct w:val="0"/>
        <w:ind w:left="0" w:right="69" w:firstLine="284"/>
        <w:jc w:val="both"/>
      </w:pPr>
      <w:r w:rsidRPr="00ED5D4E">
        <w:t xml:space="preserve">год </w:t>
      </w:r>
      <w:r w:rsidRPr="00ED5D4E">
        <w:rPr>
          <w:spacing w:val="2"/>
        </w:rPr>
        <w:t>о</w:t>
      </w:r>
      <w:r w:rsidRPr="00ED5D4E">
        <w:rPr>
          <w:spacing w:val="-5"/>
        </w:rPr>
        <w:t>б</w:t>
      </w:r>
      <w:r w:rsidRPr="00ED5D4E">
        <w:rPr>
          <w:spacing w:val="-1"/>
        </w:rPr>
        <w:t>уче</w:t>
      </w:r>
      <w:r w:rsidRPr="00ED5D4E">
        <w:t xml:space="preserve">ния </w:t>
      </w:r>
      <w:r w:rsidRPr="00ED5D4E">
        <w:rPr>
          <w:spacing w:val="-1"/>
        </w:rPr>
        <w:t xml:space="preserve">- </w:t>
      </w:r>
      <w:r>
        <w:rPr>
          <w:spacing w:val="-1"/>
        </w:rPr>
        <w:t xml:space="preserve"> </w:t>
      </w:r>
      <w:r>
        <w:t>180</w:t>
      </w:r>
      <w:r w:rsidRPr="00ED5D4E">
        <w:t xml:space="preserve"> </w:t>
      </w:r>
      <w:r w:rsidRPr="00ED5D4E">
        <w:rPr>
          <w:spacing w:val="-1"/>
        </w:rPr>
        <w:t>часа</w:t>
      </w:r>
      <w:r w:rsidRPr="00ED5D4E">
        <w:t>;</w:t>
      </w:r>
      <w:r w:rsidRPr="006D58D0">
        <w:t xml:space="preserve"> </w:t>
      </w:r>
      <w:r>
        <w:t>2 раза в неделю по 2</w:t>
      </w:r>
      <w:r w:rsidRPr="00ED5D4E">
        <w:t xml:space="preserve"> часа</w:t>
      </w:r>
      <w:r>
        <w:t xml:space="preserve"> и 1 раз в неделю по 1 часу</w:t>
      </w:r>
      <w:r w:rsidRPr="00ED5D4E">
        <w:t>.</w:t>
      </w:r>
    </w:p>
    <w:p w:rsidR="00CD0548" w:rsidRDefault="00CD0548" w:rsidP="00CD0548">
      <w:pPr>
        <w:pStyle w:val="a3"/>
        <w:kinsoku w:val="0"/>
        <w:overflowPunct w:val="0"/>
        <w:ind w:left="284" w:right="69"/>
        <w:jc w:val="both"/>
      </w:pPr>
      <w:r>
        <w:t xml:space="preserve"> </w:t>
      </w:r>
    </w:p>
    <w:p w:rsidR="00CD0548" w:rsidRDefault="007D2B52" w:rsidP="00CD0548">
      <w:pPr>
        <w:spacing w:line="276" w:lineRule="auto"/>
        <w:jc w:val="both"/>
      </w:pPr>
      <w:r w:rsidRPr="007D2B52">
        <w:t>1</w:t>
      </w:r>
      <w:r w:rsidR="00CD0548" w:rsidRPr="007D2B52">
        <w:t>.</w:t>
      </w:r>
      <w:r w:rsidRPr="007D2B52">
        <w:t>4.</w:t>
      </w:r>
      <w:r w:rsidR="00CD0548" w:rsidRPr="007D2B52">
        <w:t xml:space="preserve"> Образовательные технологии.</w:t>
      </w:r>
    </w:p>
    <w:p w:rsidR="008F19D2" w:rsidRPr="00ED5D4E" w:rsidRDefault="008F19D2" w:rsidP="008F19D2">
      <w:pPr>
        <w:pStyle w:val="a3"/>
        <w:kinsoku w:val="0"/>
        <w:overflowPunct w:val="0"/>
        <w:ind w:left="0" w:right="106" w:firstLine="567"/>
        <w:jc w:val="both"/>
      </w:pPr>
      <w:r w:rsidRPr="00ED5D4E">
        <w:t>Прогр</w:t>
      </w:r>
      <w:r w:rsidRPr="00ED5D4E">
        <w:rPr>
          <w:spacing w:val="-2"/>
        </w:rPr>
        <w:t>а</w:t>
      </w:r>
      <w:r w:rsidRPr="00ED5D4E">
        <w:rPr>
          <w:spacing w:val="-1"/>
        </w:rPr>
        <w:t>м</w:t>
      </w:r>
      <w:r w:rsidRPr="00ED5D4E">
        <w:rPr>
          <w:spacing w:val="1"/>
        </w:rPr>
        <w:t>м</w:t>
      </w:r>
      <w:r w:rsidRPr="00ED5D4E">
        <w:t>а</w:t>
      </w:r>
      <w:r w:rsidRPr="00ED5D4E">
        <w:rPr>
          <w:spacing w:val="20"/>
        </w:rPr>
        <w:t xml:space="preserve"> </w:t>
      </w:r>
      <w:r w:rsidRPr="00ED5D4E">
        <w:t>р</w:t>
      </w:r>
      <w:r w:rsidRPr="00ED5D4E">
        <w:rPr>
          <w:spacing w:val="-1"/>
        </w:rPr>
        <w:t>е</w:t>
      </w:r>
      <w:r w:rsidRPr="00ED5D4E">
        <w:t>ш</w:t>
      </w:r>
      <w:r w:rsidRPr="00ED5D4E">
        <w:rPr>
          <w:spacing w:val="1"/>
        </w:rPr>
        <w:t>а</w:t>
      </w:r>
      <w:r w:rsidRPr="00ED5D4E">
        <w:rPr>
          <w:spacing w:val="-1"/>
        </w:rPr>
        <w:t>е</w:t>
      </w:r>
      <w:r w:rsidRPr="00ED5D4E">
        <w:t>т</w:t>
      </w:r>
      <w:r w:rsidRPr="00ED5D4E">
        <w:rPr>
          <w:spacing w:val="23"/>
        </w:rPr>
        <w:t xml:space="preserve"> </w:t>
      </w:r>
      <w:r w:rsidRPr="00ED5D4E">
        <w:t>об</w:t>
      </w:r>
      <w:r w:rsidRPr="00ED5D4E">
        <w:rPr>
          <w:spacing w:val="-5"/>
        </w:rPr>
        <w:t>у</w:t>
      </w:r>
      <w:r w:rsidRPr="00ED5D4E">
        <w:rPr>
          <w:spacing w:val="1"/>
        </w:rPr>
        <w:t>ч</w:t>
      </w:r>
      <w:r w:rsidRPr="00ED5D4E">
        <w:rPr>
          <w:spacing w:val="-1"/>
        </w:rPr>
        <w:t>а</w:t>
      </w:r>
      <w:r w:rsidRPr="00ED5D4E">
        <w:t>ющи</w:t>
      </w:r>
      <w:r w:rsidRPr="00ED5D4E">
        <w:rPr>
          <w:spacing w:val="-1"/>
        </w:rPr>
        <w:t>е</w:t>
      </w:r>
      <w:r w:rsidRPr="00ED5D4E">
        <w:t>,</w:t>
      </w:r>
      <w:r w:rsidRPr="00ED5D4E">
        <w:rPr>
          <w:spacing w:val="21"/>
        </w:rPr>
        <w:t xml:space="preserve"> </w:t>
      </w:r>
      <w:r w:rsidRPr="00ED5D4E">
        <w:rPr>
          <w:spacing w:val="2"/>
        </w:rPr>
        <w:t>р</w:t>
      </w:r>
      <w:r w:rsidRPr="00ED5D4E">
        <w:rPr>
          <w:spacing w:val="-1"/>
        </w:rPr>
        <w:t>а</w:t>
      </w:r>
      <w:r w:rsidRPr="00ED5D4E">
        <w:t>зв</w:t>
      </w:r>
      <w:r w:rsidRPr="00ED5D4E">
        <w:rPr>
          <w:spacing w:val="2"/>
        </w:rPr>
        <w:t>и</w:t>
      </w:r>
      <w:r w:rsidRPr="00ED5D4E">
        <w:t>в</w:t>
      </w:r>
      <w:r w:rsidRPr="00ED5D4E">
        <w:rPr>
          <w:spacing w:val="-2"/>
        </w:rPr>
        <w:t>а</w:t>
      </w:r>
      <w:r w:rsidRPr="00ED5D4E">
        <w:t>ющи</w:t>
      </w:r>
      <w:r w:rsidRPr="00ED5D4E">
        <w:rPr>
          <w:spacing w:val="-1"/>
        </w:rPr>
        <w:t>е</w:t>
      </w:r>
      <w:r w:rsidRPr="00ED5D4E">
        <w:t>,</w:t>
      </w:r>
      <w:r w:rsidRPr="00ED5D4E">
        <w:rPr>
          <w:spacing w:val="21"/>
        </w:rPr>
        <w:t xml:space="preserve"> </w:t>
      </w:r>
      <w:r w:rsidRPr="00ED5D4E">
        <w:t>во</w:t>
      </w:r>
      <w:r w:rsidRPr="00ED5D4E">
        <w:rPr>
          <w:spacing w:val="-2"/>
        </w:rPr>
        <w:t>с</w:t>
      </w:r>
      <w:r w:rsidRPr="00ED5D4E">
        <w:t>пит</w:t>
      </w:r>
      <w:r w:rsidRPr="00ED5D4E">
        <w:rPr>
          <w:spacing w:val="-1"/>
        </w:rPr>
        <w:t>а</w:t>
      </w:r>
      <w:r w:rsidRPr="00ED5D4E">
        <w:t>т</w:t>
      </w:r>
      <w:r w:rsidRPr="00ED5D4E">
        <w:rPr>
          <w:spacing w:val="-1"/>
        </w:rPr>
        <w:t>е</w:t>
      </w:r>
      <w:r w:rsidRPr="00ED5D4E">
        <w:t>льные</w:t>
      </w:r>
      <w:r w:rsidRPr="00ED5D4E">
        <w:rPr>
          <w:spacing w:val="19"/>
        </w:rPr>
        <w:t xml:space="preserve"> </w:t>
      </w:r>
      <w:r w:rsidRPr="00ED5D4E">
        <w:t>з</w:t>
      </w:r>
      <w:r w:rsidRPr="00ED5D4E">
        <w:rPr>
          <w:spacing w:val="-1"/>
        </w:rPr>
        <w:t>а</w:t>
      </w:r>
      <w:r w:rsidRPr="00ED5D4E">
        <w:rPr>
          <w:spacing w:val="-3"/>
        </w:rPr>
        <w:t>д</w:t>
      </w:r>
      <w:r w:rsidRPr="00ED5D4E">
        <w:rPr>
          <w:spacing w:val="-1"/>
        </w:rPr>
        <w:t>ач</w:t>
      </w:r>
      <w:r w:rsidRPr="00ED5D4E">
        <w:t>и,</w:t>
      </w:r>
      <w:r w:rsidRPr="00ED5D4E">
        <w:rPr>
          <w:spacing w:val="21"/>
        </w:rPr>
        <w:t xml:space="preserve"> </w:t>
      </w:r>
      <w:r w:rsidRPr="00ED5D4E">
        <w:t>а</w:t>
      </w:r>
      <w:r w:rsidRPr="00ED5D4E">
        <w:rPr>
          <w:spacing w:val="20"/>
        </w:rPr>
        <w:t xml:space="preserve"> </w:t>
      </w:r>
      <w:r w:rsidRPr="00ED5D4E">
        <w:t>т</w:t>
      </w:r>
      <w:r w:rsidRPr="00ED5D4E">
        <w:rPr>
          <w:spacing w:val="-1"/>
        </w:rPr>
        <w:t>а</w:t>
      </w:r>
      <w:r w:rsidRPr="00ED5D4E">
        <w:rPr>
          <w:spacing w:val="5"/>
        </w:rPr>
        <w:t>к</w:t>
      </w:r>
      <w:r w:rsidRPr="00ED5D4E">
        <w:rPr>
          <w:spacing w:val="-1"/>
        </w:rPr>
        <w:t>ж</w:t>
      </w:r>
      <w:r w:rsidRPr="00ED5D4E">
        <w:t>е оздоровит</w:t>
      </w:r>
      <w:r w:rsidRPr="00ED5D4E">
        <w:rPr>
          <w:spacing w:val="-1"/>
        </w:rPr>
        <w:t>е</w:t>
      </w:r>
      <w:r w:rsidRPr="00ED5D4E">
        <w:t>л</w:t>
      </w:r>
      <w:r w:rsidRPr="00ED5D4E">
        <w:rPr>
          <w:spacing w:val="-2"/>
        </w:rPr>
        <w:t>ь</w:t>
      </w:r>
      <w:r w:rsidRPr="00ED5D4E">
        <w:t>но</w:t>
      </w:r>
      <w:r w:rsidRPr="00ED5D4E">
        <w:rPr>
          <w:spacing w:val="-1"/>
        </w:rPr>
        <w:t>-</w:t>
      </w:r>
      <w:r w:rsidRPr="00ED5D4E">
        <w:t>корр</w:t>
      </w:r>
      <w:r w:rsidRPr="00ED5D4E">
        <w:rPr>
          <w:spacing w:val="-1"/>
        </w:rPr>
        <w:t>е</w:t>
      </w:r>
      <w:r w:rsidRPr="00ED5D4E">
        <w:rPr>
          <w:spacing w:val="-2"/>
        </w:rPr>
        <w:t>к</w:t>
      </w:r>
      <w:r w:rsidRPr="00ED5D4E">
        <w:t>цио</w:t>
      </w:r>
      <w:r w:rsidRPr="00ED5D4E">
        <w:rPr>
          <w:spacing w:val="-2"/>
        </w:rPr>
        <w:t>н</w:t>
      </w:r>
      <w:r w:rsidRPr="00ED5D4E">
        <w:t>ные,</w:t>
      </w:r>
      <w:r w:rsidRPr="00ED5D4E">
        <w:rPr>
          <w:spacing w:val="55"/>
        </w:rPr>
        <w:t xml:space="preserve"> </w:t>
      </w:r>
      <w:r w:rsidRPr="00ED5D4E">
        <w:t>опир</w:t>
      </w:r>
      <w:r w:rsidRPr="00ED5D4E">
        <w:rPr>
          <w:spacing w:val="-1"/>
        </w:rPr>
        <w:t>ае</w:t>
      </w:r>
      <w:r w:rsidRPr="00ED5D4E">
        <w:t>т</w:t>
      </w:r>
      <w:r w:rsidRPr="00ED5D4E">
        <w:rPr>
          <w:spacing w:val="-1"/>
        </w:rPr>
        <w:t>с</w:t>
      </w:r>
      <w:r w:rsidRPr="00ED5D4E">
        <w:t>я</w:t>
      </w:r>
      <w:r w:rsidRPr="00ED5D4E">
        <w:rPr>
          <w:spacing w:val="54"/>
        </w:rPr>
        <w:t xml:space="preserve"> </w:t>
      </w:r>
      <w:r w:rsidRPr="00ED5D4E">
        <w:rPr>
          <w:spacing w:val="-2"/>
        </w:rPr>
        <w:t>н</w:t>
      </w:r>
      <w:r w:rsidRPr="00ED5D4E">
        <w:t>а</w:t>
      </w:r>
      <w:r w:rsidRPr="00ED5D4E">
        <w:rPr>
          <w:spacing w:val="55"/>
        </w:rPr>
        <w:t xml:space="preserve"> </w:t>
      </w:r>
      <w:r w:rsidRPr="00ED5D4E">
        <w:t>при</w:t>
      </w:r>
      <w:r w:rsidRPr="00ED5D4E">
        <w:rPr>
          <w:spacing w:val="-2"/>
        </w:rPr>
        <w:t>н</w:t>
      </w:r>
      <w:r w:rsidRPr="00ED5D4E">
        <w:t>ц</w:t>
      </w:r>
      <w:r w:rsidRPr="00ED5D4E">
        <w:rPr>
          <w:spacing w:val="-2"/>
        </w:rPr>
        <w:t>и</w:t>
      </w:r>
      <w:r w:rsidRPr="00ED5D4E">
        <w:t>пы</w:t>
      </w:r>
      <w:r w:rsidRPr="00ED5D4E">
        <w:rPr>
          <w:spacing w:val="54"/>
        </w:rPr>
        <w:t xml:space="preserve"> </w:t>
      </w:r>
      <w:r w:rsidRPr="00ED5D4E">
        <w:t>о</w:t>
      </w:r>
      <w:r w:rsidRPr="00ED5D4E">
        <w:rPr>
          <w:spacing w:val="2"/>
        </w:rPr>
        <w:t>б</w:t>
      </w:r>
      <w:r w:rsidRPr="00ED5D4E">
        <w:rPr>
          <w:spacing w:val="-5"/>
        </w:rPr>
        <w:t>у</w:t>
      </w:r>
      <w:r w:rsidRPr="00ED5D4E">
        <w:rPr>
          <w:spacing w:val="-1"/>
        </w:rPr>
        <w:t>че</w:t>
      </w:r>
      <w:r w:rsidRPr="00ED5D4E">
        <w:t>ния,</w:t>
      </w:r>
      <w:r w:rsidRPr="00ED5D4E">
        <w:rPr>
          <w:spacing w:val="54"/>
        </w:rPr>
        <w:t xml:space="preserve"> </w:t>
      </w:r>
      <w:r w:rsidRPr="00ED5D4E">
        <w:t>на</w:t>
      </w:r>
      <w:r w:rsidRPr="00ED5D4E">
        <w:rPr>
          <w:spacing w:val="57"/>
        </w:rPr>
        <w:t xml:space="preserve"> </w:t>
      </w:r>
      <w:r w:rsidRPr="00ED5D4E">
        <w:t>тр</w:t>
      </w:r>
      <w:r w:rsidRPr="00ED5D4E">
        <w:rPr>
          <w:spacing w:val="-1"/>
        </w:rPr>
        <w:t>а</w:t>
      </w:r>
      <w:r w:rsidRPr="00ED5D4E">
        <w:t>д</w:t>
      </w:r>
      <w:r w:rsidRPr="00ED5D4E">
        <w:rPr>
          <w:spacing w:val="1"/>
        </w:rPr>
        <w:t>и</w:t>
      </w:r>
      <w:r w:rsidRPr="00ED5D4E">
        <w:rPr>
          <w:spacing w:val="-2"/>
        </w:rPr>
        <w:t>ц</w:t>
      </w:r>
      <w:r w:rsidRPr="00ED5D4E">
        <w:t>ио</w:t>
      </w:r>
      <w:r w:rsidRPr="00ED5D4E">
        <w:rPr>
          <w:spacing w:val="-2"/>
        </w:rPr>
        <w:t>н</w:t>
      </w:r>
      <w:r w:rsidRPr="00ED5D4E">
        <w:t>ные</w:t>
      </w:r>
      <w:r w:rsidRPr="00ED5D4E">
        <w:rPr>
          <w:spacing w:val="53"/>
        </w:rPr>
        <w:t xml:space="preserve"> </w:t>
      </w:r>
      <w:r w:rsidRPr="00ED5D4E">
        <w:t xml:space="preserve">и </w:t>
      </w:r>
      <w:r w:rsidRPr="00ED5D4E">
        <w:rPr>
          <w:spacing w:val="-1"/>
        </w:rPr>
        <w:t>с</w:t>
      </w:r>
      <w:r w:rsidRPr="00ED5D4E">
        <w:t>овр</w:t>
      </w:r>
      <w:r w:rsidRPr="00ED5D4E">
        <w:rPr>
          <w:spacing w:val="-2"/>
        </w:rPr>
        <w:t>е</w:t>
      </w:r>
      <w:r w:rsidRPr="00ED5D4E">
        <w:rPr>
          <w:spacing w:val="1"/>
        </w:rPr>
        <w:t>м</w:t>
      </w:r>
      <w:r w:rsidRPr="00ED5D4E">
        <w:rPr>
          <w:spacing w:val="-1"/>
        </w:rPr>
        <w:t>е</w:t>
      </w:r>
      <w:r w:rsidRPr="00ED5D4E">
        <w:t>нные</w:t>
      </w:r>
      <w:r w:rsidRPr="00ED5D4E">
        <w:rPr>
          <w:spacing w:val="17"/>
        </w:rPr>
        <w:t xml:space="preserve"> </w:t>
      </w:r>
      <w:r w:rsidRPr="00ED5D4E">
        <w:t>п</w:t>
      </w:r>
      <w:r w:rsidRPr="00ED5D4E">
        <w:rPr>
          <w:spacing w:val="-1"/>
        </w:rPr>
        <w:t>е</w:t>
      </w:r>
      <w:r w:rsidRPr="00ED5D4E">
        <w:t>д</w:t>
      </w:r>
      <w:r w:rsidRPr="00ED5D4E">
        <w:rPr>
          <w:spacing w:val="-1"/>
        </w:rPr>
        <w:t>а</w:t>
      </w:r>
      <w:r w:rsidRPr="00ED5D4E">
        <w:t>гог</w:t>
      </w:r>
      <w:r w:rsidRPr="00ED5D4E">
        <w:rPr>
          <w:spacing w:val="3"/>
        </w:rPr>
        <w:t>и</w:t>
      </w:r>
      <w:r w:rsidRPr="00ED5D4E">
        <w:rPr>
          <w:spacing w:val="-1"/>
        </w:rPr>
        <w:t>чес</w:t>
      </w:r>
      <w:r w:rsidRPr="00ED5D4E">
        <w:t>кие</w:t>
      </w:r>
      <w:r w:rsidRPr="00ED5D4E">
        <w:rPr>
          <w:spacing w:val="39"/>
        </w:rPr>
        <w:t xml:space="preserve"> </w:t>
      </w:r>
      <w:r w:rsidRPr="00ED5D4E">
        <w:t>т</w:t>
      </w:r>
      <w:r w:rsidRPr="00ED5D4E">
        <w:rPr>
          <w:spacing w:val="-1"/>
        </w:rPr>
        <w:t>е</w:t>
      </w:r>
      <w:r w:rsidRPr="00ED5D4E">
        <w:rPr>
          <w:spacing w:val="2"/>
        </w:rPr>
        <w:t>х</w:t>
      </w:r>
      <w:r w:rsidRPr="00ED5D4E">
        <w:t>нолог</w:t>
      </w:r>
      <w:r w:rsidRPr="00ED5D4E">
        <w:rPr>
          <w:spacing w:val="-1"/>
        </w:rPr>
        <w:t>и</w:t>
      </w:r>
      <w:r w:rsidRPr="00ED5D4E">
        <w:t>и,</w:t>
      </w:r>
      <w:r w:rsidRPr="00ED5D4E">
        <w:rPr>
          <w:spacing w:val="42"/>
        </w:rPr>
        <w:t xml:space="preserve"> </w:t>
      </w:r>
      <w:r w:rsidRPr="00ED5D4E">
        <w:rPr>
          <w:spacing w:val="-1"/>
        </w:rPr>
        <w:t>ме</w:t>
      </w:r>
      <w:r w:rsidRPr="00ED5D4E">
        <w:t>тоды</w:t>
      </w:r>
      <w:r w:rsidRPr="00ED5D4E">
        <w:rPr>
          <w:spacing w:val="18"/>
        </w:rPr>
        <w:t xml:space="preserve"> </w:t>
      </w:r>
      <w:r w:rsidRPr="00ED5D4E">
        <w:t>о</w:t>
      </w:r>
      <w:r w:rsidRPr="00ED5D4E">
        <w:rPr>
          <w:spacing w:val="4"/>
        </w:rPr>
        <w:t>б</w:t>
      </w:r>
      <w:r w:rsidRPr="00ED5D4E">
        <w:rPr>
          <w:spacing w:val="-5"/>
        </w:rPr>
        <w:t>у</w:t>
      </w:r>
      <w:r w:rsidRPr="00ED5D4E">
        <w:rPr>
          <w:spacing w:val="1"/>
        </w:rPr>
        <w:t>ч</w:t>
      </w:r>
      <w:r w:rsidRPr="00ED5D4E">
        <w:rPr>
          <w:spacing w:val="-1"/>
        </w:rPr>
        <w:t>е</w:t>
      </w:r>
      <w:r w:rsidRPr="00ED5D4E">
        <w:t>ни</w:t>
      </w:r>
      <w:r w:rsidRPr="00ED5D4E">
        <w:rPr>
          <w:spacing w:val="1"/>
        </w:rPr>
        <w:t>я</w:t>
      </w:r>
      <w:r w:rsidRPr="00ED5D4E">
        <w:t>,</w:t>
      </w:r>
      <w:r w:rsidRPr="00ED5D4E">
        <w:rPr>
          <w:spacing w:val="18"/>
        </w:rPr>
        <w:t xml:space="preserve"> </w:t>
      </w:r>
      <w:r w:rsidRPr="00ED5D4E">
        <w:rPr>
          <w:spacing w:val="-1"/>
        </w:rPr>
        <w:t>а</w:t>
      </w:r>
      <w:r w:rsidRPr="00ED5D4E">
        <w:rPr>
          <w:spacing w:val="1"/>
        </w:rPr>
        <w:t>в</w:t>
      </w:r>
      <w:r w:rsidRPr="00ED5D4E">
        <w:t>тор</w:t>
      </w:r>
      <w:r w:rsidRPr="00ED5D4E">
        <w:rPr>
          <w:spacing w:val="-1"/>
        </w:rPr>
        <w:t>с</w:t>
      </w:r>
      <w:r w:rsidRPr="00ED5D4E">
        <w:t>кие</w:t>
      </w:r>
      <w:r w:rsidRPr="00ED5D4E">
        <w:rPr>
          <w:spacing w:val="18"/>
        </w:rPr>
        <w:t xml:space="preserve"> </w:t>
      </w:r>
      <w:r w:rsidRPr="00ED5D4E">
        <w:rPr>
          <w:spacing w:val="-1"/>
        </w:rPr>
        <w:t>ме</w:t>
      </w:r>
      <w:r w:rsidRPr="00ED5D4E">
        <w:t>тод</w:t>
      </w:r>
      <w:r w:rsidRPr="00ED5D4E">
        <w:rPr>
          <w:spacing w:val="1"/>
        </w:rPr>
        <w:t>и</w:t>
      </w:r>
      <w:r w:rsidRPr="00ED5D4E">
        <w:t>ки</w:t>
      </w:r>
      <w:r w:rsidRPr="00ED5D4E">
        <w:rPr>
          <w:spacing w:val="20"/>
        </w:rPr>
        <w:t xml:space="preserve"> </w:t>
      </w:r>
      <w:r w:rsidRPr="00ED5D4E">
        <w:t xml:space="preserve">и </w:t>
      </w:r>
      <w:r w:rsidRPr="00ED5D4E">
        <w:rPr>
          <w:spacing w:val="-5"/>
        </w:rPr>
        <w:t>у</w:t>
      </w:r>
      <w:r w:rsidRPr="00ED5D4E">
        <w:rPr>
          <w:spacing w:val="1"/>
        </w:rPr>
        <w:t>че</w:t>
      </w:r>
      <w:r w:rsidRPr="00ED5D4E">
        <w:t>б</w:t>
      </w:r>
      <w:r w:rsidRPr="00ED5D4E">
        <w:rPr>
          <w:spacing w:val="1"/>
        </w:rPr>
        <w:t>н</w:t>
      </w:r>
      <w:r w:rsidRPr="00ED5D4E">
        <w:t>о</w:t>
      </w:r>
      <w:r w:rsidRPr="00ED5D4E">
        <w:rPr>
          <w:spacing w:val="-1"/>
        </w:rPr>
        <w:t>-ме</w:t>
      </w:r>
      <w:r w:rsidRPr="00ED5D4E">
        <w:t>тод</w:t>
      </w:r>
      <w:r w:rsidRPr="00ED5D4E">
        <w:rPr>
          <w:spacing w:val="1"/>
        </w:rPr>
        <w:t>и</w:t>
      </w:r>
      <w:r w:rsidRPr="00ED5D4E">
        <w:rPr>
          <w:spacing w:val="-1"/>
        </w:rPr>
        <w:t>чес</w:t>
      </w:r>
      <w:r w:rsidRPr="00ED5D4E">
        <w:t xml:space="preserve">кий </w:t>
      </w:r>
      <w:r w:rsidRPr="00ED5D4E">
        <w:rPr>
          <w:spacing w:val="-2"/>
        </w:rPr>
        <w:t>к</w:t>
      </w:r>
      <w:r w:rsidRPr="00ED5D4E">
        <w:t>о</w:t>
      </w:r>
      <w:r w:rsidRPr="00ED5D4E">
        <w:rPr>
          <w:spacing w:val="-1"/>
        </w:rPr>
        <w:t>м</w:t>
      </w:r>
      <w:r w:rsidRPr="00ED5D4E">
        <w:t>пл</w:t>
      </w:r>
      <w:r w:rsidRPr="00ED5D4E">
        <w:rPr>
          <w:spacing w:val="-1"/>
        </w:rPr>
        <w:t>е</w:t>
      </w:r>
      <w:r w:rsidRPr="00ED5D4E">
        <w:t>к</w:t>
      </w:r>
      <w:r w:rsidRPr="00ED5D4E">
        <w:rPr>
          <w:spacing w:val="-1"/>
        </w:rPr>
        <w:t>с</w:t>
      </w:r>
      <w:r w:rsidRPr="00ED5D4E">
        <w:t>, р</w:t>
      </w:r>
      <w:r w:rsidRPr="00ED5D4E">
        <w:rPr>
          <w:spacing w:val="-1"/>
        </w:rPr>
        <w:t>а</w:t>
      </w:r>
      <w:r w:rsidRPr="00ED5D4E">
        <w:t>зр</w:t>
      </w:r>
      <w:r w:rsidRPr="00ED5D4E">
        <w:rPr>
          <w:spacing w:val="-1"/>
        </w:rPr>
        <w:t>а</w:t>
      </w:r>
      <w:r w:rsidRPr="00ED5D4E">
        <w:t>бот</w:t>
      </w:r>
      <w:r w:rsidRPr="00ED5D4E">
        <w:rPr>
          <w:spacing w:val="-1"/>
        </w:rPr>
        <w:t>а</w:t>
      </w:r>
      <w:r w:rsidRPr="00ED5D4E">
        <w:t>нный</w:t>
      </w:r>
      <w:r w:rsidRPr="00ED5D4E">
        <w:rPr>
          <w:spacing w:val="4"/>
        </w:rPr>
        <w:t xml:space="preserve"> </w:t>
      </w:r>
      <w:r w:rsidRPr="00ED5D4E">
        <w:t>п</w:t>
      </w:r>
      <w:r w:rsidRPr="00ED5D4E">
        <w:rPr>
          <w:spacing w:val="-1"/>
        </w:rPr>
        <w:t>е</w:t>
      </w:r>
      <w:r w:rsidRPr="00ED5D4E">
        <w:t>д</w:t>
      </w:r>
      <w:r w:rsidRPr="00ED5D4E">
        <w:rPr>
          <w:spacing w:val="-1"/>
        </w:rPr>
        <w:t>а</w:t>
      </w:r>
      <w:r w:rsidRPr="00ED5D4E">
        <w:t>гог</w:t>
      </w:r>
      <w:r w:rsidRPr="00ED5D4E">
        <w:rPr>
          <w:spacing w:val="-1"/>
        </w:rPr>
        <w:t>ам</w:t>
      </w:r>
      <w:r w:rsidRPr="00ED5D4E">
        <w:t xml:space="preserve">и </w:t>
      </w:r>
      <w:r w:rsidRPr="00ED5D4E">
        <w:rPr>
          <w:spacing w:val="-1"/>
        </w:rPr>
        <w:t>с</w:t>
      </w:r>
      <w:r w:rsidRPr="00ED5D4E">
        <w:rPr>
          <w:spacing w:val="2"/>
        </w:rPr>
        <w:t>т</w:t>
      </w:r>
      <w:r w:rsidRPr="00ED5D4E">
        <w:rPr>
          <w:spacing w:val="-5"/>
        </w:rPr>
        <w:t>у</w:t>
      </w:r>
      <w:r w:rsidRPr="00ED5D4E">
        <w:t>д</w:t>
      </w:r>
      <w:r w:rsidRPr="00ED5D4E">
        <w:rPr>
          <w:spacing w:val="1"/>
        </w:rPr>
        <w:t>и</w:t>
      </w:r>
      <w:r w:rsidRPr="00ED5D4E">
        <w:t>и.</w:t>
      </w:r>
    </w:p>
    <w:p w:rsidR="008F19D2" w:rsidRPr="00ED5D4E" w:rsidRDefault="008F19D2" w:rsidP="008F19D2">
      <w:pPr>
        <w:pStyle w:val="a3"/>
        <w:kinsoku w:val="0"/>
        <w:overflowPunct w:val="0"/>
        <w:ind w:left="0" w:right="109" w:firstLine="567"/>
        <w:jc w:val="both"/>
      </w:pPr>
      <w:r w:rsidRPr="00ED5D4E">
        <w:t>Прогр</w:t>
      </w:r>
      <w:r w:rsidRPr="00ED5D4E">
        <w:rPr>
          <w:spacing w:val="-2"/>
        </w:rPr>
        <w:t>а</w:t>
      </w:r>
      <w:r w:rsidRPr="00ED5D4E">
        <w:rPr>
          <w:spacing w:val="-1"/>
        </w:rPr>
        <w:t>м</w:t>
      </w:r>
      <w:r w:rsidRPr="00ED5D4E">
        <w:rPr>
          <w:spacing w:val="1"/>
        </w:rPr>
        <w:t>м</w:t>
      </w:r>
      <w:r w:rsidRPr="00ED5D4E">
        <w:t>а</w:t>
      </w:r>
      <w:r w:rsidRPr="00ED5D4E">
        <w:rPr>
          <w:spacing w:val="10"/>
        </w:rPr>
        <w:t xml:space="preserve"> </w:t>
      </w:r>
      <w:r w:rsidRPr="00ED5D4E">
        <w:t>б</w:t>
      </w:r>
      <w:r w:rsidRPr="00ED5D4E">
        <w:rPr>
          <w:spacing w:val="-1"/>
        </w:rPr>
        <w:t>а</w:t>
      </w:r>
      <w:r w:rsidRPr="00ED5D4E">
        <w:t>зи</w:t>
      </w:r>
      <w:r w:rsidRPr="00ED5D4E">
        <w:rPr>
          <w:spacing w:val="2"/>
        </w:rPr>
        <w:t>р</w:t>
      </w:r>
      <w:r w:rsidRPr="00ED5D4E">
        <w:rPr>
          <w:spacing w:val="-5"/>
        </w:rPr>
        <w:t>у</w:t>
      </w:r>
      <w:r w:rsidRPr="00ED5D4E">
        <w:rPr>
          <w:spacing w:val="-1"/>
        </w:rPr>
        <w:t>е</w:t>
      </w:r>
      <w:r w:rsidRPr="00ED5D4E">
        <w:t>т</w:t>
      </w:r>
      <w:r w:rsidRPr="00ED5D4E">
        <w:rPr>
          <w:spacing w:val="-1"/>
        </w:rPr>
        <w:t>с</w:t>
      </w:r>
      <w:r w:rsidRPr="00ED5D4E">
        <w:t>я</w:t>
      </w:r>
      <w:r w:rsidRPr="00ED5D4E">
        <w:rPr>
          <w:spacing w:val="11"/>
        </w:rPr>
        <w:t xml:space="preserve"> </w:t>
      </w:r>
      <w:r w:rsidRPr="00ED5D4E">
        <w:t>на</w:t>
      </w:r>
      <w:r w:rsidRPr="00ED5D4E">
        <w:rPr>
          <w:spacing w:val="13"/>
        </w:rPr>
        <w:t xml:space="preserve"> </w:t>
      </w:r>
      <w:r w:rsidRPr="000411BB">
        <w:rPr>
          <w:spacing w:val="-1"/>
        </w:rPr>
        <w:t>с</w:t>
      </w:r>
      <w:r w:rsidRPr="000411BB">
        <w:t>л</w:t>
      </w:r>
      <w:r w:rsidRPr="000411BB">
        <w:rPr>
          <w:spacing w:val="-1"/>
        </w:rPr>
        <w:t>е</w:t>
      </w:r>
      <w:r w:rsidRPr="000411BB">
        <w:rPr>
          <w:spacing w:val="4"/>
        </w:rPr>
        <w:t>д</w:t>
      </w:r>
      <w:r w:rsidRPr="000411BB">
        <w:rPr>
          <w:spacing w:val="-5"/>
        </w:rPr>
        <w:t>у</w:t>
      </w:r>
      <w:r w:rsidRPr="000411BB">
        <w:t>ющих</w:t>
      </w:r>
      <w:r w:rsidRPr="000411BB">
        <w:rPr>
          <w:spacing w:val="15"/>
        </w:rPr>
        <w:t xml:space="preserve"> </w:t>
      </w:r>
      <w:r w:rsidRPr="000411BB">
        <w:rPr>
          <w:bCs/>
        </w:rPr>
        <w:t>пр</w:t>
      </w:r>
      <w:r w:rsidRPr="000411BB">
        <w:rPr>
          <w:bCs/>
          <w:spacing w:val="-2"/>
        </w:rPr>
        <w:t>и</w:t>
      </w:r>
      <w:r w:rsidRPr="000411BB">
        <w:rPr>
          <w:bCs/>
        </w:rPr>
        <w:t>нц</w:t>
      </w:r>
      <w:r w:rsidRPr="000411BB">
        <w:rPr>
          <w:bCs/>
          <w:spacing w:val="-2"/>
        </w:rPr>
        <w:t>и</w:t>
      </w:r>
      <w:r w:rsidRPr="000411BB">
        <w:rPr>
          <w:bCs/>
        </w:rPr>
        <w:t>пах</w:t>
      </w:r>
      <w:r w:rsidRPr="00ED5D4E">
        <w:rPr>
          <w:b/>
          <w:bCs/>
          <w:spacing w:val="13"/>
        </w:rPr>
        <w:t xml:space="preserve"> </w:t>
      </w:r>
      <w:r w:rsidRPr="00ED5D4E">
        <w:t>орг</w:t>
      </w:r>
      <w:r w:rsidRPr="00ED5D4E">
        <w:rPr>
          <w:spacing w:val="-1"/>
        </w:rPr>
        <w:t>а</w:t>
      </w:r>
      <w:r w:rsidRPr="00ED5D4E">
        <w:t>н</w:t>
      </w:r>
      <w:r w:rsidRPr="00ED5D4E">
        <w:rPr>
          <w:spacing w:val="-2"/>
        </w:rPr>
        <w:t>и</w:t>
      </w:r>
      <w:r w:rsidRPr="00ED5D4E">
        <w:t>з</w:t>
      </w:r>
      <w:r w:rsidRPr="00ED5D4E">
        <w:rPr>
          <w:spacing w:val="-1"/>
        </w:rPr>
        <w:t>а</w:t>
      </w:r>
      <w:r w:rsidRPr="00ED5D4E">
        <w:t>ции</w:t>
      </w:r>
      <w:r w:rsidRPr="00ED5D4E">
        <w:rPr>
          <w:spacing w:val="12"/>
        </w:rPr>
        <w:t xml:space="preserve"> </w:t>
      </w:r>
      <w:r w:rsidRPr="00ED5D4E">
        <w:rPr>
          <w:spacing w:val="-3"/>
        </w:rPr>
        <w:t>о</w:t>
      </w:r>
      <w:r w:rsidRPr="00ED5D4E">
        <w:t>бр</w:t>
      </w:r>
      <w:r w:rsidRPr="00ED5D4E">
        <w:rPr>
          <w:spacing w:val="-1"/>
        </w:rPr>
        <w:t>а</w:t>
      </w:r>
      <w:r w:rsidRPr="00ED5D4E">
        <w:t>зов</w:t>
      </w:r>
      <w:r w:rsidRPr="00ED5D4E">
        <w:rPr>
          <w:spacing w:val="-2"/>
        </w:rPr>
        <w:t>а</w:t>
      </w:r>
      <w:r w:rsidRPr="00ED5D4E">
        <w:t>т</w:t>
      </w:r>
      <w:r w:rsidRPr="00ED5D4E">
        <w:rPr>
          <w:spacing w:val="-1"/>
        </w:rPr>
        <w:t>е</w:t>
      </w:r>
      <w:r w:rsidRPr="00ED5D4E">
        <w:t>льн</w:t>
      </w:r>
      <w:r w:rsidRPr="00ED5D4E">
        <w:rPr>
          <w:spacing w:val="-3"/>
        </w:rPr>
        <w:t>о</w:t>
      </w:r>
      <w:r w:rsidRPr="00ED5D4E">
        <w:t>й д</w:t>
      </w:r>
      <w:r w:rsidRPr="00ED5D4E">
        <w:rPr>
          <w:spacing w:val="-1"/>
        </w:rPr>
        <w:t>е</w:t>
      </w:r>
      <w:r w:rsidRPr="00ED5D4E">
        <w:t>ят</w:t>
      </w:r>
      <w:r w:rsidRPr="00ED5D4E">
        <w:rPr>
          <w:spacing w:val="-1"/>
        </w:rPr>
        <w:t>е</w:t>
      </w:r>
      <w:r w:rsidRPr="00ED5D4E">
        <w:t>льно</w:t>
      </w:r>
      <w:r w:rsidRPr="00ED5D4E">
        <w:rPr>
          <w:spacing w:val="-1"/>
        </w:rPr>
        <w:t>с</w:t>
      </w:r>
      <w:r w:rsidRPr="00ED5D4E">
        <w:t>ти:</w:t>
      </w:r>
    </w:p>
    <w:p w:rsidR="008F19D2" w:rsidRPr="00ED5D4E" w:rsidRDefault="008F19D2" w:rsidP="005B4E80">
      <w:pPr>
        <w:pStyle w:val="a3"/>
        <w:numPr>
          <w:ilvl w:val="0"/>
          <w:numId w:val="15"/>
        </w:numPr>
        <w:kinsoku w:val="0"/>
        <w:overflowPunct w:val="0"/>
        <w:ind w:left="284" w:right="69" w:hanging="284"/>
        <w:jc w:val="both"/>
      </w:pPr>
      <w:r w:rsidRPr="00ED5D4E">
        <w:rPr>
          <w:i/>
          <w:iCs/>
        </w:rPr>
        <w:t>принцип</w:t>
      </w:r>
      <w:r w:rsidRPr="00ED5D4E">
        <w:rPr>
          <w:i/>
          <w:iCs/>
          <w:spacing w:val="6"/>
        </w:rPr>
        <w:t xml:space="preserve"> </w:t>
      </w:r>
      <w:r w:rsidRPr="00ED5D4E">
        <w:rPr>
          <w:i/>
          <w:iCs/>
        </w:rPr>
        <w:t>до</w:t>
      </w:r>
      <w:r w:rsidRPr="00ED5D4E">
        <w:rPr>
          <w:i/>
          <w:iCs/>
          <w:spacing w:val="-1"/>
        </w:rPr>
        <w:t>с</w:t>
      </w:r>
      <w:r w:rsidRPr="00ED5D4E">
        <w:rPr>
          <w:i/>
          <w:iCs/>
        </w:rPr>
        <w:t>т</w:t>
      </w:r>
      <w:r w:rsidRPr="00ED5D4E">
        <w:rPr>
          <w:i/>
          <w:iCs/>
          <w:spacing w:val="-2"/>
        </w:rPr>
        <w:t>у</w:t>
      </w:r>
      <w:r w:rsidRPr="00ED5D4E">
        <w:rPr>
          <w:i/>
          <w:iCs/>
        </w:rPr>
        <w:t>пно</w:t>
      </w:r>
      <w:r w:rsidRPr="00ED5D4E">
        <w:rPr>
          <w:i/>
          <w:iCs/>
          <w:spacing w:val="-1"/>
        </w:rPr>
        <w:t>с</w:t>
      </w:r>
      <w:r w:rsidRPr="00ED5D4E">
        <w:rPr>
          <w:i/>
          <w:iCs/>
        </w:rPr>
        <w:t>ти.</w:t>
      </w:r>
      <w:r w:rsidRPr="00ED5D4E">
        <w:rPr>
          <w:i/>
          <w:iCs/>
          <w:spacing w:val="8"/>
        </w:rPr>
        <w:t xml:space="preserve"> </w:t>
      </w:r>
      <w:r w:rsidRPr="00ED5D4E">
        <w:t>Уч</w:t>
      </w:r>
      <w:r w:rsidRPr="00ED5D4E">
        <w:rPr>
          <w:spacing w:val="-2"/>
        </w:rPr>
        <w:t>е</w:t>
      </w:r>
      <w:r w:rsidRPr="00ED5D4E">
        <w:t>б</w:t>
      </w:r>
      <w:r w:rsidRPr="00ED5D4E">
        <w:rPr>
          <w:spacing w:val="1"/>
        </w:rPr>
        <w:t>н</w:t>
      </w:r>
      <w:r w:rsidRPr="00ED5D4E">
        <w:t>ый</w:t>
      </w:r>
      <w:r w:rsidRPr="00ED5D4E">
        <w:rPr>
          <w:spacing w:val="7"/>
        </w:rPr>
        <w:t xml:space="preserve"> </w:t>
      </w:r>
      <w:r w:rsidRPr="00ED5D4E">
        <w:rPr>
          <w:spacing w:val="-1"/>
        </w:rPr>
        <w:t>ма</w:t>
      </w:r>
      <w:r w:rsidRPr="00ED5D4E">
        <w:t>т</w:t>
      </w:r>
      <w:r w:rsidRPr="00ED5D4E">
        <w:rPr>
          <w:spacing w:val="-1"/>
        </w:rPr>
        <w:t>е</w:t>
      </w:r>
      <w:r w:rsidRPr="00ED5D4E">
        <w:t>ри</w:t>
      </w:r>
      <w:r w:rsidRPr="00ED5D4E">
        <w:rPr>
          <w:spacing w:val="-1"/>
        </w:rPr>
        <w:t>а</w:t>
      </w:r>
      <w:r w:rsidRPr="00ED5D4E">
        <w:t>л</w:t>
      </w:r>
      <w:r w:rsidRPr="00ED5D4E">
        <w:rPr>
          <w:spacing w:val="9"/>
        </w:rPr>
        <w:t xml:space="preserve"> </w:t>
      </w:r>
      <w:r w:rsidRPr="00ED5D4E">
        <w:t>прогр</w:t>
      </w:r>
      <w:r w:rsidRPr="00ED5D4E">
        <w:rPr>
          <w:spacing w:val="-1"/>
        </w:rPr>
        <w:t>амм</w:t>
      </w:r>
      <w:r w:rsidRPr="00ED5D4E">
        <w:t>ы</w:t>
      </w:r>
      <w:r w:rsidRPr="00ED5D4E">
        <w:rPr>
          <w:spacing w:val="6"/>
        </w:rPr>
        <w:t xml:space="preserve"> </w:t>
      </w:r>
      <w:r w:rsidRPr="00ED5D4E">
        <w:rPr>
          <w:spacing w:val="-1"/>
        </w:rPr>
        <w:t>с</w:t>
      </w:r>
      <w:r w:rsidRPr="00ED5D4E">
        <w:t>оот</w:t>
      </w:r>
      <w:r w:rsidRPr="00ED5D4E">
        <w:rPr>
          <w:spacing w:val="1"/>
        </w:rPr>
        <w:t>ве</w:t>
      </w:r>
      <w:r w:rsidRPr="00ED5D4E">
        <w:t>т</w:t>
      </w:r>
      <w:r w:rsidRPr="00ED5D4E">
        <w:rPr>
          <w:spacing w:val="-1"/>
        </w:rPr>
        <w:t>с</w:t>
      </w:r>
      <w:r w:rsidRPr="00ED5D4E">
        <w:t>т</w:t>
      </w:r>
      <w:r w:rsidRPr="00ED5D4E">
        <w:rPr>
          <w:spacing w:val="1"/>
        </w:rPr>
        <w:t>в</w:t>
      </w:r>
      <w:r w:rsidRPr="00ED5D4E">
        <w:rPr>
          <w:spacing w:val="-5"/>
        </w:rPr>
        <w:t>у</w:t>
      </w:r>
      <w:r w:rsidRPr="00ED5D4E">
        <w:rPr>
          <w:spacing w:val="-1"/>
        </w:rPr>
        <w:t>е</w:t>
      </w:r>
      <w:r w:rsidRPr="00ED5D4E">
        <w:t>т</w:t>
      </w:r>
      <w:r w:rsidRPr="00ED5D4E">
        <w:rPr>
          <w:spacing w:val="7"/>
        </w:rPr>
        <w:t xml:space="preserve"> </w:t>
      </w:r>
      <w:r w:rsidRPr="00ED5D4E">
        <w:t>возр</w:t>
      </w:r>
      <w:r w:rsidRPr="00ED5D4E">
        <w:rPr>
          <w:spacing w:val="1"/>
        </w:rPr>
        <w:t>а</w:t>
      </w:r>
      <w:r w:rsidRPr="00ED5D4E">
        <w:rPr>
          <w:spacing w:val="-1"/>
        </w:rPr>
        <w:t>с</w:t>
      </w:r>
      <w:r w:rsidRPr="00ED5D4E">
        <w:t>тным о</w:t>
      </w:r>
      <w:r w:rsidRPr="00ED5D4E">
        <w:rPr>
          <w:spacing w:val="-1"/>
        </w:rPr>
        <w:t>с</w:t>
      </w:r>
      <w:r w:rsidRPr="00ED5D4E">
        <w:t>об</w:t>
      </w:r>
      <w:r w:rsidRPr="00ED5D4E">
        <w:rPr>
          <w:spacing w:val="-1"/>
        </w:rPr>
        <w:t>е</w:t>
      </w:r>
      <w:r w:rsidRPr="00ED5D4E">
        <w:t>нно</w:t>
      </w:r>
      <w:r w:rsidRPr="00ED5D4E">
        <w:rPr>
          <w:spacing w:val="-1"/>
        </w:rPr>
        <w:t>с</w:t>
      </w:r>
      <w:r w:rsidRPr="00ED5D4E">
        <w:t>тям</w:t>
      </w:r>
      <w:r w:rsidRPr="00ED5D4E">
        <w:rPr>
          <w:spacing w:val="-1"/>
        </w:rPr>
        <w:t xml:space="preserve"> </w:t>
      </w:r>
      <w:r w:rsidRPr="00ED5D4E">
        <w:t>д</w:t>
      </w:r>
      <w:r w:rsidRPr="00ED5D4E">
        <w:rPr>
          <w:spacing w:val="-1"/>
        </w:rPr>
        <w:t>е</w:t>
      </w:r>
      <w:r w:rsidRPr="00ED5D4E">
        <w:t>т</w:t>
      </w:r>
      <w:r w:rsidRPr="00ED5D4E">
        <w:rPr>
          <w:spacing w:val="-1"/>
        </w:rPr>
        <w:t>е</w:t>
      </w:r>
      <w:r w:rsidRPr="00ED5D4E">
        <w:rPr>
          <w:spacing w:val="2"/>
        </w:rPr>
        <w:t>й</w:t>
      </w:r>
      <w:r w:rsidRPr="00ED5D4E">
        <w:t>,</w:t>
      </w:r>
      <w:r w:rsidRPr="00ED5D4E">
        <w:rPr>
          <w:spacing w:val="2"/>
        </w:rPr>
        <w:t xml:space="preserve"> </w:t>
      </w:r>
      <w:r w:rsidRPr="00ED5D4E">
        <w:rPr>
          <w:spacing w:val="-5"/>
        </w:rPr>
        <w:t>у</w:t>
      </w:r>
      <w:r w:rsidRPr="00ED5D4E">
        <w:rPr>
          <w:spacing w:val="2"/>
        </w:rPr>
        <w:t>р</w:t>
      </w:r>
      <w:r w:rsidRPr="00ED5D4E">
        <w:t>овню</w:t>
      </w:r>
      <w:r w:rsidRPr="00ED5D4E">
        <w:rPr>
          <w:spacing w:val="2"/>
        </w:rPr>
        <w:t xml:space="preserve"> </w:t>
      </w:r>
      <w:r w:rsidRPr="00ED5D4E">
        <w:rPr>
          <w:spacing w:val="-5"/>
        </w:rPr>
        <w:t>у</w:t>
      </w:r>
      <w:r w:rsidRPr="00ED5D4E">
        <w:rPr>
          <w:spacing w:val="-1"/>
        </w:rPr>
        <w:t>мс</w:t>
      </w:r>
      <w:r w:rsidRPr="00ED5D4E">
        <w:t>тв</w:t>
      </w:r>
      <w:r w:rsidRPr="00ED5D4E">
        <w:rPr>
          <w:spacing w:val="-2"/>
        </w:rPr>
        <w:t>е</w:t>
      </w:r>
      <w:r w:rsidRPr="00ED5D4E">
        <w:t>нного, п</w:t>
      </w:r>
      <w:r w:rsidRPr="00ED5D4E">
        <w:rPr>
          <w:spacing w:val="-1"/>
        </w:rPr>
        <w:t>с</w:t>
      </w:r>
      <w:r w:rsidRPr="00ED5D4E">
        <w:t>и</w:t>
      </w:r>
      <w:r w:rsidRPr="00ED5D4E">
        <w:rPr>
          <w:spacing w:val="2"/>
        </w:rPr>
        <w:t>х</w:t>
      </w:r>
      <w:r w:rsidRPr="00ED5D4E">
        <w:t>оло</w:t>
      </w:r>
      <w:r w:rsidRPr="00ED5D4E">
        <w:rPr>
          <w:spacing w:val="-3"/>
        </w:rPr>
        <w:t>г</w:t>
      </w:r>
      <w:r w:rsidRPr="00ED5D4E">
        <w:t>и</w:t>
      </w:r>
      <w:r w:rsidRPr="00ED5D4E">
        <w:rPr>
          <w:spacing w:val="-1"/>
        </w:rPr>
        <w:t>чес</w:t>
      </w:r>
      <w:r w:rsidRPr="00ED5D4E">
        <w:t>кого и ф</w:t>
      </w:r>
      <w:r w:rsidRPr="00ED5D4E">
        <w:rPr>
          <w:spacing w:val="-1"/>
        </w:rPr>
        <w:t>и</w:t>
      </w:r>
      <w:r w:rsidRPr="00ED5D4E">
        <w:t>зи</w:t>
      </w:r>
      <w:r w:rsidRPr="00ED5D4E">
        <w:rPr>
          <w:spacing w:val="-4"/>
        </w:rPr>
        <w:t>ч</w:t>
      </w:r>
      <w:r w:rsidRPr="00ED5D4E">
        <w:rPr>
          <w:spacing w:val="-1"/>
        </w:rPr>
        <w:t>ес</w:t>
      </w:r>
      <w:r w:rsidRPr="00ED5D4E">
        <w:t>кого р</w:t>
      </w:r>
      <w:r w:rsidRPr="00ED5D4E">
        <w:rPr>
          <w:spacing w:val="-1"/>
        </w:rPr>
        <w:t>а</w:t>
      </w:r>
      <w:r w:rsidRPr="00ED5D4E">
        <w:t>звити</w:t>
      </w:r>
      <w:r w:rsidRPr="00ED5D4E">
        <w:rPr>
          <w:spacing w:val="6"/>
        </w:rPr>
        <w:t>я</w:t>
      </w:r>
      <w:r w:rsidRPr="00ED5D4E">
        <w:t>;</w:t>
      </w:r>
    </w:p>
    <w:p w:rsidR="008F19D2" w:rsidRPr="00ED5D4E" w:rsidRDefault="008F19D2" w:rsidP="005B4E80">
      <w:pPr>
        <w:pStyle w:val="a3"/>
        <w:numPr>
          <w:ilvl w:val="0"/>
          <w:numId w:val="15"/>
        </w:numPr>
        <w:kinsoku w:val="0"/>
        <w:overflowPunct w:val="0"/>
        <w:ind w:left="284" w:right="69" w:hanging="284"/>
        <w:jc w:val="both"/>
      </w:pPr>
      <w:r>
        <w:rPr>
          <w:i/>
          <w:iCs/>
        </w:rPr>
        <w:t xml:space="preserve">принцип </w:t>
      </w:r>
      <w:r w:rsidRPr="00ED5D4E">
        <w:rPr>
          <w:i/>
          <w:iCs/>
        </w:rPr>
        <w:t>нагл</w:t>
      </w:r>
      <w:r w:rsidRPr="00ED5D4E">
        <w:rPr>
          <w:i/>
          <w:iCs/>
          <w:spacing w:val="-2"/>
        </w:rPr>
        <w:t>яд</w:t>
      </w:r>
      <w:r w:rsidRPr="00ED5D4E">
        <w:rPr>
          <w:i/>
          <w:iCs/>
        </w:rPr>
        <w:t>но</w:t>
      </w:r>
      <w:r w:rsidRPr="00ED5D4E">
        <w:rPr>
          <w:i/>
          <w:iCs/>
          <w:spacing w:val="-1"/>
        </w:rPr>
        <w:t>с</w:t>
      </w:r>
      <w:r w:rsidRPr="00ED5D4E">
        <w:rPr>
          <w:i/>
          <w:iCs/>
        </w:rPr>
        <w:t>т</w:t>
      </w:r>
      <w:r w:rsidRPr="00ED5D4E">
        <w:rPr>
          <w:i/>
          <w:iCs/>
          <w:spacing w:val="1"/>
        </w:rPr>
        <w:t>и</w:t>
      </w:r>
      <w:r>
        <w:t xml:space="preserve">. </w:t>
      </w:r>
      <w:r w:rsidRPr="00ED5D4E">
        <w:t>Слов</w:t>
      </w:r>
      <w:r w:rsidRPr="00ED5D4E">
        <w:rPr>
          <w:spacing w:val="-2"/>
        </w:rPr>
        <w:t>е</w:t>
      </w:r>
      <w:r w:rsidRPr="00ED5D4E">
        <w:rPr>
          <w:spacing w:val="-1"/>
        </w:rPr>
        <w:t>с</w:t>
      </w:r>
      <w:r>
        <w:t xml:space="preserve">ное </w:t>
      </w:r>
      <w:r w:rsidRPr="00ED5D4E">
        <w:t>объя</w:t>
      </w:r>
      <w:r w:rsidRPr="00ED5D4E">
        <w:rPr>
          <w:spacing w:val="-1"/>
        </w:rPr>
        <w:t>с</w:t>
      </w:r>
      <w:r w:rsidRPr="00ED5D4E">
        <w:t>н</w:t>
      </w:r>
      <w:r w:rsidRPr="00ED5D4E">
        <w:rPr>
          <w:spacing w:val="-1"/>
        </w:rPr>
        <w:t>е</w:t>
      </w:r>
      <w:r>
        <w:t xml:space="preserve">ние </w:t>
      </w:r>
      <w:r w:rsidRPr="00ED5D4E">
        <w:rPr>
          <w:spacing w:val="-5"/>
        </w:rPr>
        <w:t>у</w:t>
      </w:r>
      <w:r w:rsidRPr="00ED5D4E">
        <w:rPr>
          <w:spacing w:val="-1"/>
        </w:rPr>
        <w:t>че</w:t>
      </w:r>
      <w:r w:rsidRPr="00ED5D4E">
        <w:t>б</w:t>
      </w:r>
      <w:r w:rsidRPr="00ED5D4E">
        <w:rPr>
          <w:spacing w:val="1"/>
        </w:rPr>
        <w:t>н</w:t>
      </w:r>
      <w:r>
        <w:t xml:space="preserve">ого </w:t>
      </w:r>
      <w:r w:rsidRPr="00ED5D4E">
        <w:rPr>
          <w:spacing w:val="-1"/>
        </w:rPr>
        <w:t>ма</w:t>
      </w:r>
      <w:r w:rsidRPr="00ED5D4E">
        <w:rPr>
          <w:spacing w:val="2"/>
        </w:rPr>
        <w:t>т</w:t>
      </w:r>
      <w:r w:rsidRPr="00ED5D4E">
        <w:rPr>
          <w:spacing w:val="-1"/>
        </w:rPr>
        <w:t>е</w:t>
      </w:r>
      <w:r w:rsidRPr="00ED5D4E">
        <w:t>ри</w:t>
      </w:r>
      <w:r w:rsidRPr="00ED5D4E">
        <w:rPr>
          <w:spacing w:val="-1"/>
        </w:rPr>
        <w:t>а</w:t>
      </w:r>
      <w:r>
        <w:t xml:space="preserve">ла на </w:t>
      </w:r>
      <w:r w:rsidRPr="00ED5D4E">
        <w:t>з</w:t>
      </w:r>
      <w:r w:rsidRPr="00ED5D4E">
        <w:rPr>
          <w:spacing w:val="-1"/>
        </w:rPr>
        <w:t>а</w:t>
      </w:r>
      <w:r w:rsidRPr="00ED5D4E">
        <w:t>ня</w:t>
      </w:r>
      <w:r w:rsidRPr="00ED5D4E">
        <w:rPr>
          <w:spacing w:val="-2"/>
        </w:rPr>
        <w:t>ти</w:t>
      </w:r>
      <w:r w:rsidRPr="00ED5D4E">
        <w:t xml:space="preserve">и </w:t>
      </w:r>
      <w:r w:rsidRPr="00ED5D4E">
        <w:rPr>
          <w:spacing w:val="-1"/>
        </w:rPr>
        <w:t>с</w:t>
      </w:r>
      <w:r w:rsidRPr="00ED5D4E">
        <w:t>опрово</w:t>
      </w:r>
      <w:r w:rsidRPr="00ED5D4E">
        <w:rPr>
          <w:spacing w:val="-1"/>
        </w:rPr>
        <w:t>ж</w:t>
      </w:r>
      <w:r w:rsidRPr="00ED5D4E">
        <w:t>д</w:t>
      </w:r>
      <w:r w:rsidRPr="00ED5D4E">
        <w:rPr>
          <w:spacing w:val="-1"/>
        </w:rPr>
        <w:t>ае</w:t>
      </w:r>
      <w:r w:rsidRPr="00ED5D4E">
        <w:t>т</w:t>
      </w:r>
      <w:r w:rsidRPr="00ED5D4E">
        <w:rPr>
          <w:spacing w:val="-1"/>
        </w:rPr>
        <w:t>с</w:t>
      </w:r>
      <w:r w:rsidRPr="00ED5D4E">
        <w:t>я</w:t>
      </w:r>
      <w:r w:rsidRPr="00ED5D4E">
        <w:rPr>
          <w:spacing w:val="4"/>
        </w:rPr>
        <w:t xml:space="preserve"> </w:t>
      </w:r>
      <w:r w:rsidRPr="00ED5D4E">
        <w:t>и</w:t>
      </w:r>
      <w:r w:rsidRPr="00ED5D4E">
        <w:rPr>
          <w:spacing w:val="-1"/>
        </w:rPr>
        <w:t>с</w:t>
      </w:r>
      <w:r w:rsidRPr="00ED5D4E">
        <w:t>пользов</w:t>
      </w:r>
      <w:r w:rsidRPr="00ED5D4E">
        <w:rPr>
          <w:spacing w:val="-2"/>
        </w:rPr>
        <w:t>а</w:t>
      </w:r>
      <w:r w:rsidRPr="00ED5D4E">
        <w:t>ни</w:t>
      </w:r>
      <w:r w:rsidRPr="00ED5D4E">
        <w:rPr>
          <w:spacing w:val="-1"/>
        </w:rPr>
        <w:t>е</w:t>
      </w:r>
      <w:r w:rsidRPr="00ED5D4E">
        <w:t>м</w:t>
      </w:r>
      <w:r w:rsidRPr="00ED5D4E">
        <w:rPr>
          <w:spacing w:val="3"/>
        </w:rPr>
        <w:t xml:space="preserve"> </w:t>
      </w:r>
      <w:r w:rsidRPr="00ED5D4E">
        <w:t>ко</w:t>
      </w:r>
      <w:r w:rsidRPr="00ED5D4E">
        <w:rPr>
          <w:spacing w:val="-1"/>
        </w:rPr>
        <w:t>м</w:t>
      </w:r>
      <w:r w:rsidRPr="00ED5D4E">
        <w:t>пл</w:t>
      </w:r>
      <w:r w:rsidRPr="00ED5D4E">
        <w:rPr>
          <w:spacing w:val="-1"/>
        </w:rPr>
        <w:t>е</w:t>
      </w:r>
      <w:r w:rsidRPr="00ED5D4E">
        <w:t>к</w:t>
      </w:r>
      <w:r w:rsidRPr="00ED5D4E">
        <w:rPr>
          <w:spacing w:val="-1"/>
        </w:rPr>
        <w:t>с</w:t>
      </w:r>
      <w:r w:rsidRPr="00ED5D4E">
        <w:t>а</w:t>
      </w:r>
      <w:r w:rsidRPr="00ED5D4E">
        <w:rPr>
          <w:spacing w:val="3"/>
        </w:rPr>
        <w:t xml:space="preserve"> </w:t>
      </w:r>
      <w:r w:rsidRPr="00ED5D4E">
        <w:rPr>
          <w:spacing w:val="-1"/>
        </w:rPr>
        <w:t>с</w:t>
      </w:r>
      <w:r w:rsidRPr="00ED5D4E">
        <w:t>р</w:t>
      </w:r>
      <w:r w:rsidRPr="00ED5D4E">
        <w:rPr>
          <w:spacing w:val="-1"/>
        </w:rPr>
        <w:t>е</w:t>
      </w:r>
      <w:r w:rsidRPr="00ED5D4E">
        <w:t>д</w:t>
      </w:r>
      <w:r w:rsidRPr="00ED5D4E">
        <w:rPr>
          <w:spacing w:val="-1"/>
        </w:rPr>
        <w:t>с</w:t>
      </w:r>
      <w:r w:rsidRPr="00ED5D4E">
        <w:t>тв,</w:t>
      </w:r>
      <w:r w:rsidRPr="00ED5D4E">
        <w:rPr>
          <w:spacing w:val="4"/>
        </w:rPr>
        <w:t xml:space="preserve"> </w:t>
      </w:r>
      <w:r w:rsidRPr="00ED5D4E">
        <w:t>при</w:t>
      </w:r>
      <w:r w:rsidRPr="00ED5D4E">
        <w:rPr>
          <w:spacing w:val="-1"/>
        </w:rPr>
        <w:t>ем</w:t>
      </w:r>
      <w:r w:rsidRPr="00ED5D4E">
        <w:t>ов</w:t>
      </w:r>
      <w:r w:rsidRPr="00ED5D4E">
        <w:rPr>
          <w:spacing w:val="4"/>
        </w:rPr>
        <w:t xml:space="preserve"> </w:t>
      </w:r>
      <w:r w:rsidRPr="00ED5D4E">
        <w:t>и</w:t>
      </w:r>
      <w:r w:rsidRPr="00ED5D4E">
        <w:rPr>
          <w:spacing w:val="5"/>
        </w:rPr>
        <w:t xml:space="preserve"> </w:t>
      </w:r>
      <w:r w:rsidRPr="00ED5D4E">
        <w:rPr>
          <w:spacing w:val="-1"/>
        </w:rPr>
        <w:t>ме</w:t>
      </w:r>
      <w:r w:rsidRPr="00ED5D4E">
        <w:t>тодов</w:t>
      </w:r>
      <w:r w:rsidRPr="00ED5D4E">
        <w:rPr>
          <w:spacing w:val="4"/>
        </w:rPr>
        <w:t xml:space="preserve"> </w:t>
      </w:r>
      <w:r w:rsidRPr="00ED5D4E">
        <w:t>для</w:t>
      </w:r>
      <w:r w:rsidRPr="00ED5D4E">
        <w:rPr>
          <w:spacing w:val="5"/>
        </w:rPr>
        <w:t xml:space="preserve"> </w:t>
      </w:r>
      <w:r w:rsidRPr="00ED5D4E">
        <w:t>более</w:t>
      </w:r>
      <w:r w:rsidRPr="00ED5D4E">
        <w:rPr>
          <w:spacing w:val="3"/>
        </w:rPr>
        <w:t xml:space="preserve"> </w:t>
      </w:r>
      <w:r w:rsidRPr="00ED5D4E">
        <w:rPr>
          <w:spacing w:val="-1"/>
        </w:rPr>
        <w:t>че</w:t>
      </w:r>
      <w:r w:rsidRPr="00ED5D4E">
        <w:t>ткого и я</w:t>
      </w:r>
      <w:r w:rsidRPr="00ED5D4E">
        <w:rPr>
          <w:spacing w:val="-1"/>
        </w:rPr>
        <w:t>с</w:t>
      </w:r>
      <w:r w:rsidRPr="00ED5D4E">
        <w:t>ного во</w:t>
      </w:r>
      <w:r w:rsidRPr="00ED5D4E">
        <w:rPr>
          <w:spacing w:val="-2"/>
        </w:rPr>
        <w:t>с</w:t>
      </w:r>
      <w:r w:rsidRPr="00ED5D4E">
        <w:t>прия</w:t>
      </w:r>
      <w:r w:rsidRPr="00ED5D4E">
        <w:rPr>
          <w:spacing w:val="-2"/>
        </w:rPr>
        <w:t>т</w:t>
      </w:r>
      <w:r w:rsidRPr="00ED5D4E">
        <w:t xml:space="preserve">ия </w:t>
      </w:r>
      <w:r w:rsidRPr="00ED5D4E">
        <w:rPr>
          <w:spacing w:val="-1"/>
        </w:rPr>
        <w:t>с</w:t>
      </w:r>
      <w:r w:rsidRPr="00ED5D4E">
        <w:t>ообщ</w:t>
      </w:r>
      <w:r w:rsidRPr="00ED5D4E">
        <w:rPr>
          <w:spacing w:val="-1"/>
        </w:rPr>
        <w:t>аем</w:t>
      </w:r>
      <w:r w:rsidRPr="00ED5D4E">
        <w:t>ых</w:t>
      </w:r>
      <w:r w:rsidRPr="00ED5D4E">
        <w:rPr>
          <w:spacing w:val="1"/>
        </w:rPr>
        <w:t xml:space="preserve"> </w:t>
      </w:r>
      <w:r w:rsidRPr="00ED5D4E">
        <w:t>з</w:t>
      </w:r>
      <w:r w:rsidRPr="00ED5D4E">
        <w:rPr>
          <w:spacing w:val="3"/>
        </w:rPr>
        <w:t>н</w:t>
      </w:r>
      <w:r w:rsidRPr="00ED5D4E">
        <w:rPr>
          <w:spacing w:val="-1"/>
        </w:rPr>
        <w:t>а</w:t>
      </w:r>
      <w:r w:rsidRPr="00ED5D4E">
        <w:t>н</w:t>
      </w:r>
      <w:r w:rsidRPr="00ED5D4E">
        <w:rPr>
          <w:spacing w:val="-2"/>
        </w:rPr>
        <w:t>и</w:t>
      </w:r>
      <w:r w:rsidRPr="00ED5D4E">
        <w:t xml:space="preserve">й </w:t>
      </w:r>
      <w:r w:rsidRPr="00ED5D4E">
        <w:rPr>
          <w:spacing w:val="-1"/>
        </w:rPr>
        <w:t>(</w:t>
      </w:r>
      <w:r w:rsidRPr="00ED5D4E">
        <w:t>по</w:t>
      </w:r>
      <w:r w:rsidRPr="00ED5D4E">
        <w:rPr>
          <w:spacing w:val="-2"/>
        </w:rPr>
        <w:t>к</w:t>
      </w:r>
      <w:r w:rsidRPr="00ED5D4E">
        <w:rPr>
          <w:spacing w:val="-1"/>
        </w:rPr>
        <w:t>а</w:t>
      </w:r>
      <w:r>
        <w:t>з</w:t>
      </w:r>
      <w:r w:rsidRPr="00ED5D4E">
        <w:t xml:space="preserve"> иллю</w:t>
      </w:r>
      <w:r w:rsidRPr="00ED5D4E">
        <w:rPr>
          <w:spacing w:val="-1"/>
        </w:rPr>
        <w:t>с</w:t>
      </w:r>
      <w:r w:rsidRPr="00ED5D4E">
        <w:t>тр</w:t>
      </w:r>
      <w:r w:rsidRPr="00ED5D4E">
        <w:rPr>
          <w:spacing w:val="-1"/>
        </w:rPr>
        <w:t>а</w:t>
      </w:r>
      <w:r w:rsidRPr="00ED5D4E">
        <w:t>ти</w:t>
      </w:r>
      <w:r w:rsidRPr="00ED5D4E">
        <w:rPr>
          <w:spacing w:val="-3"/>
        </w:rPr>
        <w:t>в</w:t>
      </w:r>
      <w:r w:rsidRPr="00ED5D4E">
        <w:t xml:space="preserve">ного </w:t>
      </w:r>
      <w:r w:rsidRPr="00ED5D4E">
        <w:rPr>
          <w:spacing w:val="-1"/>
        </w:rPr>
        <w:t>ма</w:t>
      </w:r>
      <w:r w:rsidRPr="00ED5D4E">
        <w:t>т</w:t>
      </w:r>
      <w:r w:rsidRPr="00ED5D4E">
        <w:rPr>
          <w:spacing w:val="-1"/>
        </w:rPr>
        <w:t>е</w:t>
      </w:r>
      <w:r w:rsidRPr="00ED5D4E">
        <w:t>ри</w:t>
      </w:r>
      <w:r w:rsidRPr="00ED5D4E">
        <w:rPr>
          <w:spacing w:val="-1"/>
        </w:rPr>
        <w:t>а</w:t>
      </w:r>
      <w:r w:rsidRPr="00ED5D4E">
        <w:t>л</w:t>
      </w:r>
      <w:r w:rsidRPr="00ED5D4E">
        <w:rPr>
          <w:spacing w:val="-1"/>
        </w:rPr>
        <w:t>а</w:t>
      </w:r>
      <w:r w:rsidRPr="00ED5D4E">
        <w:t xml:space="preserve">, </w:t>
      </w:r>
      <w:r w:rsidRPr="00ED5D4E">
        <w:rPr>
          <w:spacing w:val="-5"/>
        </w:rPr>
        <w:t>у</w:t>
      </w:r>
      <w:r w:rsidRPr="00ED5D4E">
        <w:rPr>
          <w:spacing w:val="3"/>
        </w:rPr>
        <w:t>п</w:t>
      </w:r>
      <w:r w:rsidRPr="00ED5D4E">
        <w:t>р</w:t>
      </w:r>
      <w:r w:rsidRPr="00ED5D4E">
        <w:rPr>
          <w:spacing w:val="-1"/>
        </w:rPr>
        <w:t>а</w:t>
      </w:r>
      <w:r w:rsidRPr="00ED5D4E">
        <w:t>жн</w:t>
      </w:r>
      <w:r w:rsidRPr="00ED5D4E">
        <w:rPr>
          <w:spacing w:val="-1"/>
        </w:rPr>
        <w:t>е</w:t>
      </w:r>
      <w:r>
        <w:t>ний,</w:t>
      </w:r>
      <w:r w:rsidRPr="00ED5D4E">
        <w:t xml:space="preserve"> при</w:t>
      </w:r>
      <w:r w:rsidRPr="00ED5D4E">
        <w:rPr>
          <w:spacing w:val="-1"/>
        </w:rPr>
        <w:t>ем</w:t>
      </w:r>
      <w:r w:rsidRPr="00ED5D4E">
        <w:t>ов</w:t>
      </w:r>
      <w:r w:rsidRPr="00ED5D4E">
        <w:rPr>
          <w:spacing w:val="-3"/>
        </w:rPr>
        <w:t xml:space="preserve"> </w:t>
      </w:r>
      <w:r w:rsidRPr="00ED5D4E">
        <w:t>и</w:t>
      </w:r>
      <w:r w:rsidRPr="00ED5D4E">
        <w:rPr>
          <w:spacing w:val="-1"/>
        </w:rPr>
        <w:t>с</w:t>
      </w:r>
      <w:r w:rsidRPr="00ED5D4E">
        <w:t>пол</w:t>
      </w:r>
      <w:r w:rsidRPr="00ED5D4E">
        <w:rPr>
          <w:spacing w:val="1"/>
        </w:rPr>
        <w:t>н</w:t>
      </w:r>
      <w:r w:rsidRPr="00ED5D4E">
        <w:rPr>
          <w:spacing w:val="-1"/>
        </w:rPr>
        <w:t>е</w:t>
      </w:r>
      <w:r w:rsidRPr="00ED5D4E">
        <w:rPr>
          <w:spacing w:val="-2"/>
        </w:rPr>
        <w:t>н</w:t>
      </w:r>
      <w:r w:rsidRPr="00ED5D4E">
        <w:t>ия</w:t>
      </w:r>
      <w:r w:rsidRPr="00ED5D4E">
        <w:rPr>
          <w:spacing w:val="2"/>
        </w:rPr>
        <w:t xml:space="preserve"> </w:t>
      </w:r>
      <w:r w:rsidRPr="00ED5D4E">
        <w:t>и т</w:t>
      </w:r>
      <w:r w:rsidRPr="00ED5D4E">
        <w:rPr>
          <w:spacing w:val="-2"/>
        </w:rPr>
        <w:t>.</w:t>
      </w:r>
      <w:r w:rsidRPr="00ED5D4E">
        <w:t>д.);</w:t>
      </w:r>
    </w:p>
    <w:p w:rsidR="008F19D2" w:rsidRPr="00ED5D4E" w:rsidRDefault="008F19D2" w:rsidP="005B4E80">
      <w:pPr>
        <w:pStyle w:val="a3"/>
        <w:numPr>
          <w:ilvl w:val="0"/>
          <w:numId w:val="15"/>
        </w:numPr>
        <w:kinsoku w:val="0"/>
        <w:overflowPunct w:val="0"/>
        <w:spacing w:before="5" w:line="239" w:lineRule="auto"/>
        <w:ind w:left="284" w:right="69" w:hanging="284"/>
        <w:jc w:val="both"/>
      </w:pPr>
      <w:r w:rsidRPr="00ED5D4E">
        <w:rPr>
          <w:i/>
          <w:iCs/>
        </w:rPr>
        <w:t>принцип</w:t>
      </w:r>
      <w:r w:rsidRPr="00ED5D4E">
        <w:rPr>
          <w:i/>
          <w:iCs/>
          <w:spacing w:val="14"/>
        </w:rPr>
        <w:t xml:space="preserve"> </w:t>
      </w:r>
      <w:r w:rsidRPr="00ED5D4E">
        <w:rPr>
          <w:i/>
          <w:iCs/>
          <w:spacing w:val="-1"/>
        </w:rPr>
        <w:t>с</w:t>
      </w:r>
      <w:r w:rsidRPr="00ED5D4E">
        <w:rPr>
          <w:i/>
          <w:iCs/>
        </w:rPr>
        <w:t>и</w:t>
      </w:r>
      <w:r w:rsidRPr="00ED5D4E">
        <w:rPr>
          <w:i/>
          <w:iCs/>
          <w:spacing w:val="-1"/>
        </w:rPr>
        <w:t>с</w:t>
      </w:r>
      <w:r w:rsidRPr="00ED5D4E">
        <w:rPr>
          <w:i/>
          <w:iCs/>
        </w:rPr>
        <w:t>т</w:t>
      </w:r>
      <w:r w:rsidRPr="00ED5D4E">
        <w:rPr>
          <w:i/>
          <w:iCs/>
          <w:spacing w:val="-2"/>
        </w:rPr>
        <w:t>е</w:t>
      </w:r>
      <w:r w:rsidRPr="00ED5D4E">
        <w:rPr>
          <w:i/>
          <w:iCs/>
        </w:rPr>
        <w:t>матично</w:t>
      </w:r>
      <w:r w:rsidRPr="00ED5D4E">
        <w:rPr>
          <w:i/>
          <w:iCs/>
          <w:spacing w:val="-1"/>
        </w:rPr>
        <w:t>с</w:t>
      </w:r>
      <w:r w:rsidRPr="00ED5D4E">
        <w:rPr>
          <w:i/>
          <w:iCs/>
        </w:rPr>
        <w:t>ти</w:t>
      </w:r>
      <w:r w:rsidRPr="00ED5D4E">
        <w:rPr>
          <w:i/>
          <w:iCs/>
          <w:spacing w:val="13"/>
        </w:rPr>
        <w:t xml:space="preserve"> </w:t>
      </w:r>
      <w:r w:rsidRPr="00ED5D4E">
        <w:rPr>
          <w:i/>
          <w:iCs/>
        </w:rPr>
        <w:t>и</w:t>
      </w:r>
      <w:r w:rsidRPr="00ED5D4E">
        <w:rPr>
          <w:i/>
          <w:iCs/>
          <w:spacing w:val="14"/>
        </w:rPr>
        <w:t xml:space="preserve"> </w:t>
      </w:r>
      <w:r w:rsidRPr="00ED5D4E">
        <w:rPr>
          <w:i/>
          <w:iCs/>
        </w:rPr>
        <w:t>по</w:t>
      </w:r>
      <w:r w:rsidRPr="00ED5D4E">
        <w:rPr>
          <w:i/>
          <w:iCs/>
          <w:spacing w:val="-1"/>
        </w:rPr>
        <w:t>с</w:t>
      </w:r>
      <w:r w:rsidRPr="00ED5D4E">
        <w:rPr>
          <w:i/>
          <w:iCs/>
        </w:rPr>
        <w:t>л</w:t>
      </w:r>
      <w:r w:rsidRPr="00ED5D4E">
        <w:rPr>
          <w:i/>
          <w:iCs/>
          <w:spacing w:val="-1"/>
        </w:rPr>
        <w:t>е</w:t>
      </w:r>
      <w:r w:rsidRPr="00ED5D4E">
        <w:rPr>
          <w:i/>
          <w:iCs/>
        </w:rPr>
        <w:t>до</w:t>
      </w:r>
      <w:r w:rsidRPr="00ED5D4E">
        <w:rPr>
          <w:i/>
          <w:iCs/>
          <w:spacing w:val="-1"/>
        </w:rPr>
        <w:t>в</w:t>
      </w:r>
      <w:r w:rsidRPr="00ED5D4E">
        <w:rPr>
          <w:i/>
          <w:iCs/>
        </w:rPr>
        <w:t>ат</w:t>
      </w:r>
      <w:r w:rsidRPr="00ED5D4E">
        <w:rPr>
          <w:i/>
          <w:iCs/>
          <w:spacing w:val="-2"/>
        </w:rPr>
        <w:t>е</w:t>
      </w:r>
      <w:r w:rsidRPr="00ED5D4E">
        <w:rPr>
          <w:i/>
          <w:iCs/>
        </w:rPr>
        <w:t>льно</w:t>
      </w:r>
      <w:r w:rsidRPr="00ED5D4E">
        <w:rPr>
          <w:i/>
          <w:iCs/>
          <w:spacing w:val="-1"/>
        </w:rPr>
        <w:t>с</w:t>
      </w:r>
      <w:r w:rsidRPr="00ED5D4E">
        <w:rPr>
          <w:i/>
          <w:iCs/>
        </w:rPr>
        <w:t>т</w:t>
      </w:r>
      <w:r w:rsidRPr="00ED5D4E">
        <w:rPr>
          <w:i/>
          <w:iCs/>
          <w:spacing w:val="3"/>
        </w:rPr>
        <w:t>и</w:t>
      </w:r>
      <w:r w:rsidRPr="00ED5D4E">
        <w:t>.</w:t>
      </w:r>
      <w:r w:rsidRPr="00ED5D4E">
        <w:rPr>
          <w:spacing w:val="14"/>
        </w:rPr>
        <w:t xml:space="preserve"> </w:t>
      </w:r>
      <w:r w:rsidRPr="00ED5D4E">
        <w:t>Сод</w:t>
      </w:r>
      <w:r w:rsidRPr="00ED5D4E">
        <w:rPr>
          <w:spacing w:val="-1"/>
        </w:rPr>
        <w:t>е</w:t>
      </w:r>
      <w:r w:rsidRPr="00ED5D4E">
        <w:t>рж</w:t>
      </w:r>
      <w:r w:rsidRPr="00ED5D4E">
        <w:rPr>
          <w:spacing w:val="-2"/>
        </w:rPr>
        <w:t>а</w:t>
      </w:r>
      <w:r w:rsidRPr="00ED5D4E">
        <w:t>ние</w:t>
      </w:r>
      <w:r w:rsidRPr="00ED5D4E">
        <w:rPr>
          <w:spacing w:val="13"/>
        </w:rPr>
        <w:t xml:space="preserve"> </w:t>
      </w:r>
      <w:r w:rsidRPr="00ED5D4E">
        <w:t>прогр</w:t>
      </w:r>
      <w:r w:rsidRPr="00ED5D4E">
        <w:rPr>
          <w:spacing w:val="-1"/>
        </w:rPr>
        <w:t>амм</w:t>
      </w:r>
      <w:r w:rsidRPr="00ED5D4E">
        <w:t>ы об</w:t>
      </w:r>
      <w:r w:rsidRPr="00ED5D4E">
        <w:rPr>
          <w:spacing w:val="-1"/>
        </w:rPr>
        <w:t>ес</w:t>
      </w:r>
      <w:r w:rsidRPr="00ED5D4E">
        <w:t>п</w:t>
      </w:r>
      <w:r w:rsidRPr="00ED5D4E">
        <w:rPr>
          <w:spacing w:val="-1"/>
        </w:rPr>
        <w:t>еч</w:t>
      </w:r>
      <w:r w:rsidRPr="00ED5D4E">
        <w:t>ив</w:t>
      </w:r>
      <w:r w:rsidRPr="00ED5D4E">
        <w:rPr>
          <w:spacing w:val="-2"/>
        </w:rPr>
        <w:t>а</w:t>
      </w:r>
      <w:r w:rsidRPr="00ED5D4E">
        <w:rPr>
          <w:spacing w:val="-1"/>
        </w:rPr>
        <w:t>е</w:t>
      </w:r>
      <w:r w:rsidRPr="00ED5D4E">
        <w:t>т</w:t>
      </w:r>
      <w:r w:rsidRPr="00ED5D4E">
        <w:rPr>
          <w:spacing w:val="39"/>
        </w:rPr>
        <w:t xml:space="preserve"> </w:t>
      </w:r>
      <w:r w:rsidRPr="00ED5D4E">
        <w:t>по</w:t>
      </w:r>
      <w:r w:rsidRPr="00ED5D4E">
        <w:rPr>
          <w:spacing w:val="-1"/>
        </w:rPr>
        <w:t>с</w:t>
      </w:r>
      <w:r w:rsidRPr="00ED5D4E">
        <w:t>л</w:t>
      </w:r>
      <w:r w:rsidRPr="00ED5D4E">
        <w:rPr>
          <w:spacing w:val="-1"/>
        </w:rPr>
        <w:t>е</w:t>
      </w:r>
      <w:r w:rsidRPr="00ED5D4E">
        <w:t>д</w:t>
      </w:r>
      <w:r w:rsidRPr="00ED5D4E">
        <w:rPr>
          <w:spacing w:val="2"/>
        </w:rPr>
        <w:t>о</w:t>
      </w:r>
      <w:r w:rsidRPr="00ED5D4E">
        <w:t>в</w:t>
      </w:r>
      <w:r w:rsidRPr="00ED5D4E">
        <w:rPr>
          <w:spacing w:val="-2"/>
        </w:rPr>
        <w:t>а</w:t>
      </w:r>
      <w:r w:rsidRPr="00ED5D4E">
        <w:t>т</w:t>
      </w:r>
      <w:r w:rsidRPr="00ED5D4E">
        <w:rPr>
          <w:spacing w:val="-1"/>
        </w:rPr>
        <w:t>е</w:t>
      </w:r>
      <w:r w:rsidRPr="00ED5D4E">
        <w:t>льное</w:t>
      </w:r>
      <w:r w:rsidRPr="00ED5D4E">
        <w:rPr>
          <w:spacing w:val="37"/>
        </w:rPr>
        <w:t xml:space="preserve"> </w:t>
      </w:r>
      <w:r w:rsidRPr="00ED5D4E">
        <w:t>и</w:t>
      </w:r>
      <w:r w:rsidRPr="00ED5D4E">
        <w:rPr>
          <w:spacing w:val="14"/>
        </w:rPr>
        <w:t xml:space="preserve"> </w:t>
      </w:r>
      <w:r w:rsidRPr="00ED5D4E">
        <w:t>пол</w:t>
      </w:r>
      <w:r w:rsidRPr="00ED5D4E">
        <w:rPr>
          <w:spacing w:val="1"/>
        </w:rPr>
        <w:t>н</w:t>
      </w:r>
      <w:r w:rsidRPr="00ED5D4E">
        <w:t>ое</w:t>
      </w:r>
      <w:r w:rsidRPr="00ED5D4E">
        <w:rPr>
          <w:spacing w:val="12"/>
        </w:rPr>
        <w:t xml:space="preserve"> </w:t>
      </w:r>
      <w:r w:rsidRPr="00ED5D4E">
        <w:t>по</w:t>
      </w:r>
      <w:r w:rsidRPr="00ED5D4E">
        <w:rPr>
          <w:spacing w:val="2"/>
        </w:rPr>
        <w:t>л</w:t>
      </w:r>
      <w:r w:rsidRPr="00ED5D4E">
        <w:rPr>
          <w:spacing w:val="-8"/>
        </w:rPr>
        <w:t>у</w:t>
      </w:r>
      <w:r w:rsidRPr="00ED5D4E">
        <w:rPr>
          <w:spacing w:val="1"/>
        </w:rPr>
        <w:t>ч</w:t>
      </w:r>
      <w:r w:rsidRPr="00ED5D4E">
        <w:rPr>
          <w:spacing w:val="-1"/>
        </w:rPr>
        <w:t>е</w:t>
      </w:r>
      <w:r w:rsidRPr="00ED5D4E">
        <w:t>ние</w:t>
      </w:r>
      <w:r w:rsidRPr="00ED5D4E">
        <w:rPr>
          <w:spacing w:val="37"/>
        </w:rPr>
        <w:t xml:space="preserve">, </w:t>
      </w:r>
      <w:r w:rsidRPr="00ED5D4E">
        <w:rPr>
          <w:spacing w:val="-8"/>
        </w:rPr>
        <w:t>у</w:t>
      </w:r>
      <w:r w:rsidRPr="00ED5D4E">
        <w:rPr>
          <w:spacing w:val="-1"/>
        </w:rPr>
        <w:t>с</w:t>
      </w:r>
      <w:r w:rsidRPr="00ED5D4E">
        <w:t>в</w:t>
      </w:r>
      <w:r w:rsidRPr="00ED5D4E">
        <w:rPr>
          <w:spacing w:val="1"/>
        </w:rPr>
        <w:t>о</w:t>
      </w:r>
      <w:r w:rsidRPr="00ED5D4E">
        <w:rPr>
          <w:spacing w:val="-1"/>
        </w:rPr>
        <w:t>е</w:t>
      </w:r>
      <w:r w:rsidRPr="00ED5D4E">
        <w:t>ние</w:t>
      </w:r>
      <w:r w:rsidRPr="00ED5D4E">
        <w:rPr>
          <w:spacing w:val="37"/>
        </w:rPr>
        <w:t xml:space="preserve"> </w:t>
      </w:r>
      <w:r w:rsidRPr="00ED5D4E">
        <w:t>т</w:t>
      </w:r>
      <w:r w:rsidRPr="00ED5D4E">
        <w:rPr>
          <w:spacing w:val="-1"/>
        </w:rPr>
        <w:t>е</w:t>
      </w:r>
      <w:r w:rsidRPr="00ED5D4E">
        <w:t>ор</w:t>
      </w:r>
      <w:r w:rsidRPr="00ED5D4E">
        <w:rPr>
          <w:spacing w:val="-1"/>
        </w:rPr>
        <w:t>е</w:t>
      </w:r>
      <w:r w:rsidRPr="00ED5D4E">
        <w:t>ти</w:t>
      </w:r>
      <w:r w:rsidRPr="00ED5D4E">
        <w:rPr>
          <w:spacing w:val="-1"/>
        </w:rPr>
        <w:t>чес</w:t>
      </w:r>
      <w:r w:rsidRPr="00ED5D4E">
        <w:t xml:space="preserve">кого </w:t>
      </w:r>
      <w:r w:rsidRPr="00ED5D4E">
        <w:rPr>
          <w:spacing w:val="-1"/>
        </w:rPr>
        <w:t>ма</w:t>
      </w:r>
      <w:r w:rsidRPr="00ED5D4E">
        <w:t>т</w:t>
      </w:r>
      <w:r w:rsidRPr="00ED5D4E">
        <w:rPr>
          <w:spacing w:val="-1"/>
        </w:rPr>
        <w:t>е</w:t>
      </w:r>
      <w:r w:rsidRPr="00ED5D4E">
        <w:t>ри</w:t>
      </w:r>
      <w:r w:rsidRPr="00ED5D4E">
        <w:rPr>
          <w:spacing w:val="-1"/>
        </w:rPr>
        <w:t>а</w:t>
      </w:r>
      <w:r w:rsidRPr="00ED5D4E">
        <w:t>л</w:t>
      </w:r>
      <w:r w:rsidRPr="00ED5D4E">
        <w:rPr>
          <w:spacing w:val="-1"/>
        </w:rPr>
        <w:t>а</w:t>
      </w:r>
      <w:r w:rsidRPr="00ED5D4E">
        <w:t>. Ов</w:t>
      </w:r>
      <w:r w:rsidRPr="00ED5D4E">
        <w:rPr>
          <w:spacing w:val="1"/>
        </w:rPr>
        <w:t>л</w:t>
      </w:r>
      <w:r w:rsidRPr="00ED5D4E">
        <w:rPr>
          <w:spacing w:val="-1"/>
        </w:rPr>
        <w:t>а</w:t>
      </w:r>
      <w:r w:rsidRPr="00ED5D4E">
        <w:t>д</w:t>
      </w:r>
      <w:r w:rsidRPr="00ED5D4E">
        <w:rPr>
          <w:spacing w:val="-1"/>
        </w:rPr>
        <w:t>е</w:t>
      </w:r>
      <w:r w:rsidRPr="00ED5D4E">
        <w:t>ние</w:t>
      </w:r>
      <w:r w:rsidRPr="00ED5D4E">
        <w:rPr>
          <w:spacing w:val="15"/>
        </w:rPr>
        <w:t xml:space="preserve"> </w:t>
      </w:r>
      <w:r w:rsidRPr="00ED5D4E">
        <w:rPr>
          <w:spacing w:val="-5"/>
        </w:rPr>
        <w:t>у</w:t>
      </w:r>
      <w:r w:rsidRPr="00ED5D4E">
        <w:rPr>
          <w:spacing w:val="1"/>
        </w:rPr>
        <w:t>ме</w:t>
      </w:r>
      <w:r w:rsidRPr="00ED5D4E">
        <w:t>ния</w:t>
      </w:r>
      <w:r w:rsidRPr="00ED5D4E">
        <w:rPr>
          <w:spacing w:val="-1"/>
        </w:rPr>
        <w:t>м</w:t>
      </w:r>
      <w:r w:rsidRPr="00ED5D4E">
        <w:t>и</w:t>
      </w:r>
      <w:r w:rsidRPr="00ED5D4E">
        <w:rPr>
          <w:spacing w:val="7"/>
        </w:rPr>
        <w:t xml:space="preserve"> </w:t>
      </w:r>
      <w:r w:rsidRPr="00ED5D4E">
        <w:t>и н</w:t>
      </w:r>
      <w:r w:rsidRPr="00ED5D4E">
        <w:rPr>
          <w:spacing w:val="-1"/>
        </w:rPr>
        <w:t>а</w:t>
      </w:r>
      <w:r w:rsidRPr="00ED5D4E">
        <w:t>в</w:t>
      </w:r>
      <w:r w:rsidRPr="00ED5D4E">
        <w:rPr>
          <w:spacing w:val="-1"/>
        </w:rPr>
        <w:t>ы</w:t>
      </w:r>
      <w:r w:rsidRPr="00ED5D4E">
        <w:t>к</w:t>
      </w:r>
      <w:r w:rsidRPr="00ED5D4E">
        <w:rPr>
          <w:spacing w:val="-1"/>
        </w:rPr>
        <w:t>ам</w:t>
      </w:r>
      <w:r w:rsidRPr="00ED5D4E">
        <w:t xml:space="preserve">и </w:t>
      </w:r>
      <w:r w:rsidRPr="00ED5D4E">
        <w:rPr>
          <w:spacing w:val="-5"/>
        </w:rPr>
        <w:t>у</w:t>
      </w:r>
      <w:r w:rsidRPr="00ED5D4E">
        <w:t>пр</w:t>
      </w:r>
      <w:r w:rsidRPr="00ED5D4E">
        <w:rPr>
          <w:spacing w:val="-1"/>
        </w:rPr>
        <w:t>а</w:t>
      </w:r>
      <w:r w:rsidRPr="00ED5D4E">
        <w:t>в</w:t>
      </w:r>
      <w:r w:rsidRPr="00ED5D4E">
        <w:rPr>
          <w:spacing w:val="1"/>
        </w:rPr>
        <w:t>л</w:t>
      </w:r>
      <w:r w:rsidRPr="00ED5D4E">
        <w:rPr>
          <w:spacing w:val="-1"/>
        </w:rPr>
        <w:t>е</w:t>
      </w:r>
      <w:r>
        <w:t>ния</w:t>
      </w:r>
      <w:r w:rsidRPr="00ED5D4E">
        <w:rPr>
          <w:spacing w:val="13"/>
        </w:rPr>
        <w:t xml:space="preserve"> </w:t>
      </w:r>
      <w:r w:rsidRPr="00ED5D4E">
        <w:rPr>
          <w:spacing w:val="4"/>
        </w:rPr>
        <w:t>г</w:t>
      </w:r>
      <w:r w:rsidRPr="00ED5D4E">
        <w:t>оло</w:t>
      </w:r>
      <w:r w:rsidRPr="00ED5D4E">
        <w:rPr>
          <w:spacing w:val="-1"/>
        </w:rPr>
        <w:t>с</w:t>
      </w:r>
      <w:r w:rsidRPr="00ED5D4E">
        <w:t>ов</w:t>
      </w:r>
      <w:r w:rsidRPr="00ED5D4E">
        <w:rPr>
          <w:spacing w:val="-1"/>
        </w:rPr>
        <w:t>ы</w:t>
      </w:r>
      <w:r w:rsidRPr="00ED5D4E">
        <w:t xml:space="preserve">м </w:t>
      </w:r>
      <w:r w:rsidRPr="00ED5D4E">
        <w:rPr>
          <w:spacing w:val="-1"/>
        </w:rPr>
        <w:t>а</w:t>
      </w:r>
      <w:r w:rsidRPr="00ED5D4E">
        <w:t>пп</w:t>
      </w:r>
      <w:r w:rsidRPr="00ED5D4E">
        <w:rPr>
          <w:spacing w:val="-1"/>
        </w:rPr>
        <w:t>а</w:t>
      </w:r>
      <w:r w:rsidRPr="00ED5D4E">
        <w:t>р</w:t>
      </w:r>
      <w:r w:rsidRPr="00ED5D4E">
        <w:rPr>
          <w:spacing w:val="-1"/>
        </w:rPr>
        <w:t>а</w:t>
      </w:r>
      <w:r>
        <w:t xml:space="preserve">том, </w:t>
      </w:r>
      <w:r w:rsidRPr="00ED5D4E">
        <w:t>р</w:t>
      </w:r>
      <w:r w:rsidRPr="00ED5D4E">
        <w:rPr>
          <w:spacing w:val="-1"/>
        </w:rPr>
        <w:t>а</w:t>
      </w:r>
      <w:r w:rsidRPr="00ED5D4E">
        <w:t>боты</w:t>
      </w:r>
      <w:r w:rsidRPr="00ED5D4E">
        <w:rPr>
          <w:spacing w:val="52"/>
        </w:rPr>
        <w:t xml:space="preserve"> </w:t>
      </w:r>
      <w:r w:rsidRPr="00ED5D4E">
        <w:t>с</w:t>
      </w:r>
      <w:r w:rsidRPr="00ED5D4E">
        <w:rPr>
          <w:spacing w:val="44"/>
        </w:rPr>
        <w:t xml:space="preserve"> </w:t>
      </w:r>
      <w:r w:rsidRPr="00ED5D4E">
        <w:t>т</w:t>
      </w:r>
      <w:r w:rsidRPr="00ED5D4E">
        <w:rPr>
          <w:spacing w:val="-1"/>
        </w:rPr>
        <w:t>е</w:t>
      </w:r>
      <w:r w:rsidRPr="00ED5D4E">
        <w:rPr>
          <w:spacing w:val="2"/>
        </w:rPr>
        <w:t>х</w:t>
      </w:r>
      <w:r w:rsidRPr="00ED5D4E">
        <w:rPr>
          <w:spacing w:val="-2"/>
        </w:rPr>
        <w:t>н</w:t>
      </w:r>
      <w:r w:rsidRPr="00ED5D4E">
        <w:t>и</w:t>
      </w:r>
      <w:r w:rsidRPr="00ED5D4E">
        <w:rPr>
          <w:spacing w:val="-1"/>
        </w:rPr>
        <w:t>чес</w:t>
      </w:r>
      <w:r w:rsidRPr="00ED5D4E">
        <w:t>ки</w:t>
      </w:r>
      <w:r w:rsidRPr="00ED5D4E">
        <w:rPr>
          <w:spacing w:val="-1"/>
        </w:rPr>
        <w:t>м</w:t>
      </w:r>
      <w:r w:rsidRPr="00ED5D4E">
        <w:t>и</w:t>
      </w:r>
      <w:r w:rsidRPr="00ED5D4E">
        <w:rPr>
          <w:spacing w:val="46"/>
        </w:rPr>
        <w:t xml:space="preserve"> </w:t>
      </w:r>
      <w:r w:rsidRPr="00ED5D4E">
        <w:rPr>
          <w:spacing w:val="-1"/>
        </w:rPr>
        <w:t>с</w:t>
      </w:r>
      <w:r w:rsidRPr="00ED5D4E">
        <w:t>р</w:t>
      </w:r>
      <w:r w:rsidRPr="00ED5D4E">
        <w:rPr>
          <w:spacing w:val="-1"/>
        </w:rPr>
        <w:t>е</w:t>
      </w:r>
      <w:r w:rsidRPr="00ED5D4E">
        <w:t>д</w:t>
      </w:r>
      <w:r w:rsidRPr="00ED5D4E">
        <w:rPr>
          <w:spacing w:val="-1"/>
        </w:rPr>
        <w:t>с</w:t>
      </w:r>
      <w:r w:rsidRPr="00ED5D4E">
        <w:t>тв</w:t>
      </w:r>
      <w:r w:rsidRPr="00ED5D4E">
        <w:rPr>
          <w:spacing w:val="-2"/>
        </w:rPr>
        <w:t>а</w:t>
      </w:r>
      <w:r w:rsidRPr="00ED5D4E">
        <w:rPr>
          <w:spacing w:val="-1"/>
        </w:rPr>
        <w:t>м</w:t>
      </w:r>
      <w:r w:rsidRPr="00ED5D4E">
        <w:t>и.</w:t>
      </w:r>
      <w:r w:rsidRPr="00ED5D4E">
        <w:rPr>
          <w:spacing w:val="52"/>
        </w:rPr>
        <w:t xml:space="preserve"> </w:t>
      </w:r>
      <w:r w:rsidRPr="00ED5D4E">
        <w:t>В</w:t>
      </w:r>
      <w:r w:rsidRPr="00ED5D4E">
        <w:rPr>
          <w:spacing w:val="-1"/>
        </w:rPr>
        <w:t>а</w:t>
      </w:r>
      <w:r w:rsidRPr="00ED5D4E">
        <w:t>жно</w:t>
      </w:r>
      <w:r w:rsidRPr="00ED5D4E">
        <w:rPr>
          <w:spacing w:val="45"/>
        </w:rPr>
        <w:t xml:space="preserve"> </w:t>
      </w:r>
      <w:r w:rsidRPr="00ED5D4E">
        <w:t>не</w:t>
      </w:r>
      <w:r w:rsidRPr="00ED5D4E">
        <w:rPr>
          <w:spacing w:val="44"/>
        </w:rPr>
        <w:t xml:space="preserve"> </w:t>
      </w:r>
      <w:r w:rsidRPr="00ED5D4E">
        <w:t>п</w:t>
      </w:r>
      <w:r w:rsidRPr="00ED5D4E">
        <w:rPr>
          <w:spacing w:val="-1"/>
        </w:rPr>
        <w:t>е</w:t>
      </w:r>
      <w:r w:rsidRPr="00ED5D4E">
        <w:t>р</w:t>
      </w:r>
      <w:r w:rsidRPr="00ED5D4E">
        <w:rPr>
          <w:spacing w:val="-1"/>
        </w:rPr>
        <w:t>е</w:t>
      </w:r>
      <w:r w:rsidRPr="00ED5D4E">
        <w:rPr>
          <w:spacing w:val="2"/>
        </w:rPr>
        <w:t>х</w:t>
      </w:r>
      <w:r w:rsidRPr="00ED5D4E">
        <w:t>о</w:t>
      </w:r>
      <w:r w:rsidRPr="00ED5D4E">
        <w:rPr>
          <w:spacing w:val="-3"/>
        </w:rPr>
        <w:t>д</w:t>
      </w:r>
      <w:r w:rsidRPr="00ED5D4E">
        <w:rPr>
          <w:spacing w:val="-2"/>
        </w:rPr>
        <w:t>и</w:t>
      </w:r>
      <w:r w:rsidRPr="00ED5D4E">
        <w:t>ть</w:t>
      </w:r>
      <w:r w:rsidRPr="00ED5D4E">
        <w:rPr>
          <w:spacing w:val="56"/>
        </w:rPr>
        <w:t xml:space="preserve"> </w:t>
      </w:r>
      <w:r w:rsidRPr="00ED5D4E">
        <w:t xml:space="preserve">к </w:t>
      </w:r>
      <w:r w:rsidRPr="00ED5D4E">
        <w:rPr>
          <w:spacing w:val="-1"/>
        </w:rPr>
        <w:t>с</w:t>
      </w:r>
      <w:r w:rsidRPr="00ED5D4E">
        <w:t>л</w:t>
      </w:r>
      <w:r w:rsidRPr="00ED5D4E">
        <w:rPr>
          <w:spacing w:val="-1"/>
        </w:rPr>
        <w:t>е</w:t>
      </w:r>
      <w:r w:rsidRPr="00ED5D4E">
        <w:rPr>
          <w:spacing w:val="2"/>
        </w:rPr>
        <w:t>д</w:t>
      </w:r>
      <w:r w:rsidRPr="00ED5D4E">
        <w:rPr>
          <w:spacing w:val="-8"/>
        </w:rPr>
        <w:t>у</w:t>
      </w:r>
      <w:r w:rsidRPr="00ED5D4E">
        <w:t>ющ</w:t>
      </w:r>
      <w:r w:rsidRPr="00ED5D4E">
        <w:rPr>
          <w:spacing w:val="1"/>
        </w:rPr>
        <w:t>е</w:t>
      </w:r>
      <w:r w:rsidRPr="00ED5D4E">
        <w:rPr>
          <w:spacing w:val="3"/>
        </w:rPr>
        <w:t>м</w:t>
      </w:r>
      <w:r w:rsidRPr="00ED5D4E">
        <w:t xml:space="preserve">у </w:t>
      </w:r>
      <w:r w:rsidRPr="00ED5D4E">
        <w:rPr>
          <w:spacing w:val="-5"/>
        </w:rPr>
        <w:t>у</w:t>
      </w:r>
      <w:r w:rsidRPr="00ED5D4E">
        <w:rPr>
          <w:spacing w:val="3"/>
        </w:rPr>
        <w:t>п</w:t>
      </w:r>
      <w:r w:rsidRPr="00ED5D4E">
        <w:t>р</w:t>
      </w:r>
      <w:r w:rsidRPr="00ED5D4E">
        <w:rPr>
          <w:spacing w:val="-1"/>
        </w:rPr>
        <w:t>а</w:t>
      </w:r>
      <w:r w:rsidRPr="00ED5D4E">
        <w:t>жн</w:t>
      </w:r>
      <w:r w:rsidRPr="00ED5D4E">
        <w:rPr>
          <w:spacing w:val="-1"/>
        </w:rPr>
        <w:t>е</w:t>
      </w:r>
      <w:r w:rsidRPr="00ED5D4E">
        <w:t xml:space="preserve">нию, не </w:t>
      </w:r>
      <w:r w:rsidRPr="00ED5D4E">
        <w:rPr>
          <w:spacing w:val="-5"/>
        </w:rPr>
        <w:t>у</w:t>
      </w:r>
      <w:r w:rsidRPr="00ED5D4E">
        <w:rPr>
          <w:spacing w:val="-1"/>
        </w:rPr>
        <w:t>с</w:t>
      </w:r>
      <w:r w:rsidRPr="00ED5D4E">
        <w:t>во</w:t>
      </w:r>
      <w:r w:rsidRPr="00ED5D4E">
        <w:rPr>
          <w:spacing w:val="2"/>
        </w:rPr>
        <w:t>и</w:t>
      </w:r>
      <w:r w:rsidRPr="00ED5D4E">
        <w:t>в</w:t>
      </w:r>
      <w:r w:rsidRPr="00ED5D4E">
        <w:rPr>
          <w:spacing w:val="60"/>
        </w:rPr>
        <w:t xml:space="preserve"> </w:t>
      </w:r>
      <w:r w:rsidRPr="00ED5D4E">
        <w:t>пр</w:t>
      </w:r>
      <w:r w:rsidRPr="00ED5D4E">
        <w:rPr>
          <w:spacing w:val="-1"/>
        </w:rPr>
        <w:t>е</w:t>
      </w:r>
      <w:r w:rsidRPr="00ED5D4E">
        <w:t>ды</w:t>
      </w:r>
      <w:r w:rsidRPr="00ED5D4E">
        <w:rPr>
          <w:spacing w:val="2"/>
        </w:rPr>
        <w:t>д</w:t>
      </w:r>
      <w:r w:rsidRPr="00ED5D4E">
        <w:rPr>
          <w:spacing w:val="-5"/>
        </w:rPr>
        <w:t>у</w:t>
      </w:r>
      <w:r w:rsidRPr="00ED5D4E">
        <w:t>щ</w:t>
      </w:r>
      <w:r w:rsidRPr="00ED5D4E">
        <w:rPr>
          <w:spacing w:val="1"/>
        </w:rPr>
        <w:t>е</w:t>
      </w:r>
      <w:r w:rsidRPr="00ED5D4E">
        <w:t>го;</w:t>
      </w:r>
    </w:p>
    <w:p w:rsidR="008F19D2" w:rsidRPr="00ED5D4E" w:rsidRDefault="008F19D2" w:rsidP="005B4E80">
      <w:pPr>
        <w:pStyle w:val="a3"/>
        <w:numPr>
          <w:ilvl w:val="0"/>
          <w:numId w:val="15"/>
        </w:numPr>
        <w:kinsoku w:val="0"/>
        <w:overflowPunct w:val="0"/>
        <w:ind w:left="284" w:right="104" w:hanging="284"/>
        <w:jc w:val="both"/>
      </w:pPr>
      <w:r w:rsidRPr="00ED5D4E">
        <w:rPr>
          <w:i/>
          <w:iCs/>
        </w:rPr>
        <w:t>принцип</w:t>
      </w:r>
      <w:r w:rsidRPr="00ED5D4E">
        <w:rPr>
          <w:i/>
          <w:iCs/>
          <w:spacing w:val="16"/>
        </w:rPr>
        <w:t xml:space="preserve"> </w:t>
      </w:r>
      <w:r w:rsidRPr="00ED5D4E">
        <w:rPr>
          <w:i/>
          <w:iCs/>
        </w:rPr>
        <w:t>дифф</w:t>
      </w:r>
      <w:r w:rsidRPr="00ED5D4E">
        <w:rPr>
          <w:i/>
          <w:iCs/>
          <w:spacing w:val="-1"/>
        </w:rPr>
        <w:t>е</w:t>
      </w:r>
      <w:r w:rsidRPr="00ED5D4E">
        <w:rPr>
          <w:i/>
          <w:iCs/>
        </w:rPr>
        <w:t>р</w:t>
      </w:r>
      <w:r w:rsidRPr="00ED5D4E">
        <w:rPr>
          <w:i/>
          <w:iCs/>
          <w:spacing w:val="-1"/>
        </w:rPr>
        <w:t>е</w:t>
      </w:r>
      <w:r w:rsidRPr="00ED5D4E">
        <w:rPr>
          <w:i/>
          <w:iCs/>
        </w:rPr>
        <w:t>нц</w:t>
      </w:r>
      <w:r w:rsidRPr="00ED5D4E">
        <w:rPr>
          <w:i/>
          <w:iCs/>
          <w:spacing w:val="2"/>
        </w:rPr>
        <w:t>и</w:t>
      </w:r>
      <w:r w:rsidRPr="00ED5D4E">
        <w:rPr>
          <w:i/>
          <w:iCs/>
        </w:rPr>
        <w:t>ро</w:t>
      </w:r>
      <w:r w:rsidRPr="00ED5D4E">
        <w:rPr>
          <w:i/>
          <w:iCs/>
          <w:spacing w:val="-1"/>
        </w:rPr>
        <w:t>в</w:t>
      </w:r>
      <w:r w:rsidRPr="00ED5D4E">
        <w:rPr>
          <w:i/>
          <w:iCs/>
        </w:rPr>
        <w:t>анно</w:t>
      </w:r>
      <w:r w:rsidRPr="00ED5D4E">
        <w:rPr>
          <w:i/>
          <w:iCs/>
          <w:spacing w:val="-1"/>
        </w:rPr>
        <w:t>с</w:t>
      </w:r>
      <w:r w:rsidRPr="00ED5D4E">
        <w:rPr>
          <w:i/>
          <w:iCs/>
        </w:rPr>
        <w:t>ти</w:t>
      </w:r>
      <w:r w:rsidRPr="00ED5D4E">
        <w:rPr>
          <w:i/>
          <w:iCs/>
          <w:spacing w:val="32"/>
        </w:rPr>
        <w:t xml:space="preserve"> </w:t>
      </w:r>
      <w:r w:rsidRPr="00ED5D4E">
        <w:rPr>
          <w:i/>
          <w:iCs/>
        </w:rPr>
        <w:t>и</w:t>
      </w:r>
      <w:r w:rsidRPr="00ED5D4E">
        <w:rPr>
          <w:i/>
          <w:iCs/>
          <w:spacing w:val="35"/>
        </w:rPr>
        <w:t xml:space="preserve"> </w:t>
      </w:r>
      <w:r w:rsidRPr="00ED5D4E">
        <w:rPr>
          <w:i/>
          <w:iCs/>
          <w:spacing w:val="-1"/>
        </w:rPr>
        <w:t>в</w:t>
      </w:r>
      <w:r w:rsidRPr="00ED5D4E">
        <w:rPr>
          <w:i/>
          <w:iCs/>
        </w:rPr>
        <w:t>ариа</w:t>
      </w:r>
      <w:r w:rsidRPr="00ED5D4E">
        <w:rPr>
          <w:i/>
          <w:iCs/>
          <w:spacing w:val="1"/>
        </w:rPr>
        <w:t>т</w:t>
      </w:r>
      <w:r w:rsidRPr="00ED5D4E">
        <w:rPr>
          <w:i/>
          <w:iCs/>
        </w:rPr>
        <w:t>и</w:t>
      </w:r>
      <w:r w:rsidRPr="00ED5D4E">
        <w:rPr>
          <w:i/>
          <w:iCs/>
          <w:spacing w:val="-1"/>
        </w:rPr>
        <w:t>в</w:t>
      </w:r>
      <w:r w:rsidRPr="00ED5D4E">
        <w:rPr>
          <w:i/>
          <w:iCs/>
        </w:rPr>
        <w:t>но</w:t>
      </w:r>
      <w:r w:rsidRPr="00ED5D4E">
        <w:rPr>
          <w:i/>
          <w:iCs/>
          <w:spacing w:val="-1"/>
        </w:rPr>
        <w:t>с</w:t>
      </w:r>
      <w:r w:rsidRPr="00ED5D4E">
        <w:rPr>
          <w:i/>
          <w:iCs/>
        </w:rPr>
        <w:t>т</w:t>
      </w:r>
      <w:r w:rsidRPr="00ED5D4E">
        <w:rPr>
          <w:i/>
          <w:iCs/>
          <w:spacing w:val="2"/>
        </w:rPr>
        <w:t>и</w:t>
      </w:r>
      <w:r w:rsidRPr="00ED5D4E">
        <w:t>.</w:t>
      </w:r>
      <w:r w:rsidRPr="00ED5D4E">
        <w:rPr>
          <w:spacing w:val="16"/>
        </w:rPr>
        <w:t xml:space="preserve"> </w:t>
      </w:r>
      <w:r w:rsidRPr="00ED5D4E">
        <w:t>Этот</w:t>
      </w:r>
      <w:r w:rsidRPr="00ED5D4E">
        <w:rPr>
          <w:spacing w:val="17"/>
        </w:rPr>
        <w:t xml:space="preserve"> </w:t>
      </w:r>
      <w:r w:rsidRPr="00ED5D4E">
        <w:t>прин</w:t>
      </w:r>
      <w:r w:rsidRPr="00ED5D4E">
        <w:rPr>
          <w:spacing w:val="-2"/>
        </w:rPr>
        <w:t>ци</w:t>
      </w:r>
      <w:r w:rsidRPr="00ED5D4E">
        <w:t>п</w:t>
      </w:r>
      <w:r w:rsidRPr="00ED5D4E">
        <w:rPr>
          <w:spacing w:val="36"/>
        </w:rPr>
        <w:t xml:space="preserve"> </w:t>
      </w:r>
      <w:r w:rsidRPr="00ED5D4E">
        <w:t>позволя</w:t>
      </w:r>
      <w:r w:rsidRPr="00ED5D4E">
        <w:rPr>
          <w:spacing w:val="-2"/>
        </w:rPr>
        <w:t>е</w:t>
      </w:r>
      <w:r w:rsidRPr="00ED5D4E">
        <w:t>т</w:t>
      </w:r>
      <w:r w:rsidRPr="00ED5D4E">
        <w:rPr>
          <w:spacing w:val="17"/>
        </w:rPr>
        <w:t xml:space="preserve"> </w:t>
      </w:r>
      <w:r w:rsidRPr="00ED5D4E">
        <w:t>любо</w:t>
      </w:r>
      <w:r w:rsidRPr="00ED5D4E">
        <w:rPr>
          <w:spacing w:val="1"/>
        </w:rPr>
        <w:t>м</w:t>
      </w:r>
      <w:r w:rsidRPr="00ED5D4E">
        <w:t xml:space="preserve">у </w:t>
      </w:r>
      <w:r w:rsidRPr="00ED5D4E">
        <w:lastRenderedPageBreak/>
        <w:t>р</w:t>
      </w:r>
      <w:r w:rsidRPr="00ED5D4E">
        <w:rPr>
          <w:spacing w:val="-1"/>
        </w:rPr>
        <w:t>е</w:t>
      </w:r>
      <w:r w:rsidRPr="00ED5D4E">
        <w:t>б</w:t>
      </w:r>
      <w:r w:rsidRPr="00ED5D4E">
        <w:rPr>
          <w:spacing w:val="-1"/>
        </w:rPr>
        <w:t>е</w:t>
      </w:r>
      <w:r w:rsidRPr="00ED5D4E">
        <w:t>н</w:t>
      </w:r>
      <w:r w:rsidRPr="00ED5D4E">
        <w:rPr>
          <w:spacing w:val="3"/>
        </w:rPr>
        <w:t>к</w:t>
      </w:r>
      <w:r w:rsidRPr="00ED5D4E">
        <w:t>у</w:t>
      </w:r>
      <w:r w:rsidRPr="00ED5D4E">
        <w:rPr>
          <w:spacing w:val="24"/>
        </w:rPr>
        <w:t xml:space="preserve"> </w:t>
      </w:r>
      <w:r w:rsidRPr="00ED5D4E">
        <w:t>н</w:t>
      </w:r>
      <w:r w:rsidRPr="00ED5D4E">
        <w:rPr>
          <w:spacing w:val="-1"/>
        </w:rPr>
        <w:t>ача</w:t>
      </w:r>
      <w:r w:rsidRPr="00ED5D4E">
        <w:t>ть</w:t>
      </w:r>
      <w:r w:rsidRPr="00ED5D4E">
        <w:rPr>
          <w:spacing w:val="29"/>
        </w:rPr>
        <w:t xml:space="preserve"> </w:t>
      </w:r>
      <w:r w:rsidRPr="00ED5D4E">
        <w:t>о</w:t>
      </w:r>
      <w:r w:rsidRPr="00ED5D4E">
        <w:rPr>
          <w:spacing w:val="4"/>
        </w:rPr>
        <w:t>б</w:t>
      </w:r>
      <w:r w:rsidRPr="00ED5D4E">
        <w:rPr>
          <w:spacing w:val="-5"/>
        </w:rPr>
        <w:t>у</w:t>
      </w:r>
      <w:r w:rsidRPr="00ED5D4E">
        <w:rPr>
          <w:spacing w:val="-1"/>
        </w:rPr>
        <w:t>ч</w:t>
      </w:r>
      <w:r w:rsidRPr="00ED5D4E">
        <w:rPr>
          <w:spacing w:val="1"/>
        </w:rPr>
        <w:t>е</w:t>
      </w:r>
      <w:r w:rsidRPr="00ED5D4E">
        <w:t>ние</w:t>
      </w:r>
      <w:r w:rsidRPr="00ED5D4E">
        <w:rPr>
          <w:spacing w:val="13"/>
        </w:rPr>
        <w:t xml:space="preserve"> </w:t>
      </w:r>
      <w:r w:rsidRPr="00ED5D4E">
        <w:t>в</w:t>
      </w:r>
      <w:r w:rsidRPr="00ED5D4E">
        <w:rPr>
          <w:spacing w:val="27"/>
        </w:rPr>
        <w:t xml:space="preserve"> </w:t>
      </w:r>
      <w:r w:rsidRPr="00ED5D4E">
        <w:rPr>
          <w:spacing w:val="-1"/>
        </w:rPr>
        <w:t>с</w:t>
      </w:r>
      <w:r w:rsidRPr="00ED5D4E">
        <w:rPr>
          <w:spacing w:val="2"/>
        </w:rPr>
        <w:t>т</w:t>
      </w:r>
      <w:r w:rsidRPr="00ED5D4E">
        <w:rPr>
          <w:spacing w:val="-5"/>
        </w:rPr>
        <w:t>у</w:t>
      </w:r>
      <w:r w:rsidRPr="00ED5D4E">
        <w:t>д</w:t>
      </w:r>
      <w:r w:rsidRPr="00ED5D4E">
        <w:rPr>
          <w:spacing w:val="1"/>
        </w:rPr>
        <w:t>и</w:t>
      </w:r>
      <w:r w:rsidRPr="00ED5D4E">
        <w:t>и</w:t>
      </w:r>
      <w:r w:rsidRPr="00ED5D4E">
        <w:rPr>
          <w:spacing w:val="15"/>
        </w:rPr>
        <w:t xml:space="preserve"> </w:t>
      </w:r>
      <w:r w:rsidRPr="00ED5D4E">
        <w:t>в</w:t>
      </w:r>
      <w:r w:rsidRPr="00ED5D4E">
        <w:rPr>
          <w:spacing w:val="27"/>
        </w:rPr>
        <w:t xml:space="preserve"> </w:t>
      </w:r>
      <w:r w:rsidRPr="00ED5D4E">
        <w:t>любом</w:t>
      </w:r>
      <w:r w:rsidRPr="00ED5D4E">
        <w:rPr>
          <w:spacing w:val="27"/>
        </w:rPr>
        <w:t xml:space="preserve"> </w:t>
      </w:r>
      <w:r w:rsidRPr="00ED5D4E">
        <w:t>возр</w:t>
      </w:r>
      <w:r w:rsidRPr="00ED5D4E">
        <w:rPr>
          <w:spacing w:val="-1"/>
        </w:rPr>
        <w:t>ас</w:t>
      </w:r>
      <w:r w:rsidRPr="00ED5D4E">
        <w:t>те</w:t>
      </w:r>
      <w:r w:rsidRPr="00ED5D4E">
        <w:rPr>
          <w:spacing w:val="13"/>
        </w:rPr>
        <w:t xml:space="preserve"> </w:t>
      </w:r>
      <w:r w:rsidRPr="00ED5D4E">
        <w:t>и</w:t>
      </w:r>
      <w:r w:rsidRPr="00ED5D4E">
        <w:rPr>
          <w:spacing w:val="15"/>
        </w:rPr>
        <w:t xml:space="preserve"> </w:t>
      </w:r>
      <w:r w:rsidRPr="00ED5D4E">
        <w:t>при</w:t>
      </w:r>
      <w:r w:rsidRPr="00ED5D4E">
        <w:rPr>
          <w:spacing w:val="15"/>
        </w:rPr>
        <w:t xml:space="preserve"> </w:t>
      </w:r>
      <w:r w:rsidRPr="00ED5D4E">
        <w:t>любом</w:t>
      </w:r>
      <w:r w:rsidRPr="00ED5D4E">
        <w:rPr>
          <w:spacing w:val="13"/>
        </w:rPr>
        <w:t xml:space="preserve"> </w:t>
      </w:r>
      <w:r w:rsidRPr="00ED5D4E">
        <w:rPr>
          <w:spacing w:val="-5"/>
        </w:rPr>
        <w:t>у</w:t>
      </w:r>
      <w:r w:rsidRPr="00ED5D4E">
        <w:t>ровне</w:t>
      </w:r>
      <w:r w:rsidRPr="00ED5D4E">
        <w:rPr>
          <w:spacing w:val="13"/>
        </w:rPr>
        <w:t xml:space="preserve"> </w:t>
      </w:r>
      <w:r w:rsidRPr="00ED5D4E">
        <w:t>подготовк</w:t>
      </w:r>
      <w:r w:rsidRPr="00ED5D4E">
        <w:rPr>
          <w:spacing w:val="1"/>
        </w:rPr>
        <w:t>и</w:t>
      </w:r>
      <w:r w:rsidRPr="00ED5D4E">
        <w:t>. З</w:t>
      </w:r>
      <w:r w:rsidRPr="00ED5D4E">
        <w:rPr>
          <w:spacing w:val="-2"/>
        </w:rPr>
        <w:t>а</w:t>
      </w:r>
      <w:r w:rsidRPr="00ED5D4E">
        <w:rPr>
          <w:spacing w:val="-1"/>
        </w:rPr>
        <w:t>ч</w:t>
      </w:r>
      <w:r w:rsidRPr="00ED5D4E">
        <w:t>и</w:t>
      </w:r>
      <w:r w:rsidRPr="00ED5D4E">
        <w:rPr>
          <w:spacing w:val="-1"/>
        </w:rPr>
        <w:t>с</w:t>
      </w:r>
      <w:r w:rsidRPr="00ED5D4E">
        <w:t>л</w:t>
      </w:r>
      <w:r w:rsidRPr="00ED5D4E">
        <w:rPr>
          <w:spacing w:val="-1"/>
        </w:rPr>
        <w:t>е</w:t>
      </w:r>
      <w:r w:rsidRPr="00ED5D4E">
        <w:t>ние</w:t>
      </w:r>
      <w:r w:rsidRPr="00ED5D4E">
        <w:rPr>
          <w:spacing w:val="8"/>
        </w:rPr>
        <w:t xml:space="preserve"> </w:t>
      </w:r>
      <w:r w:rsidRPr="00ED5D4E">
        <w:t>на</w:t>
      </w:r>
      <w:r w:rsidRPr="00ED5D4E">
        <w:rPr>
          <w:spacing w:val="7"/>
        </w:rPr>
        <w:t xml:space="preserve"> </w:t>
      </w:r>
      <w:r w:rsidRPr="00ED5D4E">
        <w:t>тот</w:t>
      </w:r>
      <w:r w:rsidRPr="00ED5D4E">
        <w:rPr>
          <w:spacing w:val="5"/>
        </w:rPr>
        <w:t xml:space="preserve"> </w:t>
      </w:r>
      <w:r w:rsidRPr="00ED5D4E">
        <w:t>и</w:t>
      </w:r>
      <w:r w:rsidRPr="00ED5D4E">
        <w:rPr>
          <w:spacing w:val="-3"/>
        </w:rPr>
        <w:t>л</w:t>
      </w:r>
      <w:r w:rsidRPr="00ED5D4E">
        <w:t>и</w:t>
      </w:r>
      <w:r w:rsidRPr="00ED5D4E">
        <w:rPr>
          <w:spacing w:val="5"/>
        </w:rPr>
        <w:t xml:space="preserve"> </w:t>
      </w:r>
      <w:r w:rsidRPr="00ED5D4E">
        <w:rPr>
          <w:spacing w:val="-2"/>
        </w:rPr>
        <w:t>и</w:t>
      </w:r>
      <w:r w:rsidRPr="00ED5D4E">
        <w:t>ной</w:t>
      </w:r>
      <w:r w:rsidRPr="00ED5D4E">
        <w:rPr>
          <w:spacing w:val="3"/>
        </w:rPr>
        <w:t xml:space="preserve"> </w:t>
      </w:r>
      <w:r w:rsidRPr="00ED5D4E">
        <w:t>эт</w:t>
      </w:r>
      <w:r w:rsidRPr="00ED5D4E">
        <w:rPr>
          <w:spacing w:val="-1"/>
        </w:rPr>
        <w:t>а</w:t>
      </w:r>
      <w:r w:rsidRPr="00ED5D4E">
        <w:t>п</w:t>
      </w:r>
      <w:r w:rsidRPr="00ED5D4E">
        <w:rPr>
          <w:spacing w:val="7"/>
        </w:rPr>
        <w:t xml:space="preserve"> </w:t>
      </w:r>
      <w:r w:rsidRPr="00ED5D4E">
        <w:t>о</w:t>
      </w:r>
      <w:r w:rsidRPr="00ED5D4E">
        <w:rPr>
          <w:spacing w:val="2"/>
        </w:rPr>
        <w:t>б</w:t>
      </w:r>
      <w:r w:rsidRPr="00ED5D4E">
        <w:rPr>
          <w:spacing w:val="-8"/>
        </w:rPr>
        <w:t>у</w:t>
      </w:r>
      <w:r w:rsidRPr="00ED5D4E">
        <w:rPr>
          <w:spacing w:val="-1"/>
        </w:rPr>
        <w:t>че</w:t>
      </w:r>
      <w:r w:rsidRPr="00ED5D4E">
        <w:t>ния</w:t>
      </w:r>
      <w:r w:rsidRPr="00ED5D4E">
        <w:rPr>
          <w:spacing w:val="4"/>
        </w:rPr>
        <w:t xml:space="preserve"> </w:t>
      </w:r>
      <w:r w:rsidRPr="00ED5D4E">
        <w:t>прои</w:t>
      </w:r>
      <w:r w:rsidRPr="00ED5D4E">
        <w:rPr>
          <w:spacing w:val="-4"/>
        </w:rPr>
        <w:t>с</w:t>
      </w:r>
      <w:r w:rsidRPr="00ED5D4E">
        <w:rPr>
          <w:spacing w:val="2"/>
        </w:rPr>
        <w:t>х</w:t>
      </w:r>
      <w:r w:rsidRPr="00ED5D4E">
        <w:t>од</w:t>
      </w:r>
      <w:r w:rsidRPr="00ED5D4E">
        <w:rPr>
          <w:spacing w:val="1"/>
        </w:rPr>
        <w:t>и</w:t>
      </w:r>
      <w:r w:rsidRPr="00ED5D4E">
        <w:t>т</w:t>
      </w:r>
      <w:r w:rsidRPr="00ED5D4E">
        <w:rPr>
          <w:spacing w:val="2"/>
        </w:rPr>
        <w:t xml:space="preserve"> </w:t>
      </w:r>
      <w:r w:rsidRPr="00ED5D4E">
        <w:t>по</w:t>
      </w:r>
      <w:r w:rsidRPr="00ED5D4E">
        <w:rPr>
          <w:spacing w:val="2"/>
        </w:rPr>
        <w:t xml:space="preserve"> </w:t>
      </w:r>
      <w:r w:rsidRPr="00ED5D4E">
        <w:t>р</w:t>
      </w:r>
      <w:r w:rsidRPr="00ED5D4E">
        <w:rPr>
          <w:spacing w:val="-1"/>
        </w:rPr>
        <w:t>е</w:t>
      </w:r>
      <w:r w:rsidRPr="00ED5D4E">
        <w:rPr>
          <w:spacing w:val="3"/>
        </w:rPr>
        <w:t>з</w:t>
      </w:r>
      <w:r w:rsidRPr="00ED5D4E">
        <w:rPr>
          <w:spacing w:val="-8"/>
        </w:rPr>
        <w:t>у</w:t>
      </w:r>
      <w:r w:rsidRPr="00ED5D4E">
        <w:t>льт</w:t>
      </w:r>
      <w:r w:rsidRPr="00ED5D4E">
        <w:rPr>
          <w:spacing w:val="-1"/>
        </w:rPr>
        <w:t>а</w:t>
      </w:r>
      <w:r w:rsidRPr="00ED5D4E">
        <w:t>т</w:t>
      </w:r>
      <w:r w:rsidRPr="00ED5D4E">
        <w:rPr>
          <w:spacing w:val="-1"/>
        </w:rPr>
        <w:t>а</w:t>
      </w:r>
      <w:r w:rsidRPr="00ED5D4E">
        <w:t>м</w:t>
      </w:r>
      <w:r w:rsidRPr="00ED5D4E">
        <w:rPr>
          <w:spacing w:val="8"/>
        </w:rPr>
        <w:t xml:space="preserve"> </w:t>
      </w:r>
      <w:r w:rsidRPr="00ED5D4E">
        <w:rPr>
          <w:spacing w:val="-1"/>
        </w:rPr>
        <w:t>с</w:t>
      </w:r>
      <w:r w:rsidRPr="00ED5D4E">
        <w:t>об</w:t>
      </w:r>
      <w:r w:rsidRPr="00ED5D4E">
        <w:rPr>
          <w:spacing w:val="-1"/>
        </w:rPr>
        <w:t>есе</w:t>
      </w:r>
      <w:r w:rsidRPr="00ED5D4E">
        <w:t>до</w:t>
      </w:r>
      <w:r w:rsidRPr="00ED5D4E">
        <w:rPr>
          <w:spacing w:val="1"/>
        </w:rPr>
        <w:t>в</w:t>
      </w:r>
      <w:r w:rsidRPr="00ED5D4E">
        <w:rPr>
          <w:spacing w:val="-1"/>
        </w:rPr>
        <w:t>а</w:t>
      </w:r>
      <w:r w:rsidRPr="00ED5D4E">
        <w:t>ния</w:t>
      </w:r>
      <w:r w:rsidRPr="00ED5D4E">
        <w:rPr>
          <w:spacing w:val="4"/>
        </w:rPr>
        <w:t xml:space="preserve"> </w:t>
      </w:r>
      <w:r w:rsidRPr="00ED5D4E">
        <w:t>и про</w:t>
      </w:r>
      <w:r w:rsidRPr="00ED5D4E">
        <w:rPr>
          <w:spacing w:val="-1"/>
        </w:rPr>
        <w:t>с</w:t>
      </w:r>
      <w:r w:rsidRPr="00ED5D4E">
        <w:rPr>
          <w:spacing w:val="2"/>
        </w:rPr>
        <w:t>л</w:t>
      </w:r>
      <w:r w:rsidRPr="00ED5D4E">
        <w:rPr>
          <w:spacing w:val="-5"/>
        </w:rPr>
        <w:t>у</w:t>
      </w:r>
      <w:r w:rsidRPr="00ED5D4E">
        <w:t>шив</w:t>
      </w:r>
      <w:r w:rsidRPr="00ED5D4E">
        <w:rPr>
          <w:spacing w:val="-2"/>
        </w:rPr>
        <w:t>а</w:t>
      </w:r>
      <w:r w:rsidRPr="00ED5D4E">
        <w:t>ния;</w:t>
      </w:r>
    </w:p>
    <w:p w:rsidR="008F19D2" w:rsidRPr="00ED5D4E" w:rsidRDefault="008F19D2" w:rsidP="005B4E80">
      <w:pPr>
        <w:pStyle w:val="a3"/>
        <w:numPr>
          <w:ilvl w:val="0"/>
          <w:numId w:val="15"/>
        </w:numPr>
        <w:kinsoku w:val="0"/>
        <w:overflowPunct w:val="0"/>
        <w:ind w:left="284" w:right="107" w:hanging="284"/>
        <w:jc w:val="both"/>
      </w:pPr>
      <w:r w:rsidRPr="00ED5D4E">
        <w:rPr>
          <w:i/>
          <w:iCs/>
        </w:rPr>
        <w:t>принцип</w:t>
      </w:r>
      <w:r w:rsidRPr="00ED5D4E">
        <w:rPr>
          <w:i/>
          <w:iCs/>
          <w:spacing w:val="11"/>
        </w:rPr>
        <w:t xml:space="preserve"> </w:t>
      </w:r>
      <w:r w:rsidRPr="00ED5D4E">
        <w:rPr>
          <w:i/>
          <w:iCs/>
        </w:rPr>
        <w:t>про</w:t>
      </w:r>
      <w:r w:rsidRPr="00ED5D4E">
        <w:rPr>
          <w:i/>
          <w:iCs/>
          <w:spacing w:val="-2"/>
        </w:rPr>
        <w:t>ч</w:t>
      </w:r>
      <w:r w:rsidRPr="00ED5D4E">
        <w:rPr>
          <w:i/>
          <w:iCs/>
        </w:rPr>
        <w:t>но</w:t>
      </w:r>
      <w:r w:rsidRPr="00ED5D4E">
        <w:rPr>
          <w:i/>
          <w:iCs/>
          <w:spacing w:val="-1"/>
        </w:rPr>
        <w:t>с</w:t>
      </w:r>
      <w:r w:rsidRPr="00ED5D4E">
        <w:rPr>
          <w:i/>
          <w:iCs/>
        </w:rPr>
        <w:t>ти.</w:t>
      </w:r>
      <w:r w:rsidRPr="00ED5D4E">
        <w:rPr>
          <w:i/>
          <w:iCs/>
          <w:spacing w:val="24"/>
        </w:rPr>
        <w:t xml:space="preserve"> </w:t>
      </w:r>
      <w:r w:rsidRPr="00ED5D4E">
        <w:t>На</w:t>
      </w:r>
      <w:r w:rsidRPr="00ED5D4E">
        <w:rPr>
          <w:spacing w:val="12"/>
        </w:rPr>
        <w:t xml:space="preserve"> </w:t>
      </w:r>
      <w:r w:rsidRPr="00ED5D4E">
        <w:rPr>
          <w:spacing w:val="-5"/>
        </w:rPr>
        <w:t>у</w:t>
      </w:r>
      <w:r w:rsidRPr="00ED5D4E">
        <w:rPr>
          <w:spacing w:val="1"/>
        </w:rPr>
        <w:t>ч</w:t>
      </w:r>
      <w:r w:rsidRPr="00ED5D4E">
        <w:rPr>
          <w:spacing w:val="-1"/>
        </w:rPr>
        <w:t>е</w:t>
      </w:r>
      <w:r w:rsidRPr="00ED5D4E">
        <w:t>б</w:t>
      </w:r>
      <w:r w:rsidRPr="00ED5D4E">
        <w:rPr>
          <w:spacing w:val="1"/>
        </w:rPr>
        <w:t>н</w:t>
      </w:r>
      <w:r w:rsidRPr="00ED5D4E">
        <w:t>ых</w:t>
      </w:r>
      <w:r w:rsidRPr="00ED5D4E">
        <w:rPr>
          <w:spacing w:val="13"/>
        </w:rPr>
        <w:t xml:space="preserve"> </w:t>
      </w:r>
      <w:r w:rsidRPr="00ED5D4E">
        <w:t>з</w:t>
      </w:r>
      <w:r w:rsidRPr="00ED5D4E">
        <w:rPr>
          <w:spacing w:val="-1"/>
        </w:rPr>
        <w:t>а</w:t>
      </w:r>
      <w:r w:rsidRPr="00ED5D4E">
        <w:t>н</w:t>
      </w:r>
      <w:r w:rsidRPr="00ED5D4E">
        <w:rPr>
          <w:spacing w:val="-3"/>
        </w:rPr>
        <w:t>я</w:t>
      </w:r>
      <w:r w:rsidRPr="00ED5D4E">
        <w:t>ти</w:t>
      </w:r>
      <w:r w:rsidRPr="00ED5D4E">
        <w:rPr>
          <w:spacing w:val="-3"/>
        </w:rPr>
        <w:t>я</w:t>
      </w:r>
      <w:r w:rsidRPr="00ED5D4E">
        <w:t>х</w:t>
      </w:r>
      <w:r w:rsidRPr="00ED5D4E">
        <w:rPr>
          <w:spacing w:val="13"/>
        </w:rPr>
        <w:t xml:space="preserve"> </w:t>
      </w:r>
      <w:r w:rsidRPr="00ED5D4E">
        <w:rPr>
          <w:spacing w:val="-3"/>
        </w:rPr>
        <w:t>о</w:t>
      </w:r>
      <w:r w:rsidRPr="00ED5D4E">
        <w:t>б</w:t>
      </w:r>
      <w:r w:rsidRPr="00ED5D4E">
        <w:rPr>
          <w:spacing w:val="-1"/>
        </w:rPr>
        <w:t>ес</w:t>
      </w:r>
      <w:r w:rsidRPr="00ED5D4E">
        <w:t>п</w:t>
      </w:r>
      <w:r w:rsidRPr="00ED5D4E">
        <w:rPr>
          <w:spacing w:val="-1"/>
        </w:rPr>
        <w:t>ече</w:t>
      </w:r>
      <w:r w:rsidRPr="00ED5D4E">
        <w:t>на</w:t>
      </w:r>
      <w:r w:rsidRPr="00ED5D4E">
        <w:rPr>
          <w:spacing w:val="10"/>
        </w:rPr>
        <w:t xml:space="preserve"> </w:t>
      </w:r>
      <w:r w:rsidRPr="00ED5D4E">
        <w:t>по</w:t>
      </w:r>
      <w:r w:rsidRPr="00ED5D4E">
        <w:rPr>
          <w:spacing w:val="-1"/>
        </w:rPr>
        <w:t>с</w:t>
      </w:r>
      <w:r w:rsidRPr="00ED5D4E">
        <w:t>тоянн</w:t>
      </w:r>
      <w:r w:rsidRPr="00ED5D4E">
        <w:rPr>
          <w:spacing w:val="-1"/>
        </w:rPr>
        <w:t>а</w:t>
      </w:r>
      <w:r w:rsidRPr="00ED5D4E">
        <w:t>я</w:t>
      </w:r>
      <w:r w:rsidRPr="00ED5D4E">
        <w:rPr>
          <w:spacing w:val="11"/>
        </w:rPr>
        <w:t xml:space="preserve"> </w:t>
      </w:r>
      <w:r w:rsidRPr="00ED5D4E">
        <w:rPr>
          <w:spacing w:val="-1"/>
        </w:rPr>
        <w:t>с</w:t>
      </w:r>
      <w:r w:rsidRPr="00ED5D4E">
        <w:t>вязь</w:t>
      </w:r>
      <w:r w:rsidRPr="00ED5D4E">
        <w:rPr>
          <w:spacing w:val="18"/>
        </w:rPr>
        <w:t xml:space="preserve"> </w:t>
      </w:r>
      <w:r w:rsidRPr="00ED5D4E">
        <w:rPr>
          <w:i/>
          <w:iCs/>
        </w:rPr>
        <w:t>т</w:t>
      </w:r>
      <w:r w:rsidRPr="00ED5D4E">
        <w:rPr>
          <w:i/>
          <w:iCs/>
          <w:spacing w:val="-2"/>
        </w:rPr>
        <w:t>е</w:t>
      </w:r>
      <w:r w:rsidRPr="00ED5D4E">
        <w:rPr>
          <w:i/>
          <w:iCs/>
        </w:rPr>
        <w:t>ор</w:t>
      </w:r>
      <w:r w:rsidRPr="00ED5D4E">
        <w:rPr>
          <w:i/>
          <w:iCs/>
          <w:spacing w:val="-1"/>
        </w:rPr>
        <w:t>е</w:t>
      </w:r>
      <w:r w:rsidRPr="00ED5D4E">
        <w:rPr>
          <w:i/>
          <w:iCs/>
        </w:rPr>
        <w:t>тич</w:t>
      </w:r>
      <w:r w:rsidRPr="00ED5D4E">
        <w:rPr>
          <w:i/>
          <w:iCs/>
          <w:spacing w:val="-1"/>
        </w:rPr>
        <w:t>ес</w:t>
      </w:r>
      <w:r w:rsidRPr="00ED5D4E">
        <w:rPr>
          <w:i/>
          <w:iCs/>
        </w:rPr>
        <w:t xml:space="preserve">ких </w:t>
      </w:r>
      <w:r w:rsidRPr="00ED5D4E">
        <w:t>зн</w:t>
      </w:r>
      <w:r w:rsidRPr="00ED5D4E">
        <w:rPr>
          <w:spacing w:val="-1"/>
        </w:rPr>
        <w:t>а</w:t>
      </w:r>
      <w:r w:rsidRPr="00ED5D4E">
        <w:rPr>
          <w:spacing w:val="-2"/>
        </w:rPr>
        <w:t>н</w:t>
      </w:r>
      <w:r w:rsidRPr="00ED5D4E">
        <w:t>ий</w:t>
      </w:r>
      <w:r w:rsidRPr="00ED5D4E">
        <w:rPr>
          <w:spacing w:val="14"/>
        </w:rPr>
        <w:t xml:space="preserve"> </w:t>
      </w:r>
      <w:r w:rsidRPr="00ED5D4E">
        <w:t>с</w:t>
      </w:r>
      <w:r w:rsidRPr="00ED5D4E">
        <w:rPr>
          <w:spacing w:val="7"/>
        </w:rPr>
        <w:t xml:space="preserve"> </w:t>
      </w:r>
      <w:r w:rsidRPr="00ED5D4E">
        <w:t>пр</w:t>
      </w:r>
      <w:r w:rsidRPr="00ED5D4E">
        <w:rPr>
          <w:spacing w:val="-1"/>
        </w:rPr>
        <w:t>а</w:t>
      </w:r>
      <w:r w:rsidRPr="00ED5D4E">
        <w:t>к</w:t>
      </w:r>
      <w:r w:rsidRPr="00ED5D4E">
        <w:rPr>
          <w:spacing w:val="-2"/>
        </w:rPr>
        <w:t>т</w:t>
      </w:r>
      <w:r w:rsidRPr="00ED5D4E">
        <w:t>и</w:t>
      </w:r>
      <w:r w:rsidRPr="00ED5D4E">
        <w:rPr>
          <w:spacing w:val="-1"/>
        </w:rPr>
        <w:t>чес</w:t>
      </w:r>
      <w:r w:rsidRPr="00ED5D4E">
        <w:t>кой</w:t>
      </w:r>
      <w:r w:rsidRPr="00ED5D4E">
        <w:rPr>
          <w:spacing w:val="7"/>
        </w:rPr>
        <w:t xml:space="preserve"> </w:t>
      </w:r>
      <w:r w:rsidRPr="00ED5D4E">
        <w:t>д</w:t>
      </w:r>
      <w:r w:rsidRPr="00ED5D4E">
        <w:rPr>
          <w:spacing w:val="-1"/>
        </w:rPr>
        <w:t>е</w:t>
      </w:r>
      <w:r w:rsidRPr="00ED5D4E">
        <w:t>ят</w:t>
      </w:r>
      <w:r w:rsidRPr="00ED5D4E">
        <w:rPr>
          <w:spacing w:val="-1"/>
        </w:rPr>
        <w:t>е</w:t>
      </w:r>
      <w:r w:rsidRPr="00ED5D4E">
        <w:t>льно</w:t>
      </w:r>
      <w:r w:rsidRPr="00ED5D4E">
        <w:rPr>
          <w:spacing w:val="-1"/>
        </w:rPr>
        <w:t>с</w:t>
      </w:r>
      <w:r w:rsidRPr="00ED5D4E">
        <w:rPr>
          <w:spacing w:val="-2"/>
        </w:rPr>
        <w:t>т</w:t>
      </w:r>
      <w:r w:rsidRPr="00ED5D4E">
        <w:t>ью</w:t>
      </w:r>
      <w:r w:rsidRPr="00ED5D4E">
        <w:rPr>
          <w:spacing w:val="10"/>
        </w:rPr>
        <w:t xml:space="preserve"> </w:t>
      </w:r>
      <w:r w:rsidRPr="00ED5D4E">
        <w:rPr>
          <w:spacing w:val="-4"/>
        </w:rPr>
        <w:t>(</w:t>
      </w:r>
      <w:r w:rsidRPr="00ED5D4E">
        <w:t>обя</w:t>
      </w:r>
      <w:r w:rsidRPr="00ED5D4E">
        <w:rPr>
          <w:spacing w:val="1"/>
        </w:rPr>
        <w:t>з</w:t>
      </w:r>
      <w:r w:rsidRPr="00ED5D4E">
        <w:rPr>
          <w:spacing w:val="-1"/>
        </w:rPr>
        <w:t>а</w:t>
      </w:r>
      <w:r w:rsidRPr="00ED5D4E">
        <w:t>т</w:t>
      </w:r>
      <w:r w:rsidRPr="00ED5D4E">
        <w:rPr>
          <w:spacing w:val="-1"/>
        </w:rPr>
        <w:t>е</w:t>
      </w:r>
      <w:r w:rsidRPr="00ED5D4E">
        <w:t>льн</w:t>
      </w:r>
      <w:r w:rsidRPr="00ED5D4E">
        <w:rPr>
          <w:spacing w:val="-1"/>
        </w:rPr>
        <w:t>а</w:t>
      </w:r>
      <w:r w:rsidRPr="00ED5D4E">
        <w:t>я</w:t>
      </w:r>
      <w:r w:rsidRPr="00ED5D4E">
        <w:rPr>
          <w:spacing w:val="6"/>
        </w:rPr>
        <w:t xml:space="preserve"> </w:t>
      </w:r>
      <w:r w:rsidRPr="00ED5D4E">
        <w:t>отр</w:t>
      </w:r>
      <w:r w:rsidRPr="00ED5D4E">
        <w:rPr>
          <w:spacing w:val="-1"/>
        </w:rPr>
        <w:t>а</w:t>
      </w:r>
      <w:r w:rsidRPr="00ED5D4E">
        <w:t>бот</w:t>
      </w:r>
      <w:r w:rsidRPr="00ED5D4E">
        <w:rPr>
          <w:spacing w:val="-2"/>
        </w:rPr>
        <w:t>к</w:t>
      </w:r>
      <w:r w:rsidRPr="00ED5D4E">
        <w:t>а</w:t>
      </w:r>
      <w:r w:rsidRPr="00ED5D4E">
        <w:rPr>
          <w:spacing w:val="6"/>
        </w:rPr>
        <w:t xml:space="preserve"> </w:t>
      </w:r>
      <w:r w:rsidRPr="00ED5D4E">
        <w:t>на пр</w:t>
      </w:r>
      <w:r w:rsidRPr="00ED5D4E">
        <w:rPr>
          <w:spacing w:val="-1"/>
        </w:rPr>
        <w:t>а</w:t>
      </w:r>
      <w:r w:rsidRPr="00ED5D4E">
        <w:t>кти</w:t>
      </w:r>
      <w:r w:rsidRPr="00ED5D4E">
        <w:rPr>
          <w:spacing w:val="-1"/>
        </w:rPr>
        <w:t>чес</w:t>
      </w:r>
      <w:r w:rsidRPr="00ED5D4E">
        <w:t xml:space="preserve">ком </w:t>
      </w:r>
      <w:r w:rsidRPr="00ED5D4E">
        <w:rPr>
          <w:spacing w:val="-1"/>
        </w:rPr>
        <w:t>ма</w:t>
      </w:r>
      <w:r w:rsidRPr="00ED5D4E">
        <w:t>т</w:t>
      </w:r>
      <w:r w:rsidRPr="00ED5D4E">
        <w:rPr>
          <w:spacing w:val="-1"/>
        </w:rPr>
        <w:t>е</w:t>
      </w:r>
      <w:r w:rsidRPr="00ED5D4E">
        <w:t>р</w:t>
      </w:r>
      <w:r w:rsidRPr="00ED5D4E">
        <w:rPr>
          <w:spacing w:val="1"/>
        </w:rPr>
        <w:t>и</w:t>
      </w:r>
      <w:r w:rsidRPr="00ED5D4E">
        <w:rPr>
          <w:spacing w:val="-1"/>
        </w:rPr>
        <w:t>а</w:t>
      </w:r>
      <w:r w:rsidRPr="00ED5D4E">
        <w:t>ле</w:t>
      </w:r>
      <w:r w:rsidRPr="00ED5D4E">
        <w:rPr>
          <w:spacing w:val="-1"/>
        </w:rPr>
        <w:t xml:space="preserve"> (</w:t>
      </w:r>
      <w:r w:rsidRPr="00ED5D4E">
        <w:t>п</w:t>
      </w:r>
      <w:r w:rsidRPr="00ED5D4E">
        <w:rPr>
          <w:spacing w:val="1"/>
        </w:rPr>
        <w:t>е</w:t>
      </w:r>
      <w:r w:rsidRPr="00ED5D4E">
        <w:rPr>
          <w:spacing w:val="-1"/>
        </w:rPr>
        <w:t>с</w:t>
      </w:r>
      <w:r w:rsidRPr="00ED5D4E">
        <w:t>н</w:t>
      </w:r>
      <w:r w:rsidRPr="00ED5D4E">
        <w:rPr>
          <w:spacing w:val="-1"/>
        </w:rPr>
        <w:t>е</w:t>
      </w:r>
      <w:r w:rsidRPr="00ED5D4E">
        <w:t xml:space="preserve">) </w:t>
      </w:r>
      <w:r w:rsidRPr="00ED5D4E">
        <w:rPr>
          <w:spacing w:val="-2"/>
        </w:rPr>
        <w:t>в</w:t>
      </w:r>
      <w:r w:rsidRPr="00ED5D4E">
        <w:rPr>
          <w:spacing w:val="1"/>
        </w:rPr>
        <w:t>с</w:t>
      </w:r>
      <w:r w:rsidRPr="00ED5D4E">
        <w:rPr>
          <w:spacing w:val="-1"/>
        </w:rPr>
        <w:t>е</w:t>
      </w:r>
      <w:r w:rsidRPr="00ED5D4E">
        <w:t>х</w:t>
      </w:r>
      <w:r w:rsidRPr="00ED5D4E">
        <w:rPr>
          <w:spacing w:val="2"/>
        </w:rPr>
        <w:t xml:space="preserve"> </w:t>
      </w:r>
      <w:r w:rsidRPr="00ED5D4E">
        <w:t>теор</w:t>
      </w:r>
      <w:r w:rsidRPr="00ED5D4E">
        <w:rPr>
          <w:spacing w:val="-2"/>
        </w:rPr>
        <w:t>е</w:t>
      </w:r>
      <w:r w:rsidRPr="00ED5D4E">
        <w:t>ти</w:t>
      </w:r>
      <w:r w:rsidRPr="00ED5D4E">
        <w:rPr>
          <w:spacing w:val="-1"/>
        </w:rPr>
        <w:t>чес</w:t>
      </w:r>
      <w:r w:rsidRPr="00ED5D4E">
        <w:t>к</w:t>
      </w:r>
      <w:r w:rsidRPr="00ED5D4E">
        <w:rPr>
          <w:spacing w:val="3"/>
        </w:rPr>
        <w:t>и</w:t>
      </w:r>
      <w:r w:rsidRPr="00ED5D4E">
        <w:t>х</w:t>
      </w:r>
      <w:r w:rsidRPr="00ED5D4E">
        <w:rPr>
          <w:spacing w:val="59"/>
        </w:rPr>
        <w:t xml:space="preserve"> </w:t>
      </w:r>
      <w:r w:rsidRPr="00ED5D4E">
        <w:t>зн</w:t>
      </w:r>
      <w:r w:rsidRPr="00ED5D4E">
        <w:rPr>
          <w:spacing w:val="-1"/>
        </w:rPr>
        <w:t>а</w:t>
      </w:r>
      <w:r w:rsidRPr="00ED5D4E">
        <w:rPr>
          <w:spacing w:val="-2"/>
        </w:rPr>
        <w:t>н</w:t>
      </w:r>
      <w:r w:rsidRPr="00ED5D4E">
        <w:t>ий</w:t>
      </w:r>
      <w:r w:rsidRPr="00ED5D4E">
        <w:rPr>
          <w:spacing w:val="58"/>
        </w:rPr>
        <w:t xml:space="preserve"> </w:t>
      </w:r>
      <w:r w:rsidRPr="00ED5D4E">
        <w:t>на</w:t>
      </w:r>
      <w:r w:rsidRPr="00ED5D4E">
        <w:rPr>
          <w:spacing w:val="-1"/>
        </w:rPr>
        <w:t xml:space="preserve"> </w:t>
      </w:r>
      <w:r w:rsidRPr="00ED5D4E">
        <w:t>к</w:t>
      </w:r>
      <w:r w:rsidRPr="00ED5D4E">
        <w:rPr>
          <w:spacing w:val="-1"/>
        </w:rPr>
        <w:t>а</w:t>
      </w:r>
      <w:r w:rsidRPr="00ED5D4E">
        <w:t>ждом</w:t>
      </w:r>
      <w:r w:rsidRPr="00ED5D4E">
        <w:rPr>
          <w:spacing w:val="-1"/>
        </w:rPr>
        <w:t xml:space="preserve"> </w:t>
      </w:r>
      <w:r w:rsidRPr="00ED5D4E">
        <w:t>з</w:t>
      </w:r>
      <w:r w:rsidRPr="00ED5D4E">
        <w:rPr>
          <w:spacing w:val="-1"/>
        </w:rPr>
        <w:t>а</w:t>
      </w:r>
      <w:r w:rsidRPr="00ED5D4E">
        <w:t>нят</w:t>
      </w:r>
      <w:r w:rsidRPr="00ED5D4E">
        <w:rPr>
          <w:spacing w:val="-2"/>
        </w:rPr>
        <w:t>и</w:t>
      </w:r>
      <w:r w:rsidRPr="00ED5D4E">
        <w:t>и);</w:t>
      </w:r>
    </w:p>
    <w:p w:rsidR="008F19D2" w:rsidRPr="00ED5D4E" w:rsidRDefault="008F19D2" w:rsidP="005B4E80">
      <w:pPr>
        <w:pStyle w:val="a3"/>
        <w:numPr>
          <w:ilvl w:val="0"/>
          <w:numId w:val="15"/>
        </w:numPr>
        <w:kinsoku w:val="0"/>
        <w:overflowPunct w:val="0"/>
        <w:ind w:left="284" w:right="107" w:hanging="284"/>
        <w:jc w:val="both"/>
      </w:pPr>
      <w:r w:rsidRPr="00ED5D4E">
        <w:rPr>
          <w:i/>
          <w:iCs/>
        </w:rPr>
        <w:t>принцип</w:t>
      </w:r>
      <w:r w:rsidRPr="00ED5D4E">
        <w:rPr>
          <w:i/>
          <w:iCs/>
          <w:spacing w:val="9"/>
        </w:rPr>
        <w:t xml:space="preserve"> </w:t>
      </w:r>
      <w:r w:rsidRPr="00ED5D4E">
        <w:rPr>
          <w:i/>
          <w:iCs/>
        </w:rPr>
        <w:t>ак</w:t>
      </w:r>
      <w:r w:rsidRPr="00ED5D4E">
        <w:rPr>
          <w:i/>
          <w:iCs/>
          <w:spacing w:val="2"/>
        </w:rPr>
        <w:t>т</w:t>
      </w:r>
      <w:r w:rsidRPr="00ED5D4E">
        <w:rPr>
          <w:i/>
          <w:iCs/>
          <w:spacing w:val="-1"/>
        </w:rPr>
        <w:t>у</w:t>
      </w:r>
      <w:r w:rsidRPr="00ED5D4E">
        <w:rPr>
          <w:i/>
          <w:iCs/>
        </w:rPr>
        <w:t>ально</w:t>
      </w:r>
      <w:r w:rsidRPr="00ED5D4E">
        <w:rPr>
          <w:i/>
          <w:iCs/>
          <w:spacing w:val="-1"/>
        </w:rPr>
        <w:t>с</w:t>
      </w:r>
      <w:r w:rsidRPr="00ED5D4E">
        <w:rPr>
          <w:i/>
          <w:iCs/>
        </w:rPr>
        <w:t>ти</w:t>
      </w:r>
      <w:r w:rsidRPr="00ED5D4E">
        <w:rPr>
          <w:i/>
          <w:iCs/>
          <w:spacing w:val="10"/>
        </w:rPr>
        <w:t xml:space="preserve"> </w:t>
      </w:r>
      <w:r w:rsidRPr="00ED5D4E">
        <w:rPr>
          <w:i/>
          <w:iCs/>
        </w:rPr>
        <w:t>мат</w:t>
      </w:r>
      <w:r w:rsidRPr="00ED5D4E">
        <w:rPr>
          <w:i/>
          <w:iCs/>
          <w:spacing w:val="-1"/>
        </w:rPr>
        <w:t>е</w:t>
      </w:r>
      <w:r w:rsidRPr="00ED5D4E">
        <w:rPr>
          <w:i/>
          <w:iCs/>
        </w:rPr>
        <w:t>риала.</w:t>
      </w:r>
      <w:r w:rsidRPr="00ED5D4E">
        <w:rPr>
          <w:i/>
          <w:iCs/>
          <w:spacing w:val="9"/>
        </w:rPr>
        <w:t xml:space="preserve"> </w:t>
      </w:r>
      <w:r w:rsidRPr="00ED5D4E">
        <w:t>Это</w:t>
      </w:r>
      <w:r w:rsidRPr="00ED5D4E">
        <w:rPr>
          <w:spacing w:val="11"/>
        </w:rPr>
        <w:t xml:space="preserve"> </w:t>
      </w:r>
      <w:r w:rsidRPr="00ED5D4E">
        <w:t>в</w:t>
      </w:r>
      <w:r w:rsidRPr="00ED5D4E">
        <w:rPr>
          <w:spacing w:val="1"/>
        </w:rPr>
        <w:t>ы</w:t>
      </w:r>
      <w:r w:rsidRPr="00ED5D4E">
        <w:t>р</w:t>
      </w:r>
      <w:r w:rsidRPr="00ED5D4E">
        <w:rPr>
          <w:spacing w:val="-1"/>
        </w:rPr>
        <w:t>а</w:t>
      </w:r>
      <w:r w:rsidRPr="00ED5D4E">
        <w:t>ж</w:t>
      </w:r>
      <w:r w:rsidRPr="00ED5D4E">
        <w:rPr>
          <w:spacing w:val="-2"/>
        </w:rPr>
        <w:t>а</w:t>
      </w:r>
      <w:r w:rsidRPr="00ED5D4E">
        <w:rPr>
          <w:spacing w:val="-1"/>
        </w:rPr>
        <w:t>е</w:t>
      </w:r>
      <w:r w:rsidRPr="00ED5D4E">
        <w:t>т</w:t>
      </w:r>
      <w:r w:rsidRPr="00ED5D4E">
        <w:rPr>
          <w:spacing w:val="-1"/>
        </w:rPr>
        <w:t>с</w:t>
      </w:r>
      <w:r w:rsidRPr="00ED5D4E">
        <w:t>я</w:t>
      </w:r>
      <w:r w:rsidRPr="00ED5D4E">
        <w:rPr>
          <w:spacing w:val="11"/>
        </w:rPr>
        <w:t xml:space="preserve"> </w:t>
      </w:r>
      <w:r w:rsidRPr="00ED5D4E">
        <w:t>в</w:t>
      </w:r>
      <w:r w:rsidRPr="00ED5D4E">
        <w:rPr>
          <w:spacing w:val="11"/>
        </w:rPr>
        <w:t xml:space="preserve"> </w:t>
      </w:r>
      <w:r w:rsidRPr="00ED5D4E">
        <w:t>н</w:t>
      </w:r>
      <w:r w:rsidRPr="00ED5D4E">
        <w:rPr>
          <w:spacing w:val="-1"/>
        </w:rPr>
        <w:t>а</w:t>
      </w:r>
      <w:r w:rsidRPr="00ED5D4E">
        <w:t>л</w:t>
      </w:r>
      <w:r w:rsidRPr="00ED5D4E">
        <w:rPr>
          <w:spacing w:val="1"/>
        </w:rPr>
        <w:t>и</w:t>
      </w:r>
      <w:r w:rsidRPr="00ED5D4E">
        <w:rPr>
          <w:spacing w:val="-1"/>
        </w:rPr>
        <w:t>ч</w:t>
      </w:r>
      <w:r w:rsidRPr="00ED5D4E">
        <w:t>ии</w:t>
      </w:r>
      <w:r w:rsidRPr="00ED5D4E">
        <w:rPr>
          <w:spacing w:val="13"/>
        </w:rPr>
        <w:t xml:space="preserve"> </w:t>
      </w:r>
      <w:r w:rsidRPr="00ED5D4E">
        <w:t>в</w:t>
      </w:r>
      <w:r w:rsidRPr="00ED5D4E">
        <w:rPr>
          <w:spacing w:val="8"/>
        </w:rPr>
        <w:t xml:space="preserve"> </w:t>
      </w:r>
      <w:r w:rsidRPr="00ED5D4E">
        <w:t>прогр</w:t>
      </w:r>
      <w:r w:rsidRPr="00ED5D4E">
        <w:rPr>
          <w:spacing w:val="-1"/>
        </w:rPr>
        <w:t>амм</w:t>
      </w:r>
      <w:r w:rsidRPr="00ED5D4E">
        <w:t>е</w:t>
      </w:r>
      <w:r w:rsidRPr="00ED5D4E">
        <w:rPr>
          <w:spacing w:val="10"/>
        </w:rPr>
        <w:t xml:space="preserve"> </w:t>
      </w:r>
      <w:r w:rsidRPr="00ED5D4E">
        <w:t>р</w:t>
      </w:r>
      <w:r w:rsidRPr="00ED5D4E">
        <w:rPr>
          <w:spacing w:val="-1"/>
        </w:rPr>
        <w:t>е</w:t>
      </w:r>
      <w:r w:rsidRPr="00ED5D4E">
        <w:t>п</w:t>
      </w:r>
      <w:r w:rsidRPr="00ED5D4E">
        <w:rPr>
          <w:spacing w:val="-1"/>
        </w:rPr>
        <w:t>е</w:t>
      </w:r>
      <w:r w:rsidRPr="00ED5D4E">
        <w:t>р</w:t>
      </w:r>
      <w:r w:rsidRPr="00ED5D4E">
        <w:rPr>
          <w:spacing w:val="5"/>
        </w:rPr>
        <w:t>т</w:t>
      </w:r>
      <w:r w:rsidRPr="00ED5D4E">
        <w:rPr>
          <w:spacing w:val="-3"/>
        </w:rPr>
        <w:t>у</w:t>
      </w:r>
      <w:r w:rsidRPr="00ED5D4E">
        <w:rPr>
          <w:spacing w:val="-1"/>
        </w:rPr>
        <w:t>а</w:t>
      </w:r>
      <w:r w:rsidRPr="00ED5D4E">
        <w:rPr>
          <w:spacing w:val="2"/>
        </w:rPr>
        <w:t>р</w:t>
      </w:r>
      <w:r w:rsidRPr="00ED5D4E">
        <w:rPr>
          <w:spacing w:val="-1"/>
        </w:rPr>
        <w:t>а</w:t>
      </w:r>
      <w:r w:rsidRPr="00ED5D4E">
        <w:t>, по</w:t>
      </w:r>
      <w:r w:rsidRPr="00ED5D4E">
        <w:rPr>
          <w:spacing w:val="-1"/>
        </w:rPr>
        <w:t>с</w:t>
      </w:r>
      <w:r w:rsidRPr="00ED5D4E">
        <w:t>тоянно</w:t>
      </w:r>
      <w:r w:rsidRPr="00ED5D4E">
        <w:rPr>
          <w:spacing w:val="45"/>
        </w:rPr>
        <w:t xml:space="preserve"> </w:t>
      </w:r>
      <w:r w:rsidRPr="00ED5D4E">
        <w:t>п</w:t>
      </w:r>
      <w:r w:rsidRPr="00ED5D4E">
        <w:rPr>
          <w:spacing w:val="-3"/>
        </w:rPr>
        <w:t>о</w:t>
      </w:r>
      <w:r w:rsidRPr="00ED5D4E">
        <w:t>пол</w:t>
      </w:r>
      <w:r w:rsidRPr="00ED5D4E">
        <w:rPr>
          <w:spacing w:val="3"/>
        </w:rPr>
        <w:t>н</w:t>
      </w:r>
      <w:r w:rsidRPr="00ED5D4E">
        <w:t>я</w:t>
      </w:r>
      <w:r w:rsidRPr="00ED5D4E">
        <w:rPr>
          <w:spacing w:val="-1"/>
        </w:rPr>
        <w:t>ем</w:t>
      </w:r>
      <w:r w:rsidRPr="00ED5D4E">
        <w:rPr>
          <w:spacing w:val="-3"/>
        </w:rPr>
        <w:t>о</w:t>
      </w:r>
      <w:r w:rsidRPr="00ED5D4E">
        <w:t>го</w:t>
      </w:r>
      <w:r w:rsidRPr="00ED5D4E">
        <w:rPr>
          <w:spacing w:val="47"/>
        </w:rPr>
        <w:t xml:space="preserve"> </w:t>
      </w:r>
      <w:r w:rsidRPr="00ED5D4E">
        <w:t>и</w:t>
      </w:r>
      <w:r w:rsidRPr="00ED5D4E">
        <w:rPr>
          <w:spacing w:val="34"/>
        </w:rPr>
        <w:t xml:space="preserve"> </w:t>
      </w:r>
      <w:r w:rsidRPr="00ED5D4E">
        <w:t>об</w:t>
      </w:r>
      <w:r w:rsidRPr="00ED5D4E">
        <w:rPr>
          <w:spacing w:val="1"/>
        </w:rPr>
        <w:t>н</w:t>
      </w:r>
      <w:r w:rsidRPr="00ED5D4E">
        <w:t>овля</w:t>
      </w:r>
      <w:r w:rsidRPr="00ED5D4E">
        <w:rPr>
          <w:spacing w:val="-2"/>
        </w:rPr>
        <w:t>е</w:t>
      </w:r>
      <w:r w:rsidRPr="00ED5D4E">
        <w:rPr>
          <w:spacing w:val="-1"/>
        </w:rPr>
        <w:t>м</w:t>
      </w:r>
      <w:r w:rsidRPr="00ED5D4E">
        <w:t>ого</w:t>
      </w:r>
      <w:r w:rsidRPr="00ED5D4E">
        <w:rPr>
          <w:spacing w:val="47"/>
        </w:rPr>
        <w:t xml:space="preserve"> </w:t>
      </w:r>
      <w:r w:rsidRPr="00ED5D4E">
        <w:t>в</w:t>
      </w:r>
      <w:r w:rsidRPr="00ED5D4E">
        <w:rPr>
          <w:spacing w:val="44"/>
        </w:rPr>
        <w:t xml:space="preserve"> </w:t>
      </w:r>
      <w:r w:rsidRPr="00ED5D4E">
        <w:rPr>
          <w:spacing w:val="-1"/>
        </w:rPr>
        <w:t>с</w:t>
      </w:r>
      <w:r w:rsidRPr="00ED5D4E">
        <w:t>оотв</w:t>
      </w:r>
      <w:r w:rsidRPr="00ED5D4E">
        <w:rPr>
          <w:spacing w:val="-2"/>
        </w:rPr>
        <w:t>е</w:t>
      </w:r>
      <w:r w:rsidRPr="00ED5D4E">
        <w:t>т</w:t>
      </w:r>
      <w:r w:rsidRPr="00ED5D4E">
        <w:rPr>
          <w:spacing w:val="-1"/>
        </w:rPr>
        <w:t>с</w:t>
      </w:r>
      <w:r w:rsidRPr="00ED5D4E">
        <w:t>твии</w:t>
      </w:r>
      <w:r w:rsidRPr="00ED5D4E">
        <w:rPr>
          <w:spacing w:val="48"/>
        </w:rPr>
        <w:t xml:space="preserve"> </w:t>
      </w:r>
      <w:r w:rsidRPr="00ED5D4E">
        <w:t>с</w:t>
      </w:r>
      <w:r w:rsidRPr="00ED5D4E">
        <w:rPr>
          <w:spacing w:val="46"/>
        </w:rPr>
        <w:t xml:space="preserve"> </w:t>
      </w:r>
      <w:r w:rsidRPr="00ED5D4E">
        <w:rPr>
          <w:spacing w:val="-1"/>
        </w:rPr>
        <w:t>с</w:t>
      </w:r>
      <w:r w:rsidRPr="00ED5D4E">
        <w:t>ов</w:t>
      </w:r>
      <w:r w:rsidRPr="00ED5D4E">
        <w:rPr>
          <w:spacing w:val="3"/>
        </w:rPr>
        <w:t>р</w:t>
      </w:r>
      <w:r w:rsidRPr="00ED5D4E">
        <w:rPr>
          <w:spacing w:val="-1"/>
        </w:rPr>
        <w:t>е</w:t>
      </w:r>
      <w:r w:rsidRPr="00ED5D4E">
        <w:rPr>
          <w:spacing w:val="1"/>
        </w:rPr>
        <w:t>м</w:t>
      </w:r>
      <w:r w:rsidRPr="00ED5D4E">
        <w:rPr>
          <w:spacing w:val="-1"/>
        </w:rPr>
        <w:t>е</w:t>
      </w:r>
      <w:r w:rsidRPr="00ED5D4E">
        <w:t>нны</w:t>
      </w:r>
      <w:r w:rsidRPr="00ED5D4E">
        <w:rPr>
          <w:spacing w:val="-2"/>
        </w:rPr>
        <w:t>м</w:t>
      </w:r>
      <w:r w:rsidRPr="00ED5D4E">
        <w:t>и</w:t>
      </w:r>
      <w:r w:rsidRPr="00ED5D4E">
        <w:rPr>
          <w:spacing w:val="48"/>
        </w:rPr>
        <w:t xml:space="preserve"> </w:t>
      </w:r>
      <w:r w:rsidRPr="00ED5D4E">
        <w:t>в</w:t>
      </w:r>
      <w:r w:rsidRPr="00ED5D4E">
        <w:rPr>
          <w:spacing w:val="-2"/>
        </w:rPr>
        <w:t>е</w:t>
      </w:r>
      <w:r w:rsidRPr="00ED5D4E">
        <w:t>яния</w:t>
      </w:r>
      <w:r w:rsidRPr="00ED5D4E">
        <w:rPr>
          <w:spacing w:val="-4"/>
        </w:rPr>
        <w:t>м</w:t>
      </w:r>
      <w:r w:rsidRPr="00ED5D4E">
        <w:t>и</w:t>
      </w:r>
      <w:r w:rsidRPr="00ED5D4E">
        <w:rPr>
          <w:spacing w:val="46"/>
        </w:rPr>
        <w:t xml:space="preserve"> </w:t>
      </w:r>
      <w:r w:rsidRPr="00ED5D4E">
        <w:t>и из</w:t>
      </w:r>
      <w:r w:rsidRPr="00ED5D4E">
        <w:rPr>
          <w:spacing w:val="-1"/>
        </w:rPr>
        <w:t>ме</w:t>
      </w:r>
      <w:r w:rsidRPr="00ED5D4E">
        <w:t>н</w:t>
      </w:r>
      <w:r w:rsidRPr="00ED5D4E">
        <w:rPr>
          <w:spacing w:val="-1"/>
        </w:rPr>
        <w:t>е</w:t>
      </w:r>
      <w:r w:rsidRPr="00ED5D4E">
        <w:t>ния</w:t>
      </w:r>
      <w:r w:rsidRPr="00ED5D4E">
        <w:rPr>
          <w:spacing w:val="-4"/>
        </w:rPr>
        <w:t>м</w:t>
      </w:r>
      <w:r w:rsidRPr="00ED5D4E">
        <w:t>и;</w:t>
      </w:r>
    </w:p>
    <w:p w:rsidR="008F19D2" w:rsidRDefault="008F19D2" w:rsidP="005B4E80">
      <w:pPr>
        <w:pStyle w:val="a3"/>
        <w:numPr>
          <w:ilvl w:val="0"/>
          <w:numId w:val="15"/>
        </w:numPr>
        <w:kinsoku w:val="0"/>
        <w:overflowPunct w:val="0"/>
        <w:spacing w:before="3" w:line="276" w:lineRule="exact"/>
        <w:ind w:left="284" w:right="107" w:hanging="284"/>
        <w:jc w:val="both"/>
      </w:pPr>
      <w:r w:rsidRPr="00ED5D4E">
        <w:rPr>
          <w:i/>
          <w:iCs/>
        </w:rPr>
        <w:t>принцип</w:t>
      </w:r>
      <w:r w:rsidRPr="00ED5D4E">
        <w:rPr>
          <w:i/>
          <w:iCs/>
          <w:spacing w:val="40"/>
        </w:rPr>
        <w:t xml:space="preserve"> </w:t>
      </w:r>
      <w:r w:rsidRPr="00ED5D4E">
        <w:rPr>
          <w:i/>
          <w:iCs/>
          <w:spacing w:val="-1"/>
        </w:rPr>
        <w:t>в</w:t>
      </w:r>
      <w:r w:rsidRPr="00ED5D4E">
        <w:rPr>
          <w:i/>
          <w:iCs/>
        </w:rPr>
        <w:t>о</w:t>
      </w:r>
      <w:r w:rsidRPr="00ED5D4E">
        <w:rPr>
          <w:i/>
          <w:iCs/>
          <w:spacing w:val="-1"/>
        </w:rPr>
        <w:t>с</w:t>
      </w:r>
      <w:r w:rsidRPr="00ED5D4E">
        <w:rPr>
          <w:i/>
          <w:iCs/>
        </w:rPr>
        <w:t>пит</w:t>
      </w:r>
      <w:r w:rsidRPr="00ED5D4E">
        <w:rPr>
          <w:i/>
          <w:iCs/>
          <w:spacing w:val="2"/>
        </w:rPr>
        <w:t>ы</w:t>
      </w:r>
      <w:r w:rsidRPr="00ED5D4E">
        <w:rPr>
          <w:i/>
          <w:iCs/>
          <w:spacing w:val="-1"/>
        </w:rPr>
        <w:t>в</w:t>
      </w:r>
      <w:r w:rsidRPr="00ED5D4E">
        <w:rPr>
          <w:i/>
          <w:iCs/>
        </w:rPr>
        <w:t>аю</w:t>
      </w:r>
      <w:r w:rsidRPr="00ED5D4E">
        <w:rPr>
          <w:i/>
          <w:iCs/>
          <w:spacing w:val="-2"/>
        </w:rPr>
        <w:t>щ</w:t>
      </w:r>
      <w:r w:rsidRPr="00ED5D4E">
        <w:rPr>
          <w:i/>
          <w:iCs/>
          <w:spacing w:val="-1"/>
        </w:rPr>
        <w:t>е</w:t>
      </w:r>
      <w:r w:rsidRPr="00ED5D4E">
        <w:rPr>
          <w:i/>
          <w:iCs/>
        </w:rPr>
        <w:t>го</w:t>
      </w:r>
      <w:r w:rsidRPr="00ED5D4E">
        <w:rPr>
          <w:i/>
          <w:iCs/>
          <w:spacing w:val="40"/>
        </w:rPr>
        <w:t xml:space="preserve"> </w:t>
      </w:r>
      <w:r w:rsidRPr="00ED5D4E">
        <w:rPr>
          <w:i/>
          <w:iCs/>
        </w:rPr>
        <w:t>о</w:t>
      </w:r>
      <w:r w:rsidRPr="00ED5D4E">
        <w:rPr>
          <w:i/>
          <w:iCs/>
          <w:spacing w:val="1"/>
        </w:rPr>
        <w:t>б</w:t>
      </w:r>
      <w:r w:rsidRPr="00ED5D4E">
        <w:rPr>
          <w:i/>
          <w:iCs/>
          <w:spacing w:val="-1"/>
        </w:rPr>
        <w:t>у</w:t>
      </w:r>
      <w:r w:rsidRPr="00ED5D4E">
        <w:rPr>
          <w:i/>
          <w:iCs/>
        </w:rPr>
        <w:t>ч</w:t>
      </w:r>
      <w:r w:rsidRPr="00ED5D4E">
        <w:rPr>
          <w:i/>
          <w:iCs/>
          <w:spacing w:val="-1"/>
        </w:rPr>
        <w:t>е</w:t>
      </w:r>
      <w:r w:rsidRPr="00ED5D4E">
        <w:rPr>
          <w:i/>
          <w:iCs/>
        </w:rPr>
        <w:t>ни</w:t>
      </w:r>
      <w:r w:rsidRPr="00ED5D4E">
        <w:rPr>
          <w:i/>
          <w:iCs/>
          <w:spacing w:val="-2"/>
        </w:rPr>
        <w:t>я</w:t>
      </w:r>
      <w:r w:rsidRPr="00ED5D4E">
        <w:rPr>
          <w:i/>
          <w:iCs/>
        </w:rPr>
        <w:t>.</w:t>
      </w:r>
      <w:r w:rsidRPr="00ED5D4E">
        <w:rPr>
          <w:i/>
          <w:iCs/>
          <w:spacing w:val="45"/>
        </w:rPr>
        <w:t xml:space="preserve"> </w:t>
      </w:r>
      <w:r w:rsidRPr="00ED5D4E">
        <w:t>В</w:t>
      </w:r>
      <w:r w:rsidRPr="00ED5D4E">
        <w:rPr>
          <w:spacing w:val="38"/>
        </w:rPr>
        <w:t xml:space="preserve"> </w:t>
      </w:r>
      <w:r w:rsidRPr="00ED5D4E">
        <w:rPr>
          <w:spacing w:val="2"/>
        </w:rPr>
        <w:t>х</w:t>
      </w:r>
      <w:r w:rsidRPr="00ED5D4E">
        <w:t>оде</w:t>
      </w:r>
      <w:r w:rsidRPr="00ED5D4E">
        <w:rPr>
          <w:spacing w:val="39"/>
        </w:rPr>
        <w:t xml:space="preserve"> </w:t>
      </w:r>
      <w:r w:rsidRPr="00ED5D4E">
        <w:t>о</w:t>
      </w:r>
      <w:r w:rsidRPr="00ED5D4E">
        <w:rPr>
          <w:spacing w:val="-1"/>
        </w:rPr>
        <w:t>с</w:t>
      </w:r>
      <w:r w:rsidRPr="00ED5D4E">
        <w:t>во</w:t>
      </w:r>
      <w:r w:rsidRPr="00ED5D4E">
        <w:rPr>
          <w:spacing w:val="-2"/>
        </w:rPr>
        <w:t>е</w:t>
      </w:r>
      <w:r w:rsidRPr="00ED5D4E">
        <w:t>ния</w:t>
      </w:r>
      <w:r w:rsidRPr="00ED5D4E">
        <w:rPr>
          <w:spacing w:val="40"/>
        </w:rPr>
        <w:t xml:space="preserve"> </w:t>
      </w:r>
      <w:r w:rsidRPr="00ED5D4E">
        <w:t>д</w:t>
      </w:r>
      <w:r w:rsidRPr="00ED5D4E">
        <w:rPr>
          <w:spacing w:val="-1"/>
        </w:rPr>
        <w:t>е</w:t>
      </w:r>
      <w:r w:rsidRPr="00ED5D4E">
        <w:t>ть</w:t>
      </w:r>
      <w:r w:rsidRPr="00ED5D4E">
        <w:rPr>
          <w:spacing w:val="-1"/>
        </w:rPr>
        <w:t>м</w:t>
      </w:r>
      <w:r w:rsidRPr="00ED5D4E">
        <w:t>и</w:t>
      </w:r>
      <w:r w:rsidRPr="00ED5D4E">
        <w:rPr>
          <w:spacing w:val="41"/>
        </w:rPr>
        <w:t xml:space="preserve"> </w:t>
      </w:r>
      <w:r w:rsidRPr="00ED5D4E">
        <w:t>прогр</w:t>
      </w:r>
      <w:r w:rsidRPr="00ED5D4E">
        <w:rPr>
          <w:spacing w:val="-1"/>
        </w:rPr>
        <w:t>амм</w:t>
      </w:r>
      <w:r w:rsidRPr="00ED5D4E">
        <w:t>ы</w:t>
      </w:r>
      <w:r w:rsidRPr="00ED5D4E">
        <w:rPr>
          <w:spacing w:val="23"/>
        </w:rPr>
        <w:t xml:space="preserve"> </w:t>
      </w:r>
      <w:r w:rsidRPr="00ED5D4E">
        <w:t>прои</w:t>
      </w:r>
      <w:r w:rsidRPr="00ED5D4E">
        <w:rPr>
          <w:spacing w:val="-1"/>
        </w:rPr>
        <w:t>с</w:t>
      </w:r>
      <w:r w:rsidRPr="00ED5D4E">
        <w:rPr>
          <w:spacing w:val="2"/>
        </w:rPr>
        <w:t>х</w:t>
      </w:r>
      <w:r w:rsidRPr="00ED5D4E">
        <w:t>о</w:t>
      </w:r>
      <w:r w:rsidRPr="00ED5D4E">
        <w:rPr>
          <w:spacing w:val="-3"/>
        </w:rPr>
        <w:t>д</w:t>
      </w:r>
      <w:r w:rsidRPr="00ED5D4E">
        <w:t>ит о</w:t>
      </w:r>
      <w:r w:rsidRPr="00ED5D4E">
        <w:rPr>
          <w:spacing w:val="1"/>
        </w:rPr>
        <w:t>с</w:t>
      </w:r>
      <w:r w:rsidRPr="00ED5D4E">
        <w:rPr>
          <w:spacing w:val="-5"/>
        </w:rPr>
        <w:t>у</w:t>
      </w:r>
      <w:r w:rsidRPr="00ED5D4E">
        <w:rPr>
          <w:spacing w:val="2"/>
        </w:rPr>
        <w:t>щ</w:t>
      </w:r>
      <w:r w:rsidRPr="00ED5D4E">
        <w:rPr>
          <w:spacing w:val="-1"/>
        </w:rPr>
        <w:t>ес</w:t>
      </w:r>
      <w:r w:rsidRPr="00ED5D4E">
        <w:t>твл</w:t>
      </w:r>
      <w:r w:rsidRPr="00ED5D4E">
        <w:rPr>
          <w:spacing w:val="-2"/>
        </w:rPr>
        <w:t>е</w:t>
      </w:r>
      <w:r w:rsidRPr="00ED5D4E">
        <w:t>ние</w:t>
      </w:r>
      <w:r w:rsidRPr="00ED5D4E">
        <w:rPr>
          <w:spacing w:val="13"/>
        </w:rPr>
        <w:t xml:space="preserve"> </w:t>
      </w:r>
      <w:r w:rsidRPr="00ED5D4E">
        <w:t>в</w:t>
      </w:r>
      <w:r w:rsidRPr="00ED5D4E">
        <w:rPr>
          <w:spacing w:val="1"/>
        </w:rPr>
        <w:t>о</w:t>
      </w:r>
      <w:r w:rsidRPr="00ED5D4E">
        <w:rPr>
          <w:spacing w:val="-1"/>
        </w:rPr>
        <w:t>с</w:t>
      </w:r>
      <w:r w:rsidRPr="00ED5D4E">
        <w:t>пи</w:t>
      </w:r>
      <w:r w:rsidRPr="00ED5D4E">
        <w:rPr>
          <w:spacing w:val="-2"/>
        </w:rPr>
        <w:t>т</w:t>
      </w:r>
      <w:r w:rsidRPr="00ED5D4E">
        <w:rPr>
          <w:spacing w:val="-1"/>
        </w:rPr>
        <w:t>а</w:t>
      </w:r>
      <w:r w:rsidRPr="00ED5D4E">
        <w:t>ния</w:t>
      </w:r>
      <w:r w:rsidRPr="00ED5D4E">
        <w:rPr>
          <w:spacing w:val="14"/>
        </w:rPr>
        <w:t xml:space="preserve"> </w:t>
      </w:r>
      <w:r w:rsidRPr="00ED5D4E">
        <w:rPr>
          <w:spacing w:val="-1"/>
        </w:rPr>
        <w:t>че</w:t>
      </w:r>
      <w:r w:rsidRPr="00ED5D4E">
        <w:t>р</w:t>
      </w:r>
      <w:r w:rsidRPr="00ED5D4E">
        <w:rPr>
          <w:spacing w:val="-1"/>
        </w:rPr>
        <w:t>е</w:t>
      </w:r>
      <w:r w:rsidRPr="00ED5D4E">
        <w:t>з</w:t>
      </w:r>
      <w:r w:rsidRPr="00ED5D4E">
        <w:rPr>
          <w:spacing w:val="15"/>
        </w:rPr>
        <w:t xml:space="preserve"> </w:t>
      </w:r>
      <w:r w:rsidRPr="00ED5D4E">
        <w:rPr>
          <w:spacing w:val="-1"/>
        </w:rPr>
        <w:t>с</w:t>
      </w:r>
      <w:r w:rsidRPr="00ED5D4E">
        <w:t>од</w:t>
      </w:r>
      <w:r w:rsidRPr="00ED5D4E">
        <w:rPr>
          <w:spacing w:val="-1"/>
        </w:rPr>
        <w:t>е</w:t>
      </w:r>
      <w:r w:rsidRPr="00ED5D4E">
        <w:t>рж</w:t>
      </w:r>
      <w:r w:rsidRPr="00ED5D4E">
        <w:rPr>
          <w:spacing w:val="-2"/>
        </w:rPr>
        <w:t>а</w:t>
      </w:r>
      <w:r w:rsidRPr="00ED5D4E">
        <w:t>н</w:t>
      </w:r>
      <w:r w:rsidRPr="00ED5D4E">
        <w:rPr>
          <w:spacing w:val="3"/>
        </w:rPr>
        <w:t>и</w:t>
      </w:r>
      <w:r w:rsidRPr="00ED5D4E">
        <w:rPr>
          <w:spacing w:val="-1"/>
        </w:rPr>
        <w:t>е</w:t>
      </w:r>
      <w:r w:rsidRPr="00ED5D4E">
        <w:t>,</w:t>
      </w:r>
      <w:r w:rsidRPr="00ED5D4E">
        <w:rPr>
          <w:spacing w:val="14"/>
        </w:rPr>
        <w:t xml:space="preserve"> </w:t>
      </w:r>
      <w:r w:rsidRPr="00ED5D4E">
        <w:t>которое</w:t>
      </w:r>
      <w:r w:rsidRPr="00ED5D4E">
        <w:rPr>
          <w:spacing w:val="13"/>
        </w:rPr>
        <w:t xml:space="preserve"> </w:t>
      </w:r>
      <w:r w:rsidRPr="00ED5D4E">
        <w:t>д</w:t>
      </w:r>
      <w:r w:rsidRPr="00ED5D4E">
        <w:rPr>
          <w:spacing w:val="1"/>
        </w:rPr>
        <w:t>и</w:t>
      </w:r>
      <w:r w:rsidRPr="00ED5D4E">
        <w:t>к</w:t>
      </w:r>
      <w:r w:rsidRPr="00ED5D4E">
        <w:rPr>
          <w:spacing w:val="2"/>
        </w:rPr>
        <w:t>т</w:t>
      </w:r>
      <w:r w:rsidRPr="00ED5D4E">
        <w:rPr>
          <w:spacing w:val="-8"/>
        </w:rPr>
        <w:t>у</w:t>
      </w:r>
      <w:r w:rsidRPr="00ED5D4E">
        <w:rPr>
          <w:spacing w:val="-1"/>
        </w:rPr>
        <w:t>е</w:t>
      </w:r>
      <w:r w:rsidRPr="00ED5D4E">
        <w:rPr>
          <w:spacing w:val="2"/>
        </w:rPr>
        <w:t>т</w:t>
      </w:r>
      <w:r w:rsidRPr="00ED5D4E">
        <w:rPr>
          <w:spacing w:val="-1"/>
        </w:rPr>
        <w:t>с</w:t>
      </w:r>
      <w:r w:rsidRPr="00ED5D4E">
        <w:t>я</w:t>
      </w:r>
      <w:r w:rsidRPr="00ED5D4E">
        <w:rPr>
          <w:spacing w:val="16"/>
        </w:rPr>
        <w:t xml:space="preserve"> </w:t>
      </w:r>
      <w:r w:rsidRPr="00ED5D4E">
        <w:t>з</w:t>
      </w:r>
      <w:r w:rsidRPr="00ED5D4E">
        <w:rPr>
          <w:spacing w:val="-1"/>
        </w:rPr>
        <w:t>а</w:t>
      </w:r>
      <w:r w:rsidRPr="00ED5D4E">
        <w:t>д</w:t>
      </w:r>
      <w:r w:rsidRPr="00ED5D4E">
        <w:rPr>
          <w:spacing w:val="-1"/>
        </w:rPr>
        <w:t>ачам</w:t>
      </w:r>
      <w:r w:rsidRPr="00ED5D4E">
        <w:t>и</w:t>
      </w:r>
      <w:r w:rsidRPr="00ED5D4E">
        <w:rPr>
          <w:spacing w:val="15"/>
        </w:rPr>
        <w:t xml:space="preserve"> </w:t>
      </w:r>
      <w:r w:rsidRPr="00ED5D4E">
        <w:rPr>
          <w:spacing w:val="4"/>
        </w:rPr>
        <w:t>д</w:t>
      </w:r>
      <w:r w:rsidRPr="00ED5D4E">
        <w:rPr>
          <w:spacing w:val="-8"/>
        </w:rPr>
        <w:t>у</w:t>
      </w:r>
      <w:r w:rsidRPr="00ED5D4E">
        <w:rPr>
          <w:spacing w:val="2"/>
        </w:rPr>
        <w:t>х</w:t>
      </w:r>
      <w:r w:rsidRPr="00ED5D4E">
        <w:t>овно</w:t>
      </w:r>
      <w:r w:rsidRPr="00ED5D4E">
        <w:rPr>
          <w:spacing w:val="23"/>
        </w:rPr>
        <w:t xml:space="preserve"> </w:t>
      </w:r>
      <w:r w:rsidRPr="00ED5D4E">
        <w:t>– нр</w:t>
      </w:r>
      <w:r w:rsidRPr="00ED5D4E">
        <w:rPr>
          <w:spacing w:val="-1"/>
        </w:rPr>
        <w:t>а</w:t>
      </w:r>
      <w:r w:rsidRPr="00ED5D4E">
        <w:t>в</w:t>
      </w:r>
      <w:r w:rsidRPr="00ED5D4E">
        <w:rPr>
          <w:spacing w:val="-2"/>
        </w:rPr>
        <w:t>с</w:t>
      </w:r>
      <w:r w:rsidRPr="00ED5D4E">
        <w:t>тв</w:t>
      </w:r>
      <w:r w:rsidRPr="00ED5D4E">
        <w:rPr>
          <w:spacing w:val="-2"/>
        </w:rPr>
        <w:t>е</w:t>
      </w:r>
      <w:r w:rsidRPr="00ED5D4E">
        <w:t>нного</w:t>
      </w:r>
      <w:r w:rsidRPr="00ED5D4E">
        <w:rPr>
          <w:spacing w:val="40"/>
        </w:rPr>
        <w:t xml:space="preserve"> </w:t>
      </w:r>
      <w:r w:rsidRPr="00ED5D4E">
        <w:t>р</w:t>
      </w:r>
      <w:r w:rsidRPr="00ED5D4E">
        <w:rPr>
          <w:spacing w:val="-1"/>
        </w:rPr>
        <w:t>а</w:t>
      </w:r>
      <w:r w:rsidRPr="00ED5D4E">
        <w:t>зв</w:t>
      </w:r>
      <w:r w:rsidRPr="00ED5D4E">
        <w:rPr>
          <w:spacing w:val="2"/>
        </w:rPr>
        <w:t>и</w:t>
      </w:r>
      <w:r w:rsidRPr="00ED5D4E">
        <w:t>т</w:t>
      </w:r>
      <w:r w:rsidRPr="00ED5D4E">
        <w:rPr>
          <w:spacing w:val="-2"/>
        </w:rPr>
        <w:t>и</w:t>
      </w:r>
      <w:r w:rsidRPr="00ED5D4E">
        <w:t>я,</w:t>
      </w:r>
      <w:r w:rsidRPr="00ED5D4E">
        <w:rPr>
          <w:spacing w:val="40"/>
        </w:rPr>
        <w:t xml:space="preserve"> </w:t>
      </w:r>
      <w:r w:rsidRPr="00ED5D4E">
        <w:t>т.</w:t>
      </w:r>
      <w:r w:rsidRPr="00ED5D4E">
        <w:rPr>
          <w:spacing w:val="-1"/>
        </w:rPr>
        <w:t>е</w:t>
      </w:r>
      <w:r w:rsidRPr="00ED5D4E">
        <w:t>.</w:t>
      </w:r>
      <w:r w:rsidRPr="00ED5D4E">
        <w:rPr>
          <w:spacing w:val="40"/>
        </w:rPr>
        <w:t xml:space="preserve"> </w:t>
      </w:r>
      <w:r w:rsidRPr="00ED5D4E">
        <w:t>з</w:t>
      </w:r>
      <w:r w:rsidRPr="00ED5D4E">
        <w:rPr>
          <w:spacing w:val="-1"/>
        </w:rPr>
        <w:t>а</w:t>
      </w:r>
      <w:r w:rsidRPr="00ED5D4E">
        <w:t>д</w:t>
      </w:r>
      <w:r w:rsidRPr="00ED5D4E">
        <w:rPr>
          <w:spacing w:val="-1"/>
        </w:rPr>
        <w:t>ачам</w:t>
      </w:r>
      <w:r w:rsidRPr="00ED5D4E">
        <w:t>и</w:t>
      </w:r>
      <w:r w:rsidRPr="00ED5D4E">
        <w:rPr>
          <w:spacing w:val="41"/>
        </w:rPr>
        <w:t xml:space="preserve"> </w:t>
      </w:r>
      <w:r w:rsidRPr="00ED5D4E">
        <w:t>формиров</w:t>
      </w:r>
      <w:r w:rsidRPr="00ED5D4E">
        <w:rPr>
          <w:spacing w:val="-2"/>
        </w:rPr>
        <w:t>а</w:t>
      </w:r>
      <w:r w:rsidRPr="00ED5D4E">
        <w:t>ния</w:t>
      </w:r>
      <w:r w:rsidRPr="00ED5D4E">
        <w:rPr>
          <w:spacing w:val="40"/>
        </w:rPr>
        <w:t xml:space="preserve"> </w:t>
      </w:r>
      <w:r w:rsidRPr="00ED5D4E">
        <w:t>в</w:t>
      </w:r>
      <w:r w:rsidRPr="00ED5D4E">
        <w:rPr>
          <w:spacing w:val="-2"/>
        </w:rPr>
        <w:t>с</w:t>
      </w:r>
      <w:r w:rsidRPr="00ED5D4E">
        <w:rPr>
          <w:spacing w:val="-1"/>
        </w:rPr>
        <w:t>е</w:t>
      </w:r>
      <w:r w:rsidRPr="00ED5D4E">
        <w:t>го,</w:t>
      </w:r>
      <w:r w:rsidRPr="00ED5D4E">
        <w:rPr>
          <w:spacing w:val="40"/>
        </w:rPr>
        <w:t xml:space="preserve"> </w:t>
      </w:r>
      <w:r w:rsidRPr="00ED5D4E">
        <w:rPr>
          <w:spacing w:val="-1"/>
        </w:rPr>
        <w:t>ч</w:t>
      </w:r>
      <w:r w:rsidRPr="00ED5D4E">
        <w:t>то</w:t>
      </w:r>
      <w:r w:rsidRPr="00ED5D4E">
        <w:rPr>
          <w:spacing w:val="40"/>
        </w:rPr>
        <w:t xml:space="preserve"> </w:t>
      </w:r>
      <w:r w:rsidRPr="00ED5D4E">
        <w:t>объ</w:t>
      </w:r>
      <w:r w:rsidRPr="00ED5D4E">
        <w:rPr>
          <w:spacing w:val="-1"/>
        </w:rPr>
        <w:t>е</w:t>
      </w:r>
      <w:r w:rsidRPr="00ED5D4E">
        <w:t>д</w:t>
      </w:r>
      <w:r w:rsidRPr="00ED5D4E">
        <w:rPr>
          <w:spacing w:val="1"/>
        </w:rPr>
        <w:t>и</w:t>
      </w:r>
      <w:r w:rsidRPr="00ED5D4E">
        <w:t>ня</w:t>
      </w:r>
      <w:r w:rsidRPr="00ED5D4E">
        <w:rPr>
          <w:spacing w:val="-1"/>
        </w:rPr>
        <w:t>е</w:t>
      </w:r>
      <w:r w:rsidRPr="00ED5D4E">
        <w:t>т</w:t>
      </w:r>
      <w:r w:rsidRPr="00ED5D4E">
        <w:rPr>
          <w:spacing w:val="-1"/>
        </w:rPr>
        <w:t>с</w:t>
      </w:r>
      <w:r w:rsidRPr="00ED5D4E">
        <w:t>я</w:t>
      </w:r>
      <w:r w:rsidRPr="00ED5D4E">
        <w:rPr>
          <w:spacing w:val="40"/>
        </w:rPr>
        <w:t xml:space="preserve"> </w:t>
      </w:r>
      <w:r w:rsidRPr="00ED5D4E">
        <w:t>пон</w:t>
      </w:r>
      <w:r w:rsidRPr="00ED5D4E">
        <w:rPr>
          <w:spacing w:val="-3"/>
        </w:rPr>
        <w:t>я</w:t>
      </w:r>
      <w:r w:rsidRPr="00ED5D4E">
        <w:t>ти</w:t>
      </w:r>
      <w:r w:rsidRPr="00ED5D4E">
        <w:rPr>
          <w:spacing w:val="-4"/>
        </w:rPr>
        <w:t>е</w:t>
      </w:r>
      <w:r w:rsidRPr="00ED5D4E">
        <w:t>м</w:t>
      </w:r>
      <w:r>
        <w:t xml:space="preserve"> </w:t>
      </w:r>
      <w:r w:rsidRPr="00CD390C">
        <w:rPr>
          <w:spacing w:val="-5"/>
        </w:rPr>
        <w:t>«</w:t>
      </w:r>
      <w:r w:rsidRPr="00CD390C">
        <w:rPr>
          <w:spacing w:val="1"/>
        </w:rPr>
        <w:t>м</w:t>
      </w:r>
      <w:r w:rsidRPr="00ED5D4E">
        <w:t xml:space="preserve">ир </w:t>
      </w:r>
      <w:r w:rsidRPr="00CD390C">
        <w:rPr>
          <w:spacing w:val="1"/>
        </w:rPr>
        <w:t>ч</w:t>
      </w:r>
      <w:r w:rsidRPr="00CD390C">
        <w:rPr>
          <w:spacing w:val="-1"/>
        </w:rPr>
        <w:t>е</w:t>
      </w:r>
      <w:r w:rsidRPr="00ED5D4E">
        <w:t>лов</w:t>
      </w:r>
      <w:r w:rsidRPr="00CD390C">
        <w:rPr>
          <w:spacing w:val="-2"/>
        </w:rPr>
        <w:t>е</w:t>
      </w:r>
      <w:r w:rsidRPr="00ED5D4E">
        <w:t>к</w:t>
      </w:r>
      <w:r w:rsidRPr="00CD390C">
        <w:rPr>
          <w:spacing w:val="3"/>
        </w:rPr>
        <w:t>а</w:t>
      </w:r>
      <w:r w:rsidRPr="00CD390C">
        <w:rPr>
          <w:spacing w:val="-8"/>
        </w:rPr>
        <w:t>»</w:t>
      </w:r>
      <w:r w:rsidRPr="00ED5D4E">
        <w:t xml:space="preserve">, </w:t>
      </w:r>
      <w:r w:rsidRPr="00CD390C">
        <w:rPr>
          <w:spacing w:val="1"/>
        </w:rPr>
        <w:t>ч</w:t>
      </w:r>
      <w:r w:rsidRPr="00CD390C">
        <w:rPr>
          <w:spacing w:val="-1"/>
        </w:rPr>
        <w:t>е</w:t>
      </w:r>
      <w:r w:rsidRPr="00ED5D4E">
        <w:t>р</w:t>
      </w:r>
      <w:r w:rsidRPr="00CD390C">
        <w:rPr>
          <w:spacing w:val="-1"/>
        </w:rPr>
        <w:t>е</w:t>
      </w:r>
      <w:r w:rsidRPr="00ED5D4E">
        <w:t>з</w:t>
      </w:r>
      <w:r w:rsidRPr="00CD390C">
        <w:rPr>
          <w:spacing w:val="3"/>
        </w:rPr>
        <w:t xml:space="preserve"> </w:t>
      </w:r>
      <w:r w:rsidRPr="00CD390C">
        <w:rPr>
          <w:spacing w:val="-1"/>
        </w:rPr>
        <w:t>ме</w:t>
      </w:r>
      <w:r w:rsidRPr="00ED5D4E">
        <w:t>тоды и орг</w:t>
      </w:r>
      <w:r w:rsidRPr="00CD390C">
        <w:rPr>
          <w:spacing w:val="-1"/>
        </w:rPr>
        <w:t>а</w:t>
      </w:r>
      <w:r w:rsidRPr="00ED5D4E">
        <w:t>низ</w:t>
      </w:r>
      <w:r w:rsidRPr="00CD390C">
        <w:rPr>
          <w:spacing w:val="-1"/>
        </w:rPr>
        <w:t>а</w:t>
      </w:r>
      <w:r w:rsidRPr="00CD390C">
        <w:rPr>
          <w:spacing w:val="-2"/>
        </w:rPr>
        <w:t>ц</w:t>
      </w:r>
      <w:r w:rsidRPr="00ED5D4E">
        <w:t>ию</w:t>
      </w:r>
      <w:r w:rsidRPr="00CD390C">
        <w:rPr>
          <w:spacing w:val="-2"/>
        </w:rPr>
        <w:t xml:space="preserve"> </w:t>
      </w:r>
      <w:r w:rsidRPr="00ED5D4E">
        <w:t>о</w:t>
      </w:r>
      <w:r w:rsidRPr="00CD390C">
        <w:rPr>
          <w:spacing w:val="2"/>
        </w:rPr>
        <w:t>б</w:t>
      </w:r>
      <w:r w:rsidRPr="00CD390C">
        <w:rPr>
          <w:spacing w:val="-5"/>
        </w:rPr>
        <w:t>у</w:t>
      </w:r>
      <w:r w:rsidRPr="00CD390C">
        <w:rPr>
          <w:spacing w:val="1"/>
        </w:rPr>
        <w:t>ч</w:t>
      </w:r>
      <w:r w:rsidRPr="00CD390C">
        <w:rPr>
          <w:spacing w:val="-1"/>
        </w:rPr>
        <w:t>е</w:t>
      </w:r>
      <w:r w:rsidRPr="00ED5D4E">
        <w:t>ни</w:t>
      </w:r>
      <w:r w:rsidRPr="00CD390C">
        <w:rPr>
          <w:spacing w:val="5"/>
        </w:rPr>
        <w:t>я</w:t>
      </w:r>
      <w:r w:rsidRPr="00ED5D4E">
        <w:t>.</w:t>
      </w:r>
    </w:p>
    <w:p w:rsidR="008F19D2" w:rsidRPr="00CD390C" w:rsidRDefault="008F19D2" w:rsidP="008F19D2">
      <w:pPr>
        <w:pStyle w:val="a3"/>
        <w:kinsoku w:val="0"/>
        <w:overflowPunct w:val="0"/>
        <w:spacing w:before="3" w:line="276" w:lineRule="exact"/>
        <w:ind w:left="0" w:right="107"/>
        <w:jc w:val="both"/>
      </w:pPr>
    </w:p>
    <w:p w:rsidR="008F19D2" w:rsidRPr="000411BB" w:rsidRDefault="008F19D2" w:rsidP="008F19D2">
      <w:pPr>
        <w:pStyle w:val="a3"/>
        <w:kinsoku w:val="0"/>
        <w:overflowPunct w:val="0"/>
        <w:ind w:left="0"/>
        <w:jc w:val="both"/>
      </w:pPr>
      <w:r w:rsidRPr="00ED5D4E">
        <w:t>При р</w:t>
      </w:r>
      <w:r w:rsidRPr="00ED5D4E">
        <w:rPr>
          <w:spacing w:val="-1"/>
        </w:rPr>
        <w:t>еа</w:t>
      </w:r>
      <w:r w:rsidRPr="00ED5D4E">
        <w:t>л</w:t>
      </w:r>
      <w:r w:rsidRPr="00ED5D4E">
        <w:rPr>
          <w:spacing w:val="1"/>
        </w:rPr>
        <w:t>и</w:t>
      </w:r>
      <w:r w:rsidRPr="00ED5D4E">
        <w:t>з</w:t>
      </w:r>
      <w:r w:rsidRPr="00ED5D4E">
        <w:rPr>
          <w:spacing w:val="-1"/>
        </w:rPr>
        <w:t>а</w:t>
      </w:r>
      <w:r w:rsidRPr="00ED5D4E">
        <w:t>ц</w:t>
      </w:r>
      <w:r w:rsidRPr="00ED5D4E">
        <w:rPr>
          <w:spacing w:val="-2"/>
        </w:rPr>
        <w:t>и</w:t>
      </w:r>
      <w:r w:rsidRPr="00ED5D4E">
        <w:t xml:space="preserve">и </w:t>
      </w:r>
      <w:r w:rsidRPr="00ED5D4E">
        <w:rPr>
          <w:spacing w:val="-2"/>
        </w:rPr>
        <w:t>п</w:t>
      </w:r>
      <w:r w:rsidRPr="00ED5D4E">
        <w:t>рогр</w:t>
      </w:r>
      <w:r w:rsidRPr="00ED5D4E">
        <w:rPr>
          <w:spacing w:val="-1"/>
        </w:rPr>
        <w:t>амм</w:t>
      </w:r>
      <w:r w:rsidRPr="00ED5D4E">
        <w:t>ы и</w:t>
      </w:r>
      <w:r w:rsidRPr="00ED5D4E">
        <w:rPr>
          <w:spacing w:val="-1"/>
        </w:rPr>
        <w:t>с</w:t>
      </w:r>
      <w:r w:rsidRPr="00ED5D4E">
        <w:t>поль</w:t>
      </w:r>
      <w:r w:rsidRPr="00ED5D4E">
        <w:rPr>
          <w:spacing w:val="3"/>
        </w:rPr>
        <w:t>з</w:t>
      </w:r>
      <w:r w:rsidRPr="00ED5D4E">
        <w:rPr>
          <w:spacing w:val="-8"/>
        </w:rPr>
        <w:t>у</w:t>
      </w:r>
      <w:r w:rsidRPr="00ED5D4E">
        <w:t>ют</w:t>
      </w:r>
      <w:r w:rsidRPr="00ED5D4E">
        <w:rPr>
          <w:spacing w:val="1"/>
        </w:rPr>
        <w:t>с</w:t>
      </w:r>
      <w:r w:rsidRPr="00ED5D4E">
        <w:t>я</w:t>
      </w:r>
      <w:r w:rsidRPr="00ED5D4E">
        <w:rPr>
          <w:spacing w:val="3"/>
        </w:rPr>
        <w:t xml:space="preserve"> </w:t>
      </w:r>
      <w:r w:rsidRPr="00ED5D4E">
        <w:t>н</w:t>
      </w:r>
      <w:r w:rsidRPr="00ED5D4E">
        <w:rPr>
          <w:spacing w:val="-1"/>
        </w:rPr>
        <w:t>а</w:t>
      </w:r>
      <w:r w:rsidRPr="00ED5D4E">
        <w:t>иболее</w:t>
      </w:r>
      <w:r w:rsidRPr="00ED5D4E">
        <w:rPr>
          <w:spacing w:val="-2"/>
        </w:rPr>
        <w:t xml:space="preserve"> </w:t>
      </w:r>
      <w:r w:rsidRPr="00ED5D4E">
        <w:t>эффекти</w:t>
      </w:r>
      <w:r w:rsidRPr="00ED5D4E">
        <w:rPr>
          <w:spacing w:val="-3"/>
        </w:rPr>
        <w:t>в</w:t>
      </w:r>
      <w:r w:rsidRPr="00ED5D4E">
        <w:t xml:space="preserve">ные </w:t>
      </w:r>
      <w:r w:rsidRPr="000411BB">
        <w:rPr>
          <w:bCs/>
        </w:rPr>
        <w:t>м</w:t>
      </w:r>
      <w:r w:rsidRPr="000411BB">
        <w:rPr>
          <w:bCs/>
          <w:spacing w:val="-2"/>
        </w:rPr>
        <w:t>е</w:t>
      </w:r>
      <w:r w:rsidRPr="000411BB">
        <w:rPr>
          <w:bCs/>
          <w:spacing w:val="1"/>
        </w:rPr>
        <w:t>т</w:t>
      </w:r>
      <w:r w:rsidRPr="000411BB">
        <w:rPr>
          <w:bCs/>
        </w:rPr>
        <w:t>оды:</w:t>
      </w:r>
    </w:p>
    <w:p w:rsidR="008F19D2" w:rsidRPr="00ED5D4E" w:rsidRDefault="008F19D2" w:rsidP="008F19D2">
      <w:pPr>
        <w:pStyle w:val="a3"/>
        <w:numPr>
          <w:ilvl w:val="0"/>
          <w:numId w:val="7"/>
        </w:numPr>
        <w:kinsoku w:val="0"/>
        <w:overflowPunct w:val="0"/>
        <w:ind w:left="284" w:right="106"/>
        <w:jc w:val="both"/>
      </w:pPr>
      <w:r w:rsidRPr="00ED5D4E">
        <w:rPr>
          <w:i/>
          <w:iCs/>
          <w:spacing w:val="-1"/>
        </w:rPr>
        <w:t>с</w:t>
      </w:r>
      <w:r w:rsidRPr="00ED5D4E">
        <w:rPr>
          <w:i/>
          <w:iCs/>
        </w:rPr>
        <w:t>ло</w:t>
      </w:r>
      <w:r w:rsidRPr="00ED5D4E">
        <w:rPr>
          <w:i/>
          <w:iCs/>
          <w:spacing w:val="-1"/>
        </w:rPr>
        <w:t>в</w:t>
      </w:r>
      <w:r w:rsidRPr="00ED5D4E">
        <w:rPr>
          <w:i/>
          <w:iCs/>
          <w:spacing w:val="1"/>
        </w:rPr>
        <w:t>е</w:t>
      </w:r>
      <w:r w:rsidRPr="00ED5D4E">
        <w:rPr>
          <w:i/>
          <w:iCs/>
          <w:spacing w:val="-1"/>
        </w:rPr>
        <w:t>с</w:t>
      </w:r>
      <w:r w:rsidRPr="00ED5D4E">
        <w:rPr>
          <w:i/>
          <w:iCs/>
        </w:rPr>
        <w:t>ный</w:t>
      </w:r>
      <w:r w:rsidRPr="00ED5D4E">
        <w:rPr>
          <w:i/>
          <w:iCs/>
          <w:spacing w:val="27"/>
        </w:rPr>
        <w:t xml:space="preserve"> </w:t>
      </w:r>
      <w:r w:rsidRPr="00ED5D4E">
        <w:t>(объя</w:t>
      </w:r>
      <w:r w:rsidRPr="00ED5D4E">
        <w:rPr>
          <w:spacing w:val="-1"/>
        </w:rPr>
        <w:t>с</w:t>
      </w:r>
      <w:r w:rsidRPr="00ED5D4E">
        <w:t>н</w:t>
      </w:r>
      <w:r w:rsidRPr="00ED5D4E">
        <w:rPr>
          <w:spacing w:val="-1"/>
        </w:rPr>
        <w:t>е</w:t>
      </w:r>
      <w:r w:rsidRPr="00ED5D4E">
        <w:t>ни</w:t>
      </w:r>
      <w:r w:rsidRPr="00ED5D4E">
        <w:rPr>
          <w:spacing w:val="-1"/>
        </w:rPr>
        <w:t>е</w:t>
      </w:r>
      <w:r w:rsidRPr="00ED5D4E">
        <w:t>,</w:t>
      </w:r>
      <w:r w:rsidRPr="00ED5D4E">
        <w:rPr>
          <w:spacing w:val="26"/>
        </w:rPr>
        <w:t xml:space="preserve"> </w:t>
      </w:r>
      <w:r w:rsidRPr="00ED5D4E">
        <w:t>б</w:t>
      </w:r>
      <w:r w:rsidRPr="00ED5D4E">
        <w:rPr>
          <w:spacing w:val="-1"/>
        </w:rPr>
        <w:t>есе</w:t>
      </w:r>
      <w:r w:rsidRPr="00ED5D4E">
        <w:rPr>
          <w:spacing w:val="2"/>
        </w:rPr>
        <w:t>д</w:t>
      </w:r>
      <w:r w:rsidRPr="00ED5D4E">
        <w:rPr>
          <w:spacing w:val="-1"/>
        </w:rPr>
        <w:t>а</w:t>
      </w:r>
      <w:r w:rsidRPr="00ED5D4E">
        <w:t>,</w:t>
      </w:r>
      <w:r w:rsidRPr="00ED5D4E">
        <w:rPr>
          <w:spacing w:val="26"/>
        </w:rPr>
        <w:t xml:space="preserve"> </w:t>
      </w:r>
      <w:r w:rsidRPr="00ED5D4E">
        <w:t>вопрос</w:t>
      </w:r>
      <w:r w:rsidRPr="00ED5D4E">
        <w:rPr>
          <w:spacing w:val="30"/>
        </w:rPr>
        <w:t xml:space="preserve"> </w:t>
      </w:r>
      <w:r w:rsidRPr="00ED5D4E">
        <w:t>-</w:t>
      </w:r>
      <w:r w:rsidRPr="00ED5D4E">
        <w:rPr>
          <w:spacing w:val="28"/>
        </w:rPr>
        <w:t xml:space="preserve"> </w:t>
      </w:r>
      <w:r w:rsidRPr="00ED5D4E">
        <w:t>отв</w:t>
      </w:r>
      <w:r w:rsidRPr="00ED5D4E">
        <w:rPr>
          <w:spacing w:val="-1"/>
        </w:rPr>
        <w:t>е</w:t>
      </w:r>
      <w:r w:rsidRPr="00ED5D4E">
        <w:t>т</w:t>
      </w:r>
      <w:r w:rsidRPr="00ED5D4E">
        <w:rPr>
          <w:spacing w:val="26"/>
        </w:rPr>
        <w:t xml:space="preserve"> </w:t>
      </w:r>
      <w:r w:rsidRPr="00ED5D4E">
        <w:t>и</w:t>
      </w:r>
      <w:r w:rsidRPr="00ED5D4E">
        <w:rPr>
          <w:spacing w:val="27"/>
        </w:rPr>
        <w:t xml:space="preserve"> </w:t>
      </w:r>
      <w:r w:rsidRPr="00ED5D4E">
        <w:t>т.д.).</w:t>
      </w:r>
      <w:r w:rsidRPr="00ED5D4E">
        <w:rPr>
          <w:spacing w:val="25"/>
        </w:rPr>
        <w:t xml:space="preserve"> </w:t>
      </w:r>
      <w:r w:rsidRPr="00ED5D4E">
        <w:t>Т</w:t>
      </w:r>
      <w:r w:rsidRPr="00ED5D4E">
        <w:rPr>
          <w:spacing w:val="-2"/>
        </w:rPr>
        <w:t>а</w:t>
      </w:r>
      <w:r w:rsidRPr="00ED5D4E">
        <w:rPr>
          <w:spacing w:val="2"/>
        </w:rPr>
        <w:t>к</w:t>
      </w:r>
      <w:r w:rsidRPr="00ED5D4E">
        <w:rPr>
          <w:spacing w:val="-1"/>
        </w:rPr>
        <w:t>а</w:t>
      </w:r>
      <w:r w:rsidRPr="00ED5D4E">
        <w:t>я</w:t>
      </w:r>
      <w:r w:rsidRPr="00ED5D4E">
        <w:rPr>
          <w:spacing w:val="28"/>
        </w:rPr>
        <w:t xml:space="preserve"> </w:t>
      </w:r>
      <w:r w:rsidRPr="00ED5D4E">
        <w:t>форма</w:t>
      </w:r>
      <w:r w:rsidRPr="00ED5D4E">
        <w:rPr>
          <w:spacing w:val="24"/>
        </w:rPr>
        <w:t xml:space="preserve"> </w:t>
      </w:r>
      <w:r w:rsidRPr="00ED5D4E">
        <w:rPr>
          <w:spacing w:val="-1"/>
        </w:rPr>
        <w:t>с</w:t>
      </w:r>
      <w:r w:rsidRPr="00ED5D4E">
        <w:t>по</w:t>
      </w:r>
      <w:r w:rsidRPr="00ED5D4E">
        <w:rPr>
          <w:spacing w:val="-1"/>
        </w:rPr>
        <w:t>с</w:t>
      </w:r>
      <w:r w:rsidRPr="00ED5D4E">
        <w:t>об</w:t>
      </w:r>
      <w:r w:rsidRPr="00ED5D4E">
        <w:rPr>
          <w:spacing w:val="-1"/>
        </w:rPr>
        <w:t>с</w:t>
      </w:r>
      <w:r w:rsidRPr="00ED5D4E">
        <w:t>т</w:t>
      </w:r>
      <w:r w:rsidRPr="00ED5D4E">
        <w:rPr>
          <w:spacing w:val="4"/>
        </w:rPr>
        <w:t>в</w:t>
      </w:r>
      <w:r w:rsidRPr="00ED5D4E">
        <w:rPr>
          <w:spacing w:val="-5"/>
        </w:rPr>
        <w:t>у</w:t>
      </w:r>
      <w:r w:rsidRPr="00ED5D4E">
        <w:rPr>
          <w:spacing w:val="1"/>
        </w:rPr>
        <w:t>е</w:t>
      </w:r>
      <w:r w:rsidRPr="00ED5D4E">
        <w:t>т конц</w:t>
      </w:r>
      <w:r w:rsidRPr="00ED5D4E">
        <w:rPr>
          <w:spacing w:val="-1"/>
        </w:rPr>
        <w:t>е</w:t>
      </w:r>
      <w:r w:rsidRPr="00ED5D4E">
        <w:rPr>
          <w:spacing w:val="-2"/>
        </w:rPr>
        <w:t>н</w:t>
      </w:r>
      <w:r w:rsidRPr="00ED5D4E">
        <w:t>тр</w:t>
      </w:r>
      <w:r w:rsidRPr="00ED5D4E">
        <w:rPr>
          <w:spacing w:val="-1"/>
        </w:rPr>
        <w:t>а</w:t>
      </w:r>
      <w:r w:rsidRPr="00ED5D4E">
        <w:t>ц</w:t>
      </w:r>
      <w:r w:rsidRPr="00ED5D4E">
        <w:rPr>
          <w:spacing w:val="-2"/>
        </w:rPr>
        <w:t>и</w:t>
      </w:r>
      <w:r w:rsidRPr="00ED5D4E">
        <w:t>и,</w:t>
      </w:r>
      <w:r w:rsidRPr="00ED5D4E">
        <w:rPr>
          <w:spacing w:val="42"/>
        </w:rPr>
        <w:t xml:space="preserve"> </w:t>
      </w:r>
      <w:r w:rsidRPr="00ED5D4E">
        <w:t>п</w:t>
      </w:r>
      <w:r w:rsidRPr="00ED5D4E">
        <w:rPr>
          <w:spacing w:val="-1"/>
        </w:rPr>
        <w:t>ам</w:t>
      </w:r>
      <w:r w:rsidRPr="00ED5D4E">
        <w:t>яти</w:t>
      </w:r>
      <w:r w:rsidRPr="00ED5D4E">
        <w:rPr>
          <w:spacing w:val="43"/>
        </w:rPr>
        <w:t xml:space="preserve"> </w:t>
      </w:r>
      <w:r w:rsidRPr="00ED5D4E">
        <w:t>и</w:t>
      </w:r>
      <w:r w:rsidRPr="00ED5D4E">
        <w:rPr>
          <w:spacing w:val="46"/>
        </w:rPr>
        <w:t xml:space="preserve"> </w:t>
      </w:r>
      <w:r w:rsidRPr="00ED5D4E">
        <w:t>в</w:t>
      </w:r>
      <w:r w:rsidRPr="00ED5D4E">
        <w:rPr>
          <w:spacing w:val="-2"/>
        </w:rPr>
        <w:t>н</w:t>
      </w:r>
      <w:r w:rsidRPr="00ED5D4E">
        <w:t>и</w:t>
      </w:r>
      <w:r w:rsidRPr="00ED5D4E">
        <w:rPr>
          <w:spacing w:val="-1"/>
        </w:rPr>
        <w:t>ма</w:t>
      </w:r>
      <w:r w:rsidRPr="00ED5D4E">
        <w:t>ния</w:t>
      </w:r>
      <w:r w:rsidRPr="00ED5D4E">
        <w:rPr>
          <w:spacing w:val="45"/>
        </w:rPr>
        <w:t xml:space="preserve"> </w:t>
      </w:r>
      <w:r w:rsidRPr="00ED5D4E">
        <w:t>д</w:t>
      </w:r>
      <w:r w:rsidRPr="00ED5D4E">
        <w:rPr>
          <w:spacing w:val="-1"/>
        </w:rPr>
        <w:t>е</w:t>
      </w:r>
      <w:r w:rsidRPr="00ED5D4E">
        <w:t>т</w:t>
      </w:r>
      <w:r w:rsidRPr="00ED5D4E">
        <w:rPr>
          <w:spacing w:val="-1"/>
        </w:rPr>
        <w:t>е</w:t>
      </w:r>
      <w:r w:rsidRPr="00ED5D4E">
        <w:t>й,</w:t>
      </w:r>
      <w:r w:rsidRPr="00ED5D4E">
        <w:rPr>
          <w:spacing w:val="42"/>
        </w:rPr>
        <w:t xml:space="preserve"> </w:t>
      </w:r>
      <w:r w:rsidRPr="00ED5D4E">
        <w:t>р</w:t>
      </w:r>
      <w:r w:rsidRPr="00ED5D4E">
        <w:rPr>
          <w:spacing w:val="-1"/>
        </w:rPr>
        <w:t>а</w:t>
      </w:r>
      <w:r w:rsidRPr="00ED5D4E">
        <w:rPr>
          <w:spacing w:val="-2"/>
        </w:rPr>
        <w:t>з</w:t>
      </w:r>
      <w:r w:rsidRPr="00ED5D4E">
        <w:t>вив</w:t>
      </w:r>
      <w:r w:rsidRPr="00ED5D4E">
        <w:rPr>
          <w:spacing w:val="-2"/>
        </w:rPr>
        <w:t>а</w:t>
      </w:r>
      <w:r w:rsidRPr="00ED5D4E">
        <w:rPr>
          <w:spacing w:val="-1"/>
        </w:rPr>
        <w:t>е</w:t>
      </w:r>
      <w:r w:rsidRPr="00ED5D4E">
        <w:t>т</w:t>
      </w:r>
      <w:r w:rsidRPr="00ED5D4E">
        <w:rPr>
          <w:spacing w:val="45"/>
        </w:rPr>
        <w:t xml:space="preserve"> </w:t>
      </w:r>
      <w:r w:rsidRPr="00ED5D4E">
        <w:t>их</w:t>
      </w:r>
      <w:r w:rsidRPr="00ED5D4E">
        <w:rPr>
          <w:spacing w:val="45"/>
        </w:rPr>
        <w:t xml:space="preserve"> </w:t>
      </w:r>
      <w:r w:rsidRPr="00ED5D4E">
        <w:rPr>
          <w:spacing w:val="-1"/>
        </w:rPr>
        <w:t>м</w:t>
      </w:r>
      <w:r w:rsidRPr="00ED5D4E">
        <w:t>ышл</w:t>
      </w:r>
      <w:r w:rsidRPr="00ED5D4E">
        <w:rPr>
          <w:spacing w:val="-2"/>
        </w:rPr>
        <w:t>е</w:t>
      </w:r>
      <w:r w:rsidRPr="00ED5D4E">
        <w:t>ни</w:t>
      </w:r>
      <w:r w:rsidRPr="00ED5D4E">
        <w:rPr>
          <w:spacing w:val="-1"/>
        </w:rPr>
        <w:t>е</w:t>
      </w:r>
      <w:r w:rsidRPr="00ED5D4E">
        <w:t>,</w:t>
      </w:r>
      <w:r w:rsidRPr="00ED5D4E">
        <w:rPr>
          <w:spacing w:val="42"/>
        </w:rPr>
        <w:t xml:space="preserve"> </w:t>
      </w:r>
      <w:r w:rsidRPr="00ED5D4E">
        <w:t>позволя</w:t>
      </w:r>
      <w:r w:rsidRPr="00ED5D4E">
        <w:rPr>
          <w:spacing w:val="-2"/>
        </w:rPr>
        <w:t>е</w:t>
      </w:r>
      <w:r w:rsidRPr="00ED5D4E">
        <w:t>т</w:t>
      </w:r>
      <w:r w:rsidRPr="00ED5D4E">
        <w:rPr>
          <w:spacing w:val="43"/>
        </w:rPr>
        <w:t xml:space="preserve"> </w:t>
      </w:r>
      <w:r w:rsidRPr="00ED5D4E">
        <w:t>з</w:t>
      </w:r>
      <w:r w:rsidRPr="00ED5D4E">
        <w:rPr>
          <w:spacing w:val="-1"/>
        </w:rPr>
        <w:t>а</w:t>
      </w:r>
      <w:r w:rsidRPr="00ED5D4E">
        <w:t>кр</w:t>
      </w:r>
      <w:r w:rsidRPr="00ED5D4E">
        <w:rPr>
          <w:spacing w:val="-1"/>
        </w:rPr>
        <w:t>е</w:t>
      </w:r>
      <w:r w:rsidRPr="00ED5D4E">
        <w:t>п</w:t>
      </w:r>
      <w:r w:rsidRPr="00ED5D4E">
        <w:rPr>
          <w:spacing w:val="-2"/>
        </w:rPr>
        <w:t>и</w:t>
      </w:r>
      <w:r w:rsidRPr="00ED5D4E">
        <w:rPr>
          <w:spacing w:val="10"/>
        </w:rPr>
        <w:t>т</w:t>
      </w:r>
      <w:r w:rsidRPr="00ED5D4E">
        <w:t>ь по</w:t>
      </w:r>
      <w:r w:rsidRPr="00ED5D4E">
        <w:rPr>
          <w:spacing w:val="2"/>
        </w:rPr>
        <w:t>л</w:t>
      </w:r>
      <w:r w:rsidRPr="00ED5D4E">
        <w:rPr>
          <w:spacing w:val="-5"/>
        </w:rPr>
        <w:t>у</w:t>
      </w:r>
      <w:r w:rsidRPr="00ED5D4E">
        <w:rPr>
          <w:spacing w:val="-1"/>
        </w:rPr>
        <w:t>че</w:t>
      </w:r>
      <w:r w:rsidRPr="00ED5D4E">
        <w:t>нные</w:t>
      </w:r>
      <w:r w:rsidRPr="00ED5D4E">
        <w:rPr>
          <w:spacing w:val="-2"/>
        </w:rPr>
        <w:t xml:space="preserve"> </w:t>
      </w:r>
      <w:r w:rsidRPr="00ED5D4E">
        <w:t>зн</w:t>
      </w:r>
      <w:r w:rsidRPr="00ED5D4E">
        <w:rPr>
          <w:spacing w:val="-1"/>
        </w:rPr>
        <w:t>а</w:t>
      </w:r>
      <w:r w:rsidRPr="00ED5D4E">
        <w:t>ния;</w:t>
      </w:r>
    </w:p>
    <w:p w:rsidR="008F19D2" w:rsidRPr="00ED5D4E" w:rsidRDefault="008F19D2" w:rsidP="008F19D2">
      <w:pPr>
        <w:pStyle w:val="a3"/>
        <w:numPr>
          <w:ilvl w:val="0"/>
          <w:numId w:val="7"/>
        </w:numPr>
        <w:kinsoku w:val="0"/>
        <w:overflowPunct w:val="0"/>
        <w:ind w:left="284" w:right="108"/>
        <w:jc w:val="both"/>
      </w:pPr>
      <w:r w:rsidRPr="00ED5D4E">
        <w:rPr>
          <w:i/>
          <w:iCs/>
          <w:spacing w:val="-1"/>
        </w:rPr>
        <w:t>и</w:t>
      </w:r>
      <w:r w:rsidRPr="00ED5D4E">
        <w:rPr>
          <w:i/>
          <w:iCs/>
        </w:rPr>
        <w:t>нди</w:t>
      </w:r>
      <w:r w:rsidRPr="00ED5D4E">
        <w:rPr>
          <w:i/>
          <w:iCs/>
          <w:spacing w:val="-1"/>
        </w:rPr>
        <w:t>в</w:t>
      </w:r>
      <w:r w:rsidRPr="00ED5D4E">
        <w:rPr>
          <w:i/>
          <w:iCs/>
        </w:rPr>
        <w:t>ид</w:t>
      </w:r>
      <w:r w:rsidRPr="00ED5D4E">
        <w:rPr>
          <w:i/>
          <w:iCs/>
          <w:spacing w:val="-1"/>
        </w:rPr>
        <w:t>у</w:t>
      </w:r>
      <w:r w:rsidRPr="00ED5D4E">
        <w:rPr>
          <w:i/>
          <w:iCs/>
        </w:rPr>
        <w:t>ал</w:t>
      </w:r>
      <w:r w:rsidRPr="00ED5D4E">
        <w:rPr>
          <w:i/>
          <w:iCs/>
          <w:spacing w:val="-2"/>
        </w:rPr>
        <w:t>ь</w:t>
      </w:r>
      <w:r w:rsidRPr="00ED5D4E">
        <w:rPr>
          <w:i/>
          <w:iCs/>
        </w:rPr>
        <w:t>ный</w:t>
      </w:r>
      <w:r w:rsidRPr="00ED5D4E">
        <w:rPr>
          <w:i/>
          <w:iCs/>
          <w:spacing w:val="23"/>
        </w:rPr>
        <w:t xml:space="preserve"> </w:t>
      </w:r>
      <w:r w:rsidRPr="00ED5D4E">
        <w:rPr>
          <w:i/>
          <w:iCs/>
        </w:rPr>
        <w:t>п</w:t>
      </w:r>
      <w:r w:rsidRPr="00ED5D4E">
        <w:rPr>
          <w:i/>
          <w:iCs/>
          <w:spacing w:val="-3"/>
        </w:rPr>
        <w:t>о</w:t>
      </w:r>
      <w:r w:rsidRPr="00ED5D4E">
        <w:rPr>
          <w:i/>
          <w:iCs/>
        </w:rPr>
        <w:t>д</w:t>
      </w:r>
      <w:r w:rsidRPr="00ED5D4E">
        <w:rPr>
          <w:i/>
          <w:iCs/>
          <w:spacing w:val="-1"/>
        </w:rPr>
        <w:t>х</w:t>
      </w:r>
      <w:r w:rsidRPr="00ED5D4E">
        <w:rPr>
          <w:i/>
          <w:iCs/>
        </w:rPr>
        <w:t>од</w:t>
      </w:r>
      <w:r w:rsidRPr="00ED5D4E">
        <w:rPr>
          <w:i/>
          <w:iCs/>
          <w:spacing w:val="24"/>
        </w:rPr>
        <w:t xml:space="preserve"> </w:t>
      </w:r>
      <w:r w:rsidRPr="00ED5D4E">
        <w:rPr>
          <w:i/>
          <w:iCs/>
        </w:rPr>
        <w:t>к</w:t>
      </w:r>
      <w:r w:rsidRPr="00ED5D4E">
        <w:rPr>
          <w:i/>
          <w:iCs/>
          <w:spacing w:val="24"/>
        </w:rPr>
        <w:t xml:space="preserve"> </w:t>
      </w:r>
      <w:r w:rsidRPr="00ED5D4E">
        <w:rPr>
          <w:i/>
          <w:iCs/>
        </w:rPr>
        <w:t>о</w:t>
      </w:r>
      <w:r w:rsidRPr="00ED5D4E">
        <w:rPr>
          <w:i/>
          <w:iCs/>
          <w:spacing w:val="-1"/>
        </w:rPr>
        <w:t>бу</w:t>
      </w:r>
      <w:r w:rsidRPr="00ED5D4E">
        <w:rPr>
          <w:i/>
          <w:iCs/>
        </w:rPr>
        <w:t>ч</w:t>
      </w:r>
      <w:r w:rsidRPr="00ED5D4E">
        <w:rPr>
          <w:i/>
          <w:iCs/>
          <w:spacing w:val="-1"/>
        </w:rPr>
        <w:t>е</w:t>
      </w:r>
      <w:r w:rsidRPr="00ED5D4E">
        <w:rPr>
          <w:i/>
          <w:iCs/>
        </w:rPr>
        <w:t>нию</w:t>
      </w:r>
      <w:r w:rsidRPr="00ED5D4E">
        <w:rPr>
          <w:i/>
          <w:iCs/>
          <w:spacing w:val="28"/>
        </w:rPr>
        <w:t xml:space="preserve"> </w:t>
      </w:r>
      <w:r w:rsidRPr="00ED5D4E">
        <w:t>-</w:t>
      </w:r>
      <w:r w:rsidRPr="00ED5D4E">
        <w:rPr>
          <w:spacing w:val="20"/>
        </w:rPr>
        <w:t xml:space="preserve"> </w:t>
      </w:r>
      <w:r w:rsidRPr="00ED5D4E">
        <w:t>подбор</w:t>
      </w:r>
      <w:r w:rsidRPr="00ED5D4E">
        <w:rPr>
          <w:spacing w:val="24"/>
        </w:rPr>
        <w:t xml:space="preserve"> </w:t>
      </w:r>
      <w:r w:rsidRPr="00ED5D4E">
        <w:t>р</w:t>
      </w:r>
      <w:r w:rsidRPr="00ED5D4E">
        <w:rPr>
          <w:spacing w:val="-1"/>
        </w:rPr>
        <w:t>е</w:t>
      </w:r>
      <w:r w:rsidRPr="00ED5D4E">
        <w:t>п</w:t>
      </w:r>
      <w:r w:rsidRPr="00ED5D4E">
        <w:rPr>
          <w:spacing w:val="-1"/>
        </w:rPr>
        <w:t>е</w:t>
      </w:r>
      <w:r w:rsidRPr="00ED5D4E">
        <w:t>р</w:t>
      </w:r>
      <w:r w:rsidRPr="00ED5D4E">
        <w:rPr>
          <w:spacing w:val="2"/>
        </w:rPr>
        <w:t>т</w:t>
      </w:r>
      <w:r w:rsidRPr="00ED5D4E">
        <w:rPr>
          <w:spacing w:val="-8"/>
        </w:rPr>
        <w:t>у</w:t>
      </w:r>
      <w:r w:rsidRPr="00ED5D4E">
        <w:rPr>
          <w:spacing w:val="-1"/>
        </w:rPr>
        <w:t>а</w:t>
      </w:r>
      <w:r w:rsidRPr="00ED5D4E">
        <w:rPr>
          <w:spacing w:val="2"/>
        </w:rPr>
        <w:t>р</w:t>
      </w:r>
      <w:r w:rsidRPr="00ED5D4E">
        <w:rPr>
          <w:spacing w:val="-1"/>
        </w:rPr>
        <w:t>а</w:t>
      </w:r>
      <w:r w:rsidRPr="00ED5D4E">
        <w:t>,</w:t>
      </w:r>
      <w:r w:rsidRPr="00ED5D4E">
        <w:rPr>
          <w:spacing w:val="23"/>
        </w:rPr>
        <w:t xml:space="preserve"> </w:t>
      </w:r>
      <w:r w:rsidRPr="00ED5D4E">
        <w:rPr>
          <w:spacing w:val="2"/>
        </w:rPr>
        <w:t>г</w:t>
      </w:r>
      <w:r w:rsidRPr="00ED5D4E">
        <w:t>ибко</w:t>
      </w:r>
      <w:r w:rsidRPr="00ED5D4E">
        <w:rPr>
          <w:spacing w:val="-1"/>
        </w:rPr>
        <w:t>с</w:t>
      </w:r>
      <w:r w:rsidRPr="00ED5D4E">
        <w:t>ть</w:t>
      </w:r>
      <w:r w:rsidRPr="00ED5D4E">
        <w:rPr>
          <w:spacing w:val="22"/>
        </w:rPr>
        <w:t xml:space="preserve"> </w:t>
      </w:r>
      <w:r w:rsidRPr="00ED5D4E">
        <w:t>в</w:t>
      </w:r>
      <w:r w:rsidRPr="00ED5D4E">
        <w:rPr>
          <w:spacing w:val="23"/>
        </w:rPr>
        <w:t xml:space="preserve"> </w:t>
      </w:r>
      <w:r w:rsidRPr="00ED5D4E">
        <w:t>в</w:t>
      </w:r>
      <w:r w:rsidRPr="00ED5D4E">
        <w:rPr>
          <w:spacing w:val="-1"/>
        </w:rPr>
        <w:t>ы</w:t>
      </w:r>
      <w:r w:rsidRPr="00ED5D4E">
        <w:t>боре тон</w:t>
      </w:r>
      <w:r w:rsidRPr="00ED5D4E">
        <w:rPr>
          <w:spacing w:val="-1"/>
        </w:rPr>
        <w:t>а</w:t>
      </w:r>
      <w:r w:rsidRPr="00ED5D4E">
        <w:t>льно</w:t>
      </w:r>
      <w:r w:rsidRPr="00ED5D4E">
        <w:rPr>
          <w:spacing w:val="-1"/>
        </w:rPr>
        <w:t>с</w:t>
      </w:r>
      <w:r w:rsidRPr="00ED5D4E">
        <w:t>т</w:t>
      </w:r>
      <w:r w:rsidRPr="00ED5D4E">
        <w:rPr>
          <w:spacing w:val="-1"/>
        </w:rPr>
        <w:t>е</w:t>
      </w:r>
      <w:r w:rsidRPr="00ED5D4E">
        <w:t>й,</w:t>
      </w:r>
      <w:r w:rsidRPr="00ED5D4E">
        <w:rPr>
          <w:spacing w:val="50"/>
        </w:rPr>
        <w:t xml:space="preserve"> </w:t>
      </w:r>
      <w:r w:rsidRPr="00ED5D4E">
        <w:t>протя</w:t>
      </w:r>
      <w:r w:rsidRPr="00ED5D4E">
        <w:rPr>
          <w:spacing w:val="-3"/>
        </w:rPr>
        <w:t>ж</w:t>
      </w:r>
      <w:r w:rsidRPr="00ED5D4E">
        <w:rPr>
          <w:spacing w:val="-1"/>
        </w:rPr>
        <w:t>е</w:t>
      </w:r>
      <w:r w:rsidRPr="00ED5D4E">
        <w:t>нно</w:t>
      </w:r>
      <w:r w:rsidRPr="00ED5D4E">
        <w:rPr>
          <w:spacing w:val="-1"/>
        </w:rPr>
        <w:t>с</w:t>
      </w:r>
      <w:r w:rsidRPr="00ED5D4E">
        <w:t>ть</w:t>
      </w:r>
      <w:r w:rsidRPr="00ED5D4E">
        <w:rPr>
          <w:spacing w:val="50"/>
        </w:rPr>
        <w:t xml:space="preserve"> </w:t>
      </w:r>
      <w:r w:rsidRPr="00ED5D4E">
        <w:t>з</w:t>
      </w:r>
      <w:r w:rsidRPr="00ED5D4E">
        <w:rPr>
          <w:spacing w:val="-1"/>
        </w:rPr>
        <w:t>а</w:t>
      </w:r>
      <w:r w:rsidRPr="00ED5D4E">
        <w:t>ня</w:t>
      </w:r>
      <w:r w:rsidRPr="00ED5D4E">
        <w:rPr>
          <w:spacing w:val="-2"/>
        </w:rPr>
        <w:t>т</w:t>
      </w:r>
      <w:r w:rsidRPr="00ED5D4E">
        <w:t>ий</w:t>
      </w:r>
      <w:r w:rsidRPr="00ED5D4E">
        <w:rPr>
          <w:spacing w:val="53"/>
        </w:rPr>
        <w:t xml:space="preserve"> </w:t>
      </w:r>
      <w:r w:rsidRPr="00ED5D4E">
        <w:t>с</w:t>
      </w:r>
      <w:r w:rsidRPr="00ED5D4E">
        <w:rPr>
          <w:spacing w:val="49"/>
        </w:rPr>
        <w:t xml:space="preserve"> </w:t>
      </w:r>
      <w:r w:rsidRPr="00ED5D4E">
        <w:rPr>
          <w:spacing w:val="-5"/>
        </w:rPr>
        <w:t>у</w:t>
      </w:r>
      <w:r w:rsidRPr="00ED5D4E">
        <w:rPr>
          <w:spacing w:val="1"/>
        </w:rPr>
        <w:t>ч</w:t>
      </w:r>
      <w:r w:rsidRPr="00ED5D4E">
        <w:rPr>
          <w:spacing w:val="-1"/>
        </w:rPr>
        <w:t>е</w:t>
      </w:r>
      <w:r w:rsidRPr="00ED5D4E">
        <w:t>т</w:t>
      </w:r>
      <w:r w:rsidRPr="00ED5D4E">
        <w:rPr>
          <w:spacing w:val="2"/>
        </w:rPr>
        <w:t>о</w:t>
      </w:r>
      <w:r w:rsidRPr="00ED5D4E">
        <w:t>м</w:t>
      </w:r>
      <w:r w:rsidRPr="00ED5D4E">
        <w:rPr>
          <w:spacing w:val="51"/>
        </w:rPr>
        <w:t xml:space="preserve"> </w:t>
      </w:r>
      <w:r w:rsidRPr="00ED5D4E">
        <w:t>инд</w:t>
      </w:r>
      <w:r w:rsidRPr="00ED5D4E">
        <w:rPr>
          <w:spacing w:val="1"/>
        </w:rPr>
        <w:t>и</w:t>
      </w:r>
      <w:r w:rsidRPr="00ED5D4E">
        <w:t>в</w:t>
      </w:r>
      <w:r w:rsidRPr="00ED5D4E">
        <w:rPr>
          <w:spacing w:val="-2"/>
        </w:rPr>
        <w:t>и</w:t>
      </w:r>
      <w:r w:rsidRPr="00ED5D4E">
        <w:rPr>
          <w:spacing w:val="2"/>
        </w:rPr>
        <w:t>д</w:t>
      </w:r>
      <w:r w:rsidRPr="00ED5D4E">
        <w:rPr>
          <w:spacing w:val="-5"/>
        </w:rPr>
        <w:t>у</w:t>
      </w:r>
      <w:r w:rsidRPr="00ED5D4E">
        <w:rPr>
          <w:spacing w:val="-1"/>
        </w:rPr>
        <w:t>а</w:t>
      </w:r>
      <w:r w:rsidRPr="00ED5D4E">
        <w:t>льны</w:t>
      </w:r>
      <w:r w:rsidRPr="00ED5D4E">
        <w:rPr>
          <w:spacing w:val="10"/>
        </w:rPr>
        <w:t>х</w:t>
      </w:r>
      <w:r w:rsidRPr="00ED5D4E">
        <w:t>,</w:t>
      </w:r>
      <w:r w:rsidRPr="00ED5D4E">
        <w:rPr>
          <w:spacing w:val="52"/>
        </w:rPr>
        <w:t xml:space="preserve"> </w:t>
      </w:r>
      <w:r w:rsidRPr="00ED5D4E">
        <w:t>возр</w:t>
      </w:r>
      <w:r w:rsidRPr="00ED5D4E">
        <w:rPr>
          <w:spacing w:val="-1"/>
        </w:rPr>
        <w:t>ас</w:t>
      </w:r>
      <w:r w:rsidRPr="00ED5D4E">
        <w:t>тн</w:t>
      </w:r>
      <w:r w:rsidRPr="00ED5D4E">
        <w:rPr>
          <w:spacing w:val="-3"/>
        </w:rPr>
        <w:t>ы</w:t>
      </w:r>
      <w:r w:rsidRPr="00ED5D4E">
        <w:t>х</w:t>
      </w:r>
      <w:r w:rsidRPr="00ED5D4E">
        <w:rPr>
          <w:spacing w:val="50"/>
        </w:rPr>
        <w:t xml:space="preserve"> </w:t>
      </w:r>
      <w:r w:rsidRPr="00ED5D4E">
        <w:t>и п</w:t>
      </w:r>
      <w:r w:rsidRPr="00ED5D4E">
        <w:rPr>
          <w:spacing w:val="-1"/>
        </w:rPr>
        <w:t>с</w:t>
      </w:r>
      <w:r w:rsidRPr="00ED5D4E">
        <w:rPr>
          <w:spacing w:val="-2"/>
        </w:rPr>
        <w:t>и</w:t>
      </w:r>
      <w:r w:rsidRPr="00ED5D4E">
        <w:rPr>
          <w:spacing w:val="2"/>
        </w:rPr>
        <w:t>х</w:t>
      </w:r>
      <w:r w:rsidRPr="00ED5D4E">
        <w:t>олог</w:t>
      </w:r>
      <w:r w:rsidRPr="00ED5D4E">
        <w:rPr>
          <w:spacing w:val="1"/>
        </w:rPr>
        <w:t>и</w:t>
      </w:r>
      <w:r w:rsidRPr="00ED5D4E">
        <w:rPr>
          <w:spacing w:val="-1"/>
        </w:rPr>
        <w:t>чес</w:t>
      </w:r>
      <w:r w:rsidRPr="00ED5D4E">
        <w:t>к</w:t>
      </w:r>
      <w:r w:rsidRPr="00ED5D4E">
        <w:rPr>
          <w:spacing w:val="-2"/>
        </w:rPr>
        <w:t>и</w:t>
      </w:r>
      <w:r w:rsidRPr="00ED5D4E">
        <w:t>х</w:t>
      </w:r>
      <w:r w:rsidRPr="00ED5D4E">
        <w:rPr>
          <w:spacing w:val="2"/>
        </w:rPr>
        <w:t xml:space="preserve"> </w:t>
      </w:r>
      <w:r w:rsidRPr="00ED5D4E">
        <w:t>о</w:t>
      </w:r>
      <w:r w:rsidRPr="00ED5D4E">
        <w:rPr>
          <w:spacing w:val="-1"/>
        </w:rPr>
        <w:t>с</w:t>
      </w:r>
      <w:r w:rsidRPr="00ED5D4E">
        <w:t>об</w:t>
      </w:r>
      <w:r w:rsidRPr="00ED5D4E">
        <w:rPr>
          <w:spacing w:val="-1"/>
        </w:rPr>
        <w:t>е</w:t>
      </w:r>
      <w:r w:rsidRPr="00ED5D4E">
        <w:t>нно</w:t>
      </w:r>
      <w:r w:rsidRPr="00ED5D4E">
        <w:rPr>
          <w:spacing w:val="-1"/>
        </w:rPr>
        <w:t>с</w:t>
      </w:r>
      <w:r w:rsidRPr="00ED5D4E">
        <w:t>т</w:t>
      </w:r>
      <w:r w:rsidRPr="00ED5D4E">
        <w:rPr>
          <w:spacing w:val="-1"/>
        </w:rPr>
        <w:t>е</w:t>
      </w:r>
      <w:r w:rsidRPr="00ED5D4E">
        <w:t>й</w:t>
      </w:r>
      <w:r w:rsidRPr="00ED5D4E">
        <w:rPr>
          <w:spacing w:val="3"/>
        </w:rPr>
        <w:t xml:space="preserve"> </w:t>
      </w:r>
      <w:r w:rsidRPr="00ED5D4E">
        <w:rPr>
          <w:spacing w:val="-8"/>
        </w:rPr>
        <w:t>у</w:t>
      </w:r>
      <w:r w:rsidRPr="00ED5D4E">
        <w:rPr>
          <w:spacing w:val="1"/>
        </w:rPr>
        <w:t>ч</w:t>
      </w:r>
      <w:r w:rsidRPr="00ED5D4E">
        <w:rPr>
          <w:spacing w:val="-1"/>
        </w:rPr>
        <w:t>а</w:t>
      </w:r>
      <w:r w:rsidRPr="00ED5D4E">
        <w:t>щи</w:t>
      </w:r>
      <w:r w:rsidRPr="00ED5D4E">
        <w:rPr>
          <w:spacing w:val="2"/>
        </w:rPr>
        <w:t>х</w:t>
      </w:r>
      <w:r w:rsidRPr="00ED5D4E">
        <w:rPr>
          <w:spacing w:val="-1"/>
        </w:rPr>
        <w:t>с</w:t>
      </w:r>
      <w:r>
        <w:t>я;</w:t>
      </w:r>
    </w:p>
    <w:p w:rsidR="008F19D2" w:rsidRPr="00ED5D4E" w:rsidRDefault="008F19D2" w:rsidP="008F19D2">
      <w:pPr>
        <w:widowControl w:val="0"/>
        <w:numPr>
          <w:ilvl w:val="0"/>
          <w:numId w:val="7"/>
        </w:numPr>
        <w:kinsoku w:val="0"/>
        <w:overflowPunct w:val="0"/>
        <w:autoSpaceDE w:val="0"/>
        <w:autoSpaceDN w:val="0"/>
        <w:adjustRightInd w:val="0"/>
        <w:ind w:left="284" w:right="107"/>
        <w:jc w:val="both"/>
      </w:pPr>
      <w:r w:rsidRPr="00ED5D4E">
        <w:rPr>
          <w:i/>
          <w:iCs/>
        </w:rPr>
        <w:t>д</w:t>
      </w:r>
      <w:r w:rsidRPr="00ED5D4E">
        <w:rPr>
          <w:i/>
          <w:iCs/>
          <w:spacing w:val="-1"/>
        </w:rPr>
        <w:t>е</w:t>
      </w:r>
      <w:r w:rsidRPr="00ED5D4E">
        <w:rPr>
          <w:i/>
          <w:iCs/>
        </w:rPr>
        <w:t>мократич</w:t>
      </w:r>
      <w:r w:rsidRPr="00ED5D4E">
        <w:rPr>
          <w:i/>
          <w:iCs/>
          <w:spacing w:val="-1"/>
        </w:rPr>
        <w:t>ес</w:t>
      </w:r>
      <w:r w:rsidRPr="00ED5D4E">
        <w:rPr>
          <w:i/>
          <w:iCs/>
        </w:rPr>
        <w:t>кий</w:t>
      </w:r>
      <w:r w:rsidRPr="00ED5D4E">
        <w:rPr>
          <w:i/>
          <w:iCs/>
          <w:spacing w:val="28"/>
        </w:rPr>
        <w:t xml:space="preserve"> </w:t>
      </w:r>
      <w:r w:rsidRPr="00ED5D4E">
        <w:rPr>
          <w:i/>
          <w:iCs/>
          <w:spacing w:val="1"/>
        </w:rPr>
        <w:t>с</w:t>
      </w:r>
      <w:r w:rsidRPr="00ED5D4E">
        <w:rPr>
          <w:i/>
          <w:iCs/>
        </w:rPr>
        <w:t>тиль</w:t>
      </w:r>
      <w:r w:rsidRPr="00ED5D4E">
        <w:rPr>
          <w:i/>
          <w:iCs/>
          <w:spacing w:val="15"/>
        </w:rPr>
        <w:t xml:space="preserve"> </w:t>
      </w:r>
      <w:r w:rsidRPr="00ED5D4E">
        <w:rPr>
          <w:i/>
          <w:iCs/>
        </w:rPr>
        <w:t>о</w:t>
      </w:r>
      <w:r w:rsidRPr="00ED5D4E">
        <w:rPr>
          <w:i/>
          <w:iCs/>
          <w:spacing w:val="-1"/>
        </w:rPr>
        <w:t>б</w:t>
      </w:r>
      <w:r w:rsidRPr="00ED5D4E">
        <w:rPr>
          <w:i/>
          <w:iCs/>
          <w:spacing w:val="-2"/>
        </w:rPr>
        <w:t>щ</w:t>
      </w:r>
      <w:r w:rsidRPr="00ED5D4E">
        <w:rPr>
          <w:i/>
          <w:iCs/>
          <w:spacing w:val="-1"/>
        </w:rPr>
        <w:t>е</w:t>
      </w:r>
      <w:r w:rsidRPr="00ED5D4E">
        <w:rPr>
          <w:i/>
          <w:iCs/>
        </w:rPr>
        <w:t>ния</w:t>
      </w:r>
      <w:r w:rsidRPr="00ED5D4E">
        <w:rPr>
          <w:i/>
          <w:iCs/>
          <w:spacing w:val="15"/>
        </w:rPr>
        <w:t xml:space="preserve"> </w:t>
      </w:r>
      <w:r w:rsidRPr="00ED5D4E">
        <w:t>–</w:t>
      </w:r>
      <w:r w:rsidRPr="00ED5D4E">
        <w:rPr>
          <w:spacing w:val="14"/>
        </w:rPr>
        <w:t xml:space="preserve"> </w:t>
      </w:r>
      <w:r w:rsidRPr="00ED5D4E">
        <w:t>от</w:t>
      </w:r>
      <w:r w:rsidRPr="00ED5D4E">
        <w:rPr>
          <w:spacing w:val="1"/>
        </w:rPr>
        <w:t>н</w:t>
      </w:r>
      <w:r w:rsidRPr="00ED5D4E">
        <w:t>ош</w:t>
      </w:r>
      <w:r w:rsidRPr="00ED5D4E">
        <w:rPr>
          <w:spacing w:val="-1"/>
        </w:rPr>
        <w:t>е</w:t>
      </w:r>
      <w:r w:rsidRPr="00ED5D4E">
        <w:t>ния</w:t>
      </w:r>
      <w:r w:rsidRPr="00ED5D4E">
        <w:rPr>
          <w:spacing w:val="14"/>
        </w:rPr>
        <w:t xml:space="preserve"> </w:t>
      </w:r>
      <w:r w:rsidRPr="00ED5D4E">
        <w:t>п</w:t>
      </w:r>
      <w:r w:rsidRPr="00ED5D4E">
        <w:rPr>
          <w:spacing w:val="-1"/>
        </w:rPr>
        <w:t>е</w:t>
      </w:r>
      <w:r w:rsidRPr="00ED5D4E">
        <w:t>д</w:t>
      </w:r>
      <w:r w:rsidRPr="00ED5D4E">
        <w:rPr>
          <w:spacing w:val="-1"/>
        </w:rPr>
        <w:t>а</w:t>
      </w:r>
      <w:r w:rsidRPr="00ED5D4E">
        <w:t>гога</w:t>
      </w:r>
      <w:r w:rsidRPr="00ED5D4E">
        <w:rPr>
          <w:spacing w:val="15"/>
        </w:rPr>
        <w:t xml:space="preserve"> </w:t>
      </w:r>
      <w:r w:rsidRPr="00ED5D4E">
        <w:t>с</w:t>
      </w:r>
      <w:r w:rsidRPr="00ED5D4E">
        <w:rPr>
          <w:spacing w:val="13"/>
        </w:rPr>
        <w:t xml:space="preserve"> </w:t>
      </w:r>
      <w:r w:rsidRPr="00ED5D4E">
        <w:t>во</w:t>
      </w:r>
      <w:r w:rsidRPr="00ED5D4E">
        <w:rPr>
          <w:spacing w:val="-2"/>
        </w:rPr>
        <w:t>с</w:t>
      </w:r>
      <w:r w:rsidRPr="00ED5D4E">
        <w:t>пит</w:t>
      </w:r>
      <w:r w:rsidRPr="00ED5D4E">
        <w:rPr>
          <w:spacing w:val="-1"/>
        </w:rPr>
        <w:t>а</w:t>
      </w:r>
      <w:r w:rsidRPr="00ED5D4E">
        <w:t>нник</w:t>
      </w:r>
      <w:r w:rsidRPr="00ED5D4E">
        <w:rPr>
          <w:spacing w:val="-1"/>
        </w:rPr>
        <w:t>ам</w:t>
      </w:r>
      <w:r w:rsidRPr="00ED5D4E">
        <w:t>и</w:t>
      </w:r>
      <w:r w:rsidRPr="00ED5D4E">
        <w:rPr>
          <w:spacing w:val="15"/>
        </w:rPr>
        <w:t xml:space="preserve"> </w:t>
      </w:r>
      <w:r w:rsidRPr="00ED5D4E">
        <w:rPr>
          <w:spacing w:val="-1"/>
        </w:rPr>
        <w:t>с</w:t>
      </w:r>
      <w:r w:rsidRPr="00ED5D4E">
        <w:t>троят</w:t>
      </w:r>
      <w:r w:rsidRPr="00ED5D4E">
        <w:rPr>
          <w:spacing w:val="-1"/>
        </w:rPr>
        <w:t>с</w:t>
      </w:r>
      <w:r w:rsidRPr="00ED5D4E">
        <w:t>я</w:t>
      </w:r>
      <w:r w:rsidRPr="00ED5D4E">
        <w:rPr>
          <w:spacing w:val="14"/>
        </w:rPr>
        <w:t xml:space="preserve"> </w:t>
      </w:r>
      <w:r w:rsidRPr="00ED5D4E">
        <w:t xml:space="preserve">на </w:t>
      </w:r>
      <w:r w:rsidRPr="00ED5D4E">
        <w:rPr>
          <w:spacing w:val="-1"/>
        </w:rPr>
        <w:t>сам</w:t>
      </w:r>
      <w:r w:rsidRPr="00ED5D4E">
        <w:rPr>
          <w:spacing w:val="4"/>
        </w:rPr>
        <w:t>о</w:t>
      </w:r>
      <w:r w:rsidRPr="00ED5D4E">
        <w:rPr>
          <w:spacing w:val="-5"/>
        </w:rPr>
        <w:t>у</w:t>
      </w:r>
      <w:r w:rsidRPr="00ED5D4E">
        <w:rPr>
          <w:spacing w:val="1"/>
        </w:rPr>
        <w:t>в</w:t>
      </w:r>
      <w:r w:rsidRPr="00ED5D4E">
        <w:rPr>
          <w:spacing w:val="-1"/>
        </w:rPr>
        <w:t>а</w:t>
      </w:r>
      <w:r w:rsidRPr="00ED5D4E">
        <w:t>ж</w:t>
      </w:r>
      <w:r w:rsidRPr="00ED5D4E">
        <w:rPr>
          <w:spacing w:val="-2"/>
        </w:rPr>
        <w:t>е</w:t>
      </w:r>
      <w:r w:rsidRPr="00ED5D4E">
        <w:t>нии, вз</w:t>
      </w:r>
      <w:r w:rsidRPr="00ED5D4E">
        <w:rPr>
          <w:spacing w:val="-1"/>
        </w:rPr>
        <w:t>а</w:t>
      </w:r>
      <w:r w:rsidRPr="00ED5D4E">
        <w:t>и</w:t>
      </w:r>
      <w:r w:rsidRPr="00ED5D4E">
        <w:rPr>
          <w:spacing w:val="-1"/>
        </w:rPr>
        <w:t>м</w:t>
      </w:r>
      <w:r w:rsidRPr="00ED5D4E">
        <w:t>о</w:t>
      </w:r>
      <w:r w:rsidRPr="00ED5D4E">
        <w:rPr>
          <w:spacing w:val="-2"/>
        </w:rPr>
        <w:t>п</w:t>
      </w:r>
      <w:r w:rsidRPr="00ED5D4E">
        <w:t>они</w:t>
      </w:r>
      <w:r w:rsidRPr="00ED5D4E">
        <w:rPr>
          <w:spacing w:val="-1"/>
        </w:rPr>
        <w:t>ма</w:t>
      </w:r>
      <w:r w:rsidRPr="00ED5D4E">
        <w:t>н</w:t>
      </w:r>
      <w:r w:rsidRPr="00ED5D4E">
        <w:rPr>
          <w:spacing w:val="-2"/>
        </w:rPr>
        <w:t>и</w:t>
      </w:r>
      <w:r w:rsidRPr="00ED5D4E">
        <w:t xml:space="preserve">и, </w:t>
      </w:r>
      <w:r w:rsidRPr="00ED5D4E">
        <w:rPr>
          <w:spacing w:val="-1"/>
        </w:rPr>
        <w:t>с</w:t>
      </w:r>
      <w:r w:rsidRPr="00ED5D4E">
        <w:t>от</w:t>
      </w:r>
      <w:r w:rsidRPr="00ED5D4E">
        <w:rPr>
          <w:spacing w:val="2"/>
        </w:rPr>
        <w:t>р</w:t>
      </w:r>
      <w:r w:rsidRPr="00ED5D4E">
        <w:rPr>
          <w:spacing w:val="-8"/>
        </w:rPr>
        <w:t>у</w:t>
      </w:r>
      <w:r w:rsidRPr="00ED5D4E">
        <w:t>д</w:t>
      </w:r>
      <w:r w:rsidRPr="00ED5D4E">
        <w:rPr>
          <w:spacing w:val="1"/>
        </w:rPr>
        <w:t>н</w:t>
      </w:r>
      <w:r w:rsidRPr="00ED5D4E">
        <w:t>и</w:t>
      </w:r>
      <w:r w:rsidRPr="00ED5D4E">
        <w:rPr>
          <w:spacing w:val="-1"/>
        </w:rPr>
        <w:t>че</w:t>
      </w:r>
      <w:r w:rsidRPr="00ED5D4E">
        <w:rPr>
          <w:spacing w:val="1"/>
        </w:rPr>
        <w:t>с</w:t>
      </w:r>
      <w:r w:rsidRPr="00ED5D4E">
        <w:t>тв</w:t>
      </w:r>
      <w:r w:rsidRPr="00ED5D4E">
        <w:rPr>
          <w:spacing w:val="3"/>
        </w:rPr>
        <w:t>е</w:t>
      </w:r>
      <w:r w:rsidRPr="00ED5D4E">
        <w:t>;</w:t>
      </w:r>
    </w:p>
    <w:p w:rsidR="008F19D2" w:rsidRPr="00ED5D4E" w:rsidRDefault="008F19D2" w:rsidP="008F19D2">
      <w:pPr>
        <w:pStyle w:val="a3"/>
        <w:numPr>
          <w:ilvl w:val="0"/>
          <w:numId w:val="7"/>
        </w:numPr>
        <w:kinsoku w:val="0"/>
        <w:overflowPunct w:val="0"/>
        <w:ind w:left="284" w:right="105"/>
        <w:jc w:val="both"/>
      </w:pPr>
      <w:r w:rsidRPr="00ED5D4E">
        <w:rPr>
          <w:i/>
          <w:iCs/>
        </w:rPr>
        <w:t>музыкальное</w:t>
      </w:r>
      <w:r w:rsidRPr="00ED5D4E">
        <w:rPr>
          <w:i/>
          <w:iCs/>
          <w:spacing w:val="48"/>
        </w:rPr>
        <w:t xml:space="preserve"> </w:t>
      </w:r>
      <w:r w:rsidRPr="00ED5D4E">
        <w:rPr>
          <w:i/>
          <w:iCs/>
        </w:rPr>
        <w:t>о</w:t>
      </w:r>
      <w:r w:rsidRPr="00ED5D4E">
        <w:rPr>
          <w:i/>
          <w:iCs/>
          <w:spacing w:val="-1"/>
        </w:rPr>
        <w:t>б</w:t>
      </w:r>
      <w:r w:rsidRPr="00ED5D4E">
        <w:rPr>
          <w:i/>
          <w:iCs/>
        </w:rPr>
        <w:t>о</w:t>
      </w:r>
      <w:r w:rsidRPr="00ED5D4E">
        <w:rPr>
          <w:i/>
          <w:iCs/>
          <w:spacing w:val="1"/>
        </w:rPr>
        <w:t>б</w:t>
      </w:r>
      <w:r w:rsidRPr="00ED5D4E">
        <w:rPr>
          <w:i/>
          <w:iCs/>
        </w:rPr>
        <w:t>щ</w:t>
      </w:r>
      <w:r w:rsidRPr="00ED5D4E">
        <w:rPr>
          <w:i/>
          <w:iCs/>
          <w:spacing w:val="-1"/>
        </w:rPr>
        <w:t>е</w:t>
      </w:r>
      <w:r w:rsidRPr="00ED5D4E">
        <w:rPr>
          <w:i/>
          <w:iCs/>
        </w:rPr>
        <w:t>ни</w:t>
      </w:r>
      <w:r w:rsidRPr="00ED5D4E">
        <w:rPr>
          <w:i/>
          <w:iCs/>
          <w:spacing w:val="-1"/>
        </w:rPr>
        <w:t>е</w:t>
      </w:r>
      <w:r w:rsidRPr="00ED5D4E">
        <w:rPr>
          <w:i/>
          <w:iCs/>
        </w:rPr>
        <w:t>.</w:t>
      </w:r>
      <w:r w:rsidRPr="00ED5D4E">
        <w:rPr>
          <w:i/>
          <w:iCs/>
          <w:spacing w:val="53"/>
        </w:rPr>
        <w:t xml:space="preserve"> </w:t>
      </w:r>
      <w:r w:rsidRPr="00ED5D4E">
        <w:rPr>
          <w:spacing w:val="1"/>
        </w:rPr>
        <w:t>И</w:t>
      </w:r>
      <w:r w:rsidRPr="00ED5D4E">
        <w:rPr>
          <w:spacing w:val="-1"/>
        </w:rPr>
        <w:t>с</w:t>
      </w:r>
      <w:r w:rsidRPr="00ED5D4E">
        <w:t>поль</w:t>
      </w:r>
      <w:r w:rsidRPr="00ED5D4E">
        <w:rPr>
          <w:spacing w:val="3"/>
        </w:rPr>
        <w:t>з</w:t>
      </w:r>
      <w:r w:rsidRPr="00ED5D4E">
        <w:rPr>
          <w:spacing w:val="-5"/>
        </w:rPr>
        <w:t>у</w:t>
      </w:r>
      <w:r w:rsidRPr="00ED5D4E">
        <w:rPr>
          <w:spacing w:val="-1"/>
        </w:rPr>
        <w:t>е</w:t>
      </w:r>
      <w:r w:rsidRPr="00ED5D4E">
        <w:t>т</w:t>
      </w:r>
      <w:r w:rsidRPr="00ED5D4E">
        <w:rPr>
          <w:spacing w:val="-1"/>
        </w:rPr>
        <w:t>с</w:t>
      </w:r>
      <w:r w:rsidRPr="00ED5D4E">
        <w:t>я</w:t>
      </w:r>
      <w:r w:rsidRPr="00ED5D4E">
        <w:rPr>
          <w:spacing w:val="57"/>
        </w:rPr>
        <w:t xml:space="preserve"> </w:t>
      </w:r>
      <w:r w:rsidRPr="00ED5D4E">
        <w:t>в</w:t>
      </w:r>
      <w:r w:rsidRPr="00ED5D4E">
        <w:rPr>
          <w:spacing w:val="56"/>
        </w:rPr>
        <w:t xml:space="preserve"> </w:t>
      </w:r>
      <w:r w:rsidRPr="00ED5D4E">
        <w:t>твор</w:t>
      </w:r>
      <w:r w:rsidRPr="00ED5D4E">
        <w:rPr>
          <w:spacing w:val="-2"/>
        </w:rPr>
        <w:t>ч</w:t>
      </w:r>
      <w:r w:rsidRPr="00ED5D4E">
        <w:rPr>
          <w:spacing w:val="-1"/>
        </w:rPr>
        <w:t>ес</w:t>
      </w:r>
      <w:r w:rsidRPr="00ED5D4E">
        <w:t>ких</w:t>
      </w:r>
      <w:r w:rsidRPr="00ED5D4E">
        <w:rPr>
          <w:spacing w:val="57"/>
        </w:rPr>
        <w:t xml:space="preserve"> </w:t>
      </w:r>
      <w:r w:rsidRPr="00ED5D4E">
        <w:t>з</w:t>
      </w:r>
      <w:r w:rsidRPr="00ED5D4E">
        <w:rPr>
          <w:spacing w:val="-1"/>
        </w:rPr>
        <w:t>а</w:t>
      </w:r>
      <w:r w:rsidRPr="00ED5D4E">
        <w:t>д</w:t>
      </w:r>
      <w:r w:rsidRPr="00ED5D4E">
        <w:rPr>
          <w:spacing w:val="-1"/>
        </w:rPr>
        <w:t>а</w:t>
      </w:r>
      <w:r w:rsidRPr="00ED5D4E">
        <w:t>ни</w:t>
      </w:r>
      <w:r w:rsidRPr="00ED5D4E">
        <w:rPr>
          <w:spacing w:val="-3"/>
        </w:rPr>
        <w:t>я</w:t>
      </w:r>
      <w:r w:rsidRPr="00ED5D4E">
        <w:rPr>
          <w:spacing w:val="2"/>
        </w:rPr>
        <w:t>х</w:t>
      </w:r>
      <w:r w:rsidRPr="00ED5D4E">
        <w:t>:</w:t>
      </w:r>
      <w:r w:rsidRPr="00ED5D4E">
        <w:rPr>
          <w:spacing w:val="53"/>
        </w:rPr>
        <w:t xml:space="preserve"> </w:t>
      </w:r>
      <w:r w:rsidRPr="00ED5D4E">
        <w:t>поэт</w:t>
      </w:r>
      <w:r w:rsidRPr="00ED5D4E">
        <w:rPr>
          <w:spacing w:val="-1"/>
        </w:rPr>
        <w:t>а</w:t>
      </w:r>
      <w:r w:rsidRPr="00ED5D4E">
        <w:t>п</w:t>
      </w:r>
      <w:r w:rsidRPr="00ED5D4E">
        <w:rPr>
          <w:spacing w:val="7"/>
        </w:rPr>
        <w:t>н</w:t>
      </w:r>
      <w:r w:rsidRPr="00ED5D4E">
        <w:t>ое</w:t>
      </w:r>
      <w:r w:rsidRPr="00ED5D4E">
        <w:rPr>
          <w:spacing w:val="56"/>
        </w:rPr>
        <w:t xml:space="preserve"> </w:t>
      </w:r>
      <w:r w:rsidRPr="00ED5D4E">
        <w:rPr>
          <w:spacing w:val="-5"/>
        </w:rPr>
        <w:t>у</w:t>
      </w:r>
      <w:r w:rsidRPr="00ED5D4E">
        <w:rPr>
          <w:spacing w:val="-1"/>
        </w:rPr>
        <w:t>с</w:t>
      </w:r>
      <w:r w:rsidRPr="00ED5D4E">
        <w:t>в</w:t>
      </w:r>
      <w:r w:rsidRPr="00ED5D4E">
        <w:rPr>
          <w:spacing w:val="1"/>
        </w:rPr>
        <w:t>о</w:t>
      </w:r>
      <w:r w:rsidRPr="00ED5D4E">
        <w:rPr>
          <w:spacing w:val="-1"/>
        </w:rPr>
        <w:t>е</w:t>
      </w:r>
      <w:r w:rsidRPr="00ED5D4E">
        <w:t xml:space="preserve">ние </w:t>
      </w:r>
      <w:r w:rsidRPr="00ED5D4E">
        <w:rPr>
          <w:spacing w:val="1"/>
        </w:rPr>
        <w:t>м</w:t>
      </w:r>
      <w:r w:rsidRPr="00ED5D4E">
        <w:rPr>
          <w:spacing w:val="-5"/>
        </w:rPr>
        <w:t>у</w:t>
      </w:r>
      <w:r w:rsidRPr="00ED5D4E">
        <w:t>зыкальных</w:t>
      </w:r>
      <w:r w:rsidRPr="00ED5D4E">
        <w:rPr>
          <w:spacing w:val="3"/>
        </w:rPr>
        <w:t xml:space="preserve"> </w:t>
      </w:r>
      <w:r w:rsidRPr="00ED5D4E">
        <w:t>зн</w:t>
      </w:r>
      <w:r w:rsidRPr="00ED5D4E">
        <w:rPr>
          <w:spacing w:val="-4"/>
        </w:rPr>
        <w:t>а</w:t>
      </w:r>
      <w:r w:rsidRPr="00ED5D4E">
        <w:t>ний з</w:t>
      </w:r>
      <w:r w:rsidRPr="00ED5D4E">
        <w:rPr>
          <w:spacing w:val="-1"/>
        </w:rPr>
        <w:t>а</w:t>
      </w:r>
      <w:r w:rsidRPr="00ED5D4E">
        <w:t>кр</w:t>
      </w:r>
      <w:r w:rsidRPr="00ED5D4E">
        <w:rPr>
          <w:spacing w:val="-1"/>
        </w:rPr>
        <w:t>е</w:t>
      </w:r>
      <w:r w:rsidRPr="00ED5D4E">
        <w:t>пля</w:t>
      </w:r>
      <w:r w:rsidRPr="00ED5D4E">
        <w:rPr>
          <w:spacing w:val="-1"/>
        </w:rPr>
        <w:t>е</w:t>
      </w:r>
      <w:r w:rsidRPr="00ED5D4E">
        <w:t>т</w:t>
      </w:r>
      <w:r w:rsidRPr="00ED5D4E">
        <w:rPr>
          <w:spacing w:val="-1"/>
        </w:rPr>
        <w:t>с</w:t>
      </w:r>
      <w:r w:rsidRPr="00ED5D4E">
        <w:t>я</w:t>
      </w:r>
      <w:r w:rsidRPr="00ED5D4E">
        <w:rPr>
          <w:spacing w:val="2"/>
        </w:rPr>
        <w:t xml:space="preserve"> </w:t>
      </w:r>
      <w:r w:rsidRPr="00ED5D4E">
        <w:t>на</w:t>
      </w:r>
      <w:r w:rsidRPr="00ED5D4E">
        <w:rPr>
          <w:spacing w:val="6"/>
        </w:rPr>
        <w:t xml:space="preserve"> </w:t>
      </w:r>
      <w:r w:rsidRPr="00ED5D4E">
        <w:rPr>
          <w:spacing w:val="-5"/>
        </w:rPr>
        <w:t>у</w:t>
      </w:r>
      <w:r w:rsidRPr="00ED5D4E">
        <w:t>ровне</w:t>
      </w:r>
      <w:r w:rsidRPr="00ED5D4E">
        <w:rPr>
          <w:spacing w:val="1"/>
        </w:rPr>
        <w:t xml:space="preserve"> с</w:t>
      </w:r>
      <w:r w:rsidRPr="00ED5D4E">
        <w:rPr>
          <w:spacing w:val="-1"/>
        </w:rPr>
        <w:t>ам</w:t>
      </w:r>
      <w:r w:rsidRPr="00ED5D4E">
        <w:t>о</w:t>
      </w:r>
      <w:r w:rsidRPr="00ED5D4E">
        <w:rPr>
          <w:spacing w:val="-1"/>
        </w:rPr>
        <w:t>с</w:t>
      </w:r>
      <w:r w:rsidRPr="00ED5D4E">
        <w:t>тоятельного</w:t>
      </w:r>
      <w:r w:rsidRPr="00ED5D4E">
        <w:rPr>
          <w:spacing w:val="2"/>
        </w:rPr>
        <w:t xml:space="preserve"> </w:t>
      </w:r>
      <w:r w:rsidRPr="00ED5D4E">
        <w:t>обобщен</w:t>
      </w:r>
      <w:r w:rsidRPr="00ED5D4E">
        <w:rPr>
          <w:spacing w:val="1"/>
        </w:rPr>
        <w:t>и</w:t>
      </w:r>
      <w:r w:rsidRPr="00ED5D4E">
        <w:t>я</w:t>
      </w:r>
      <w:r w:rsidRPr="00ED5D4E">
        <w:rPr>
          <w:spacing w:val="2"/>
        </w:rPr>
        <w:t xml:space="preserve"> </w:t>
      </w:r>
      <w:r w:rsidRPr="00ED5D4E">
        <w:t>с</w:t>
      </w:r>
      <w:r w:rsidRPr="00ED5D4E">
        <w:rPr>
          <w:spacing w:val="1"/>
        </w:rPr>
        <w:t xml:space="preserve"> </w:t>
      </w:r>
      <w:r w:rsidRPr="00ED5D4E">
        <w:t>при</w:t>
      </w:r>
      <w:r w:rsidRPr="00ED5D4E">
        <w:rPr>
          <w:spacing w:val="-1"/>
        </w:rPr>
        <w:t>ме</w:t>
      </w:r>
      <w:r w:rsidRPr="00ED5D4E">
        <w:t>н</w:t>
      </w:r>
      <w:r w:rsidRPr="00ED5D4E">
        <w:rPr>
          <w:spacing w:val="-1"/>
        </w:rPr>
        <w:t>е</w:t>
      </w:r>
      <w:r w:rsidRPr="00ED5D4E">
        <w:t>ни</w:t>
      </w:r>
      <w:r w:rsidRPr="00ED5D4E">
        <w:rPr>
          <w:spacing w:val="-1"/>
        </w:rPr>
        <w:t>е</w:t>
      </w:r>
      <w:r w:rsidRPr="00ED5D4E">
        <w:t>м эле</w:t>
      </w:r>
      <w:r w:rsidRPr="00ED5D4E">
        <w:rPr>
          <w:spacing w:val="-2"/>
        </w:rPr>
        <w:t>м</w:t>
      </w:r>
      <w:r w:rsidRPr="00ED5D4E">
        <w:rPr>
          <w:spacing w:val="-1"/>
        </w:rPr>
        <w:t>е</w:t>
      </w:r>
      <w:r w:rsidRPr="00ED5D4E">
        <w:t>нтов твор</w:t>
      </w:r>
      <w:r w:rsidRPr="00ED5D4E">
        <w:rPr>
          <w:spacing w:val="-1"/>
        </w:rPr>
        <w:t>чес</w:t>
      </w:r>
      <w:r w:rsidRPr="00ED5D4E">
        <w:t>т</w:t>
      </w:r>
      <w:r w:rsidRPr="00ED5D4E">
        <w:rPr>
          <w:spacing w:val="1"/>
        </w:rPr>
        <w:t>в</w:t>
      </w:r>
      <w:r w:rsidRPr="00ED5D4E">
        <w:rPr>
          <w:spacing w:val="-1"/>
        </w:rPr>
        <w:t>а</w:t>
      </w:r>
      <w:r w:rsidRPr="00ED5D4E">
        <w:t>;</w:t>
      </w:r>
    </w:p>
    <w:p w:rsidR="008F19D2" w:rsidRPr="00ED5D4E" w:rsidRDefault="008F19D2" w:rsidP="008F19D2">
      <w:pPr>
        <w:pStyle w:val="a3"/>
        <w:numPr>
          <w:ilvl w:val="0"/>
          <w:numId w:val="7"/>
        </w:numPr>
        <w:kinsoku w:val="0"/>
        <w:overflowPunct w:val="0"/>
        <w:spacing w:before="66"/>
        <w:ind w:left="284" w:right="107"/>
        <w:jc w:val="both"/>
      </w:pPr>
      <w:r w:rsidRPr="00497160">
        <w:rPr>
          <w:i/>
          <w:iCs/>
        </w:rPr>
        <w:t>ко</w:t>
      </w:r>
      <w:r w:rsidRPr="00497160">
        <w:rPr>
          <w:i/>
          <w:iCs/>
          <w:spacing w:val="1"/>
        </w:rPr>
        <w:t>н</w:t>
      </w:r>
      <w:r w:rsidRPr="00497160">
        <w:rPr>
          <w:i/>
          <w:iCs/>
        </w:rPr>
        <w:t>тра</w:t>
      </w:r>
      <w:r w:rsidRPr="00497160">
        <w:rPr>
          <w:i/>
          <w:iCs/>
          <w:spacing w:val="-2"/>
        </w:rPr>
        <w:t>с</w:t>
      </w:r>
      <w:r w:rsidRPr="00497160">
        <w:rPr>
          <w:i/>
          <w:iCs/>
        </w:rPr>
        <w:t>тное</w:t>
      </w:r>
      <w:r w:rsidRPr="00497160">
        <w:rPr>
          <w:i/>
          <w:iCs/>
          <w:spacing w:val="4"/>
        </w:rPr>
        <w:t xml:space="preserve"> </w:t>
      </w:r>
      <w:r w:rsidRPr="00497160">
        <w:rPr>
          <w:i/>
          <w:iCs/>
          <w:spacing w:val="-1"/>
        </w:rPr>
        <w:t>с</w:t>
      </w:r>
      <w:r w:rsidRPr="00497160">
        <w:rPr>
          <w:i/>
          <w:iCs/>
        </w:rPr>
        <w:t>оп</w:t>
      </w:r>
      <w:r w:rsidRPr="00497160">
        <w:rPr>
          <w:i/>
          <w:iCs/>
          <w:spacing w:val="2"/>
        </w:rPr>
        <w:t>о</w:t>
      </w:r>
      <w:r w:rsidRPr="00497160">
        <w:rPr>
          <w:i/>
          <w:iCs/>
          <w:spacing w:val="1"/>
        </w:rPr>
        <w:t>с</w:t>
      </w:r>
      <w:r w:rsidRPr="00497160">
        <w:rPr>
          <w:i/>
          <w:iCs/>
        </w:rPr>
        <w:t>та</w:t>
      </w:r>
      <w:r w:rsidRPr="00497160">
        <w:rPr>
          <w:i/>
          <w:iCs/>
          <w:spacing w:val="-2"/>
        </w:rPr>
        <w:t>в</w:t>
      </w:r>
      <w:r w:rsidRPr="00497160">
        <w:rPr>
          <w:i/>
          <w:iCs/>
        </w:rPr>
        <w:t>л</w:t>
      </w:r>
      <w:r w:rsidRPr="00497160">
        <w:rPr>
          <w:i/>
          <w:iCs/>
          <w:spacing w:val="-1"/>
        </w:rPr>
        <w:t>е</w:t>
      </w:r>
      <w:r w:rsidRPr="00497160">
        <w:rPr>
          <w:i/>
          <w:iCs/>
        </w:rPr>
        <w:t>ни</w:t>
      </w:r>
      <w:r w:rsidRPr="00497160">
        <w:rPr>
          <w:i/>
          <w:iCs/>
          <w:spacing w:val="-1"/>
        </w:rPr>
        <w:t>е</w:t>
      </w:r>
      <w:r w:rsidRPr="00497160">
        <w:rPr>
          <w:i/>
          <w:iCs/>
        </w:rPr>
        <w:t>.</w:t>
      </w:r>
      <w:r w:rsidRPr="00497160">
        <w:rPr>
          <w:i/>
          <w:iCs/>
          <w:spacing w:val="6"/>
        </w:rPr>
        <w:t xml:space="preserve"> </w:t>
      </w:r>
      <w:r w:rsidRPr="00ED5D4E">
        <w:t>Со</w:t>
      </w:r>
      <w:r w:rsidRPr="00497160">
        <w:rPr>
          <w:spacing w:val="-1"/>
        </w:rPr>
        <w:t>че</w:t>
      </w:r>
      <w:r w:rsidRPr="00ED5D4E">
        <w:t>т</w:t>
      </w:r>
      <w:r w:rsidRPr="00497160">
        <w:rPr>
          <w:spacing w:val="-1"/>
        </w:rPr>
        <w:t>а</w:t>
      </w:r>
      <w:r w:rsidRPr="00ED5D4E">
        <w:t>ние</w:t>
      </w:r>
      <w:r w:rsidRPr="00497160">
        <w:rPr>
          <w:spacing w:val="5"/>
        </w:rPr>
        <w:t xml:space="preserve"> </w:t>
      </w:r>
      <w:r w:rsidRPr="00ED5D4E">
        <w:t>инд</w:t>
      </w:r>
      <w:r w:rsidRPr="00497160">
        <w:rPr>
          <w:spacing w:val="1"/>
        </w:rPr>
        <w:t>и</w:t>
      </w:r>
      <w:r w:rsidRPr="00497160">
        <w:rPr>
          <w:spacing w:val="-3"/>
        </w:rPr>
        <w:t>в</w:t>
      </w:r>
      <w:r w:rsidRPr="00ED5D4E">
        <w:t>и</w:t>
      </w:r>
      <w:r w:rsidRPr="00497160">
        <w:rPr>
          <w:spacing w:val="2"/>
        </w:rPr>
        <w:t>д</w:t>
      </w:r>
      <w:r w:rsidRPr="00497160">
        <w:rPr>
          <w:spacing w:val="-5"/>
        </w:rPr>
        <w:t>у</w:t>
      </w:r>
      <w:r w:rsidRPr="00497160">
        <w:rPr>
          <w:spacing w:val="-1"/>
        </w:rPr>
        <w:t>а</w:t>
      </w:r>
      <w:r w:rsidRPr="00ED5D4E">
        <w:t>льных</w:t>
      </w:r>
      <w:r w:rsidRPr="00497160">
        <w:rPr>
          <w:spacing w:val="6"/>
        </w:rPr>
        <w:t xml:space="preserve"> </w:t>
      </w:r>
      <w:r w:rsidRPr="00ED5D4E">
        <w:t>и</w:t>
      </w:r>
      <w:r w:rsidRPr="00497160">
        <w:rPr>
          <w:spacing w:val="3"/>
        </w:rPr>
        <w:t xml:space="preserve"> </w:t>
      </w:r>
      <w:r w:rsidRPr="00ED5D4E">
        <w:t>коллекти</w:t>
      </w:r>
      <w:r w:rsidRPr="00497160">
        <w:rPr>
          <w:spacing w:val="-3"/>
        </w:rPr>
        <w:t>в</w:t>
      </w:r>
      <w:r w:rsidRPr="00ED5D4E">
        <w:t>ных</w:t>
      </w:r>
      <w:r w:rsidRPr="00497160">
        <w:rPr>
          <w:spacing w:val="6"/>
        </w:rPr>
        <w:t xml:space="preserve"> </w:t>
      </w:r>
      <w:r w:rsidRPr="00ED5D4E">
        <w:t>в</w:t>
      </w:r>
      <w:r w:rsidRPr="00497160">
        <w:rPr>
          <w:spacing w:val="-2"/>
        </w:rPr>
        <w:t>и</w:t>
      </w:r>
      <w:r w:rsidRPr="00ED5D4E">
        <w:t xml:space="preserve">дов </w:t>
      </w:r>
      <w:r w:rsidRPr="00497160">
        <w:rPr>
          <w:spacing w:val="1"/>
        </w:rPr>
        <w:t>м</w:t>
      </w:r>
      <w:r w:rsidRPr="00497160">
        <w:rPr>
          <w:spacing w:val="-5"/>
        </w:rPr>
        <w:t>у</w:t>
      </w:r>
      <w:r>
        <w:t>зыкальных</w:t>
      </w:r>
      <w:r w:rsidRPr="00497160">
        <w:rPr>
          <w:spacing w:val="40"/>
        </w:rPr>
        <w:t xml:space="preserve"> </w:t>
      </w:r>
      <w:r w:rsidRPr="00ED5D4E">
        <w:t>вид</w:t>
      </w:r>
      <w:r w:rsidRPr="00497160">
        <w:rPr>
          <w:spacing w:val="-1"/>
        </w:rPr>
        <w:t>е</w:t>
      </w:r>
      <w:r w:rsidRPr="00ED5D4E">
        <w:t>о</w:t>
      </w:r>
      <w:r w:rsidRPr="00497160">
        <w:rPr>
          <w:spacing w:val="-1"/>
        </w:rPr>
        <w:t>ма</w:t>
      </w:r>
      <w:r w:rsidRPr="00ED5D4E">
        <w:t>т</w:t>
      </w:r>
      <w:r w:rsidRPr="00497160">
        <w:rPr>
          <w:spacing w:val="-1"/>
        </w:rPr>
        <w:t>е</w:t>
      </w:r>
      <w:r w:rsidRPr="00ED5D4E">
        <w:t>ри</w:t>
      </w:r>
      <w:r w:rsidRPr="00497160">
        <w:rPr>
          <w:spacing w:val="-1"/>
        </w:rPr>
        <w:t>а</w:t>
      </w:r>
      <w:r w:rsidRPr="00ED5D4E">
        <w:t>лов,</w:t>
      </w:r>
      <w:r w:rsidRPr="00497160">
        <w:rPr>
          <w:spacing w:val="37"/>
        </w:rPr>
        <w:t xml:space="preserve"> </w:t>
      </w:r>
      <w:r w:rsidRPr="00ED5D4E">
        <w:t>про</w:t>
      </w:r>
      <w:r w:rsidRPr="00497160">
        <w:rPr>
          <w:spacing w:val="-1"/>
        </w:rPr>
        <w:t>с</w:t>
      </w:r>
      <w:r w:rsidRPr="00497160">
        <w:rPr>
          <w:spacing w:val="4"/>
        </w:rPr>
        <w:t>л</w:t>
      </w:r>
      <w:r w:rsidRPr="00497160">
        <w:rPr>
          <w:spacing w:val="-3"/>
        </w:rPr>
        <w:t>у</w:t>
      </w:r>
      <w:r w:rsidRPr="00ED5D4E">
        <w:t>шив</w:t>
      </w:r>
      <w:r w:rsidRPr="00497160">
        <w:rPr>
          <w:spacing w:val="-2"/>
        </w:rPr>
        <w:t>а</w:t>
      </w:r>
      <w:r w:rsidRPr="00ED5D4E">
        <w:t>ние</w:t>
      </w:r>
      <w:r w:rsidRPr="00497160">
        <w:rPr>
          <w:spacing w:val="37"/>
        </w:rPr>
        <w:t xml:space="preserve"> </w:t>
      </w:r>
      <w:r w:rsidRPr="00ED5D4E">
        <w:t>и</w:t>
      </w:r>
      <w:r w:rsidRPr="00497160">
        <w:rPr>
          <w:spacing w:val="39"/>
        </w:rPr>
        <w:t xml:space="preserve"> </w:t>
      </w:r>
      <w:r w:rsidRPr="00497160">
        <w:rPr>
          <w:spacing w:val="-1"/>
        </w:rPr>
        <w:t>а</w:t>
      </w:r>
      <w:r w:rsidRPr="00ED5D4E">
        <w:t>н</w:t>
      </w:r>
      <w:r w:rsidRPr="00497160">
        <w:rPr>
          <w:spacing w:val="-1"/>
        </w:rPr>
        <w:t>а</w:t>
      </w:r>
      <w:r w:rsidRPr="00ED5D4E">
        <w:t>л</w:t>
      </w:r>
      <w:r w:rsidRPr="00497160">
        <w:rPr>
          <w:spacing w:val="-1"/>
        </w:rPr>
        <w:t>и</w:t>
      </w:r>
      <w:r w:rsidRPr="00ED5D4E">
        <w:t xml:space="preserve">з </w:t>
      </w:r>
      <w:r w:rsidRPr="00497160">
        <w:rPr>
          <w:spacing w:val="1"/>
        </w:rPr>
        <w:t>а</w:t>
      </w:r>
      <w:r w:rsidRPr="00497160">
        <w:rPr>
          <w:spacing w:val="-5"/>
        </w:rPr>
        <w:t>у</w:t>
      </w:r>
      <w:r w:rsidRPr="00ED5D4E">
        <w:t>д</w:t>
      </w:r>
      <w:r w:rsidRPr="00497160">
        <w:rPr>
          <w:spacing w:val="1"/>
        </w:rPr>
        <w:t>и</w:t>
      </w:r>
      <w:r w:rsidRPr="00ED5D4E">
        <w:t>оз</w:t>
      </w:r>
      <w:r w:rsidRPr="00497160">
        <w:rPr>
          <w:spacing w:val="-1"/>
        </w:rPr>
        <w:t>а</w:t>
      </w:r>
      <w:r w:rsidRPr="00ED5D4E">
        <w:t>пи</w:t>
      </w:r>
      <w:r w:rsidRPr="00497160">
        <w:rPr>
          <w:spacing w:val="-1"/>
        </w:rPr>
        <w:t>се</w:t>
      </w:r>
      <w:r>
        <w:t>й,</w:t>
      </w:r>
      <w:r w:rsidRPr="00ED5D4E">
        <w:t xml:space="preserve"> во</w:t>
      </w:r>
      <w:r w:rsidRPr="00497160">
        <w:rPr>
          <w:spacing w:val="-2"/>
        </w:rPr>
        <w:t>с</w:t>
      </w:r>
      <w:r w:rsidRPr="00ED5D4E">
        <w:t>приятия</w:t>
      </w:r>
      <w:r w:rsidRPr="00497160">
        <w:rPr>
          <w:spacing w:val="40"/>
        </w:rPr>
        <w:t xml:space="preserve"> </w:t>
      </w:r>
      <w:r w:rsidRPr="00ED5D4E">
        <w:t>и</w:t>
      </w:r>
      <w:r w:rsidRPr="00497160">
        <w:rPr>
          <w:spacing w:val="41"/>
        </w:rPr>
        <w:t xml:space="preserve"> </w:t>
      </w:r>
      <w:r w:rsidRPr="00ED5D4E">
        <w:t>твор</w:t>
      </w:r>
      <w:r w:rsidRPr="00497160">
        <w:rPr>
          <w:spacing w:val="-2"/>
        </w:rPr>
        <w:t>ч</w:t>
      </w:r>
      <w:r w:rsidRPr="00497160">
        <w:rPr>
          <w:spacing w:val="-1"/>
        </w:rPr>
        <w:t>ес</w:t>
      </w:r>
      <w:r w:rsidRPr="00ED5D4E">
        <w:t>тва</w:t>
      </w:r>
      <w:r w:rsidRPr="00497160">
        <w:rPr>
          <w:spacing w:val="39"/>
        </w:rPr>
        <w:t xml:space="preserve"> </w:t>
      </w:r>
      <w:r w:rsidRPr="00ED5D4E">
        <w:t>для</w:t>
      </w:r>
      <w:r w:rsidRPr="00497160">
        <w:rPr>
          <w:spacing w:val="43"/>
        </w:rPr>
        <w:t xml:space="preserve"> </w:t>
      </w:r>
      <w:r w:rsidRPr="00497160">
        <w:rPr>
          <w:spacing w:val="-5"/>
        </w:rPr>
        <w:t>у</w:t>
      </w:r>
      <w:r w:rsidRPr="00ED5D4E">
        <w:t>кр</w:t>
      </w:r>
      <w:r w:rsidRPr="00497160">
        <w:rPr>
          <w:spacing w:val="-1"/>
        </w:rPr>
        <w:t>е</w:t>
      </w:r>
      <w:r w:rsidRPr="00ED5D4E">
        <w:t>пл</w:t>
      </w:r>
      <w:r w:rsidRPr="00497160">
        <w:rPr>
          <w:spacing w:val="-1"/>
        </w:rPr>
        <w:t>е</w:t>
      </w:r>
      <w:r w:rsidRPr="00ED5D4E">
        <w:t>ния</w:t>
      </w:r>
      <w:r w:rsidRPr="00497160">
        <w:rPr>
          <w:spacing w:val="40"/>
        </w:rPr>
        <w:t xml:space="preserve"> </w:t>
      </w:r>
      <w:r w:rsidRPr="00497160">
        <w:rPr>
          <w:spacing w:val="-1"/>
        </w:rPr>
        <w:t>с</w:t>
      </w:r>
      <w:r w:rsidRPr="00ED5D4E">
        <w:t>оци</w:t>
      </w:r>
      <w:r w:rsidRPr="00497160">
        <w:rPr>
          <w:spacing w:val="-1"/>
        </w:rPr>
        <w:t>а</w:t>
      </w:r>
      <w:r w:rsidRPr="00ED5D4E">
        <w:t>льн</w:t>
      </w:r>
      <w:r w:rsidRPr="00497160">
        <w:rPr>
          <w:spacing w:val="-3"/>
        </w:rPr>
        <w:t>ы</w:t>
      </w:r>
      <w:r w:rsidRPr="00ED5D4E">
        <w:t>х</w:t>
      </w:r>
      <w:r w:rsidRPr="00497160">
        <w:rPr>
          <w:spacing w:val="42"/>
        </w:rPr>
        <w:t xml:space="preserve"> </w:t>
      </w:r>
      <w:r w:rsidRPr="00497160">
        <w:rPr>
          <w:spacing w:val="9"/>
        </w:rPr>
        <w:t>п</w:t>
      </w:r>
      <w:r w:rsidRPr="00497160">
        <w:rPr>
          <w:spacing w:val="-1"/>
        </w:rPr>
        <w:t>а</w:t>
      </w:r>
      <w:r w:rsidRPr="00ED5D4E">
        <w:t>р</w:t>
      </w:r>
      <w:r w:rsidRPr="00497160">
        <w:rPr>
          <w:spacing w:val="-1"/>
        </w:rPr>
        <w:t>аме</w:t>
      </w:r>
      <w:r w:rsidRPr="00ED5D4E">
        <w:t>тров форми</w:t>
      </w:r>
      <w:r w:rsidRPr="00497160">
        <w:rPr>
          <w:spacing w:val="2"/>
        </w:rPr>
        <w:t>р</w:t>
      </w:r>
      <w:r w:rsidRPr="00497160">
        <w:rPr>
          <w:spacing w:val="-8"/>
        </w:rPr>
        <w:t>у</w:t>
      </w:r>
      <w:r w:rsidRPr="00ED5D4E">
        <w:t>ю</w:t>
      </w:r>
      <w:r w:rsidRPr="00497160">
        <w:rPr>
          <w:spacing w:val="2"/>
        </w:rPr>
        <w:t>щ</w:t>
      </w:r>
      <w:r w:rsidRPr="00497160">
        <w:rPr>
          <w:spacing w:val="-1"/>
        </w:rPr>
        <w:t>е</w:t>
      </w:r>
      <w:r w:rsidRPr="00ED5D4E">
        <w:t>й</w:t>
      </w:r>
      <w:r w:rsidRPr="00497160">
        <w:rPr>
          <w:spacing w:val="-1"/>
        </w:rPr>
        <w:t>с</w:t>
      </w:r>
      <w:r w:rsidRPr="00ED5D4E">
        <w:t>я л</w:t>
      </w:r>
      <w:r w:rsidRPr="00497160">
        <w:rPr>
          <w:spacing w:val="1"/>
        </w:rPr>
        <w:t>и</w:t>
      </w:r>
      <w:r w:rsidRPr="00497160">
        <w:rPr>
          <w:spacing w:val="-1"/>
        </w:rPr>
        <w:t>ч</w:t>
      </w:r>
      <w:r w:rsidRPr="00ED5D4E">
        <w:t>но</w:t>
      </w:r>
      <w:r w:rsidRPr="00497160">
        <w:rPr>
          <w:spacing w:val="-1"/>
        </w:rPr>
        <w:t>с</w:t>
      </w:r>
      <w:r w:rsidRPr="00ED5D4E">
        <w:t>ти р</w:t>
      </w:r>
      <w:r w:rsidRPr="00497160">
        <w:rPr>
          <w:spacing w:val="-1"/>
        </w:rPr>
        <w:t>е</w:t>
      </w:r>
      <w:r w:rsidRPr="00ED5D4E">
        <w:t>б</w:t>
      </w:r>
      <w:r w:rsidRPr="00497160">
        <w:rPr>
          <w:spacing w:val="-1"/>
        </w:rPr>
        <w:t>е</w:t>
      </w:r>
      <w:r w:rsidRPr="00ED5D4E">
        <w:t>нк</w:t>
      </w:r>
      <w:r w:rsidRPr="00497160">
        <w:rPr>
          <w:spacing w:val="-1"/>
        </w:rPr>
        <w:t>а</w:t>
      </w:r>
      <w:r>
        <w:t>;</w:t>
      </w:r>
    </w:p>
    <w:p w:rsidR="008F19D2" w:rsidRPr="00ED5D4E" w:rsidRDefault="008F19D2" w:rsidP="008F19D2">
      <w:pPr>
        <w:pStyle w:val="a3"/>
        <w:numPr>
          <w:ilvl w:val="0"/>
          <w:numId w:val="7"/>
        </w:numPr>
        <w:kinsoku w:val="0"/>
        <w:overflowPunct w:val="0"/>
        <w:spacing w:before="3" w:line="276" w:lineRule="exact"/>
        <w:ind w:left="284" w:right="109"/>
        <w:jc w:val="both"/>
      </w:pPr>
      <w:r w:rsidRPr="00ED5D4E">
        <w:rPr>
          <w:i/>
          <w:iCs/>
        </w:rPr>
        <w:t>оц</w:t>
      </w:r>
      <w:r w:rsidRPr="00ED5D4E">
        <w:rPr>
          <w:i/>
          <w:iCs/>
          <w:spacing w:val="-1"/>
        </w:rPr>
        <w:t>е</w:t>
      </w:r>
      <w:r w:rsidRPr="00ED5D4E">
        <w:rPr>
          <w:i/>
          <w:iCs/>
        </w:rPr>
        <w:t>нка</w:t>
      </w:r>
      <w:r w:rsidRPr="00ED5D4E">
        <w:rPr>
          <w:i/>
          <w:iCs/>
          <w:spacing w:val="43"/>
        </w:rPr>
        <w:t xml:space="preserve"> </w:t>
      </w:r>
      <w:r w:rsidRPr="00ED5D4E">
        <w:rPr>
          <w:i/>
          <w:iCs/>
        </w:rPr>
        <w:t>о</w:t>
      </w:r>
      <w:r w:rsidRPr="00ED5D4E">
        <w:rPr>
          <w:i/>
          <w:iCs/>
          <w:spacing w:val="1"/>
        </w:rPr>
        <w:t>т</w:t>
      </w:r>
      <w:r w:rsidRPr="00ED5D4E">
        <w:rPr>
          <w:i/>
          <w:iCs/>
          <w:spacing w:val="-1"/>
        </w:rPr>
        <w:t>ве</w:t>
      </w:r>
      <w:r w:rsidRPr="00ED5D4E">
        <w:rPr>
          <w:i/>
          <w:iCs/>
        </w:rPr>
        <w:t>т</w:t>
      </w:r>
      <w:r w:rsidRPr="00ED5D4E">
        <w:rPr>
          <w:i/>
          <w:iCs/>
          <w:spacing w:val="1"/>
        </w:rPr>
        <w:t>о</w:t>
      </w:r>
      <w:r w:rsidRPr="00ED5D4E">
        <w:rPr>
          <w:i/>
          <w:iCs/>
        </w:rPr>
        <w:t>в</w:t>
      </w:r>
      <w:r w:rsidRPr="00ED5D4E">
        <w:rPr>
          <w:i/>
          <w:iCs/>
          <w:spacing w:val="42"/>
        </w:rPr>
        <w:t xml:space="preserve"> </w:t>
      </w:r>
      <w:r w:rsidRPr="00ED5D4E">
        <w:rPr>
          <w:i/>
          <w:iCs/>
        </w:rPr>
        <w:t>д</w:t>
      </w:r>
      <w:r w:rsidRPr="00ED5D4E">
        <w:rPr>
          <w:i/>
          <w:iCs/>
          <w:spacing w:val="2"/>
        </w:rPr>
        <w:t>р</w:t>
      </w:r>
      <w:r w:rsidRPr="00ED5D4E">
        <w:rPr>
          <w:i/>
          <w:iCs/>
          <w:spacing w:val="-1"/>
        </w:rPr>
        <w:t>у</w:t>
      </w:r>
      <w:r w:rsidRPr="00ED5D4E">
        <w:rPr>
          <w:i/>
          <w:iCs/>
        </w:rPr>
        <w:t>г</w:t>
      </w:r>
      <w:r w:rsidRPr="00ED5D4E">
        <w:rPr>
          <w:i/>
          <w:iCs/>
          <w:spacing w:val="42"/>
        </w:rPr>
        <w:t xml:space="preserve"> </w:t>
      </w:r>
      <w:r w:rsidRPr="00ED5D4E">
        <w:rPr>
          <w:i/>
          <w:iCs/>
        </w:rPr>
        <w:t>др</w:t>
      </w:r>
      <w:r w:rsidRPr="00ED5D4E">
        <w:rPr>
          <w:i/>
          <w:iCs/>
          <w:spacing w:val="-1"/>
        </w:rPr>
        <w:t>у</w:t>
      </w:r>
      <w:r w:rsidRPr="00ED5D4E">
        <w:rPr>
          <w:i/>
          <w:iCs/>
        </w:rPr>
        <w:t>га</w:t>
      </w:r>
      <w:r w:rsidRPr="00ED5D4E">
        <w:rPr>
          <w:i/>
          <w:iCs/>
          <w:spacing w:val="42"/>
        </w:rPr>
        <w:t xml:space="preserve"> </w:t>
      </w:r>
      <w:r w:rsidRPr="00ED5D4E">
        <w:rPr>
          <w:i/>
          <w:iCs/>
        </w:rPr>
        <w:t>и</w:t>
      </w:r>
      <w:r w:rsidRPr="00ED5D4E">
        <w:rPr>
          <w:i/>
          <w:iCs/>
          <w:spacing w:val="45"/>
        </w:rPr>
        <w:t xml:space="preserve"> </w:t>
      </w:r>
      <w:r w:rsidRPr="00ED5D4E">
        <w:rPr>
          <w:i/>
          <w:iCs/>
          <w:spacing w:val="-1"/>
        </w:rPr>
        <w:t>с</w:t>
      </w:r>
      <w:r w:rsidRPr="00ED5D4E">
        <w:rPr>
          <w:i/>
          <w:iCs/>
        </w:rPr>
        <w:t>амооцен</w:t>
      </w:r>
      <w:r w:rsidRPr="00ED5D4E">
        <w:rPr>
          <w:i/>
          <w:iCs/>
          <w:spacing w:val="3"/>
        </w:rPr>
        <w:t>к</w:t>
      </w:r>
      <w:r w:rsidRPr="00ED5D4E">
        <w:rPr>
          <w:i/>
          <w:iCs/>
          <w:spacing w:val="4"/>
        </w:rPr>
        <w:t>а</w:t>
      </w:r>
      <w:r w:rsidRPr="00ED5D4E">
        <w:rPr>
          <w:i/>
          <w:iCs/>
        </w:rPr>
        <w:t>.</w:t>
      </w:r>
      <w:r w:rsidRPr="00ED5D4E">
        <w:rPr>
          <w:i/>
          <w:iCs/>
          <w:spacing w:val="43"/>
        </w:rPr>
        <w:t xml:space="preserve"> </w:t>
      </w:r>
      <w:r w:rsidRPr="00ED5D4E">
        <w:t>Этот</w:t>
      </w:r>
      <w:r w:rsidRPr="00ED5D4E">
        <w:rPr>
          <w:spacing w:val="43"/>
        </w:rPr>
        <w:t xml:space="preserve"> </w:t>
      </w:r>
      <w:r w:rsidRPr="00ED5D4E">
        <w:rPr>
          <w:spacing w:val="-1"/>
        </w:rPr>
        <w:t>ме</w:t>
      </w:r>
      <w:r w:rsidRPr="00ED5D4E">
        <w:t>тод</w:t>
      </w:r>
      <w:r w:rsidRPr="00ED5D4E">
        <w:rPr>
          <w:spacing w:val="43"/>
        </w:rPr>
        <w:t xml:space="preserve"> </w:t>
      </w:r>
      <w:r w:rsidRPr="00ED5D4E">
        <w:rPr>
          <w:spacing w:val="1"/>
        </w:rPr>
        <w:t>в</w:t>
      </w:r>
      <w:r w:rsidRPr="00ED5D4E">
        <w:rPr>
          <w:spacing w:val="-1"/>
        </w:rPr>
        <w:t>а</w:t>
      </w:r>
      <w:r w:rsidRPr="00ED5D4E">
        <w:t>ж</w:t>
      </w:r>
      <w:r w:rsidRPr="00ED5D4E">
        <w:rPr>
          <w:spacing w:val="-2"/>
        </w:rPr>
        <w:t>е</w:t>
      </w:r>
      <w:r w:rsidRPr="00ED5D4E">
        <w:t>н</w:t>
      </w:r>
      <w:r w:rsidRPr="00ED5D4E">
        <w:rPr>
          <w:spacing w:val="46"/>
        </w:rPr>
        <w:t xml:space="preserve"> </w:t>
      </w:r>
      <w:r w:rsidRPr="00ED5D4E">
        <w:t>в</w:t>
      </w:r>
      <w:r w:rsidRPr="00ED5D4E">
        <w:rPr>
          <w:spacing w:val="42"/>
        </w:rPr>
        <w:t xml:space="preserve"> </w:t>
      </w:r>
      <w:r w:rsidRPr="00ED5D4E">
        <w:t>пл</w:t>
      </w:r>
      <w:r w:rsidRPr="00ED5D4E">
        <w:rPr>
          <w:spacing w:val="-1"/>
        </w:rPr>
        <w:t>а</w:t>
      </w:r>
      <w:r w:rsidRPr="00ED5D4E">
        <w:t>не</w:t>
      </w:r>
      <w:r w:rsidRPr="00ED5D4E">
        <w:rPr>
          <w:spacing w:val="42"/>
        </w:rPr>
        <w:t xml:space="preserve"> </w:t>
      </w:r>
      <w:r w:rsidRPr="00ED5D4E">
        <w:rPr>
          <w:spacing w:val="2"/>
        </w:rPr>
        <w:t>р</w:t>
      </w:r>
      <w:r w:rsidRPr="00ED5D4E">
        <w:rPr>
          <w:spacing w:val="-1"/>
        </w:rPr>
        <w:t>а</w:t>
      </w:r>
      <w:r w:rsidRPr="00ED5D4E">
        <w:t>звит</w:t>
      </w:r>
      <w:r w:rsidRPr="00ED5D4E">
        <w:rPr>
          <w:spacing w:val="-2"/>
        </w:rPr>
        <w:t>и</w:t>
      </w:r>
      <w:r w:rsidRPr="00ED5D4E">
        <w:t xml:space="preserve">я </w:t>
      </w:r>
      <w:r w:rsidRPr="00ED5D4E">
        <w:rPr>
          <w:spacing w:val="-1"/>
        </w:rPr>
        <w:t>сам</w:t>
      </w:r>
      <w:r w:rsidRPr="00ED5D4E">
        <w:t>о</w:t>
      </w:r>
      <w:r w:rsidRPr="00ED5D4E">
        <w:rPr>
          <w:spacing w:val="-1"/>
        </w:rPr>
        <w:t>с</w:t>
      </w:r>
      <w:r w:rsidRPr="00ED5D4E">
        <w:t>тоятельно</w:t>
      </w:r>
      <w:r w:rsidRPr="00ED5D4E">
        <w:rPr>
          <w:spacing w:val="-1"/>
        </w:rPr>
        <w:t>с</w:t>
      </w:r>
      <w:r w:rsidRPr="00ED5D4E">
        <w:t>ти</w:t>
      </w:r>
      <w:r w:rsidRPr="00ED5D4E">
        <w:rPr>
          <w:spacing w:val="43"/>
        </w:rPr>
        <w:t xml:space="preserve"> </w:t>
      </w:r>
      <w:r w:rsidRPr="00ED5D4E">
        <w:rPr>
          <w:spacing w:val="-1"/>
        </w:rPr>
        <w:t>м</w:t>
      </w:r>
      <w:r w:rsidRPr="00ED5D4E">
        <w:t>ышл</w:t>
      </w:r>
      <w:r w:rsidRPr="00ED5D4E">
        <w:rPr>
          <w:spacing w:val="-2"/>
        </w:rPr>
        <w:t>е</w:t>
      </w:r>
      <w:r w:rsidRPr="00ED5D4E">
        <w:t>ния,</w:t>
      </w:r>
      <w:r w:rsidRPr="00ED5D4E">
        <w:rPr>
          <w:spacing w:val="45"/>
        </w:rPr>
        <w:t xml:space="preserve"> </w:t>
      </w:r>
      <w:r w:rsidRPr="00ED5D4E">
        <w:rPr>
          <w:spacing w:val="-5"/>
        </w:rPr>
        <w:t>у</w:t>
      </w:r>
      <w:r w:rsidRPr="00ED5D4E">
        <w:rPr>
          <w:spacing w:val="-1"/>
        </w:rPr>
        <w:t>ме</w:t>
      </w:r>
      <w:r w:rsidRPr="00ED5D4E">
        <w:t>ния</w:t>
      </w:r>
      <w:r w:rsidRPr="00ED5D4E">
        <w:rPr>
          <w:spacing w:val="42"/>
        </w:rPr>
        <w:t xml:space="preserve"> </w:t>
      </w:r>
      <w:r w:rsidRPr="00ED5D4E">
        <w:rPr>
          <w:spacing w:val="-1"/>
        </w:rPr>
        <w:t>а</w:t>
      </w:r>
      <w:r w:rsidRPr="00ED5D4E">
        <w:t>н</w:t>
      </w:r>
      <w:r w:rsidRPr="00ED5D4E">
        <w:rPr>
          <w:spacing w:val="-1"/>
        </w:rPr>
        <w:t>а</w:t>
      </w:r>
      <w:r w:rsidRPr="00ED5D4E">
        <w:t>л</w:t>
      </w:r>
      <w:r w:rsidRPr="00ED5D4E">
        <w:rPr>
          <w:spacing w:val="1"/>
        </w:rPr>
        <w:t>и</w:t>
      </w:r>
      <w:r w:rsidRPr="00ED5D4E">
        <w:t>зиров</w:t>
      </w:r>
      <w:r w:rsidRPr="00ED5D4E">
        <w:rPr>
          <w:spacing w:val="-2"/>
        </w:rPr>
        <w:t>ат</w:t>
      </w:r>
      <w:r w:rsidRPr="00ED5D4E">
        <w:t>ь</w:t>
      </w:r>
      <w:r w:rsidRPr="00ED5D4E">
        <w:rPr>
          <w:spacing w:val="43"/>
        </w:rPr>
        <w:t xml:space="preserve"> </w:t>
      </w:r>
      <w:r w:rsidRPr="00ED5D4E">
        <w:t>и</w:t>
      </w:r>
      <w:r w:rsidRPr="00ED5D4E">
        <w:rPr>
          <w:spacing w:val="43"/>
        </w:rPr>
        <w:t xml:space="preserve"> </w:t>
      </w:r>
      <w:r w:rsidRPr="00ED5D4E">
        <w:t>д</w:t>
      </w:r>
      <w:r w:rsidRPr="00ED5D4E">
        <w:rPr>
          <w:spacing w:val="-1"/>
        </w:rPr>
        <w:t>а</w:t>
      </w:r>
      <w:r w:rsidRPr="00ED5D4E">
        <w:t>в</w:t>
      </w:r>
      <w:r w:rsidRPr="00ED5D4E">
        <w:rPr>
          <w:spacing w:val="-2"/>
        </w:rPr>
        <w:t>а</w:t>
      </w:r>
      <w:r w:rsidRPr="00ED5D4E">
        <w:t>ть</w:t>
      </w:r>
      <w:r w:rsidRPr="00ED5D4E">
        <w:rPr>
          <w:spacing w:val="43"/>
        </w:rPr>
        <w:t xml:space="preserve"> </w:t>
      </w:r>
      <w:r w:rsidRPr="00ED5D4E">
        <w:rPr>
          <w:spacing w:val="-3"/>
        </w:rPr>
        <w:t>о</w:t>
      </w:r>
      <w:r w:rsidRPr="00ED5D4E">
        <w:t>бъ</w:t>
      </w:r>
      <w:r w:rsidRPr="00ED5D4E">
        <w:rPr>
          <w:spacing w:val="-1"/>
        </w:rPr>
        <w:t>е</w:t>
      </w:r>
      <w:r w:rsidRPr="00ED5D4E">
        <w:t>ктив</w:t>
      </w:r>
      <w:r w:rsidRPr="00ED5D4E">
        <w:rPr>
          <w:spacing w:val="2"/>
        </w:rPr>
        <w:t>н</w:t>
      </w:r>
      <w:r w:rsidRPr="00ED5D4E">
        <w:rPr>
          <w:spacing w:val="-8"/>
        </w:rPr>
        <w:t>у</w:t>
      </w:r>
      <w:r w:rsidRPr="00ED5D4E">
        <w:t>ю</w:t>
      </w:r>
      <w:r w:rsidRPr="00ED5D4E">
        <w:rPr>
          <w:spacing w:val="43"/>
        </w:rPr>
        <w:t xml:space="preserve"> </w:t>
      </w:r>
      <w:r w:rsidRPr="00ED5D4E">
        <w:t>оц</w:t>
      </w:r>
      <w:r w:rsidRPr="00ED5D4E">
        <w:rPr>
          <w:spacing w:val="-1"/>
        </w:rPr>
        <w:t>е</w:t>
      </w:r>
      <w:r w:rsidRPr="00ED5D4E">
        <w:t>н</w:t>
      </w:r>
      <w:r w:rsidRPr="00ED5D4E">
        <w:rPr>
          <w:spacing w:val="3"/>
        </w:rPr>
        <w:t>к</w:t>
      </w:r>
      <w:r w:rsidRPr="00ED5D4E">
        <w:t>у р</w:t>
      </w:r>
      <w:r w:rsidRPr="00ED5D4E">
        <w:rPr>
          <w:spacing w:val="-1"/>
        </w:rPr>
        <w:t>е</w:t>
      </w:r>
      <w:r w:rsidRPr="00ED5D4E">
        <w:rPr>
          <w:spacing w:val="3"/>
        </w:rPr>
        <w:t>з</w:t>
      </w:r>
      <w:r w:rsidRPr="00ED5D4E">
        <w:rPr>
          <w:spacing w:val="-5"/>
        </w:rPr>
        <w:t>у</w:t>
      </w:r>
      <w:r w:rsidRPr="00ED5D4E">
        <w:t>льт</w:t>
      </w:r>
      <w:r w:rsidRPr="00ED5D4E">
        <w:rPr>
          <w:spacing w:val="-1"/>
        </w:rPr>
        <w:t>а</w:t>
      </w:r>
      <w:r w:rsidRPr="00ED5D4E">
        <w:t>т</w:t>
      </w:r>
      <w:r w:rsidRPr="00ED5D4E">
        <w:rPr>
          <w:spacing w:val="-1"/>
        </w:rPr>
        <w:t>а</w:t>
      </w:r>
      <w:r w:rsidRPr="00ED5D4E">
        <w:t>м</w:t>
      </w:r>
      <w:r w:rsidRPr="00ED5D4E">
        <w:rPr>
          <w:spacing w:val="-1"/>
        </w:rPr>
        <w:t xml:space="preserve"> с</w:t>
      </w:r>
      <w:r w:rsidRPr="00ED5D4E">
        <w:rPr>
          <w:spacing w:val="1"/>
        </w:rPr>
        <w:t>в</w:t>
      </w:r>
      <w:r w:rsidRPr="00ED5D4E">
        <w:t>о</w:t>
      </w:r>
      <w:r w:rsidRPr="00ED5D4E">
        <w:rPr>
          <w:spacing w:val="-1"/>
        </w:rPr>
        <w:t>е</w:t>
      </w:r>
      <w:r w:rsidRPr="00ED5D4E">
        <w:t>й р</w:t>
      </w:r>
      <w:r w:rsidRPr="00ED5D4E">
        <w:rPr>
          <w:spacing w:val="-1"/>
        </w:rPr>
        <w:t>а</w:t>
      </w:r>
      <w:r w:rsidRPr="00ED5D4E">
        <w:t>б</w:t>
      </w:r>
      <w:r w:rsidRPr="00ED5D4E">
        <w:rPr>
          <w:spacing w:val="2"/>
        </w:rPr>
        <w:t>о</w:t>
      </w:r>
      <w:r w:rsidRPr="00ED5D4E">
        <w:t>ты и р</w:t>
      </w:r>
      <w:r w:rsidRPr="00ED5D4E">
        <w:rPr>
          <w:spacing w:val="-1"/>
        </w:rPr>
        <w:t>а</w:t>
      </w:r>
      <w:r w:rsidRPr="00ED5D4E">
        <w:t>боты д</w:t>
      </w:r>
      <w:r w:rsidRPr="00ED5D4E">
        <w:rPr>
          <w:spacing w:val="1"/>
        </w:rPr>
        <w:t>р</w:t>
      </w:r>
      <w:r w:rsidRPr="00ED5D4E">
        <w:rPr>
          <w:spacing w:val="-5"/>
        </w:rPr>
        <w:t>у</w:t>
      </w:r>
      <w:r w:rsidRPr="00ED5D4E">
        <w:t>гих</w:t>
      </w:r>
      <w:r w:rsidRPr="00ED5D4E">
        <w:rPr>
          <w:spacing w:val="4"/>
        </w:rPr>
        <w:t xml:space="preserve"> </w:t>
      </w:r>
      <w:r w:rsidRPr="00ED5D4E">
        <w:rPr>
          <w:spacing w:val="-8"/>
        </w:rPr>
        <w:t>у</w:t>
      </w:r>
      <w:r w:rsidRPr="00ED5D4E">
        <w:rPr>
          <w:spacing w:val="1"/>
        </w:rPr>
        <w:t>ча</w:t>
      </w:r>
      <w:r w:rsidRPr="00ED5D4E">
        <w:t>щи</w:t>
      </w:r>
      <w:r w:rsidRPr="00ED5D4E">
        <w:rPr>
          <w:spacing w:val="2"/>
        </w:rPr>
        <w:t>х</w:t>
      </w:r>
      <w:r w:rsidRPr="00ED5D4E">
        <w:rPr>
          <w:spacing w:val="-1"/>
        </w:rPr>
        <w:t>с</w:t>
      </w:r>
      <w:r w:rsidRPr="00ED5D4E">
        <w:t>я;</w:t>
      </w:r>
    </w:p>
    <w:p w:rsidR="008F19D2" w:rsidRPr="00ED5D4E" w:rsidRDefault="008F19D2" w:rsidP="008F19D2">
      <w:pPr>
        <w:widowControl w:val="0"/>
        <w:numPr>
          <w:ilvl w:val="0"/>
          <w:numId w:val="7"/>
        </w:numPr>
        <w:kinsoku w:val="0"/>
        <w:overflowPunct w:val="0"/>
        <w:autoSpaceDE w:val="0"/>
        <w:autoSpaceDN w:val="0"/>
        <w:adjustRightInd w:val="0"/>
        <w:spacing w:line="276" w:lineRule="exact"/>
        <w:ind w:left="284" w:right="106"/>
        <w:jc w:val="both"/>
      </w:pPr>
      <w:r w:rsidRPr="00ED5D4E">
        <w:rPr>
          <w:i/>
          <w:iCs/>
          <w:spacing w:val="-1"/>
        </w:rPr>
        <w:t>в</w:t>
      </w:r>
      <w:r w:rsidRPr="00ED5D4E">
        <w:rPr>
          <w:i/>
          <w:iCs/>
        </w:rPr>
        <w:t>заимо</w:t>
      </w:r>
      <w:r w:rsidRPr="00ED5D4E">
        <w:rPr>
          <w:i/>
          <w:iCs/>
          <w:spacing w:val="1"/>
        </w:rPr>
        <w:t>д</w:t>
      </w:r>
      <w:r w:rsidRPr="00ED5D4E">
        <w:rPr>
          <w:i/>
          <w:iCs/>
          <w:spacing w:val="-1"/>
        </w:rPr>
        <w:t>е</w:t>
      </w:r>
      <w:r w:rsidRPr="00ED5D4E">
        <w:rPr>
          <w:i/>
          <w:iCs/>
        </w:rPr>
        <w:t>й</w:t>
      </w:r>
      <w:r w:rsidRPr="00ED5D4E">
        <w:rPr>
          <w:i/>
          <w:iCs/>
          <w:spacing w:val="-1"/>
        </w:rPr>
        <w:t>с</w:t>
      </w:r>
      <w:r w:rsidRPr="00ED5D4E">
        <w:rPr>
          <w:i/>
          <w:iCs/>
        </w:rPr>
        <w:t>т</w:t>
      </w:r>
      <w:r w:rsidRPr="00ED5D4E">
        <w:rPr>
          <w:i/>
          <w:iCs/>
          <w:spacing w:val="-2"/>
        </w:rPr>
        <w:t>в</w:t>
      </w:r>
      <w:r w:rsidRPr="00ED5D4E">
        <w:rPr>
          <w:i/>
          <w:iCs/>
          <w:spacing w:val="2"/>
        </w:rPr>
        <w:t>и</w:t>
      </w:r>
      <w:r w:rsidRPr="00ED5D4E">
        <w:rPr>
          <w:i/>
          <w:iCs/>
        </w:rPr>
        <w:t>е</w:t>
      </w:r>
      <w:r w:rsidRPr="00ED5D4E">
        <w:rPr>
          <w:i/>
          <w:iCs/>
          <w:spacing w:val="8"/>
        </w:rPr>
        <w:t xml:space="preserve"> </w:t>
      </w:r>
      <w:r w:rsidRPr="00ED5D4E">
        <w:rPr>
          <w:i/>
          <w:iCs/>
        </w:rPr>
        <w:t>с</w:t>
      </w:r>
      <w:r w:rsidRPr="00ED5D4E">
        <w:rPr>
          <w:i/>
          <w:iCs/>
          <w:spacing w:val="8"/>
        </w:rPr>
        <w:t xml:space="preserve"> </w:t>
      </w:r>
      <w:r w:rsidRPr="00ED5D4E">
        <w:rPr>
          <w:i/>
          <w:iCs/>
        </w:rPr>
        <w:t>др</w:t>
      </w:r>
      <w:r w:rsidRPr="00ED5D4E">
        <w:rPr>
          <w:i/>
          <w:iCs/>
          <w:spacing w:val="1"/>
        </w:rPr>
        <w:t>у</w:t>
      </w:r>
      <w:r w:rsidRPr="00ED5D4E">
        <w:rPr>
          <w:i/>
          <w:iCs/>
        </w:rPr>
        <w:t>гими</w:t>
      </w:r>
      <w:r w:rsidRPr="00ED5D4E">
        <w:rPr>
          <w:i/>
          <w:iCs/>
          <w:spacing w:val="9"/>
        </w:rPr>
        <w:t xml:space="preserve"> </w:t>
      </w:r>
      <w:r w:rsidRPr="00ED5D4E">
        <w:rPr>
          <w:i/>
          <w:iCs/>
        </w:rPr>
        <w:t>т</w:t>
      </w:r>
      <w:r w:rsidRPr="00ED5D4E">
        <w:rPr>
          <w:i/>
          <w:iCs/>
          <w:spacing w:val="-2"/>
        </w:rPr>
        <w:t>в</w:t>
      </w:r>
      <w:r w:rsidRPr="00ED5D4E">
        <w:rPr>
          <w:i/>
          <w:iCs/>
        </w:rPr>
        <w:t>орч</w:t>
      </w:r>
      <w:r w:rsidRPr="00ED5D4E">
        <w:rPr>
          <w:i/>
          <w:iCs/>
          <w:spacing w:val="-1"/>
        </w:rPr>
        <w:t>ес</w:t>
      </w:r>
      <w:r w:rsidRPr="00ED5D4E">
        <w:rPr>
          <w:i/>
          <w:iCs/>
        </w:rPr>
        <w:t>кими</w:t>
      </w:r>
      <w:r w:rsidRPr="00ED5D4E">
        <w:rPr>
          <w:i/>
          <w:iCs/>
          <w:spacing w:val="9"/>
        </w:rPr>
        <w:t xml:space="preserve"> </w:t>
      </w:r>
      <w:r w:rsidRPr="00ED5D4E">
        <w:rPr>
          <w:i/>
          <w:iCs/>
        </w:rPr>
        <w:t>ко</w:t>
      </w:r>
      <w:r w:rsidRPr="00ED5D4E">
        <w:rPr>
          <w:i/>
          <w:iCs/>
          <w:spacing w:val="1"/>
        </w:rPr>
        <w:t>л</w:t>
      </w:r>
      <w:r w:rsidRPr="00ED5D4E">
        <w:rPr>
          <w:i/>
          <w:iCs/>
          <w:spacing w:val="-2"/>
        </w:rPr>
        <w:t>л</w:t>
      </w:r>
      <w:r w:rsidRPr="00ED5D4E">
        <w:rPr>
          <w:i/>
          <w:iCs/>
          <w:spacing w:val="-1"/>
        </w:rPr>
        <w:t>е</w:t>
      </w:r>
      <w:r w:rsidRPr="00ED5D4E">
        <w:rPr>
          <w:i/>
          <w:iCs/>
        </w:rPr>
        <w:t>кти</w:t>
      </w:r>
      <w:r w:rsidRPr="00ED5D4E">
        <w:rPr>
          <w:i/>
          <w:iCs/>
          <w:spacing w:val="-1"/>
        </w:rPr>
        <w:t>в</w:t>
      </w:r>
      <w:r w:rsidRPr="00ED5D4E">
        <w:rPr>
          <w:i/>
          <w:iCs/>
        </w:rPr>
        <w:t>ами</w:t>
      </w:r>
      <w:r w:rsidRPr="00ED5D4E">
        <w:rPr>
          <w:i/>
          <w:iCs/>
          <w:spacing w:val="23"/>
        </w:rPr>
        <w:t xml:space="preserve"> </w:t>
      </w:r>
      <w:r>
        <w:t>-</w:t>
      </w:r>
      <w:r w:rsidRPr="00ED5D4E">
        <w:rPr>
          <w:spacing w:val="18"/>
        </w:rPr>
        <w:t xml:space="preserve"> </w:t>
      </w:r>
      <w:r w:rsidRPr="00ED5D4E">
        <w:rPr>
          <w:spacing w:val="-1"/>
        </w:rPr>
        <w:t>с</w:t>
      </w:r>
      <w:r w:rsidRPr="00ED5D4E">
        <w:t>ов</w:t>
      </w:r>
      <w:r w:rsidRPr="00ED5D4E">
        <w:rPr>
          <w:spacing w:val="-2"/>
        </w:rPr>
        <w:t>м</w:t>
      </w:r>
      <w:r w:rsidRPr="00ED5D4E">
        <w:rPr>
          <w:spacing w:val="1"/>
        </w:rPr>
        <w:t>е</w:t>
      </w:r>
      <w:r w:rsidRPr="00ED5D4E">
        <w:rPr>
          <w:spacing w:val="-1"/>
        </w:rPr>
        <w:t>с</w:t>
      </w:r>
      <w:r w:rsidRPr="00ED5D4E">
        <w:t>тные</w:t>
      </w:r>
      <w:r w:rsidRPr="00ED5D4E">
        <w:rPr>
          <w:spacing w:val="7"/>
        </w:rPr>
        <w:t xml:space="preserve"> </w:t>
      </w:r>
      <w:r w:rsidRPr="00ED5D4E">
        <w:t>твор</w:t>
      </w:r>
      <w:r w:rsidRPr="00ED5D4E">
        <w:rPr>
          <w:spacing w:val="-2"/>
        </w:rPr>
        <w:t>ч</w:t>
      </w:r>
      <w:r w:rsidRPr="00ED5D4E">
        <w:rPr>
          <w:spacing w:val="-1"/>
        </w:rPr>
        <w:t>ес</w:t>
      </w:r>
      <w:r w:rsidRPr="00ED5D4E">
        <w:t>кие</w:t>
      </w:r>
      <w:r w:rsidRPr="00ED5D4E">
        <w:rPr>
          <w:spacing w:val="8"/>
        </w:rPr>
        <w:t xml:space="preserve"> </w:t>
      </w:r>
      <w:r w:rsidRPr="00ED5D4E">
        <w:t>ве</w:t>
      </w:r>
      <w:r w:rsidRPr="00ED5D4E">
        <w:rPr>
          <w:spacing w:val="-1"/>
        </w:rPr>
        <w:t>че</w:t>
      </w:r>
      <w:r w:rsidRPr="00ED5D4E">
        <w:t>ра с</w:t>
      </w:r>
      <w:r w:rsidRPr="00ED5D4E">
        <w:rPr>
          <w:spacing w:val="20"/>
        </w:rPr>
        <w:t xml:space="preserve"> </w:t>
      </w:r>
      <w:r w:rsidRPr="00ED5D4E">
        <w:t>коллект</w:t>
      </w:r>
      <w:r w:rsidRPr="00ED5D4E">
        <w:rPr>
          <w:spacing w:val="1"/>
        </w:rPr>
        <w:t>и</w:t>
      </w:r>
      <w:r w:rsidRPr="00ED5D4E">
        <w:t>в</w:t>
      </w:r>
      <w:r w:rsidRPr="00ED5D4E">
        <w:rPr>
          <w:spacing w:val="-2"/>
        </w:rPr>
        <w:t>а</w:t>
      </w:r>
      <w:r w:rsidRPr="00ED5D4E">
        <w:rPr>
          <w:spacing w:val="-1"/>
        </w:rPr>
        <w:t>м</w:t>
      </w:r>
      <w:r w:rsidRPr="00ED5D4E">
        <w:t>и</w:t>
      </w:r>
      <w:r w:rsidRPr="00ED5D4E">
        <w:rPr>
          <w:spacing w:val="20"/>
        </w:rPr>
        <w:t xml:space="preserve"> </w:t>
      </w:r>
      <w:r w:rsidRPr="00ED5D4E">
        <w:t>д</w:t>
      </w:r>
      <w:r w:rsidRPr="00ED5D4E">
        <w:rPr>
          <w:spacing w:val="2"/>
        </w:rPr>
        <w:t>р</w:t>
      </w:r>
      <w:r w:rsidRPr="00ED5D4E">
        <w:rPr>
          <w:spacing w:val="-8"/>
        </w:rPr>
        <w:t>у</w:t>
      </w:r>
      <w:r w:rsidRPr="00ED5D4E">
        <w:t>г</w:t>
      </w:r>
      <w:r w:rsidRPr="00ED5D4E">
        <w:rPr>
          <w:spacing w:val="3"/>
        </w:rPr>
        <w:t>и</w:t>
      </w:r>
      <w:r w:rsidRPr="00ED5D4E">
        <w:t>х</w:t>
      </w:r>
      <w:r w:rsidRPr="00ED5D4E">
        <w:rPr>
          <w:spacing w:val="21"/>
        </w:rPr>
        <w:t xml:space="preserve"> </w:t>
      </w:r>
      <w:r w:rsidRPr="00ED5D4E">
        <w:t>н</w:t>
      </w:r>
      <w:r w:rsidRPr="00ED5D4E">
        <w:rPr>
          <w:spacing w:val="-1"/>
        </w:rPr>
        <w:t>а</w:t>
      </w:r>
      <w:r w:rsidRPr="00ED5D4E">
        <w:t>пр</w:t>
      </w:r>
      <w:r w:rsidRPr="00ED5D4E">
        <w:rPr>
          <w:spacing w:val="-1"/>
        </w:rPr>
        <w:t>а</w:t>
      </w:r>
      <w:r w:rsidRPr="00ED5D4E">
        <w:t>вл</w:t>
      </w:r>
      <w:r w:rsidRPr="00ED5D4E">
        <w:rPr>
          <w:spacing w:val="-2"/>
        </w:rPr>
        <w:t>е</w:t>
      </w:r>
      <w:r w:rsidRPr="00ED5D4E">
        <w:t>н</w:t>
      </w:r>
      <w:r w:rsidRPr="00ED5D4E">
        <w:rPr>
          <w:spacing w:val="-2"/>
        </w:rPr>
        <w:t>и</w:t>
      </w:r>
      <w:r w:rsidRPr="00ED5D4E">
        <w:t>й,</w:t>
      </w:r>
      <w:r w:rsidRPr="00ED5D4E">
        <w:rPr>
          <w:spacing w:val="21"/>
        </w:rPr>
        <w:t xml:space="preserve"> </w:t>
      </w:r>
      <w:r w:rsidRPr="00ED5D4E">
        <w:rPr>
          <w:spacing w:val="-3"/>
        </w:rPr>
        <w:t>л</w:t>
      </w:r>
      <w:r w:rsidRPr="00ED5D4E">
        <w:t>ит</w:t>
      </w:r>
      <w:r w:rsidRPr="00ED5D4E">
        <w:rPr>
          <w:spacing w:val="-1"/>
        </w:rPr>
        <w:t>е</w:t>
      </w:r>
      <w:r w:rsidRPr="00ED5D4E">
        <w:rPr>
          <w:spacing w:val="-3"/>
        </w:rPr>
        <w:t>р</w:t>
      </w:r>
      <w:r w:rsidRPr="00ED5D4E">
        <w:rPr>
          <w:spacing w:val="-1"/>
        </w:rPr>
        <w:t>а</w:t>
      </w:r>
      <w:r w:rsidRPr="00ED5D4E">
        <w:rPr>
          <w:spacing w:val="2"/>
        </w:rPr>
        <w:t>т</w:t>
      </w:r>
      <w:r w:rsidRPr="00ED5D4E">
        <w:rPr>
          <w:spacing w:val="-5"/>
        </w:rPr>
        <w:t>у</w:t>
      </w:r>
      <w:r w:rsidRPr="00ED5D4E">
        <w:t>рн</w:t>
      </w:r>
      <w:r w:rsidRPr="00ED5D4E">
        <w:rPr>
          <w:spacing w:val="4"/>
        </w:rPr>
        <w:t>о</w:t>
      </w:r>
      <w:r w:rsidRPr="00ED5D4E">
        <w:rPr>
          <w:spacing w:val="-1"/>
        </w:rPr>
        <w:t>-</w:t>
      </w:r>
      <w:r w:rsidRPr="00ED5D4E">
        <w:rPr>
          <w:spacing w:val="3"/>
        </w:rPr>
        <w:t>м</w:t>
      </w:r>
      <w:r w:rsidRPr="00ED5D4E">
        <w:rPr>
          <w:spacing w:val="-5"/>
        </w:rPr>
        <w:t>у</w:t>
      </w:r>
      <w:r w:rsidRPr="00ED5D4E">
        <w:t>зык</w:t>
      </w:r>
      <w:r w:rsidRPr="00ED5D4E">
        <w:rPr>
          <w:spacing w:val="-1"/>
        </w:rPr>
        <w:t>а</w:t>
      </w:r>
      <w:r w:rsidRPr="00ED5D4E">
        <w:t>льные</w:t>
      </w:r>
      <w:r w:rsidRPr="00ED5D4E">
        <w:rPr>
          <w:spacing w:val="19"/>
        </w:rPr>
        <w:t xml:space="preserve"> </w:t>
      </w:r>
      <w:r w:rsidRPr="00ED5D4E">
        <w:t>ко</w:t>
      </w:r>
      <w:r w:rsidRPr="00ED5D4E">
        <w:rPr>
          <w:spacing w:val="-1"/>
        </w:rPr>
        <w:t>м</w:t>
      </w:r>
      <w:r w:rsidRPr="00ED5D4E">
        <w:t>поз</w:t>
      </w:r>
      <w:r w:rsidRPr="00ED5D4E">
        <w:rPr>
          <w:spacing w:val="-2"/>
        </w:rPr>
        <w:t>и</w:t>
      </w:r>
      <w:r w:rsidRPr="00ED5D4E">
        <w:t>ц</w:t>
      </w:r>
      <w:r w:rsidRPr="00ED5D4E">
        <w:rPr>
          <w:spacing w:val="-2"/>
        </w:rPr>
        <w:t>и</w:t>
      </w:r>
      <w:r w:rsidRPr="00ED5D4E">
        <w:t>и,</w:t>
      </w:r>
      <w:r w:rsidRPr="00ED5D4E">
        <w:rPr>
          <w:spacing w:val="21"/>
        </w:rPr>
        <w:t xml:space="preserve"> </w:t>
      </w:r>
      <w:r w:rsidRPr="00ED5D4E">
        <w:t>игров</w:t>
      </w:r>
      <w:r w:rsidRPr="00ED5D4E">
        <w:rPr>
          <w:spacing w:val="-1"/>
        </w:rPr>
        <w:t>ы</w:t>
      </w:r>
      <w:r w:rsidRPr="00ED5D4E">
        <w:t xml:space="preserve">е </w:t>
      </w:r>
      <w:r w:rsidRPr="00ED5D4E">
        <w:rPr>
          <w:spacing w:val="1"/>
        </w:rPr>
        <w:t>п</w:t>
      </w:r>
      <w:r w:rsidRPr="00ED5D4E">
        <w:t>рогр</w:t>
      </w:r>
      <w:r w:rsidRPr="00ED5D4E">
        <w:rPr>
          <w:spacing w:val="-1"/>
        </w:rPr>
        <w:t>амм</w:t>
      </w:r>
      <w:r w:rsidRPr="00ED5D4E">
        <w:t xml:space="preserve">ы, </w:t>
      </w:r>
      <w:r w:rsidRPr="00ED5D4E">
        <w:rPr>
          <w:spacing w:val="-1"/>
        </w:rPr>
        <w:t>в</w:t>
      </w:r>
      <w:r w:rsidRPr="00ED5D4E">
        <w:rPr>
          <w:spacing w:val="1"/>
        </w:rPr>
        <w:t>ы</w:t>
      </w:r>
      <w:r w:rsidRPr="00ED5D4E">
        <w:rPr>
          <w:spacing w:val="-1"/>
        </w:rPr>
        <w:t>с</w:t>
      </w:r>
      <w:r w:rsidRPr="00ED5D4E">
        <w:rPr>
          <w:spacing w:val="2"/>
        </w:rPr>
        <w:t>т</w:t>
      </w:r>
      <w:r w:rsidRPr="00ED5D4E">
        <w:rPr>
          <w:spacing w:val="-5"/>
        </w:rPr>
        <w:t>у</w:t>
      </w:r>
      <w:r w:rsidRPr="00ED5D4E">
        <w:t>пл</w:t>
      </w:r>
      <w:r w:rsidRPr="00ED5D4E">
        <w:rPr>
          <w:spacing w:val="-1"/>
        </w:rPr>
        <w:t>е</w:t>
      </w:r>
      <w:r w:rsidRPr="00ED5D4E">
        <w:rPr>
          <w:spacing w:val="3"/>
        </w:rPr>
        <w:t>н</w:t>
      </w:r>
      <w:r w:rsidRPr="00ED5D4E">
        <w:t>ия на</w:t>
      </w:r>
      <w:r w:rsidRPr="00ED5D4E">
        <w:rPr>
          <w:spacing w:val="-1"/>
        </w:rPr>
        <w:t xml:space="preserve"> </w:t>
      </w:r>
      <w:r w:rsidRPr="00ED5D4E">
        <w:t>р</w:t>
      </w:r>
      <w:r w:rsidRPr="00ED5D4E">
        <w:rPr>
          <w:spacing w:val="-1"/>
        </w:rPr>
        <w:t>а</w:t>
      </w:r>
      <w:r w:rsidRPr="00ED5D4E">
        <w:t>йо</w:t>
      </w:r>
      <w:r w:rsidRPr="00ED5D4E">
        <w:rPr>
          <w:spacing w:val="-2"/>
        </w:rPr>
        <w:t>н</w:t>
      </w:r>
      <w:r w:rsidRPr="00ED5D4E">
        <w:t>ных</w:t>
      </w:r>
      <w:r w:rsidRPr="00ED5D4E">
        <w:rPr>
          <w:spacing w:val="1"/>
        </w:rPr>
        <w:t xml:space="preserve"> </w:t>
      </w:r>
      <w:r w:rsidRPr="00ED5D4E">
        <w:t>и горо</w:t>
      </w:r>
      <w:r w:rsidRPr="00ED5D4E">
        <w:rPr>
          <w:spacing w:val="-3"/>
        </w:rPr>
        <w:t>д</w:t>
      </w:r>
      <w:r w:rsidRPr="00ED5D4E">
        <w:rPr>
          <w:spacing w:val="-1"/>
        </w:rPr>
        <w:t>с</w:t>
      </w:r>
      <w:r w:rsidRPr="00ED5D4E">
        <w:t>к</w:t>
      </w:r>
      <w:r w:rsidRPr="00ED5D4E">
        <w:rPr>
          <w:spacing w:val="-2"/>
        </w:rPr>
        <w:t>и</w:t>
      </w:r>
      <w:r w:rsidRPr="00ED5D4E">
        <w:t>х</w:t>
      </w:r>
      <w:r w:rsidRPr="00ED5D4E">
        <w:rPr>
          <w:spacing w:val="2"/>
        </w:rPr>
        <w:t xml:space="preserve"> </w:t>
      </w:r>
      <w:r w:rsidRPr="00ED5D4E">
        <w:t>ко</w:t>
      </w:r>
      <w:r w:rsidRPr="00ED5D4E">
        <w:rPr>
          <w:spacing w:val="-2"/>
        </w:rPr>
        <w:t>н</w:t>
      </w:r>
      <w:r w:rsidRPr="00ED5D4E">
        <w:t>ц</w:t>
      </w:r>
      <w:r w:rsidRPr="00ED5D4E">
        <w:rPr>
          <w:spacing w:val="-1"/>
        </w:rPr>
        <w:t>е</w:t>
      </w:r>
      <w:r w:rsidRPr="00ED5D4E">
        <w:t>рта</w:t>
      </w:r>
      <w:r w:rsidRPr="00ED5D4E">
        <w:rPr>
          <w:spacing w:val="1"/>
        </w:rPr>
        <w:t>х</w:t>
      </w:r>
      <w:r>
        <w:t>;</w:t>
      </w:r>
    </w:p>
    <w:p w:rsidR="008F19D2" w:rsidRPr="00ED5D4E" w:rsidRDefault="008F19D2" w:rsidP="008F19D2">
      <w:pPr>
        <w:widowControl w:val="0"/>
        <w:numPr>
          <w:ilvl w:val="0"/>
          <w:numId w:val="7"/>
        </w:numPr>
        <w:kinsoku w:val="0"/>
        <w:overflowPunct w:val="0"/>
        <w:autoSpaceDE w:val="0"/>
        <w:autoSpaceDN w:val="0"/>
        <w:adjustRightInd w:val="0"/>
        <w:spacing w:line="276" w:lineRule="exact"/>
        <w:ind w:left="284" w:right="109"/>
        <w:jc w:val="both"/>
      </w:pPr>
      <w:r w:rsidRPr="00ED5D4E">
        <w:rPr>
          <w:i/>
          <w:iCs/>
          <w:spacing w:val="-1"/>
        </w:rPr>
        <w:t>ис</w:t>
      </w:r>
      <w:r w:rsidRPr="00ED5D4E">
        <w:rPr>
          <w:i/>
          <w:iCs/>
        </w:rPr>
        <w:t>пользо</w:t>
      </w:r>
      <w:r w:rsidRPr="00ED5D4E">
        <w:rPr>
          <w:i/>
          <w:iCs/>
          <w:spacing w:val="-1"/>
        </w:rPr>
        <w:t>в</w:t>
      </w:r>
      <w:r w:rsidRPr="00ED5D4E">
        <w:rPr>
          <w:i/>
          <w:iCs/>
        </w:rPr>
        <w:t>ание</w:t>
      </w:r>
      <w:r w:rsidRPr="00ED5D4E">
        <w:rPr>
          <w:i/>
          <w:iCs/>
          <w:spacing w:val="32"/>
        </w:rPr>
        <w:t xml:space="preserve"> </w:t>
      </w:r>
      <w:r w:rsidRPr="00ED5D4E">
        <w:rPr>
          <w:i/>
          <w:iCs/>
        </w:rPr>
        <w:t>дополнит</w:t>
      </w:r>
      <w:r w:rsidRPr="00ED5D4E">
        <w:rPr>
          <w:i/>
          <w:iCs/>
          <w:spacing w:val="-2"/>
        </w:rPr>
        <w:t>е</w:t>
      </w:r>
      <w:r w:rsidRPr="00ED5D4E">
        <w:rPr>
          <w:i/>
          <w:iCs/>
        </w:rPr>
        <w:t>ль</w:t>
      </w:r>
      <w:r w:rsidRPr="00ED5D4E">
        <w:rPr>
          <w:i/>
          <w:iCs/>
          <w:spacing w:val="-2"/>
        </w:rPr>
        <w:t>н</w:t>
      </w:r>
      <w:r w:rsidRPr="00ED5D4E">
        <w:rPr>
          <w:i/>
          <w:iCs/>
        </w:rPr>
        <w:t>ых</w:t>
      </w:r>
      <w:r w:rsidRPr="00ED5D4E">
        <w:rPr>
          <w:i/>
          <w:iCs/>
          <w:spacing w:val="32"/>
        </w:rPr>
        <w:t xml:space="preserve"> </w:t>
      </w:r>
      <w:r w:rsidRPr="00ED5D4E">
        <w:rPr>
          <w:i/>
          <w:iCs/>
        </w:rPr>
        <w:t>о</w:t>
      </w:r>
      <w:r w:rsidRPr="00ED5D4E">
        <w:rPr>
          <w:i/>
          <w:iCs/>
          <w:spacing w:val="-1"/>
        </w:rPr>
        <w:t>б</w:t>
      </w:r>
      <w:r w:rsidRPr="00ED5D4E">
        <w:rPr>
          <w:i/>
          <w:iCs/>
        </w:rPr>
        <w:t>разо</w:t>
      </w:r>
      <w:r w:rsidRPr="00ED5D4E">
        <w:rPr>
          <w:i/>
          <w:iCs/>
          <w:spacing w:val="-1"/>
        </w:rPr>
        <w:t>в</w:t>
      </w:r>
      <w:r w:rsidRPr="00ED5D4E">
        <w:rPr>
          <w:i/>
          <w:iCs/>
        </w:rPr>
        <w:t>ат</w:t>
      </w:r>
      <w:r w:rsidRPr="00ED5D4E">
        <w:rPr>
          <w:i/>
          <w:iCs/>
          <w:spacing w:val="-2"/>
        </w:rPr>
        <w:t>е</w:t>
      </w:r>
      <w:r w:rsidRPr="00ED5D4E">
        <w:rPr>
          <w:i/>
          <w:iCs/>
        </w:rPr>
        <w:t>ль</w:t>
      </w:r>
      <w:r w:rsidRPr="00ED5D4E">
        <w:rPr>
          <w:i/>
          <w:iCs/>
          <w:spacing w:val="5"/>
        </w:rPr>
        <w:t>н</w:t>
      </w:r>
      <w:r w:rsidRPr="00ED5D4E">
        <w:rPr>
          <w:i/>
          <w:iCs/>
        </w:rPr>
        <w:t>ых</w:t>
      </w:r>
      <w:r w:rsidRPr="00ED5D4E">
        <w:rPr>
          <w:i/>
          <w:iCs/>
          <w:spacing w:val="32"/>
        </w:rPr>
        <w:t xml:space="preserve"> </w:t>
      </w:r>
      <w:r w:rsidRPr="00ED5D4E">
        <w:rPr>
          <w:i/>
          <w:iCs/>
        </w:rPr>
        <w:t>форм</w:t>
      </w:r>
      <w:r w:rsidRPr="00ED5D4E">
        <w:rPr>
          <w:i/>
          <w:iCs/>
          <w:spacing w:val="34"/>
        </w:rPr>
        <w:t xml:space="preserve"> </w:t>
      </w:r>
      <w:r w:rsidRPr="00ED5D4E">
        <w:t>-</w:t>
      </w:r>
      <w:r w:rsidRPr="00ED5D4E">
        <w:rPr>
          <w:spacing w:val="4"/>
        </w:rPr>
        <w:t xml:space="preserve"> </w:t>
      </w:r>
      <w:r w:rsidRPr="00ED5D4E">
        <w:t>по</w:t>
      </w:r>
      <w:r w:rsidRPr="00ED5D4E">
        <w:rPr>
          <w:spacing w:val="-1"/>
        </w:rPr>
        <w:t>се</w:t>
      </w:r>
      <w:r w:rsidRPr="00ED5D4E">
        <w:t>щ</w:t>
      </w:r>
      <w:r w:rsidRPr="00ED5D4E">
        <w:rPr>
          <w:spacing w:val="-1"/>
        </w:rPr>
        <w:t>е</w:t>
      </w:r>
      <w:r w:rsidRPr="00ED5D4E">
        <w:t>ние</w:t>
      </w:r>
      <w:r w:rsidRPr="00ED5D4E">
        <w:rPr>
          <w:spacing w:val="32"/>
        </w:rPr>
        <w:t xml:space="preserve"> </w:t>
      </w:r>
      <w:r w:rsidRPr="00ED5D4E">
        <w:t>т</w:t>
      </w:r>
      <w:r w:rsidRPr="00ED5D4E">
        <w:rPr>
          <w:spacing w:val="-1"/>
        </w:rPr>
        <w:t>е</w:t>
      </w:r>
      <w:r w:rsidRPr="00ED5D4E">
        <w:t>атров, конц</w:t>
      </w:r>
      <w:r w:rsidRPr="00ED5D4E">
        <w:rPr>
          <w:spacing w:val="-1"/>
        </w:rPr>
        <w:t>е</w:t>
      </w:r>
      <w:r w:rsidRPr="00ED5D4E">
        <w:t>р</w:t>
      </w:r>
      <w:r w:rsidRPr="00ED5D4E">
        <w:rPr>
          <w:spacing w:val="-2"/>
        </w:rPr>
        <w:t>т</w:t>
      </w:r>
      <w:r w:rsidRPr="00ED5D4E">
        <w:t>н</w:t>
      </w:r>
      <w:r w:rsidRPr="00ED5D4E">
        <w:rPr>
          <w:spacing w:val="-3"/>
        </w:rPr>
        <w:t>ы</w:t>
      </w:r>
      <w:r w:rsidRPr="00ED5D4E">
        <w:t>х</w:t>
      </w:r>
      <w:r w:rsidRPr="00ED5D4E">
        <w:rPr>
          <w:spacing w:val="40"/>
        </w:rPr>
        <w:t xml:space="preserve"> </w:t>
      </w:r>
      <w:r w:rsidRPr="00ED5D4E">
        <w:t>з</w:t>
      </w:r>
      <w:r w:rsidRPr="00ED5D4E">
        <w:rPr>
          <w:spacing w:val="-1"/>
        </w:rPr>
        <w:t>а</w:t>
      </w:r>
      <w:r w:rsidRPr="00ED5D4E">
        <w:t>лов,</w:t>
      </w:r>
      <w:r w:rsidRPr="00ED5D4E">
        <w:rPr>
          <w:spacing w:val="37"/>
        </w:rPr>
        <w:t xml:space="preserve"> </w:t>
      </w:r>
      <w:r w:rsidRPr="00ED5D4E">
        <w:rPr>
          <w:spacing w:val="-1"/>
        </w:rPr>
        <w:t>м</w:t>
      </w:r>
      <w:r w:rsidRPr="00ED5D4E">
        <w:rPr>
          <w:spacing w:val="-5"/>
        </w:rPr>
        <w:t>у</w:t>
      </w:r>
      <w:r w:rsidRPr="00ED5D4E">
        <w:rPr>
          <w:spacing w:val="3"/>
        </w:rPr>
        <w:t>з</w:t>
      </w:r>
      <w:r w:rsidRPr="00ED5D4E">
        <w:rPr>
          <w:spacing w:val="-1"/>
        </w:rPr>
        <w:t>е</w:t>
      </w:r>
      <w:r w:rsidRPr="00ED5D4E">
        <w:rPr>
          <w:spacing w:val="1"/>
        </w:rPr>
        <w:t>е</w:t>
      </w:r>
      <w:r w:rsidRPr="00ED5D4E">
        <w:t>в,</w:t>
      </w:r>
      <w:r w:rsidRPr="00ED5D4E">
        <w:rPr>
          <w:spacing w:val="40"/>
        </w:rPr>
        <w:t xml:space="preserve"> </w:t>
      </w:r>
      <w:r w:rsidRPr="00ED5D4E">
        <w:t>про</w:t>
      </w:r>
      <w:r w:rsidRPr="00ED5D4E">
        <w:rPr>
          <w:spacing w:val="-1"/>
        </w:rPr>
        <w:t>см</w:t>
      </w:r>
      <w:r w:rsidRPr="00ED5D4E">
        <w:t>отр вид</w:t>
      </w:r>
      <w:r w:rsidRPr="00ED5D4E">
        <w:rPr>
          <w:spacing w:val="-1"/>
        </w:rPr>
        <w:t>е</w:t>
      </w:r>
      <w:r w:rsidRPr="00ED5D4E">
        <w:t>о</w:t>
      </w:r>
      <w:r w:rsidRPr="00ED5D4E">
        <w:rPr>
          <w:spacing w:val="-1"/>
        </w:rPr>
        <w:t>ма</w:t>
      </w:r>
      <w:r w:rsidRPr="00ED5D4E">
        <w:t>т</w:t>
      </w:r>
      <w:r w:rsidRPr="00ED5D4E">
        <w:rPr>
          <w:spacing w:val="-1"/>
        </w:rPr>
        <w:t>е</w:t>
      </w:r>
      <w:r w:rsidRPr="00ED5D4E">
        <w:t>ри</w:t>
      </w:r>
      <w:r w:rsidRPr="00ED5D4E">
        <w:rPr>
          <w:spacing w:val="-1"/>
        </w:rPr>
        <w:t>а</w:t>
      </w:r>
      <w:r w:rsidRPr="00ED5D4E">
        <w:t>лов,</w:t>
      </w:r>
      <w:r w:rsidRPr="00ED5D4E">
        <w:rPr>
          <w:spacing w:val="37"/>
        </w:rPr>
        <w:t xml:space="preserve"> </w:t>
      </w:r>
      <w:r w:rsidRPr="00ED5D4E">
        <w:t>про</w:t>
      </w:r>
      <w:r w:rsidRPr="00ED5D4E">
        <w:rPr>
          <w:spacing w:val="-1"/>
        </w:rPr>
        <w:t>с</w:t>
      </w:r>
      <w:r w:rsidRPr="00ED5D4E">
        <w:rPr>
          <w:spacing w:val="4"/>
        </w:rPr>
        <w:t>л</w:t>
      </w:r>
      <w:r w:rsidRPr="00ED5D4E">
        <w:rPr>
          <w:spacing w:val="-3"/>
        </w:rPr>
        <w:t>у</w:t>
      </w:r>
      <w:r w:rsidRPr="00ED5D4E">
        <w:t>шив</w:t>
      </w:r>
      <w:r w:rsidRPr="00ED5D4E">
        <w:rPr>
          <w:spacing w:val="-2"/>
        </w:rPr>
        <w:t>а</w:t>
      </w:r>
      <w:r w:rsidRPr="00ED5D4E">
        <w:t>ние</w:t>
      </w:r>
      <w:r w:rsidRPr="00ED5D4E">
        <w:rPr>
          <w:spacing w:val="37"/>
        </w:rPr>
        <w:t xml:space="preserve"> </w:t>
      </w:r>
      <w:r w:rsidRPr="00ED5D4E">
        <w:t>и</w:t>
      </w:r>
      <w:r w:rsidRPr="00ED5D4E">
        <w:rPr>
          <w:spacing w:val="39"/>
        </w:rPr>
        <w:t xml:space="preserve"> </w:t>
      </w:r>
      <w:r w:rsidRPr="00ED5D4E">
        <w:rPr>
          <w:spacing w:val="-1"/>
        </w:rPr>
        <w:t>а</w:t>
      </w:r>
      <w:r w:rsidRPr="00ED5D4E">
        <w:t>н</w:t>
      </w:r>
      <w:r w:rsidRPr="00ED5D4E">
        <w:rPr>
          <w:spacing w:val="-1"/>
        </w:rPr>
        <w:t>а</w:t>
      </w:r>
      <w:r w:rsidRPr="00ED5D4E">
        <w:t>л</w:t>
      </w:r>
      <w:r w:rsidRPr="00ED5D4E">
        <w:rPr>
          <w:spacing w:val="-1"/>
        </w:rPr>
        <w:t>и</w:t>
      </w:r>
      <w:r w:rsidRPr="00ED5D4E">
        <w:t xml:space="preserve">з </w:t>
      </w:r>
      <w:r w:rsidRPr="00ED5D4E">
        <w:rPr>
          <w:spacing w:val="1"/>
        </w:rPr>
        <w:t>а</w:t>
      </w:r>
      <w:r w:rsidRPr="00ED5D4E">
        <w:rPr>
          <w:spacing w:val="-5"/>
        </w:rPr>
        <w:t>у</w:t>
      </w:r>
      <w:r w:rsidRPr="00ED5D4E">
        <w:t>д</w:t>
      </w:r>
      <w:r w:rsidRPr="00ED5D4E">
        <w:rPr>
          <w:spacing w:val="1"/>
        </w:rPr>
        <w:t>и</w:t>
      </w:r>
      <w:r w:rsidRPr="00ED5D4E">
        <w:t>оз</w:t>
      </w:r>
      <w:r w:rsidRPr="00ED5D4E">
        <w:rPr>
          <w:spacing w:val="-1"/>
        </w:rPr>
        <w:t>а</w:t>
      </w:r>
      <w:r w:rsidRPr="00ED5D4E">
        <w:t>пи</w:t>
      </w:r>
      <w:r w:rsidRPr="00ED5D4E">
        <w:rPr>
          <w:spacing w:val="-1"/>
        </w:rPr>
        <w:t>се</w:t>
      </w:r>
      <w:r w:rsidRPr="00ED5D4E">
        <w:t>й.</w:t>
      </w:r>
    </w:p>
    <w:p w:rsidR="008F19D2" w:rsidRPr="00ED5D4E" w:rsidRDefault="008F19D2" w:rsidP="008F19D2">
      <w:pPr>
        <w:widowControl w:val="0"/>
        <w:tabs>
          <w:tab w:val="left" w:pos="394"/>
        </w:tabs>
        <w:kinsoku w:val="0"/>
        <w:overflowPunct w:val="0"/>
        <w:autoSpaceDE w:val="0"/>
        <w:autoSpaceDN w:val="0"/>
        <w:adjustRightInd w:val="0"/>
        <w:spacing w:line="276" w:lineRule="exact"/>
        <w:ind w:left="102" w:right="109"/>
        <w:jc w:val="both"/>
      </w:pPr>
    </w:p>
    <w:p w:rsidR="008F19D2" w:rsidRPr="000411BB" w:rsidRDefault="008F19D2" w:rsidP="008F19D2">
      <w:pPr>
        <w:kinsoku w:val="0"/>
        <w:overflowPunct w:val="0"/>
        <w:spacing w:line="273" w:lineRule="exact"/>
        <w:ind w:left="102" w:right="1582"/>
        <w:jc w:val="both"/>
        <w:rPr>
          <w:bCs/>
        </w:rPr>
      </w:pPr>
      <w:r w:rsidRPr="00ED5D4E">
        <w:t>В</w:t>
      </w:r>
      <w:r>
        <w:rPr>
          <w:spacing w:val="2"/>
        </w:rPr>
        <w:t xml:space="preserve"> </w:t>
      </w:r>
      <w:r w:rsidRPr="00ED5D4E">
        <w:rPr>
          <w:spacing w:val="-5"/>
        </w:rPr>
        <w:t>у</w:t>
      </w:r>
      <w:r w:rsidRPr="00ED5D4E">
        <w:rPr>
          <w:spacing w:val="-1"/>
        </w:rPr>
        <w:t>че</w:t>
      </w:r>
      <w:r w:rsidRPr="00ED5D4E">
        <w:t>б</w:t>
      </w:r>
      <w:r w:rsidRPr="00ED5D4E">
        <w:rPr>
          <w:spacing w:val="1"/>
        </w:rPr>
        <w:t>н</w:t>
      </w:r>
      <w:r w:rsidRPr="00ED5D4E">
        <w:t>ом</w:t>
      </w:r>
      <w:r w:rsidRPr="00ED5D4E">
        <w:rPr>
          <w:spacing w:val="-1"/>
        </w:rPr>
        <w:t xml:space="preserve"> </w:t>
      </w:r>
      <w:r w:rsidRPr="00ED5D4E">
        <w:t>проц</w:t>
      </w:r>
      <w:r w:rsidRPr="00ED5D4E">
        <w:rPr>
          <w:spacing w:val="-1"/>
        </w:rPr>
        <w:t>ес</w:t>
      </w:r>
      <w:r w:rsidRPr="00ED5D4E">
        <w:rPr>
          <w:spacing w:val="1"/>
        </w:rPr>
        <w:t>с</w:t>
      </w:r>
      <w:r w:rsidRPr="00ED5D4E">
        <w:t>е при</w:t>
      </w:r>
      <w:r w:rsidRPr="00ED5D4E">
        <w:rPr>
          <w:spacing w:val="-1"/>
        </w:rPr>
        <w:t>ме</w:t>
      </w:r>
      <w:r w:rsidRPr="00ED5D4E">
        <w:t>няют</w:t>
      </w:r>
      <w:r w:rsidRPr="00ED5D4E">
        <w:rPr>
          <w:spacing w:val="-1"/>
        </w:rPr>
        <w:t>с</w:t>
      </w:r>
      <w:r w:rsidRPr="00ED5D4E">
        <w:t>я</w:t>
      </w:r>
      <w:r w:rsidRPr="00ED5D4E">
        <w:rPr>
          <w:spacing w:val="1"/>
        </w:rPr>
        <w:t xml:space="preserve"> </w:t>
      </w:r>
      <w:r w:rsidRPr="00ED5D4E">
        <w:rPr>
          <w:spacing w:val="-1"/>
        </w:rPr>
        <w:t>с</w:t>
      </w:r>
      <w:r w:rsidRPr="00ED5D4E">
        <w:t>л</w:t>
      </w:r>
      <w:r w:rsidRPr="00ED5D4E">
        <w:rPr>
          <w:spacing w:val="-1"/>
        </w:rPr>
        <w:t>е</w:t>
      </w:r>
      <w:r w:rsidRPr="00ED5D4E">
        <w:rPr>
          <w:spacing w:val="2"/>
        </w:rPr>
        <w:t>д</w:t>
      </w:r>
      <w:r w:rsidRPr="00ED5D4E">
        <w:rPr>
          <w:spacing w:val="-5"/>
        </w:rPr>
        <w:t>у</w:t>
      </w:r>
      <w:r w:rsidRPr="00ED5D4E">
        <w:t>ющие</w:t>
      </w:r>
      <w:r w:rsidRPr="00ED5D4E">
        <w:rPr>
          <w:spacing w:val="2"/>
        </w:rPr>
        <w:t xml:space="preserve"> </w:t>
      </w:r>
      <w:r w:rsidRPr="000411BB">
        <w:rPr>
          <w:bCs/>
        </w:rPr>
        <w:t>п</w:t>
      </w:r>
      <w:r w:rsidRPr="000411BB">
        <w:rPr>
          <w:bCs/>
          <w:spacing w:val="-1"/>
        </w:rPr>
        <w:t>е</w:t>
      </w:r>
      <w:r w:rsidRPr="000411BB">
        <w:rPr>
          <w:bCs/>
        </w:rPr>
        <w:t>да</w:t>
      </w:r>
      <w:r w:rsidRPr="000411BB">
        <w:rPr>
          <w:bCs/>
          <w:spacing w:val="-1"/>
        </w:rPr>
        <w:t>г</w:t>
      </w:r>
      <w:r w:rsidRPr="000411BB">
        <w:rPr>
          <w:bCs/>
        </w:rPr>
        <w:t>о</w:t>
      </w:r>
      <w:r w:rsidRPr="000411BB">
        <w:rPr>
          <w:bCs/>
          <w:spacing w:val="-1"/>
        </w:rPr>
        <w:t>г</w:t>
      </w:r>
      <w:r w:rsidRPr="000411BB">
        <w:rPr>
          <w:bCs/>
        </w:rPr>
        <w:t>и</w:t>
      </w:r>
      <w:r w:rsidRPr="000411BB">
        <w:rPr>
          <w:bCs/>
          <w:spacing w:val="-1"/>
        </w:rPr>
        <w:t>чес</w:t>
      </w:r>
      <w:r w:rsidRPr="000411BB">
        <w:rPr>
          <w:bCs/>
        </w:rPr>
        <w:t xml:space="preserve">кие </w:t>
      </w:r>
      <w:r w:rsidRPr="000411BB">
        <w:rPr>
          <w:bCs/>
          <w:spacing w:val="3"/>
        </w:rPr>
        <w:t>т</w:t>
      </w:r>
      <w:r w:rsidRPr="000411BB">
        <w:rPr>
          <w:bCs/>
          <w:spacing w:val="-1"/>
        </w:rPr>
        <w:t>е</w:t>
      </w:r>
      <w:r w:rsidRPr="000411BB">
        <w:rPr>
          <w:bCs/>
        </w:rPr>
        <w:t>хноло</w:t>
      </w:r>
      <w:r w:rsidRPr="000411BB">
        <w:rPr>
          <w:bCs/>
          <w:spacing w:val="-2"/>
        </w:rPr>
        <w:t>г</w:t>
      </w:r>
      <w:r w:rsidRPr="000411BB">
        <w:rPr>
          <w:bCs/>
        </w:rPr>
        <w:t>и</w:t>
      </w:r>
      <w:r w:rsidRPr="000411BB">
        <w:rPr>
          <w:bCs/>
          <w:spacing w:val="2"/>
        </w:rPr>
        <w:t>и</w:t>
      </w:r>
      <w:r w:rsidRPr="000411BB">
        <w:rPr>
          <w:bCs/>
        </w:rPr>
        <w:t>:</w:t>
      </w:r>
    </w:p>
    <w:p w:rsidR="008F19D2" w:rsidRPr="00ED5D4E" w:rsidRDefault="008F19D2" w:rsidP="008F19D2">
      <w:pPr>
        <w:pStyle w:val="a3"/>
        <w:numPr>
          <w:ilvl w:val="0"/>
          <w:numId w:val="7"/>
        </w:numPr>
        <w:kinsoku w:val="0"/>
        <w:overflowPunct w:val="0"/>
        <w:ind w:left="284" w:right="105"/>
        <w:jc w:val="both"/>
      </w:pPr>
      <w:r w:rsidRPr="000411BB">
        <w:rPr>
          <w:i/>
          <w:iCs/>
        </w:rPr>
        <w:t>игро</w:t>
      </w:r>
      <w:r w:rsidRPr="000411BB">
        <w:rPr>
          <w:i/>
          <w:iCs/>
          <w:spacing w:val="-1"/>
        </w:rPr>
        <w:t>в</w:t>
      </w:r>
      <w:r w:rsidRPr="000411BB">
        <w:rPr>
          <w:i/>
          <w:iCs/>
        </w:rPr>
        <w:t>ые</w:t>
      </w:r>
      <w:r w:rsidRPr="000411BB">
        <w:rPr>
          <w:i/>
          <w:iCs/>
          <w:spacing w:val="18"/>
        </w:rPr>
        <w:t xml:space="preserve"> </w:t>
      </w:r>
      <w:r w:rsidRPr="000411BB">
        <w:t>-</w:t>
      </w:r>
      <w:r w:rsidRPr="000411BB">
        <w:rPr>
          <w:spacing w:val="18"/>
        </w:rPr>
        <w:t xml:space="preserve"> </w:t>
      </w:r>
      <w:r w:rsidRPr="000411BB">
        <w:rPr>
          <w:spacing w:val="1"/>
        </w:rPr>
        <w:t>п</w:t>
      </w:r>
      <w:r w:rsidRPr="000411BB">
        <w:t>озволя</w:t>
      </w:r>
      <w:r w:rsidRPr="000411BB">
        <w:rPr>
          <w:spacing w:val="-2"/>
        </w:rPr>
        <w:t>ю</w:t>
      </w:r>
      <w:r w:rsidRPr="000411BB">
        <w:t>т</w:t>
      </w:r>
      <w:r w:rsidRPr="000411BB">
        <w:rPr>
          <w:spacing w:val="19"/>
        </w:rPr>
        <w:t xml:space="preserve"> </w:t>
      </w:r>
      <w:r w:rsidRPr="000411BB">
        <w:rPr>
          <w:spacing w:val="-1"/>
        </w:rPr>
        <w:t>с</w:t>
      </w:r>
      <w:r w:rsidRPr="000411BB">
        <w:t>д</w:t>
      </w:r>
      <w:r w:rsidRPr="000411BB">
        <w:rPr>
          <w:spacing w:val="-1"/>
        </w:rPr>
        <w:t>е</w:t>
      </w:r>
      <w:r w:rsidRPr="000411BB">
        <w:t>лать</w:t>
      </w:r>
      <w:r w:rsidRPr="000411BB">
        <w:rPr>
          <w:spacing w:val="19"/>
        </w:rPr>
        <w:t xml:space="preserve"> </w:t>
      </w:r>
      <w:r w:rsidRPr="000411BB">
        <w:rPr>
          <w:spacing w:val="-2"/>
        </w:rPr>
        <w:t>и</w:t>
      </w:r>
      <w:r w:rsidRPr="000411BB">
        <w:t>нт</w:t>
      </w:r>
      <w:r w:rsidRPr="000411BB">
        <w:rPr>
          <w:spacing w:val="-1"/>
        </w:rPr>
        <w:t>е</w:t>
      </w:r>
      <w:r w:rsidRPr="000411BB">
        <w:t>р</w:t>
      </w:r>
      <w:r w:rsidRPr="000411BB">
        <w:rPr>
          <w:spacing w:val="-1"/>
        </w:rPr>
        <w:t>ес</w:t>
      </w:r>
      <w:r w:rsidRPr="000411BB">
        <w:t>ны</w:t>
      </w:r>
      <w:r w:rsidRPr="000411BB">
        <w:rPr>
          <w:spacing w:val="-2"/>
        </w:rPr>
        <w:t>м</w:t>
      </w:r>
      <w:r w:rsidRPr="000411BB">
        <w:t>и</w:t>
      </w:r>
      <w:r w:rsidRPr="000411BB">
        <w:rPr>
          <w:spacing w:val="19"/>
        </w:rPr>
        <w:t xml:space="preserve"> </w:t>
      </w:r>
      <w:r w:rsidRPr="000411BB">
        <w:t>и</w:t>
      </w:r>
      <w:r w:rsidRPr="000411BB">
        <w:rPr>
          <w:spacing w:val="20"/>
        </w:rPr>
        <w:t xml:space="preserve"> </w:t>
      </w:r>
      <w:r w:rsidRPr="000411BB">
        <w:rPr>
          <w:spacing w:val="-8"/>
        </w:rPr>
        <w:t>у</w:t>
      </w:r>
      <w:r w:rsidRPr="000411BB">
        <w:t>в</w:t>
      </w:r>
      <w:r w:rsidRPr="000411BB">
        <w:rPr>
          <w:spacing w:val="1"/>
        </w:rPr>
        <w:t>л</w:t>
      </w:r>
      <w:r w:rsidRPr="000411BB">
        <w:rPr>
          <w:spacing w:val="-1"/>
        </w:rPr>
        <w:t>е</w:t>
      </w:r>
      <w:r w:rsidRPr="000411BB">
        <w:t>к</w:t>
      </w:r>
      <w:r w:rsidRPr="000411BB">
        <w:rPr>
          <w:spacing w:val="-1"/>
        </w:rPr>
        <w:t>а</w:t>
      </w:r>
      <w:r w:rsidRPr="000411BB">
        <w:t>т</w:t>
      </w:r>
      <w:r w:rsidRPr="000411BB">
        <w:rPr>
          <w:spacing w:val="-1"/>
        </w:rPr>
        <w:t>е</w:t>
      </w:r>
      <w:r w:rsidRPr="000411BB">
        <w:t>льны</w:t>
      </w:r>
      <w:r w:rsidRPr="000411BB">
        <w:rPr>
          <w:spacing w:val="-2"/>
        </w:rPr>
        <w:t>м</w:t>
      </w:r>
      <w:r w:rsidRPr="000411BB">
        <w:t>и</w:t>
      </w:r>
      <w:r w:rsidRPr="00ED5D4E">
        <w:rPr>
          <w:spacing w:val="24"/>
        </w:rPr>
        <w:t xml:space="preserve"> </w:t>
      </w:r>
      <w:r w:rsidRPr="00ED5D4E">
        <w:t>р</w:t>
      </w:r>
      <w:r w:rsidRPr="00ED5D4E">
        <w:rPr>
          <w:spacing w:val="-1"/>
        </w:rPr>
        <w:t>а</w:t>
      </w:r>
      <w:r w:rsidRPr="00ED5D4E">
        <w:t>бо</w:t>
      </w:r>
      <w:r w:rsidRPr="00ED5D4E">
        <w:rPr>
          <w:spacing w:val="3"/>
        </w:rPr>
        <w:t>т</w:t>
      </w:r>
      <w:r w:rsidRPr="00ED5D4E">
        <w:t>у</w:t>
      </w:r>
      <w:r w:rsidRPr="00ED5D4E">
        <w:rPr>
          <w:spacing w:val="18"/>
        </w:rPr>
        <w:t xml:space="preserve"> </w:t>
      </w:r>
      <w:r w:rsidRPr="00ED5D4E">
        <w:rPr>
          <w:spacing w:val="-5"/>
        </w:rPr>
        <w:t>у</w:t>
      </w:r>
      <w:r w:rsidRPr="00ED5D4E">
        <w:rPr>
          <w:spacing w:val="-1"/>
        </w:rPr>
        <w:t>ч</w:t>
      </w:r>
      <w:r w:rsidRPr="00ED5D4E">
        <w:t>ащи</w:t>
      </w:r>
      <w:r w:rsidRPr="00ED5D4E">
        <w:rPr>
          <w:spacing w:val="2"/>
        </w:rPr>
        <w:t>х</w:t>
      </w:r>
      <w:r w:rsidRPr="00ED5D4E">
        <w:rPr>
          <w:spacing w:val="-1"/>
        </w:rPr>
        <w:t>с</w:t>
      </w:r>
      <w:r w:rsidRPr="00ED5D4E">
        <w:t>я</w:t>
      </w:r>
      <w:r w:rsidRPr="00ED5D4E">
        <w:rPr>
          <w:spacing w:val="18"/>
        </w:rPr>
        <w:t xml:space="preserve"> </w:t>
      </w:r>
      <w:r w:rsidRPr="00ED5D4E">
        <w:t>на твор</w:t>
      </w:r>
      <w:r w:rsidRPr="00ED5D4E">
        <w:rPr>
          <w:spacing w:val="-2"/>
        </w:rPr>
        <w:t>ч</w:t>
      </w:r>
      <w:r w:rsidRPr="00ED5D4E">
        <w:rPr>
          <w:spacing w:val="-1"/>
        </w:rPr>
        <w:t>ес</w:t>
      </w:r>
      <w:r w:rsidRPr="00ED5D4E">
        <w:t>ко</w:t>
      </w:r>
      <w:r w:rsidRPr="00ED5D4E">
        <w:rPr>
          <w:spacing w:val="-1"/>
        </w:rPr>
        <w:t>-</w:t>
      </w:r>
      <w:r w:rsidRPr="00ED5D4E">
        <w:t>пои</w:t>
      </w:r>
      <w:r w:rsidRPr="00ED5D4E">
        <w:rPr>
          <w:spacing w:val="-1"/>
        </w:rPr>
        <w:t>с</w:t>
      </w:r>
      <w:r w:rsidRPr="00ED5D4E">
        <w:t>ковом</w:t>
      </w:r>
      <w:r w:rsidRPr="00ED5D4E">
        <w:rPr>
          <w:spacing w:val="4"/>
        </w:rPr>
        <w:t xml:space="preserve"> </w:t>
      </w:r>
      <w:r w:rsidRPr="00ED5D4E">
        <w:rPr>
          <w:spacing w:val="-5"/>
        </w:rPr>
        <w:t>у</w:t>
      </w:r>
      <w:r w:rsidRPr="00ED5D4E">
        <w:rPr>
          <w:spacing w:val="2"/>
        </w:rPr>
        <w:t>р</w:t>
      </w:r>
      <w:r w:rsidRPr="00ED5D4E">
        <w:t>овн</w:t>
      </w:r>
      <w:r w:rsidRPr="00ED5D4E">
        <w:rPr>
          <w:spacing w:val="-1"/>
        </w:rPr>
        <w:t>е</w:t>
      </w:r>
      <w:r w:rsidRPr="00ED5D4E">
        <w:t>,</w:t>
      </w:r>
      <w:r w:rsidRPr="00ED5D4E">
        <w:rPr>
          <w:spacing w:val="5"/>
        </w:rPr>
        <w:t xml:space="preserve"> </w:t>
      </w:r>
      <w:r w:rsidRPr="00ED5D4E">
        <w:rPr>
          <w:spacing w:val="-1"/>
        </w:rPr>
        <w:t>а</w:t>
      </w:r>
      <w:r w:rsidRPr="00ED5D4E">
        <w:t>ктивизи</w:t>
      </w:r>
      <w:r w:rsidRPr="00ED5D4E">
        <w:rPr>
          <w:spacing w:val="2"/>
        </w:rPr>
        <w:t>р</w:t>
      </w:r>
      <w:r w:rsidRPr="00ED5D4E">
        <w:rPr>
          <w:spacing w:val="-8"/>
        </w:rPr>
        <w:t>у</w:t>
      </w:r>
      <w:r w:rsidRPr="00ED5D4E">
        <w:t>ют</w:t>
      </w:r>
      <w:r w:rsidRPr="00ED5D4E">
        <w:rPr>
          <w:spacing w:val="5"/>
        </w:rPr>
        <w:t xml:space="preserve"> </w:t>
      </w:r>
      <w:r w:rsidRPr="00ED5D4E">
        <w:t>в</w:t>
      </w:r>
      <w:r w:rsidRPr="00ED5D4E">
        <w:rPr>
          <w:spacing w:val="-2"/>
        </w:rPr>
        <w:t>с</w:t>
      </w:r>
      <w:r w:rsidRPr="00ED5D4E">
        <w:t>е</w:t>
      </w:r>
      <w:r w:rsidRPr="00ED5D4E">
        <w:rPr>
          <w:spacing w:val="3"/>
        </w:rPr>
        <w:t xml:space="preserve"> </w:t>
      </w:r>
      <w:r w:rsidRPr="00ED5D4E">
        <w:t>п</w:t>
      </w:r>
      <w:r w:rsidRPr="00ED5D4E">
        <w:rPr>
          <w:spacing w:val="-1"/>
        </w:rPr>
        <w:t>с</w:t>
      </w:r>
      <w:r w:rsidRPr="00ED5D4E">
        <w:t>и</w:t>
      </w:r>
      <w:r w:rsidRPr="00ED5D4E">
        <w:rPr>
          <w:spacing w:val="2"/>
        </w:rPr>
        <w:t>х</w:t>
      </w:r>
      <w:r w:rsidRPr="00ED5D4E">
        <w:t>и</w:t>
      </w:r>
      <w:r w:rsidRPr="00ED5D4E">
        <w:rPr>
          <w:spacing w:val="-1"/>
        </w:rPr>
        <w:t>чес</w:t>
      </w:r>
      <w:r w:rsidRPr="00ED5D4E">
        <w:t>кие</w:t>
      </w:r>
      <w:r w:rsidRPr="00ED5D4E">
        <w:rPr>
          <w:spacing w:val="3"/>
        </w:rPr>
        <w:t xml:space="preserve"> </w:t>
      </w:r>
      <w:r w:rsidRPr="00ED5D4E">
        <w:t>п</w:t>
      </w:r>
      <w:r w:rsidRPr="00ED5D4E">
        <w:rPr>
          <w:spacing w:val="-3"/>
        </w:rPr>
        <w:t>р</w:t>
      </w:r>
      <w:r w:rsidRPr="00ED5D4E">
        <w:t>оц</w:t>
      </w:r>
      <w:r w:rsidRPr="00ED5D4E">
        <w:rPr>
          <w:spacing w:val="-1"/>
        </w:rPr>
        <w:t>есс</w:t>
      </w:r>
      <w:r w:rsidRPr="00ED5D4E">
        <w:t>ы</w:t>
      </w:r>
      <w:r w:rsidRPr="00ED5D4E">
        <w:rPr>
          <w:spacing w:val="4"/>
        </w:rPr>
        <w:t xml:space="preserve"> </w:t>
      </w:r>
      <w:r w:rsidRPr="00ED5D4E">
        <w:t xml:space="preserve">и </w:t>
      </w:r>
      <w:r w:rsidRPr="00ED5D4E">
        <w:rPr>
          <w:spacing w:val="2"/>
        </w:rPr>
        <w:t>ф</w:t>
      </w:r>
      <w:r w:rsidRPr="00ED5D4E">
        <w:rPr>
          <w:spacing w:val="-5"/>
        </w:rPr>
        <w:t>у</w:t>
      </w:r>
      <w:r w:rsidRPr="00ED5D4E">
        <w:t>нкции р</w:t>
      </w:r>
      <w:r w:rsidRPr="00ED5D4E">
        <w:rPr>
          <w:spacing w:val="-1"/>
        </w:rPr>
        <w:t>е</w:t>
      </w:r>
      <w:r w:rsidRPr="00ED5D4E">
        <w:t>б</w:t>
      </w:r>
      <w:r w:rsidRPr="00ED5D4E">
        <w:rPr>
          <w:spacing w:val="-1"/>
        </w:rPr>
        <w:t>е</w:t>
      </w:r>
      <w:r w:rsidRPr="00ED5D4E">
        <w:t>нк</w:t>
      </w:r>
      <w:r w:rsidRPr="00ED5D4E">
        <w:rPr>
          <w:spacing w:val="-1"/>
        </w:rPr>
        <w:t>а</w:t>
      </w:r>
      <w:r w:rsidRPr="00ED5D4E">
        <w:t>.</w:t>
      </w:r>
      <w:r w:rsidRPr="00ED5D4E">
        <w:rPr>
          <w:spacing w:val="7"/>
        </w:rPr>
        <w:t xml:space="preserve"> </w:t>
      </w:r>
      <w:r w:rsidRPr="00ED5D4E">
        <w:t>Учиты</w:t>
      </w:r>
      <w:r w:rsidRPr="00ED5D4E">
        <w:rPr>
          <w:spacing w:val="-1"/>
        </w:rPr>
        <w:t>ва</w:t>
      </w:r>
      <w:r w:rsidRPr="00ED5D4E">
        <w:t>я</w:t>
      </w:r>
      <w:r w:rsidRPr="00ED5D4E">
        <w:rPr>
          <w:spacing w:val="6"/>
        </w:rPr>
        <w:t xml:space="preserve"> </w:t>
      </w:r>
      <w:r w:rsidRPr="00ED5D4E">
        <w:t>в</w:t>
      </w:r>
      <w:r w:rsidRPr="00ED5D4E">
        <w:rPr>
          <w:spacing w:val="1"/>
        </w:rPr>
        <w:t>ы</w:t>
      </w:r>
      <w:r w:rsidRPr="00ED5D4E">
        <w:rPr>
          <w:spacing w:val="-1"/>
        </w:rPr>
        <w:t>с</w:t>
      </w:r>
      <w:r w:rsidRPr="00ED5D4E">
        <w:t>о</w:t>
      </w:r>
      <w:r w:rsidRPr="00ED5D4E">
        <w:rPr>
          <w:spacing w:val="3"/>
        </w:rPr>
        <w:t>к</w:t>
      </w:r>
      <w:r w:rsidRPr="00ED5D4E">
        <w:rPr>
          <w:spacing w:val="-5"/>
        </w:rPr>
        <w:t>у</w:t>
      </w:r>
      <w:r w:rsidRPr="00ED5D4E">
        <w:t>ю</w:t>
      </w:r>
      <w:r w:rsidRPr="00ED5D4E">
        <w:rPr>
          <w:spacing w:val="7"/>
        </w:rPr>
        <w:t xml:space="preserve"> </w:t>
      </w:r>
      <w:r w:rsidRPr="00ED5D4E">
        <w:t>двиг</w:t>
      </w:r>
      <w:r w:rsidRPr="00ED5D4E">
        <w:rPr>
          <w:spacing w:val="-1"/>
        </w:rPr>
        <w:t>а</w:t>
      </w:r>
      <w:r w:rsidRPr="00ED5D4E">
        <w:t>т</w:t>
      </w:r>
      <w:r w:rsidRPr="00ED5D4E">
        <w:rPr>
          <w:spacing w:val="-1"/>
        </w:rPr>
        <w:t>е</w:t>
      </w:r>
      <w:r w:rsidRPr="00ED5D4E">
        <w:t>ль</w:t>
      </w:r>
      <w:r w:rsidRPr="00ED5D4E">
        <w:rPr>
          <w:spacing w:val="3"/>
        </w:rPr>
        <w:t>н</w:t>
      </w:r>
      <w:r w:rsidRPr="00ED5D4E">
        <w:rPr>
          <w:spacing w:val="-5"/>
        </w:rPr>
        <w:t>у</w:t>
      </w:r>
      <w:r w:rsidRPr="00ED5D4E">
        <w:t>ю</w:t>
      </w:r>
      <w:r w:rsidRPr="00ED5D4E">
        <w:rPr>
          <w:spacing w:val="9"/>
        </w:rPr>
        <w:t xml:space="preserve"> </w:t>
      </w:r>
      <w:r w:rsidRPr="00ED5D4E">
        <w:rPr>
          <w:spacing w:val="1"/>
        </w:rPr>
        <w:t>а</w:t>
      </w:r>
      <w:r w:rsidRPr="00ED5D4E">
        <w:t>ктивно</w:t>
      </w:r>
      <w:r w:rsidRPr="00ED5D4E">
        <w:rPr>
          <w:spacing w:val="-1"/>
        </w:rPr>
        <w:t>с</w:t>
      </w:r>
      <w:r w:rsidRPr="00ED5D4E">
        <w:rPr>
          <w:spacing w:val="-2"/>
        </w:rPr>
        <w:t>т</w:t>
      </w:r>
      <w:r w:rsidRPr="00ED5D4E">
        <w:t>ь</w:t>
      </w:r>
      <w:r w:rsidRPr="00ED5D4E">
        <w:rPr>
          <w:spacing w:val="7"/>
        </w:rPr>
        <w:t xml:space="preserve"> </w:t>
      </w:r>
      <w:r w:rsidRPr="00ED5D4E">
        <w:t>и</w:t>
      </w:r>
      <w:r w:rsidRPr="00ED5D4E">
        <w:rPr>
          <w:spacing w:val="7"/>
        </w:rPr>
        <w:t xml:space="preserve"> </w:t>
      </w:r>
      <w:r w:rsidRPr="00ED5D4E">
        <w:t>эмоц</w:t>
      </w:r>
      <w:r w:rsidRPr="00ED5D4E">
        <w:rPr>
          <w:spacing w:val="1"/>
        </w:rPr>
        <w:t>и</w:t>
      </w:r>
      <w:r w:rsidRPr="00ED5D4E">
        <w:rPr>
          <w:spacing w:val="-3"/>
        </w:rPr>
        <w:t>о</w:t>
      </w:r>
      <w:r w:rsidRPr="00ED5D4E">
        <w:t>н</w:t>
      </w:r>
      <w:r w:rsidRPr="00ED5D4E">
        <w:rPr>
          <w:spacing w:val="-1"/>
        </w:rPr>
        <w:t>а</w:t>
      </w:r>
      <w:r w:rsidRPr="00ED5D4E">
        <w:t>льно</w:t>
      </w:r>
      <w:r w:rsidRPr="00ED5D4E">
        <w:rPr>
          <w:spacing w:val="-1"/>
        </w:rPr>
        <w:t>с</w:t>
      </w:r>
      <w:r w:rsidRPr="00ED5D4E">
        <w:t>ть</w:t>
      </w:r>
      <w:r w:rsidRPr="00ED5D4E">
        <w:rPr>
          <w:spacing w:val="7"/>
        </w:rPr>
        <w:t xml:space="preserve"> </w:t>
      </w:r>
      <w:r w:rsidRPr="00ED5D4E">
        <w:t>во</w:t>
      </w:r>
      <w:r w:rsidRPr="00ED5D4E">
        <w:rPr>
          <w:spacing w:val="-2"/>
        </w:rPr>
        <w:t>с</w:t>
      </w:r>
      <w:r w:rsidRPr="00ED5D4E">
        <w:t>при</w:t>
      </w:r>
      <w:r w:rsidRPr="00ED5D4E">
        <w:rPr>
          <w:spacing w:val="-3"/>
        </w:rPr>
        <w:t>я</w:t>
      </w:r>
      <w:r w:rsidRPr="00ED5D4E">
        <w:t>т</w:t>
      </w:r>
      <w:r w:rsidRPr="00ED5D4E">
        <w:rPr>
          <w:spacing w:val="-2"/>
        </w:rPr>
        <w:t>и</w:t>
      </w:r>
      <w:r w:rsidRPr="00ED5D4E">
        <w:t xml:space="preserve">я </w:t>
      </w:r>
      <w:r w:rsidRPr="00ED5D4E">
        <w:rPr>
          <w:spacing w:val="-1"/>
        </w:rPr>
        <w:t>м</w:t>
      </w:r>
      <w:r w:rsidRPr="00ED5D4E">
        <w:t>ира</w:t>
      </w:r>
      <w:r w:rsidRPr="00ED5D4E">
        <w:rPr>
          <w:spacing w:val="42"/>
        </w:rPr>
        <w:t xml:space="preserve"> </w:t>
      </w:r>
      <w:r w:rsidRPr="00ED5D4E">
        <w:t>д</w:t>
      </w:r>
      <w:r w:rsidRPr="00ED5D4E">
        <w:rPr>
          <w:spacing w:val="-1"/>
        </w:rPr>
        <w:t>е</w:t>
      </w:r>
      <w:r w:rsidRPr="00ED5D4E">
        <w:t>т</w:t>
      </w:r>
      <w:r w:rsidRPr="00ED5D4E">
        <w:rPr>
          <w:spacing w:val="-1"/>
        </w:rPr>
        <w:t>е</w:t>
      </w:r>
      <w:r w:rsidRPr="00ED5D4E">
        <w:t>й,</w:t>
      </w:r>
      <w:r w:rsidRPr="00ED5D4E">
        <w:rPr>
          <w:spacing w:val="42"/>
        </w:rPr>
        <w:t xml:space="preserve"> </w:t>
      </w:r>
      <w:r w:rsidRPr="00ED5D4E">
        <w:rPr>
          <w:spacing w:val="-1"/>
        </w:rPr>
        <w:t>с</w:t>
      </w:r>
      <w:r w:rsidRPr="00ED5D4E">
        <w:t>озд</w:t>
      </w:r>
      <w:r w:rsidRPr="00ED5D4E">
        <w:rPr>
          <w:spacing w:val="-1"/>
        </w:rPr>
        <w:t>ае</w:t>
      </w:r>
      <w:r w:rsidRPr="00ED5D4E">
        <w:t>т</w:t>
      </w:r>
      <w:r w:rsidRPr="00ED5D4E">
        <w:rPr>
          <w:spacing w:val="-1"/>
        </w:rPr>
        <w:t>с</w:t>
      </w:r>
      <w:r w:rsidRPr="00ED5D4E">
        <w:t>я</w:t>
      </w:r>
      <w:r w:rsidRPr="00ED5D4E">
        <w:rPr>
          <w:spacing w:val="42"/>
        </w:rPr>
        <w:t xml:space="preserve"> </w:t>
      </w:r>
      <w:r w:rsidRPr="00ED5D4E">
        <w:rPr>
          <w:spacing w:val="-1"/>
        </w:rPr>
        <w:t>с</w:t>
      </w:r>
      <w:r w:rsidRPr="00ED5D4E">
        <w:t>п</w:t>
      </w:r>
      <w:r w:rsidRPr="00ED5D4E">
        <w:rPr>
          <w:spacing w:val="-1"/>
        </w:rPr>
        <w:t>е</w:t>
      </w:r>
      <w:r w:rsidRPr="00ED5D4E">
        <w:t>ци</w:t>
      </w:r>
      <w:r w:rsidRPr="00ED5D4E">
        <w:rPr>
          <w:spacing w:val="-1"/>
        </w:rPr>
        <w:t>а</w:t>
      </w:r>
      <w:r w:rsidRPr="00ED5D4E">
        <w:t>льн</w:t>
      </w:r>
      <w:r w:rsidRPr="00ED5D4E">
        <w:rPr>
          <w:spacing w:val="-1"/>
        </w:rPr>
        <w:t>а</w:t>
      </w:r>
      <w:r w:rsidRPr="00ED5D4E">
        <w:t>я</w:t>
      </w:r>
      <w:r w:rsidRPr="00ED5D4E">
        <w:rPr>
          <w:spacing w:val="42"/>
        </w:rPr>
        <w:t xml:space="preserve"> </w:t>
      </w:r>
      <w:r w:rsidRPr="00ED5D4E">
        <w:t>обр</w:t>
      </w:r>
      <w:r w:rsidRPr="00ED5D4E">
        <w:rPr>
          <w:spacing w:val="-1"/>
        </w:rPr>
        <w:t>а</w:t>
      </w:r>
      <w:r w:rsidRPr="00ED5D4E">
        <w:t>зов</w:t>
      </w:r>
      <w:r w:rsidRPr="00ED5D4E">
        <w:rPr>
          <w:spacing w:val="-2"/>
        </w:rPr>
        <w:t>ат</w:t>
      </w:r>
      <w:r w:rsidRPr="00ED5D4E">
        <w:rPr>
          <w:spacing w:val="-1"/>
        </w:rPr>
        <w:t>е</w:t>
      </w:r>
      <w:r w:rsidRPr="00ED5D4E">
        <w:t>льн</w:t>
      </w:r>
      <w:r w:rsidRPr="00ED5D4E">
        <w:rPr>
          <w:spacing w:val="-1"/>
        </w:rPr>
        <w:t>а</w:t>
      </w:r>
      <w:r w:rsidRPr="00ED5D4E">
        <w:t>я</w:t>
      </w:r>
      <w:r w:rsidRPr="00ED5D4E">
        <w:rPr>
          <w:spacing w:val="42"/>
        </w:rPr>
        <w:t xml:space="preserve"> </w:t>
      </w:r>
      <w:r w:rsidRPr="00ED5D4E">
        <w:rPr>
          <w:spacing w:val="-1"/>
        </w:rPr>
        <w:t>с</w:t>
      </w:r>
      <w:r w:rsidRPr="00ED5D4E">
        <w:t>р</w:t>
      </w:r>
      <w:r w:rsidRPr="00ED5D4E">
        <w:rPr>
          <w:spacing w:val="-1"/>
        </w:rPr>
        <w:t>е</w:t>
      </w:r>
      <w:r w:rsidRPr="00ED5D4E">
        <w:t>д</w:t>
      </w:r>
      <w:r w:rsidRPr="00ED5D4E">
        <w:rPr>
          <w:spacing w:val="-1"/>
        </w:rPr>
        <w:t>а</w:t>
      </w:r>
      <w:r w:rsidRPr="00ED5D4E">
        <w:t>,</w:t>
      </w:r>
      <w:r w:rsidRPr="00ED5D4E">
        <w:rPr>
          <w:spacing w:val="42"/>
        </w:rPr>
        <w:t xml:space="preserve"> </w:t>
      </w:r>
      <w:r w:rsidRPr="00ED5D4E">
        <w:t>где</w:t>
      </w:r>
      <w:r w:rsidRPr="00ED5D4E">
        <w:rPr>
          <w:spacing w:val="25"/>
        </w:rPr>
        <w:t xml:space="preserve"> </w:t>
      </w:r>
      <w:r w:rsidRPr="00ED5D4E">
        <w:t>д</w:t>
      </w:r>
      <w:r w:rsidRPr="00ED5D4E">
        <w:rPr>
          <w:spacing w:val="-1"/>
        </w:rPr>
        <w:t>е</w:t>
      </w:r>
      <w:r w:rsidRPr="00ED5D4E">
        <w:t>ти</w:t>
      </w:r>
      <w:r w:rsidRPr="00ED5D4E">
        <w:rPr>
          <w:spacing w:val="43"/>
        </w:rPr>
        <w:t xml:space="preserve"> </w:t>
      </w:r>
      <w:r w:rsidRPr="00ED5D4E">
        <w:t>на</w:t>
      </w:r>
      <w:r w:rsidRPr="00ED5D4E">
        <w:rPr>
          <w:spacing w:val="39"/>
        </w:rPr>
        <w:t xml:space="preserve"> </w:t>
      </w:r>
      <w:r w:rsidRPr="00ED5D4E">
        <w:t>з</w:t>
      </w:r>
      <w:r w:rsidRPr="00ED5D4E">
        <w:rPr>
          <w:spacing w:val="-1"/>
        </w:rPr>
        <w:t>а</w:t>
      </w:r>
      <w:r w:rsidRPr="00ED5D4E">
        <w:t>няти</w:t>
      </w:r>
      <w:r w:rsidRPr="00ED5D4E">
        <w:rPr>
          <w:spacing w:val="-3"/>
        </w:rPr>
        <w:t>я</w:t>
      </w:r>
      <w:r w:rsidRPr="00ED5D4E">
        <w:t>х</w:t>
      </w:r>
      <w:r w:rsidRPr="00ED5D4E">
        <w:rPr>
          <w:spacing w:val="42"/>
        </w:rPr>
        <w:t xml:space="preserve"> </w:t>
      </w:r>
      <w:r w:rsidRPr="00ED5D4E">
        <w:rPr>
          <w:spacing w:val="-1"/>
        </w:rPr>
        <w:t>м</w:t>
      </w:r>
      <w:r w:rsidRPr="00ED5D4E">
        <w:t>о</w:t>
      </w:r>
      <w:r w:rsidRPr="00ED5D4E">
        <w:rPr>
          <w:spacing w:val="2"/>
        </w:rPr>
        <w:t>г</w:t>
      </w:r>
      <w:r w:rsidRPr="00ED5D4E">
        <w:rPr>
          <w:spacing w:val="-8"/>
        </w:rPr>
        <w:t>у</w:t>
      </w:r>
      <w:r w:rsidRPr="00ED5D4E">
        <w:t xml:space="preserve">т </w:t>
      </w:r>
      <w:r w:rsidRPr="00ED5D4E">
        <w:rPr>
          <w:spacing w:val="-1"/>
        </w:rPr>
        <w:t>с</w:t>
      </w:r>
      <w:r w:rsidRPr="00ED5D4E">
        <w:t>вобод</w:t>
      </w:r>
      <w:r w:rsidRPr="00ED5D4E">
        <w:rPr>
          <w:spacing w:val="1"/>
        </w:rPr>
        <w:t>н</w:t>
      </w:r>
      <w:r w:rsidRPr="00ED5D4E">
        <w:t>о</w:t>
      </w:r>
      <w:r w:rsidRPr="00ED5D4E">
        <w:rPr>
          <w:spacing w:val="26"/>
        </w:rPr>
        <w:t xml:space="preserve"> </w:t>
      </w:r>
      <w:r w:rsidRPr="00ED5D4E">
        <w:t>п</w:t>
      </w:r>
      <w:r w:rsidRPr="00ED5D4E">
        <w:rPr>
          <w:spacing w:val="-1"/>
        </w:rPr>
        <w:t>е</w:t>
      </w:r>
      <w:r w:rsidRPr="00ED5D4E">
        <w:t>р</w:t>
      </w:r>
      <w:r w:rsidRPr="00ED5D4E">
        <w:rPr>
          <w:spacing w:val="-1"/>
        </w:rPr>
        <w:t>е</w:t>
      </w:r>
      <w:r w:rsidRPr="00ED5D4E">
        <w:t>двиг</w:t>
      </w:r>
      <w:r w:rsidRPr="00ED5D4E">
        <w:rPr>
          <w:spacing w:val="-1"/>
        </w:rPr>
        <w:t>а</w:t>
      </w:r>
      <w:r w:rsidRPr="00ED5D4E">
        <w:t>ть</w:t>
      </w:r>
      <w:r w:rsidRPr="00ED5D4E">
        <w:rPr>
          <w:spacing w:val="-1"/>
        </w:rPr>
        <w:t>с</w:t>
      </w:r>
      <w:r w:rsidRPr="00ED5D4E">
        <w:t>я</w:t>
      </w:r>
      <w:r w:rsidRPr="00ED5D4E">
        <w:rPr>
          <w:spacing w:val="26"/>
        </w:rPr>
        <w:t xml:space="preserve"> </w:t>
      </w:r>
      <w:r w:rsidRPr="00ED5D4E">
        <w:t>по</w:t>
      </w:r>
      <w:r w:rsidRPr="00ED5D4E">
        <w:rPr>
          <w:spacing w:val="26"/>
        </w:rPr>
        <w:t xml:space="preserve"> </w:t>
      </w:r>
      <w:r w:rsidRPr="00ED5D4E">
        <w:rPr>
          <w:spacing w:val="1"/>
        </w:rPr>
        <w:t>а</w:t>
      </w:r>
      <w:r w:rsidRPr="00ED5D4E">
        <w:rPr>
          <w:spacing w:val="-5"/>
        </w:rPr>
        <w:t>у</w:t>
      </w:r>
      <w:r w:rsidRPr="00ED5D4E">
        <w:t>д</w:t>
      </w:r>
      <w:r w:rsidRPr="00ED5D4E">
        <w:rPr>
          <w:spacing w:val="1"/>
        </w:rPr>
        <w:t>и</w:t>
      </w:r>
      <w:r w:rsidRPr="00ED5D4E">
        <w:t>тории,</w:t>
      </w:r>
      <w:r w:rsidRPr="00ED5D4E">
        <w:rPr>
          <w:spacing w:val="26"/>
        </w:rPr>
        <w:t xml:space="preserve"> </w:t>
      </w:r>
      <w:r w:rsidRPr="00ED5D4E">
        <w:t>общ</w:t>
      </w:r>
      <w:r w:rsidRPr="00ED5D4E">
        <w:rPr>
          <w:spacing w:val="-1"/>
        </w:rPr>
        <w:t>а</w:t>
      </w:r>
      <w:r w:rsidRPr="00ED5D4E">
        <w:rPr>
          <w:spacing w:val="-2"/>
        </w:rPr>
        <w:t>т</w:t>
      </w:r>
      <w:r w:rsidRPr="00ED5D4E">
        <w:t>ь</w:t>
      </w:r>
      <w:r w:rsidRPr="00ED5D4E">
        <w:rPr>
          <w:spacing w:val="-1"/>
        </w:rPr>
        <w:t>с</w:t>
      </w:r>
      <w:r w:rsidRPr="00ED5D4E">
        <w:t>я</w:t>
      </w:r>
      <w:r w:rsidRPr="00ED5D4E">
        <w:rPr>
          <w:spacing w:val="26"/>
        </w:rPr>
        <w:t xml:space="preserve"> </w:t>
      </w:r>
      <w:r w:rsidRPr="00ED5D4E">
        <w:t>д</w:t>
      </w:r>
      <w:r w:rsidRPr="00ED5D4E">
        <w:rPr>
          <w:spacing w:val="2"/>
        </w:rPr>
        <w:t>р</w:t>
      </w:r>
      <w:r w:rsidRPr="00ED5D4E">
        <w:rPr>
          <w:spacing w:val="-5"/>
        </w:rPr>
        <w:t>у</w:t>
      </w:r>
      <w:r w:rsidRPr="00ED5D4E">
        <w:t>г</w:t>
      </w:r>
      <w:r w:rsidRPr="00ED5D4E">
        <w:rPr>
          <w:spacing w:val="26"/>
        </w:rPr>
        <w:t xml:space="preserve"> </w:t>
      </w:r>
      <w:r w:rsidRPr="00ED5D4E">
        <w:t>с</w:t>
      </w:r>
      <w:r w:rsidRPr="00ED5D4E">
        <w:rPr>
          <w:spacing w:val="25"/>
        </w:rPr>
        <w:t xml:space="preserve"> </w:t>
      </w:r>
      <w:r w:rsidRPr="00ED5D4E">
        <w:t>д</w:t>
      </w:r>
      <w:r w:rsidRPr="00ED5D4E">
        <w:rPr>
          <w:spacing w:val="4"/>
        </w:rPr>
        <w:t>р</w:t>
      </w:r>
      <w:r w:rsidRPr="00ED5D4E">
        <w:rPr>
          <w:spacing w:val="-5"/>
        </w:rPr>
        <w:t>у</w:t>
      </w:r>
      <w:r w:rsidRPr="00ED5D4E">
        <w:t>гом</w:t>
      </w:r>
      <w:r w:rsidRPr="00ED5D4E">
        <w:rPr>
          <w:spacing w:val="25"/>
        </w:rPr>
        <w:t xml:space="preserve"> </w:t>
      </w:r>
      <w:r w:rsidRPr="00ED5D4E">
        <w:t>и</w:t>
      </w:r>
      <w:r w:rsidRPr="00ED5D4E">
        <w:rPr>
          <w:spacing w:val="27"/>
        </w:rPr>
        <w:t xml:space="preserve"> </w:t>
      </w:r>
      <w:r w:rsidRPr="00ED5D4E">
        <w:t>с</w:t>
      </w:r>
      <w:r w:rsidRPr="00ED5D4E">
        <w:rPr>
          <w:spacing w:val="27"/>
        </w:rPr>
        <w:t xml:space="preserve"> </w:t>
      </w:r>
      <w:r w:rsidRPr="00ED5D4E">
        <w:t>п</w:t>
      </w:r>
      <w:r w:rsidRPr="00ED5D4E">
        <w:rPr>
          <w:spacing w:val="-1"/>
        </w:rPr>
        <w:t>е</w:t>
      </w:r>
      <w:r w:rsidRPr="00ED5D4E">
        <w:t>д</w:t>
      </w:r>
      <w:r w:rsidRPr="00ED5D4E">
        <w:rPr>
          <w:spacing w:val="-1"/>
        </w:rPr>
        <w:t>а</w:t>
      </w:r>
      <w:r w:rsidRPr="00ED5D4E">
        <w:t>гогом</w:t>
      </w:r>
      <w:r w:rsidRPr="00ED5D4E">
        <w:rPr>
          <w:spacing w:val="25"/>
        </w:rPr>
        <w:t xml:space="preserve"> </w:t>
      </w:r>
      <w:r w:rsidRPr="00ED5D4E">
        <w:t>по</w:t>
      </w:r>
      <w:r w:rsidRPr="00ED5D4E">
        <w:rPr>
          <w:spacing w:val="26"/>
        </w:rPr>
        <w:t xml:space="preserve"> </w:t>
      </w:r>
      <w:r w:rsidRPr="00ED5D4E">
        <w:rPr>
          <w:spacing w:val="-1"/>
        </w:rPr>
        <w:t>с</w:t>
      </w:r>
      <w:r w:rsidRPr="00ED5D4E">
        <w:t>во</w:t>
      </w:r>
      <w:r w:rsidRPr="00ED5D4E">
        <w:rPr>
          <w:spacing w:val="-2"/>
        </w:rPr>
        <w:t>е</w:t>
      </w:r>
      <w:r w:rsidRPr="00ED5D4E">
        <w:rPr>
          <w:spacing w:val="3"/>
        </w:rPr>
        <w:t>м</w:t>
      </w:r>
      <w:r w:rsidRPr="00ED5D4E">
        <w:t>у ж</w:t>
      </w:r>
      <w:r w:rsidRPr="00ED5D4E">
        <w:rPr>
          <w:spacing w:val="-2"/>
        </w:rPr>
        <w:t>е</w:t>
      </w:r>
      <w:r w:rsidRPr="00ED5D4E">
        <w:t>л</w:t>
      </w:r>
      <w:r w:rsidRPr="00ED5D4E">
        <w:rPr>
          <w:spacing w:val="-1"/>
        </w:rPr>
        <w:t>а</w:t>
      </w:r>
      <w:r w:rsidRPr="00ED5D4E">
        <w:t>нию.</w:t>
      </w:r>
      <w:r w:rsidRPr="00ED5D4E">
        <w:rPr>
          <w:spacing w:val="51"/>
        </w:rPr>
        <w:t xml:space="preserve"> </w:t>
      </w:r>
      <w:r w:rsidRPr="00ED5D4E">
        <w:t>П</w:t>
      </w:r>
      <w:r w:rsidRPr="00ED5D4E">
        <w:rPr>
          <w:spacing w:val="-2"/>
        </w:rPr>
        <w:t>е</w:t>
      </w:r>
      <w:r w:rsidRPr="00ED5D4E">
        <w:t>д</w:t>
      </w:r>
      <w:r w:rsidRPr="00ED5D4E">
        <w:rPr>
          <w:spacing w:val="-1"/>
        </w:rPr>
        <w:t>а</w:t>
      </w:r>
      <w:r w:rsidRPr="00ED5D4E">
        <w:t>гоги</w:t>
      </w:r>
      <w:r w:rsidRPr="00ED5D4E">
        <w:rPr>
          <w:spacing w:val="-1"/>
        </w:rPr>
        <w:t>ч</w:t>
      </w:r>
      <w:r w:rsidRPr="00ED5D4E">
        <w:rPr>
          <w:spacing w:val="1"/>
        </w:rPr>
        <w:t>е</w:t>
      </w:r>
      <w:r w:rsidRPr="00ED5D4E">
        <w:rPr>
          <w:spacing w:val="-1"/>
        </w:rPr>
        <w:t>с</w:t>
      </w:r>
      <w:r w:rsidRPr="00ED5D4E">
        <w:t>кий</w:t>
      </w:r>
      <w:r w:rsidRPr="00ED5D4E">
        <w:rPr>
          <w:spacing w:val="51"/>
        </w:rPr>
        <w:t xml:space="preserve"> </w:t>
      </w:r>
      <w:r w:rsidRPr="00ED5D4E">
        <w:t>пр</w:t>
      </w:r>
      <w:r w:rsidRPr="00ED5D4E">
        <w:rPr>
          <w:spacing w:val="-3"/>
        </w:rPr>
        <w:t>о</w:t>
      </w:r>
      <w:r w:rsidRPr="00ED5D4E">
        <w:t>ц</w:t>
      </w:r>
      <w:r w:rsidRPr="00ED5D4E">
        <w:rPr>
          <w:spacing w:val="-1"/>
        </w:rPr>
        <w:t>ес</w:t>
      </w:r>
      <w:r w:rsidRPr="00ED5D4E">
        <w:t>с</w:t>
      </w:r>
      <w:r w:rsidRPr="00ED5D4E">
        <w:rPr>
          <w:spacing w:val="49"/>
        </w:rPr>
        <w:t xml:space="preserve"> </w:t>
      </w:r>
      <w:r w:rsidRPr="00ED5D4E">
        <w:t>ори</w:t>
      </w:r>
      <w:r w:rsidRPr="00ED5D4E">
        <w:rPr>
          <w:spacing w:val="-1"/>
        </w:rPr>
        <w:t>е</w:t>
      </w:r>
      <w:r w:rsidRPr="00ED5D4E">
        <w:t>нтиров</w:t>
      </w:r>
      <w:r w:rsidRPr="00ED5D4E">
        <w:rPr>
          <w:spacing w:val="-2"/>
        </w:rPr>
        <w:t>а</w:t>
      </w:r>
      <w:r w:rsidRPr="00ED5D4E">
        <w:t>н</w:t>
      </w:r>
      <w:r w:rsidRPr="00ED5D4E">
        <w:rPr>
          <w:spacing w:val="51"/>
        </w:rPr>
        <w:t xml:space="preserve"> </w:t>
      </w:r>
      <w:r w:rsidRPr="00ED5D4E">
        <w:t>на</w:t>
      </w:r>
      <w:r w:rsidRPr="00ED5D4E">
        <w:rPr>
          <w:spacing w:val="49"/>
        </w:rPr>
        <w:t xml:space="preserve"> </w:t>
      </w:r>
      <w:r w:rsidRPr="00ED5D4E">
        <w:t>п</w:t>
      </w:r>
      <w:r w:rsidRPr="00ED5D4E">
        <w:rPr>
          <w:spacing w:val="-1"/>
        </w:rPr>
        <w:t>с</w:t>
      </w:r>
      <w:r w:rsidRPr="00ED5D4E">
        <w:rPr>
          <w:spacing w:val="-2"/>
        </w:rPr>
        <w:t>и</w:t>
      </w:r>
      <w:r w:rsidRPr="00ED5D4E">
        <w:rPr>
          <w:spacing w:val="2"/>
        </w:rPr>
        <w:t>х</w:t>
      </w:r>
      <w:r w:rsidRPr="00ED5D4E">
        <w:t>ол</w:t>
      </w:r>
      <w:r w:rsidRPr="00ED5D4E">
        <w:rPr>
          <w:spacing w:val="-3"/>
        </w:rPr>
        <w:t>о</w:t>
      </w:r>
      <w:r w:rsidRPr="00ED5D4E">
        <w:t>гию</w:t>
      </w:r>
      <w:r w:rsidRPr="00ED5D4E">
        <w:rPr>
          <w:spacing w:val="50"/>
        </w:rPr>
        <w:t xml:space="preserve"> </w:t>
      </w:r>
      <w:r w:rsidRPr="00ED5D4E">
        <w:t>возр</w:t>
      </w:r>
      <w:r w:rsidRPr="00ED5D4E">
        <w:rPr>
          <w:spacing w:val="-1"/>
        </w:rPr>
        <w:t>ас</w:t>
      </w:r>
      <w:r w:rsidRPr="00ED5D4E">
        <w:t>тного</w:t>
      </w:r>
      <w:r w:rsidRPr="00ED5D4E">
        <w:rPr>
          <w:spacing w:val="45"/>
        </w:rPr>
        <w:t xml:space="preserve"> </w:t>
      </w:r>
      <w:r w:rsidRPr="00ED5D4E">
        <w:t xml:space="preserve">и </w:t>
      </w:r>
      <w:r w:rsidRPr="00ED5D4E">
        <w:rPr>
          <w:spacing w:val="1"/>
        </w:rPr>
        <w:t>и</w:t>
      </w:r>
      <w:r w:rsidRPr="00ED5D4E">
        <w:t>н</w:t>
      </w:r>
      <w:r w:rsidRPr="00ED5D4E">
        <w:rPr>
          <w:spacing w:val="-3"/>
        </w:rPr>
        <w:t>д</w:t>
      </w:r>
      <w:r w:rsidRPr="00ED5D4E">
        <w:t>иви</w:t>
      </w:r>
      <w:r w:rsidRPr="00ED5D4E">
        <w:rPr>
          <w:spacing w:val="2"/>
        </w:rPr>
        <w:t>д</w:t>
      </w:r>
      <w:r w:rsidRPr="00ED5D4E">
        <w:rPr>
          <w:spacing w:val="-8"/>
        </w:rPr>
        <w:t>у</w:t>
      </w:r>
      <w:r w:rsidRPr="00ED5D4E">
        <w:rPr>
          <w:spacing w:val="-1"/>
        </w:rPr>
        <w:t>а</w:t>
      </w:r>
      <w:r w:rsidRPr="00ED5D4E">
        <w:t>льного р</w:t>
      </w:r>
      <w:r w:rsidRPr="00ED5D4E">
        <w:rPr>
          <w:spacing w:val="-1"/>
        </w:rPr>
        <w:t>а</w:t>
      </w:r>
      <w:r w:rsidRPr="00ED5D4E">
        <w:t>звития р</w:t>
      </w:r>
      <w:r w:rsidRPr="00ED5D4E">
        <w:rPr>
          <w:spacing w:val="-1"/>
        </w:rPr>
        <w:t>е</w:t>
      </w:r>
      <w:r w:rsidRPr="00ED5D4E">
        <w:t>б</w:t>
      </w:r>
      <w:r w:rsidRPr="00ED5D4E">
        <w:rPr>
          <w:spacing w:val="-1"/>
        </w:rPr>
        <w:t>е</w:t>
      </w:r>
      <w:r w:rsidRPr="00ED5D4E">
        <w:t>нк</w:t>
      </w:r>
      <w:r w:rsidRPr="00ED5D4E">
        <w:rPr>
          <w:spacing w:val="-1"/>
        </w:rPr>
        <w:t>а</w:t>
      </w:r>
      <w:r w:rsidRPr="00ED5D4E">
        <w:t>;</w:t>
      </w:r>
    </w:p>
    <w:p w:rsidR="008F19D2" w:rsidRPr="00ED5D4E" w:rsidRDefault="008F19D2" w:rsidP="008F19D2">
      <w:pPr>
        <w:pStyle w:val="a3"/>
        <w:numPr>
          <w:ilvl w:val="0"/>
          <w:numId w:val="7"/>
        </w:numPr>
        <w:kinsoku w:val="0"/>
        <w:overflowPunct w:val="0"/>
        <w:ind w:left="284" w:right="104"/>
        <w:jc w:val="both"/>
      </w:pPr>
      <w:r w:rsidRPr="00ED5D4E">
        <w:rPr>
          <w:i/>
          <w:iCs/>
        </w:rPr>
        <w:t>здоро</w:t>
      </w:r>
      <w:r w:rsidRPr="00ED5D4E">
        <w:rPr>
          <w:i/>
          <w:iCs/>
          <w:spacing w:val="-1"/>
        </w:rPr>
        <w:t>в</w:t>
      </w:r>
      <w:r w:rsidRPr="00ED5D4E">
        <w:rPr>
          <w:i/>
          <w:iCs/>
        </w:rPr>
        <w:t>ь</w:t>
      </w:r>
      <w:r w:rsidRPr="00ED5D4E">
        <w:rPr>
          <w:i/>
          <w:iCs/>
          <w:spacing w:val="-1"/>
        </w:rPr>
        <w:t>есбе</w:t>
      </w:r>
      <w:r w:rsidRPr="00ED5D4E">
        <w:rPr>
          <w:i/>
          <w:iCs/>
          <w:spacing w:val="2"/>
        </w:rPr>
        <w:t>р</w:t>
      </w:r>
      <w:r w:rsidRPr="00ED5D4E">
        <w:rPr>
          <w:i/>
          <w:iCs/>
          <w:spacing w:val="-1"/>
        </w:rPr>
        <w:t>е</w:t>
      </w:r>
      <w:r w:rsidRPr="00ED5D4E">
        <w:rPr>
          <w:i/>
          <w:iCs/>
        </w:rPr>
        <w:t>га</w:t>
      </w:r>
      <w:r w:rsidRPr="00ED5D4E">
        <w:rPr>
          <w:i/>
          <w:iCs/>
          <w:spacing w:val="1"/>
        </w:rPr>
        <w:t>ю</w:t>
      </w:r>
      <w:r w:rsidRPr="00ED5D4E">
        <w:rPr>
          <w:i/>
          <w:iCs/>
        </w:rPr>
        <w:t>щи</w:t>
      </w:r>
      <w:r w:rsidRPr="00ED5D4E">
        <w:rPr>
          <w:i/>
          <w:iCs/>
          <w:spacing w:val="-1"/>
        </w:rPr>
        <w:t>е</w:t>
      </w:r>
      <w:r w:rsidR="00831126">
        <w:t>-</w:t>
      </w:r>
      <w:r w:rsidR="00831126">
        <w:rPr>
          <w:spacing w:val="52"/>
        </w:rPr>
        <w:t xml:space="preserve"> </w:t>
      </w:r>
      <w:r w:rsidRPr="00ED5D4E">
        <w:t>На</w:t>
      </w:r>
      <w:r w:rsidRPr="00ED5D4E">
        <w:rPr>
          <w:spacing w:val="51"/>
        </w:rPr>
        <w:t xml:space="preserve"> </w:t>
      </w:r>
      <w:r w:rsidRPr="00ED5D4E">
        <w:t>з</w:t>
      </w:r>
      <w:r w:rsidRPr="00ED5D4E">
        <w:rPr>
          <w:spacing w:val="-1"/>
        </w:rPr>
        <w:t>а</w:t>
      </w:r>
      <w:r w:rsidRPr="00ED5D4E">
        <w:t>нятиях</w:t>
      </w:r>
      <w:r w:rsidRPr="00ED5D4E">
        <w:rPr>
          <w:spacing w:val="54"/>
        </w:rPr>
        <w:t xml:space="preserve"> </w:t>
      </w:r>
      <w:r w:rsidRPr="00ED5D4E">
        <w:rPr>
          <w:spacing w:val="-4"/>
        </w:rPr>
        <w:t>с</w:t>
      </w:r>
      <w:r w:rsidRPr="00ED5D4E">
        <w:t>озд</w:t>
      </w:r>
      <w:r w:rsidRPr="00ED5D4E">
        <w:rPr>
          <w:spacing w:val="-1"/>
        </w:rPr>
        <w:t>а</w:t>
      </w:r>
      <w:r w:rsidRPr="00ED5D4E">
        <w:t>ны:</w:t>
      </w:r>
      <w:r w:rsidRPr="00ED5D4E">
        <w:rPr>
          <w:spacing w:val="55"/>
        </w:rPr>
        <w:t xml:space="preserve"> </w:t>
      </w:r>
      <w:r w:rsidRPr="00ED5D4E">
        <w:t>благопри</w:t>
      </w:r>
      <w:r w:rsidRPr="00ED5D4E">
        <w:rPr>
          <w:spacing w:val="-3"/>
        </w:rPr>
        <w:t>я</w:t>
      </w:r>
      <w:r w:rsidRPr="00ED5D4E">
        <w:rPr>
          <w:spacing w:val="1"/>
        </w:rPr>
        <w:t>т</w:t>
      </w:r>
      <w:r w:rsidRPr="00ED5D4E">
        <w:rPr>
          <w:spacing w:val="-2"/>
        </w:rPr>
        <w:t>н</w:t>
      </w:r>
      <w:r w:rsidRPr="00ED5D4E">
        <w:t>ый</w:t>
      </w:r>
      <w:r w:rsidRPr="00ED5D4E">
        <w:rPr>
          <w:spacing w:val="53"/>
        </w:rPr>
        <w:t xml:space="preserve"> </w:t>
      </w:r>
      <w:r w:rsidRPr="00ED5D4E">
        <w:t>эмоц</w:t>
      </w:r>
      <w:r w:rsidRPr="00ED5D4E">
        <w:rPr>
          <w:spacing w:val="1"/>
        </w:rPr>
        <w:t>и</w:t>
      </w:r>
      <w:r w:rsidRPr="00ED5D4E">
        <w:t>он</w:t>
      </w:r>
      <w:r w:rsidRPr="00ED5D4E">
        <w:rPr>
          <w:spacing w:val="-1"/>
        </w:rPr>
        <w:t>а</w:t>
      </w:r>
      <w:r w:rsidRPr="00ED5D4E">
        <w:rPr>
          <w:spacing w:val="-3"/>
        </w:rPr>
        <w:t>л</w:t>
      </w:r>
      <w:r w:rsidRPr="00ED5D4E">
        <w:t>ьн</w:t>
      </w:r>
      <w:r w:rsidRPr="00ED5D4E">
        <w:rPr>
          <w:spacing w:val="2"/>
        </w:rPr>
        <w:t>о</w:t>
      </w:r>
      <w:r>
        <w:rPr>
          <w:spacing w:val="2"/>
        </w:rPr>
        <w:t xml:space="preserve"> </w:t>
      </w:r>
      <w:r w:rsidRPr="00ED5D4E">
        <w:t xml:space="preserve">- </w:t>
      </w:r>
      <w:r w:rsidRPr="00ED5D4E">
        <w:rPr>
          <w:spacing w:val="1"/>
        </w:rPr>
        <w:t>п</w:t>
      </w:r>
      <w:r w:rsidRPr="00ED5D4E">
        <w:rPr>
          <w:spacing w:val="-1"/>
        </w:rPr>
        <w:t>с</w:t>
      </w:r>
      <w:r w:rsidRPr="00ED5D4E">
        <w:rPr>
          <w:spacing w:val="-2"/>
        </w:rPr>
        <w:t>и</w:t>
      </w:r>
      <w:r w:rsidRPr="00ED5D4E">
        <w:rPr>
          <w:spacing w:val="2"/>
        </w:rPr>
        <w:t>х</w:t>
      </w:r>
      <w:r w:rsidRPr="00ED5D4E">
        <w:t>олог</w:t>
      </w:r>
      <w:r w:rsidRPr="00ED5D4E">
        <w:rPr>
          <w:spacing w:val="1"/>
        </w:rPr>
        <w:t>и</w:t>
      </w:r>
      <w:r w:rsidRPr="00ED5D4E">
        <w:rPr>
          <w:spacing w:val="-1"/>
        </w:rPr>
        <w:t>чес</w:t>
      </w:r>
      <w:r w:rsidRPr="00ED5D4E">
        <w:t>кий</w:t>
      </w:r>
      <w:r w:rsidRPr="00ED5D4E">
        <w:rPr>
          <w:spacing w:val="57"/>
        </w:rPr>
        <w:t xml:space="preserve"> </w:t>
      </w:r>
      <w:r w:rsidRPr="00ED5D4E">
        <w:t>к</w:t>
      </w:r>
      <w:r w:rsidRPr="00ED5D4E">
        <w:rPr>
          <w:spacing w:val="-3"/>
        </w:rPr>
        <w:t>л</w:t>
      </w:r>
      <w:r w:rsidRPr="00ED5D4E">
        <w:t>и</w:t>
      </w:r>
      <w:r w:rsidRPr="00ED5D4E">
        <w:rPr>
          <w:spacing w:val="-1"/>
        </w:rPr>
        <w:t>ма</w:t>
      </w:r>
      <w:r w:rsidRPr="00ED5D4E">
        <w:t>т,</w:t>
      </w:r>
      <w:r w:rsidRPr="00ED5D4E">
        <w:rPr>
          <w:spacing w:val="2"/>
        </w:rPr>
        <w:t xml:space="preserve"> </w:t>
      </w:r>
      <w:r w:rsidRPr="00ED5D4E">
        <w:rPr>
          <w:spacing w:val="-4"/>
        </w:rPr>
        <w:t>у</w:t>
      </w:r>
      <w:r w:rsidRPr="00ED5D4E">
        <w:rPr>
          <w:spacing w:val="-1"/>
        </w:rPr>
        <w:t>с</w:t>
      </w:r>
      <w:r w:rsidRPr="00ED5D4E">
        <w:t>ловия</w:t>
      </w:r>
      <w:r w:rsidRPr="00ED5D4E">
        <w:rPr>
          <w:spacing w:val="59"/>
        </w:rPr>
        <w:t xml:space="preserve"> </w:t>
      </w:r>
      <w:r w:rsidRPr="00ED5D4E">
        <w:t>о</w:t>
      </w:r>
      <w:r w:rsidRPr="00ED5D4E">
        <w:rPr>
          <w:spacing w:val="2"/>
        </w:rPr>
        <w:t>б</w:t>
      </w:r>
      <w:r w:rsidRPr="00ED5D4E">
        <w:rPr>
          <w:spacing w:val="-5"/>
        </w:rPr>
        <w:t>у</w:t>
      </w:r>
      <w:r w:rsidRPr="00ED5D4E">
        <w:rPr>
          <w:spacing w:val="1"/>
        </w:rPr>
        <w:t>ч</w:t>
      </w:r>
      <w:r w:rsidRPr="00ED5D4E">
        <w:rPr>
          <w:spacing w:val="-1"/>
        </w:rPr>
        <w:t>е</w:t>
      </w:r>
      <w:r w:rsidRPr="00ED5D4E">
        <w:t>ния</w:t>
      </w:r>
      <w:r w:rsidRPr="00ED5D4E">
        <w:rPr>
          <w:spacing w:val="1"/>
        </w:rPr>
        <w:t xml:space="preserve"> </w:t>
      </w:r>
      <w:r w:rsidRPr="00ED5D4E">
        <w:t>с</w:t>
      </w:r>
      <w:r w:rsidRPr="00ED5D4E">
        <w:rPr>
          <w:spacing w:val="59"/>
        </w:rPr>
        <w:t xml:space="preserve"> </w:t>
      </w:r>
      <w:r w:rsidRPr="00ED5D4E">
        <w:t>от</w:t>
      </w:r>
      <w:r w:rsidRPr="00ED5D4E">
        <w:rPr>
          <w:spacing w:val="1"/>
        </w:rPr>
        <w:t>с</w:t>
      </w:r>
      <w:r w:rsidRPr="00ED5D4E">
        <w:rPr>
          <w:spacing w:val="-8"/>
        </w:rPr>
        <w:t>у</w:t>
      </w:r>
      <w:r w:rsidRPr="00ED5D4E">
        <w:rPr>
          <w:spacing w:val="2"/>
        </w:rPr>
        <w:t>т</w:t>
      </w:r>
      <w:r w:rsidRPr="00ED5D4E">
        <w:rPr>
          <w:spacing w:val="-1"/>
        </w:rPr>
        <w:t>с</w:t>
      </w:r>
      <w:r w:rsidRPr="00ED5D4E">
        <w:t>твием</w:t>
      </w:r>
      <w:r w:rsidRPr="00ED5D4E">
        <w:rPr>
          <w:spacing w:val="59"/>
        </w:rPr>
        <w:t xml:space="preserve"> </w:t>
      </w:r>
      <w:r w:rsidRPr="00ED5D4E">
        <w:rPr>
          <w:spacing w:val="-1"/>
        </w:rPr>
        <w:t>с</w:t>
      </w:r>
      <w:r w:rsidRPr="00ED5D4E">
        <w:t>тр</w:t>
      </w:r>
      <w:r w:rsidRPr="00ED5D4E">
        <w:rPr>
          <w:spacing w:val="-1"/>
        </w:rPr>
        <w:t>е</w:t>
      </w:r>
      <w:r w:rsidRPr="00ED5D4E">
        <w:rPr>
          <w:spacing w:val="1"/>
        </w:rPr>
        <w:t>с</w:t>
      </w:r>
      <w:r w:rsidRPr="00ED5D4E">
        <w:rPr>
          <w:spacing w:val="-1"/>
        </w:rPr>
        <w:t>са</w:t>
      </w:r>
      <w:r w:rsidRPr="00ED5D4E">
        <w:t>,</w:t>
      </w:r>
      <w:r w:rsidRPr="00ED5D4E">
        <w:rPr>
          <w:spacing w:val="1"/>
        </w:rPr>
        <w:t xml:space="preserve"> </w:t>
      </w:r>
      <w:r w:rsidRPr="00ED5D4E">
        <w:t>с</w:t>
      </w:r>
      <w:r w:rsidRPr="00ED5D4E">
        <w:rPr>
          <w:spacing w:val="59"/>
        </w:rPr>
        <w:t xml:space="preserve"> </w:t>
      </w:r>
      <w:r w:rsidRPr="00ED5D4E">
        <w:rPr>
          <w:spacing w:val="-1"/>
        </w:rPr>
        <w:t>а</w:t>
      </w:r>
      <w:r w:rsidRPr="00ED5D4E">
        <w:t>д</w:t>
      </w:r>
      <w:r w:rsidRPr="00ED5D4E">
        <w:rPr>
          <w:spacing w:val="-1"/>
        </w:rPr>
        <w:t>е</w:t>
      </w:r>
      <w:r w:rsidRPr="00ED5D4E">
        <w:t>кв</w:t>
      </w:r>
      <w:r w:rsidRPr="00ED5D4E">
        <w:rPr>
          <w:spacing w:val="-2"/>
        </w:rPr>
        <w:t>а</w:t>
      </w:r>
      <w:r w:rsidRPr="00ED5D4E">
        <w:t>тно</w:t>
      </w:r>
      <w:r w:rsidRPr="00ED5D4E">
        <w:rPr>
          <w:spacing w:val="-1"/>
        </w:rPr>
        <w:t>с</w:t>
      </w:r>
      <w:r w:rsidRPr="00ED5D4E">
        <w:t>тью тр</w:t>
      </w:r>
      <w:r w:rsidRPr="00ED5D4E">
        <w:rPr>
          <w:spacing w:val="-1"/>
        </w:rPr>
        <w:t>е</w:t>
      </w:r>
      <w:r w:rsidRPr="00ED5D4E">
        <w:t>бов</w:t>
      </w:r>
      <w:r w:rsidRPr="00ED5D4E">
        <w:rPr>
          <w:spacing w:val="-2"/>
        </w:rPr>
        <w:t>а</w:t>
      </w:r>
      <w:r w:rsidRPr="00ED5D4E">
        <w:t>ний</w:t>
      </w:r>
      <w:r w:rsidRPr="00ED5D4E">
        <w:rPr>
          <w:spacing w:val="21"/>
        </w:rPr>
        <w:t xml:space="preserve"> </w:t>
      </w:r>
      <w:r w:rsidRPr="00ED5D4E">
        <w:t>к</w:t>
      </w:r>
      <w:r w:rsidRPr="00ED5D4E">
        <w:rPr>
          <w:spacing w:val="19"/>
        </w:rPr>
        <w:t xml:space="preserve"> </w:t>
      </w:r>
      <w:r w:rsidRPr="00ED5D4E">
        <w:rPr>
          <w:spacing w:val="-5"/>
        </w:rPr>
        <w:t>у</w:t>
      </w:r>
      <w:r w:rsidRPr="00ED5D4E">
        <w:rPr>
          <w:spacing w:val="-1"/>
        </w:rPr>
        <w:t>ча</w:t>
      </w:r>
      <w:r w:rsidRPr="00ED5D4E">
        <w:t>щи</w:t>
      </w:r>
      <w:r w:rsidRPr="00ED5D4E">
        <w:rPr>
          <w:spacing w:val="-1"/>
        </w:rPr>
        <w:t>м</w:t>
      </w:r>
      <w:r w:rsidRPr="00ED5D4E">
        <w:rPr>
          <w:spacing w:val="1"/>
        </w:rPr>
        <w:t>ся</w:t>
      </w:r>
      <w:r w:rsidRPr="00ED5D4E">
        <w:t>,</w:t>
      </w:r>
      <w:r w:rsidRPr="00ED5D4E">
        <w:rPr>
          <w:spacing w:val="18"/>
        </w:rPr>
        <w:t xml:space="preserve"> </w:t>
      </w:r>
      <w:r w:rsidRPr="00ED5D4E">
        <w:rPr>
          <w:spacing w:val="-1"/>
        </w:rPr>
        <w:t>а</w:t>
      </w:r>
      <w:r w:rsidRPr="00ED5D4E">
        <w:t>д</w:t>
      </w:r>
      <w:r w:rsidRPr="00ED5D4E">
        <w:rPr>
          <w:spacing w:val="-1"/>
        </w:rPr>
        <w:t>е</w:t>
      </w:r>
      <w:r w:rsidRPr="00ED5D4E">
        <w:t>кв</w:t>
      </w:r>
      <w:r w:rsidRPr="00ED5D4E">
        <w:rPr>
          <w:spacing w:val="-2"/>
        </w:rPr>
        <w:t>а</w:t>
      </w:r>
      <w:r w:rsidRPr="00ED5D4E">
        <w:t>тно</w:t>
      </w:r>
      <w:r w:rsidRPr="00ED5D4E">
        <w:rPr>
          <w:spacing w:val="-1"/>
        </w:rPr>
        <w:t>с</w:t>
      </w:r>
      <w:r w:rsidRPr="00ED5D4E">
        <w:t>т</w:t>
      </w:r>
      <w:r w:rsidRPr="00ED5D4E">
        <w:rPr>
          <w:spacing w:val="2"/>
        </w:rPr>
        <w:t>ь</w:t>
      </w:r>
      <w:r w:rsidRPr="00ED5D4E">
        <w:t>ю</w:t>
      </w:r>
      <w:r w:rsidRPr="00ED5D4E">
        <w:rPr>
          <w:spacing w:val="38"/>
        </w:rPr>
        <w:t xml:space="preserve"> </w:t>
      </w:r>
      <w:r w:rsidRPr="00ED5D4E">
        <w:rPr>
          <w:spacing w:val="-1"/>
        </w:rPr>
        <w:t>ме</w:t>
      </w:r>
      <w:r w:rsidRPr="00ED5D4E">
        <w:t>т</w:t>
      </w:r>
      <w:r w:rsidRPr="00ED5D4E">
        <w:rPr>
          <w:spacing w:val="-3"/>
        </w:rPr>
        <w:t>о</w:t>
      </w:r>
      <w:r w:rsidRPr="00ED5D4E">
        <w:t>д</w:t>
      </w:r>
      <w:r w:rsidRPr="00ED5D4E">
        <w:rPr>
          <w:spacing w:val="1"/>
        </w:rPr>
        <w:t>и</w:t>
      </w:r>
      <w:r w:rsidRPr="00ED5D4E">
        <w:t>к</w:t>
      </w:r>
      <w:r w:rsidRPr="00ED5D4E">
        <w:rPr>
          <w:spacing w:val="19"/>
        </w:rPr>
        <w:t xml:space="preserve"> </w:t>
      </w:r>
      <w:r w:rsidRPr="00ED5D4E">
        <w:t>о</w:t>
      </w:r>
      <w:r w:rsidRPr="00ED5D4E">
        <w:rPr>
          <w:spacing w:val="2"/>
        </w:rPr>
        <w:t>б</w:t>
      </w:r>
      <w:r w:rsidRPr="00ED5D4E">
        <w:rPr>
          <w:spacing w:val="-8"/>
        </w:rPr>
        <w:t>у</w:t>
      </w:r>
      <w:r w:rsidRPr="00ED5D4E">
        <w:rPr>
          <w:spacing w:val="-1"/>
        </w:rPr>
        <w:t>че</w:t>
      </w:r>
      <w:r w:rsidRPr="00ED5D4E">
        <w:t>ния</w:t>
      </w:r>
      <w:r w:rsidRPr="00ED5D4E">
        <w:rPr>
          <w:spacing w:val="18"/>
        </w:rPr>
        <w:t xml:space="preserve"> </w:t>
      </w:r>
      <w:r w:rsidRPr="00ED5D4E">
        <w:t>и</w:t>
      </w:r>
      <w:r w:rsidRPr="00ED5D4E">
        <w:rPr>
          <w:spacing w:val="19"/>
        </w:rPr>
        <w:t xml:space="preserve"> </w:t>
      </w:r>
      <w:r w:rsidRPr="00ED5D4E">
        <w:t>во</w:t>
      </w:r>
      <w:r w:rsidRPr="00ED5D4E">
        <w:rPr>
          <w:spacing w:val="-2"/>
        </w:rPr>
        <w:t>с</w:t>
      </w:r>
      <w:r w:rsidRPr="00ED5D4E">
        <w:t>пи</w:t>
      </w:r>
      <w:r w:rsidRPr="00ED5D4E">
        <w:rPr>
          <w:spacing w:val="-2"/>
        </w:rPr>
        <w:t>т</w:t>
      </w:r>
      <w:r w:rsidRPr="00ED5D4E">
        <w:rPr>
          <w:spacing w:val="-1"/>
        </w:rPr>
        <w:t>а</w:t>
      </w:r>
      <w:r w:rsidRPr="00ED5D4E">
        <w:t>ни</w:t>
      </w:r>
      <w:r w:rsidRPr="00ED5D4E">
        <w:rPr>
          <w:spacing w:val="5"/>
        </w:rPr>
        <w:t>я</w:t>
      </w:r>
      <w:r w:rsidRPr="00ED5D4E">
        <w:t>.</w:t>
      </w:r>
      <w:r w:rsidRPr="00ED5D4E">
        <w:rPr>
          <w:spacing w:val="19"/>
        </w:rPr>
        <w:t xml:space="preserve"> </w:t>
      </w:r>
      <w:r w:rsidRPr="00ED5D4E">
        <w:t>Для</w:t>
      </w:r>
      <w:r w:rsidRPr="00ED5D4E">
        <w:rPr>
          <w:spacing w:val="18"/>
        </w:rPr>
        <w:t xml:space="preserve"> </w:t>
      </w:r>
      <w:r w:rsidRPr="00ED5D4E">
        <w:t>д</w:t>
      </w:r>
      <w:r w:rsidRPr="00ED5D4E">
        <w:rPr>
          <w:spacing w:val="-1"/>
        </w:rPr>
        <w:t>е</w:t>
      </w:r>
      <w:r w:rsidRPr="00ED5D4E">
        <w:t>т</w:t>
      </w:r>
      <w:r w:rsidRPr="00ED5D4E">
        <w:rPr>
          <w:spacing w:val="-1"/>
        </w:rPr>
        <w:t>е</w:t>
      </w:r>
      <w:r w:rsidRPr="00ED5D4E">
        <w:t>й</w:t>
      </w:r>
      <w:r w:rsidRPr="00ED5D4E">
        <w:rPr>
          <w:spacing w:val="19"/>
        </w:rPr>
        <w:t xml:space="preserve"> </w:t>
      </w:r>
      <w:r w:rsidRPr="00ED5D4E">
        <w:t>в</w:t>
      </w:r>
      <w:r w:rsidRPr="00ED5D4E">
        <w:rPr>
          <w:spacing w:val="-2"/>
        </w:rPr>
        <w:t>с</w:t>
      </w:r>
      <w:r w:rsidRPr="00ED5D4E">
        <w:rPr>
          <w:spacing w:val="-1"/>
        </w:rPr>
        <w:t>е</w:t>
      </w:r>
      <w:r w:rsidRPr="00ED5D4E">
        <w:t>х возр</w:t>
      </w:r>
      <w:r w:rsidRPr="00ED5D4E">
        <w:rPr>
          <w:spacing w:val="-1"/>
        </w:rPr>
        <w:t>ас</w:t>
      </w:r>
      <w:r w:rsidRPr="00ED5D4E">
        <w:t>тов</w:t>
      </w:r>
      <w:r w:rsidRPr="00ED5D4E">
        <w:rPr>
          <w:spacing w:val="8"/>
        </w:rPr>
        <w:t xml:space="preserve"> </w:t>
      </w:r>
      <w:r w:rsidRPr="00ED5D4E">
        <w:t>з</w:t>
      </w:r>
      <w:r w:rsidRPr="00ED5D4E">
        <w:rPr>
          <w:spacing w:val="-1"/>
        </w:rPr>
        <w:t>а</w:t>
      </w:r>
      <w:r w:rsidRPr="00ED5D4E">
        <w:t>нятия</w:t>
      </w:r>
      <w:r w:rsidRPr="00ED5D4E">
        <w:rPr>
          <w:spacing w:val="9"/>
        </w:rPr>
        <w:t xml:space="preserve"> </w:t>
      </w:r>
      <w:r w:rsidRPr="00ED5D4E">
        <w:t>в</w:t>
      </w:r>
      <w:r w:rsidRPr="00ED5D4E">
        <w:rPr>
          <w:spacing w:val="8"/>
        </w:rPr>
        <w:t xml:space="preserve"> </w:t>
      </w:r>
      <w:r w:rsidRPr="00ED5D4E">
        <w:rPr>
          <w:spacing w:val="-1"/>
        </w:rPr>
        <w:t>с</w:t>
      </w:r>
      <w:r w:rsidRPr="00ED5D4E">
        <w:rPr>
          <w:spacing w:val="2"/>
        </w:rPr>
        <w:t>т</w:t>
      </w:r>
      <w:r w:rsidRPr="00ED5D4E">
        <w:rPr>
          <w:spacing w:val="-3"/>
        </w:rPr>
        <w:t>у</w:t>
      </w:r>
      <w:r w:rsidRPr="00ED5D4E">
        <w:t>д</w:t>
      </w:r>
      <w:r w:rsidRPr="00ED5D4E">
        <w:rPr>
          <w:spacing w:val="1"/>
        </w:rPr>
        <w:t>и</w:t>
      </w:r>
      <w:r w:rsidRPr="00ED5D4E">
        <w:t>и</w:t>
      </w:r>
      <w:r w:rsidRPr="00ED5D4E">
        <w:rPr>
          <w:spacing w:val="13"/>
        </w:rPr>
        <w:t xml:space="preserve"> </w:t>
      </w:r>
      <w:r w:rsidRPr="00ED5D4E">
        <w:t>-</w:t>
      </w:r>
      <w:r w:rsidRPr="00ED5D4E">
        <w:rPr>
          <w:spacing w:val="8"/>
        </w:rPr>
        <w:t xml:space="preserve"> </w:t>
      </w:r>
      <w:r w:rsidRPr="00ED5D4E">
        <w:t>это</w:t>
      </w:r>
      <w:r w:rsidRPr="00ED5D4E">
        <w:rPr>
          <w:spacing w:val="9"/>
        </w:rPr>
        <w:t xml:space="preserve"> </w:t>
      </w:r>
      <w:r w:rsidRPr="00ED5D4E">
        <w:t>и</w:t>
      </w:r>
      <w:r w:rsidRPr="00ED5D4E">
        <w:rPr>
          <w:spacing w:val="-1"/>
        </w:rPr>
        <w:t>с</w:t>
      </w:r>
      <w:r w:rsidRPr="00ED5D4E">
        <w:t>то</w:t>
      </w:r>
      <w:r w:rsidRPr="00ED5D4E">
        <w:rPr>
          <w:spacing w:val="-1"/>
        </w:rPr>
        <w:t>ч</w:t>
      </w:r>
      <w:r w:rsidRPr="00ED5D4E">
        <w:t>н</w:t>
      </w:r>
      <w:r w:rsidRPr="00ED5D4E">
        <w:rPr>
          <w:spacing w:val="-2"/>
        </w:rPr>
        <w:t>и</w:t>
      </w:r>
      <w:r w:rsidRPr="00ED5D4E">
        <w:t>к</w:t>
      </w:r>
      <w:r w:rsidRPr="00ED5D4E">
        <w:rPr>
          <w:spacing w:val="10"/>
        </w:rPr>
        <w:t xml:space="preserve"> </w:t>
      </w:r>
      <w:r w:rsidRPr="00ED5D4E">
        <w:t>р</w:t>
      </w:r>
      <w:r w:rsidRPr="00ED5D4E">
        <w:rPr>
          <w:spacing w:val="-1"/>
        </w:rPr>
        <w:t>ас</w:t>
      </w:r>
      <w:r w:rsidRPr="00ED5D4E">
        <w:t>кр</w:t>
      </w:r>
      <w:r w:rsidRPr="00ED5D4E">
        <w:rPr>
          <w:spacing w:val="-1"/>
        </w:rPr>
        <w:t>е</w:t>
      </w:r>
      <w:r w:rsidRPr="00ED5D4E">
        <w:t>пощ</w:t>
      </w:r>
      <w:r w:rsidRPr="00ED5D4E">
        <w:rPr>
          <w:spacing w:val="-1"/>
        </w:rPr>
        <w:t>е</w:t>
      </w:r>
      <w:r w:rsidRPr="00ED5D4E">
        <w:t>ния,</w:t>
      </w:r>
      <w:r w:rsidRPr="00ED5D4E">
        <w:rPr>
          <w:spacing w:val="9"/>
        </w:rPr>
        <w:t xml:space="preserve"> </w:t>
      </w:r>
      <w:r w:rsidRPr="00ED5D4E">
        <w:t>о</w:t>
      </w:r>
      <w:r w:rsidRPr="00ED5D4E">
        <w:rPr>
          <w:spacing w:val="-2"/>
        </w:rPr>
        <w:t>п</w:t>
      </w:r>
      <w:r w:rsidRPr="00ED5D4E">
        <w:t>ти</w:t>
      </w:r>
      <w:r w:rsidRPr="00ED5D4E">
        <w:rPr>
          <w:spacing w:val="-1"/>
        </w:rPr>
        <w:t>м</w:t>
      </w:r>
      <w:r w:rsidRPr="00ED5D4E">
        <w:t>и</w:t>
      </w:r>
      <w:r w:rsidRPr="00ED5D4E">
        <w:rPr>
          <w:spacing w:val="-1"/>
        </w:rPr>
        <w:t>с</w:t>
      </w:r>
      <w:r w:rsidRPr="00ED5D4E">
        <w:rPr>
          <w:spacing w:val="-2"/>
        </w:rPr>
        <w:t>т</w:t>
      </w:r>
      <w:r w:rsidRPr="00ED5D4E">
        <w:t>и</w:t>
      </w:r>
      <w:r w:rsidRPr="00ED5D4E">
        <w:rPr>
          <w:spacing w:val="-1"/>
        </w:rPr>
        <w:t>чес</w:t>
      </w:r>
      <w:r w:rsidRPr="00ED5D4E">
        <w:t>кого</w:t>
      </w:r>
      <w:r w:rsidRPr="00ED5D4E">
        <w:rPr>
          <w:spacing w:val="9"/>
        </w:rPr>
        <w:t xml:space="preserve"> </w:t>
      </w:r>
      <w:r w:rsidRPr="00ED5D4E">
        <w:lastRenderedPageBreak/>
        <w:t>н</w:t>
      </w:r>
      <w:r w:rsidRPr="00ED5D4E">
        <w:rPr>
          <w:spacing w:val="-1"/>
        </w:rPr>
        <w:t>ас</w:t>
      </w:r>
      <w:r w:rsidRPr="00ED5D4E">
        <w:t>тро</w:t>
      </w:r>
      <w:r w:rsidRPr="00ED5D4E">
        <w:rPr>
          <w:spacing w:val="-1"/>
        </w:rPr>
        <w:t>е</w:t>
      </w:r>
      <w:r w:rsidRPr="00ED5D4E">
        <w:t xml:space="preserve">ния, </w:t>
      </w:r>
      <w:r w:rsidRPr="00ED5D4E">
        <w:rPr>
          <w:spacing w:val="-5"/>
        </w:rPr>
        <w:t>у</w:t>
      </w:r>
      <w:r w:rsidRPr="00ED5D4E">
        <w:rPr>
          <w:spacing w:val="1"/>
        </w:rPr>
        <w:t>ве</w:t>
      </w:r>
      <w:r w:rsidRPr="00ED5D4E">
        <w:t>р</w:t>
      </w:r>
      <w:r w:rsidRPr="00ED5D4E">
        <w:rPr>
          <w:spacing w:val="-1"/>
        </w:rPr>
        <w:t>е</w:t>
      </w:r>
      <w:r w:rsidRPr="00ED5D4E">
        <w:t>нно</w:t>
      </w:r>
      <w:r w:rsidRPr="00ED5D4E">
        <w:rPr>
          <w:spacing w:val="-1"/>
        </w:rPr>
        <w:t>с</w:t>
      </w:r>
      <w:r w:rsidRPr="00ED5D4E">
        <w:t xml:space="preserve">ти в </w:t>
      </w:r>
      <w:r w:rsidRPr="00ED5D4E">
        <w:rPr>
          <w:spacing w:val="-2"/>
        </w:rPr>
        <w:t>с</w:t>
      </w:r>
      <w:r w:rsidRPr="00ED5D4E">
        <w:t>воих</w:t>
      </w:r>
      <w:r w:rsidRPr="00ED5D4E">
        <w:rPr>
          <w:spacing w:val="2"/>
        </w:rPr>
        <w:t xml:space="preserve"> </w:t>
      </w:r>
      <w:r w:rsidRPr="00ED5D4E">
        <w:rPr>
          <w:spacing w:val="-1"/>
        </w:rPr>
        <w:t>с</w:t>
      </w:r>
      <w:r w:rsidRPr="00ED5D4E">
        <w:rPr>
          <w:spacing w:val="-2"/>
        </w:rPr>
        <w:t>и</w:t>
      </w:r>
      <w:r w:rsidRPr="00ED5D4E">
        <w:t>л</w:t>
      </w:r>
      <w:r w:rsidRPr="00ED5D4E">
        <w:rPr>
          <w:spacing w:val="-1"/>
        </w:rPr>
        <w:t>а</w:t>
      </w:r>
      <w:r w:rsidRPr="00ED5D4E">
        <w:rPr>
          <w:spacing w:val="4"/>
        </w:rPr>
        <w:t>х</w:t>
      </w:r>
      <w:r w:rsidRPr="00ED5D4E">
        <w:t>;</w:t>
      </w:r>
    </w:p>
    <w:p w:rsidR="008F19D2" w:rsidRPr="00ED5D4E" w:rsidRDefault="008F19D2" w:rsidP="008F19D2">
      <w:pPr>
        <w:pStyle w:val="a3"/>
        <w:numPr>
          <w:ilvl w:val="0"/>
          <w:numId w:val="7"/>
        </w:numPr>
        <w:kinsoku w:val="0"/>
        <w:overflowPunct w:val="0"/>
        <w:ind w:left="284" w:right="105"/>
        <w:jc w:val="both"/>
      </w:pPr>
      <w:r w:rsidRPr="00ED5D4E">
        <w:rPr>
          <w:i/>
          <w:iCs/>
        </w:rPr>
        <w:t>информацио</w:t>
      </w:r>
      <w:r w:rsidRPr="00ED5D4E">
        <w:rPr>
          <w:i/>
          <w:iCs/>
          <w:spacing w:val="1"/>
        </w:rPr>
        <w:t>н</w:t>
      </w:r>
      <w:r w:rsidRPr="00ED5D4E">
        <w:rPr>
          <w:i/>
          <w:iCs/>
        </w:rPr>
        <w:t>но</w:t>
      </w:r>
      <w:r w:rsidRPr="00ED5D4E">
        <w:rPr>
          <w:i/>
          <w:iCs/>
          <w:spacing w:val="-1"/>
        </w:rPr>
        <w:t>-</w:t>
      </w:r>
      <w:r w:rsidRPr="00ED5D4E">
        <w:rPr>
          <w:i/>
          <w:iCs/>
        </w:rPr>
        <w:t>к</w:t>
      </w:r>
      <w:r w:rsidRPr="00ED5D4E">
        <w:rPr>
          <w:i/>
          <w:iCs/>
          <w:spacing w:val="-2"/>
        </w:rPr>
        <w:t>о</w:t>
      </w:r>
      <w:r w:rsidRPr="00ED5D4E">
        <w:rPr>
          <w:i/>
          <w:iCs/>
        </w:rPr>
        <w:t>мм</w:t>
      </w:r>
      <w:r w:rsidRPr="00ED5D4E">
        <w:rPr>
          <w:i/>
          <w:iCs/>
          <w:spacing w:val="-1"/>
        </w:rPr>
        <w:t>у</w:t>
      </w:r>
      <w:r w:rsidRPr="00ED5D4E">
        <w:rPr>
          <w:i/>
          <w:iCs/>
        </w:rPr>
        <w:t>никати</w:t>
      </w:r>
      <w:r w:rsidRPr="00ED5D4E">
        <w:rPr>
          <w:i/>
          <w:iCs/>
          <w:spacing w:val="-1"/>
        </w:rPr>
        <w:t>в</w:t>
      </w:r>
      <w:r w:rsidRPr="00ED5D4E">
        <w:rPr>
          <w:i/>
          <w:iCs/>
        </w:rPr>
        <w:t>ные.</w:t>
      </w:r>
      <w:r w:rsidRPr="00ED5D4E">
        <w:rPr>
          <w:i/>
          <w:iCs/>
          <w:spacing w:val="33"/>
        </w:rPr>
        <w:t xml:space="preserve"> </w:t>
      </w:r>
      <w:r w:rsidRPr="00ED5D4E">
        <w:rPr>
          <w:spacing w:val="-1"/>
        </w:rPr>
        <w:t>Н</w:t>
      </w:r>
      <w:r w:rsidRPr="00ED5D4E">
        <w:t>а</w:t>
      </w:r>
      <w:r w:rsidRPr="00ED5D4E">
        <w:rPr>
          <w:spacing w:val="32"/>
        </w:rPr>
        <w:t xml:space="preserve"> </w:t>
      </w:r>
      <w:r w:rsidRPr="00ED5D4E">
        <w:t>з</w:t>
      </w:r>
      <w:r w:rsidRPr="00ED5D4E">
        <w:rPr>
          <w:spacing w:val="-1"/>
        </w:rPr>
        <w:t>а</w:t>
      </w:r>
      <w:r w:rsidRPr="00ED5D4E">
        <w:t>ня</w:t>
      </w:r>
      <w:r w:rsidRPr="00ED5D4E">
        <w:rPr>
          <w:spacing w:val="-2"/>
        </w:rPr>
        <w:t>т</w:t>
      </w:r>
      <w:r w:rsidRPr="00ED5D4E">
        <w:t>и</w:t>
      </w:r>
      <w:r w:rsidRPr="00ED5D4E">
        <w:rPr>
          <w:spacing w:val="-3"/>
        </w:rPr>
        <w:t>я</w:t>
      </w:r>
      <w:r w:rsidRPr="00ED5D4E">
        <w:t>х</w:t>
      </w:r>
      <w:r w:rsidRPr="00ED5D4E">
        <w:rPr>
          <w:spacing w:val="37"/>
        </w:rPr>
        <w:t xml:space="preserve"> </w:t>
      </w:r>
      <w:r w:rsidRPr="00ED5D4E">
        <w:t>и</w:t>
      </w:r>
      <w:r w:rsidRPr="00ED5D4E">
        <w:rPr>
          <w:spacing w:val="-1"/>
        </w:rPr>
        <w:t>с</w:t>
      </w:r>
      <w:r w:rsidRPr="00ED5D4E">
        <w:t>п</w:t>
      </w:r>
      <w:r w:rsidRPr="00ED5D4E">
        <w:rPr>
          <w:spacing w:val="-3"/>
        </w:rPr>
        <w:t>о</w:t>
      </w:r>
      <w:r w:rsidRPr="00ED5D4E">
        <w:t>ль</w:t>
      </w:r>
      <w:r w:rsidRPr="00ED5D4E">
        <w:rPr>
          <w:spacing w:val="-2"/>
        </w:rPr>
        <w:t>з</w:t>
      </w:r>
      <w:r w:rsidRPr="00ED5D4E">
        <w:rPr>
          <w:spacing w:val="-5"/>
        </w:rPr>
        <w:t>у</w:t>
      </w:r>
      <w:r w:rsidRPr="00ED5D4E">
        <w:t>ю</w:t>
      </w:r>
      <w:r w:rsidRPr="00ED5D4E">
        <w:rPr>
          <w:spacing w:val="2"/>
        </w:rPr>
        <w:t>т</w:t>
      </w:r>
      <w:r w:rsidRPr="00ED5D4E">
        <w:rPr>
          <w:spacing w:val="-1"/>
        </w:rPr>
        <w:t>с</w:t>
      </w:r>
      <w:r w:rsidRPr="00ED5D4E">
        <w:t>я</w:t>
      </w:r>
      <w:r w:rsidRPr="00ED5D4E">
        <w:rPr>
          <w:spacing w:val="33"/>
        </w:rPr>
        <w:t xml:space="preserve"> </w:t>
      </w:r>
      <w:r w:rsidRPr="00ED5D4E">
        <w:t>электронные обр</w:t>
      </w:r>
      <w:r w:rsidRPr="00ED5D4E">
        <w:rPr>
          <w:spacing w:val="-1"/>
        </w:rPr>
        <w:t>а</w:t>
      </w:r>
      <w:r w:rsidRPr="00ED5D4E">
        <w:t>зов</w:t>
      </w:r>
      <w:r w:rsidRPr="00ED5D4E">
        <w:rPr>
          <w:spacing w:val="-2"/>
        </w:rPr>
        <w:t>а</w:t>
      </w:r>
      <w:r w:rsidRPr="00ED5D4E">
        <w:t>т</w:t>
      </w:r>
      <w:r w:rsidRPr="00ED5D4E">
        <w:rPr>
          <w:spacing w:val="-1"/>
        </w:rPr>
        <w:t>е</w:t>
      </w:r>
      <w:r w:rsidRPr="00ED5D4E">
        <w:t>льные</w:t>
      </w:r>
      <w:r w:rsidRPr="00ED5D4E">
        <w:rPr>
          <w:spacing w:val="12"/>
        </w:rPr>
        <w:t xml:space="preserve"> </w:t>
      </w:r>
      <w:r w:rsidRPr="00ED5D4E">
        <w:t>р</w:t>
      </w:r>
      <w:r w:rsidRPr="00ED5D4E">
        <w:rPr>
          <w:spacing w:val="-1"/>
        </w:rPr>
        <w:t>е</w:t>
      </w:r>
      <w:r w:rsidRPr="00ED5D4E">
        <w:rPr>
          <w:spacing w:val="1"/>
        </w:rPr>
        <w:t>с</w:t>
      </w:r>
      <w:r w:rsidRPr="00ED5D4E">
        <w:rPr>
          <w:spacing w:val="-5"/>
        </w:rPr>
        <w:t>у</w:t>
      </w:r>
      <w:r w:rsidRPr="00ED5D4E">
        <w:rPr>
          <w:spacing w:val="2"/>
        </w:rPr>
        <w:t>р</w:t>
      </w:r>
      <w:r w:rsidRPr="00ED5D4E">
        <w:rPr>
          <w:spacing w:val="-1"/>
        </w:rPr>
        <w:t>с</w:t>
      </w:r>
      <w:r w:rsidRPr="00ED5D4E">
        <w:rPr>
          <w:spacing w:val="1"/>
        </w:rPr>
        <w:t>ы</w:t>
      </w:r>
      <w:r w:rsidRPr="00ED5D4E">
        <w:t>,</w:t>
      </w:r>
      <w:r w:rsidRPr="00ED5D4E">
        <w:rPr>
          <w:spacing w:val="14"/>
        </w:rPr>
        <w:t xml:space="preserve"> </w:t>
      </w:r>
      <w:r w:rsidRPr="00ED5D4E">
        <w:t>а</w:t>
      </w:r>
      <w:r w:rsidRPr="00ED5D4E">
        <w:rPr>
          <w:spacing w:val="13"/>
        </w:rPr>
        <w:t xml:space="preserve"> </w:t>
      </w:r>
      <w:r w:rsidRPr="00ED5D4E">
        <w:t>и</w:t>
      </w:r>
      <w:r w:rsidRPr="00ED5D4E">
        <w:rPr>
          <w:spacing w:val="-1"/>
        </w:rPr>
        <w:t>ме</w:t>
      </w:r>
      <w:r w:rsidRPr="00ED5D4E">
        <w:t>нно:</w:t>
      </w:r>
      <w:r w:rsidRPr="00ED5D4E">
        <w:rPr>
          <w:spacing w:val="13"/>
        </w:rPr>
        <w:t xml:space="preserve"> </w:t>
      </w:r>
      <w:r w:rsidRPr="00ED5D4E">
        <w:t>колле</w:t>
      </w:r>
      <w:r w:rsidRPr="00ED5D4E">
        <w:rPr>
          <w:spacing w:val="-2"/>
        </w:rPr>
        <w:t>к</w:t>
      </w:r>
      <w:r w:rsidRPr="00ED5D4E">
        <w:t>ции</w:t>
      </w:r>
      <w:r w:rsidRPr="00ED5D4E">
        <w:rPr>
          <w:spacing w:val="15"/>
        </w:rPr>
        <w:t xml:space="preserve"> </w:t>
      </w:r>
      <w:r w:rsidRPr="00ED5D4E">
        <w:rPr>
          <w:spacing w:val="-8"/>
        </w:rPr>
        <w:t>у</w:t>
      </w:r>
      <w:r w:rsidRPr="00ED5D4E">
        <w:rPr>
          <w:spacing w:val="1"/>
        </w:rPr>
        <w:t>ч</w:t>
      </w:r>
      <w:r w:rsidRPr="00ED5D4E">
        <w:rPr>
          <w:spacing w:val="-1"/>
        </w:rPr>
        <w:t>е</w:t>
      </w:r>
      <w:r w:rsidRPr="00ED5D4E">
        <w:t>б</w:t>
      </w:r>
      <w:r w:rsidRPr="00ED5D4E">
        <w:rPr>
          <w:spacing w:val="1"/>
        </w:rPr>
        <w:t>но</w:t>
      </w:r>
      <w:r w:rsidRPr="00ED5D4E">
        <w:rPr>
          <w:spacing w:val="-1"/>
        </w:rPr>
        <w:t>-</w:t>
      </w:r>
      <w:r w:rsidRPr="00ED5D4E">
        <w:t>т</w:t>
      </w:r>
      <w:r w:rsidRPr="00ED5D4E">
        <w:rPr>
          <w:spacing w:val="-1"/>
        </w:rPr>
        <w:t>ема</w:t>
      </w:r>
      <w:r w:rsidRPr="00ED5D4E">
        <w:t>ти</w:t>
      </w:r>
      <w:r w:rsidRPr="00ED5D4E">
        <w:rPr>
          <w:spacing w:val="-1"/>
        </w:rPr>
        <w:t>ч</w:t>
      </w:r>
      <w:r w:rsidRPr="00ED5D4E">
        <w:rPr>
          <w:spacing w:val="1"/>
        </w:rPr>
        <w:t>ес</w:t>
      </w:r>
      <w:r w:rsidRPr="00ED5D4E">
        <w:t>к</w:t>
      </w:r>
      <w:r w:rsidRPr="00ED5D4E">
        <w:rPr>
          <w:spacing w:val="-2"/>
        </w:rPr>
        <w:t>и</w:t>
      </w:r>
      <w:r w:rsidRPr="00ED5D4E">
        <w:t>х</w:t>
      </w:r>
      <w:r w:rsidRPr="00ED5D4E">
        <w:rPr>
          <w:spacing w:val="28"/>
        </w:rPr>
        <w:t xml:space="preserve"> </w:t>
      </w:r>
      <w:r w:rsidRPr="00ED5D4E">
        <w:rPr>
          <w:spacing w:val="-1"/>
        </w:rPr>
        <w:t>ма</w:t>
      </w:r>
      <w:r w:rsidRPr="00ED5D4E">
        <w:t>т</w:t>
      </w:r>
      <w:r w:rsidRPr="00ED5D4E">
        <w:rPr>
          <w:spacing w:val="-1"/>
        </w:rPr>
        <w:t>е</w:t>
      </w:r>
      <w:r w:rsidRPr="00ED5D4E">
        <w:t>ри</w:t>
      </w:r>
      <w:r w:rsidRPr="00ED5D4E">
        <w:rPr>
          <w:spacing w:val="-1"/>
        </w:rPr>
        <w:t>а</w:t>
      </w:r>
      <w:r w:rsidRPr="00ED5D4E">
        <w:t>лов</w:t>
      </w:r>
      <w:r w:rsidRPr="00ED5D4E">
        <w:rPr>
          <w:spacing w:val="13"/>
        </w:rPr>
        <w:t xml:space="preserve"> </w:t>
      </w:r>
      <w:r w:rsidRPr="00ED5D4E">
        <w:t>по вокально</w:t>
      </w:r>
      <w:r w:rsidRPr="00ED5D4E">
        <w:rPr>
          <w:spacing w:val="1"/>
        </w:rPr>
        <w:t>м</w:t>
      </w:r>
      <w:r w:rsidRPr="00ED5D4E">
        <w:t>у</w:t>
      </w:r>
      <w:r w:rsidRPr="00ED5D4E">
        <w:rPr>
          <w:spacing w:val="47"/>
        </w:rPr>
        <w:t xml:space="preserve"> </w:t>
      </w:r>
      <w:r w:rsidRPr="00ED5D4E">
        <w:rPr>
          <w:spacing w:val="2"/>
        </w:rPr>
        <w:t>и</w:t>
      </w:r>
      <w:r w:rsidRPr="00ED5D4E">
        <w:rPr>
          <w:spacing w:val="-1"/>
        </w:rPr>
        <w:t>с</w:t>
      </w:r>
      <w:r w:rsidRPr="00ED5D4E">
        <w:rPr>
          <w:spacing w:val="3"/>
        </w:rPr>
        <w:t>к</w:t>
      </w:r>
      <w:r w:rsidRPr="00ED5D4E">
        <w:rPr>
          <w:spacing w:val="-5"/>
        </w:rPr>
        <w:t>у</w:t>
      </w:r>
      <w:r w:rsidRPr="00ED5D4E">
        <w:rPr>
          <w:spacing w:val="1"/>
        </w:rPr>
        <w:t>с</w:t>
      </w:r>
      <w:r w:rsidRPr="00ED5D4E">
        <w:rPr>
          <w:spacing w:val="-1"/>
        </w:rPr>
        <w:t>с</w:t>
      </w:r>
      <w:r w:rsidRPr="00ED5D4E">
        <w:t>т</w:t>
      </w:r>
      <w:r w:rsidRPr="00ED5D4E">
        <w:rPr>
          <w:spacing w:val="4"/>
        </w:rPr>
        <w:t>в</w:t>
      </w:r>
      <w:r w:rsidRPr="00ED5D4E">
        <w:rPr>
          <w:spacing w:val="-4"/>
        </w:rPr>
        <w:t>у</w:t>
      </w:r>
      <w:r w:rsidRPr="00ED5D4E">
        <w:t>,</w:t>
      </w:r>
      <w:r w:rsidRPr="00ED5D4E">
        <w:rPr>
          <w:spacing w:val="54"/>
        </w:rPr>
        <w:t xml:space="preserve"> </w:t>
      </w:r>
      <w:r w:rsidRPr="00ED5D4E">
        <w:t>вид</w:t>
      </w:r>
      <w:r w:rsidRPr="00ED5D4E">
        <w:rPr>
          <w:spacing w:val="-1"/>
        </w:rPr>
        <w:t>е</w:t>
      </w:r>
      <w:r w:rsidRPr="00ED5D4E">
        <w:t>о</w:t>
      </w:r>
      <w:r w:rsidRPr="00ED5D4E">
        <w:rPr>
          <w:spacing w:val="53"/>
        </w:rPr>
        <w:t xml:space="preserve"> </w:t>
      </w:r>
      <w:r w:rsidRPr="00ED5D4E">
        <w:t>и</w:t>
      </w:r>
      <w:r w:rsidRPr="00ED5D4E">
        <w:rPr>
          <w:spacing w:val="53"/>
        </w:rPr>
        <w:t xml:space="preserve"> </w:t>
      </w:r>
      <w:r w:rsidRPr="00ED5D4E">
        <w:rPr>
          <w:spacing w:val="3"/>
        </w:rPr>
        <w:t>а</w:t>
      </w:r>
      <w:r w:rsidRPr="00ED5D4E">
        <w:rPr>
          <w:spacing w:val="-8"/>
        </w:rPr>
        <w:t>у</w:t>
      </w:r>
      <w:r w:rsidRPr="00ED5D4E">
        <w:t>д</w:t>
      </w:r>
      <w:r w:rsidRPr="00ED5D4E">
        <w:rPr>
          <w:spacing w:val="1"/>
        </w:rPr>
        <w:t>и</w:t>
      </w:r>
      <w:r w:rsidRPr="00ED5D4E">
        <w:t>о-</w:t>
      </w:r>
      <w:r w:rsidRPr="00ED5D4E">
        <w:rPr>
          <w:spacing w:val="54"/>
        </w:rPr>
        <w:t xml:space="preserve"> </w:t>
      </w:r>
      <w:r w:rsidRPr="00ED5D4E">
        <w:rPr>
          <w:spacing w:val="-1"/>
        </w:rPr>
        <w:t>ма</w:t>
      </w:r>
      <w:r w:rsidRPr="00ED5D4E">
        <w:t>т</w:t>
      </w:r>
      <w:r w:rsidRPr="00ED5D4E">
        <w:rPr>
          <w:spacing w:val="-1"/>
        </w:rPr>
        <w:t>е</w:t>
      </w:r>
      <w:r w:rsidRPr="00ED5D4E">
        <w:rPr>
          <w:spacing w:val="2"/>
        </w:rPr>
        <w:t>р</w:t>
      </w:r>
      <w:r w:rsidRPr="00ED5D4E">
        <w:t>и</w:t>
      </w:r>
      <w:r w:rsidRPr="00ED5D4E">
        <w:rPr>
          <w:spacing w:val="-1"/>
        </w:rPr>
        <w:t>а</w:t>
      </w:r>
      <w:r w:rsidRPr="00ED5D4E">
        <w:t>лы</w:t>
      </w:r>
      <w:r w:rsidRPr="00ED5D4E">
        <w:rPr>
          <w:spacing w:val="53"/>
        </w:rPr>
        <w:t xml:space="preserve"> </w:t>
      </w:r>
      <w:r w:rsidRPr="00ED5D4E">
        <w:t>с</w:t>
      </w:r>
      <w:r w:rsidRPr="00ED5D4E">
        <w:rPr>
          <w:spacing w:val="51"/>
        </w:rPr>
        <w:t xml:space="preserve"> </w:t>
      </w:r>
      <w:r w:rsidRPr="00ED5D4E">
        <w:t>з</w:t>
      </w:r>
      <w:r w:rsidRPr="00ED5D4E">
        <w:rPr>
          <w:spacing w:val="-1"/>
        </w:rPr>
        <w:t>а</w:t>
      </w:r>
      <w:r w:rsidRPr="00ED5D4E">
        <w:t>пи</w:t>
      </w:r>
      <w:r w:rsidRPr="00ED5D4E">
        <w:rPr>
          <w:spacing w:val="-1"/>
        </w:rPr>
        <w:t>с</w:t>
      </w:r>
      <w:r w:rsidRPr="00ED5D4E">
        <w:t>я</w:t>
      </w:r>
      <w:r w:rsidRPr="00ED5D4E">
        <w:rPr>
          <w:spacing w:val="-1"/>
        </w:rPr>
        <w:t>м</w:t>
      </w:r>
      <w:r w:rsidRPr="00ED5D4E">
        <w:t>и</w:t>
      </w:r>
      <w:r w:rsidRPr="00ED5D4E">
        <w:rPr>
          <w:spacing w:val="53"/>
        </w:rPr>
        <w:t xml:space="preserve"> </w:t>
      </w:r>
      <w:r w:rsidRPr="00ED5D4E">
        <w:t>р</w:t>
      </w:r>
      <w:r w:rsidRPr="00ED5D4E">
        <w:rPr>
          <w:spacing w:val="-1"/>
        </w:rPr>
        <w:t>а</w:t>
      </w:r>
      <w:r w:rsidRPr="00ED5D4E">
        <w:t>зл</w:t>
      </w:r>
      <w:r w:rsidRPr="00ED5D4E">
        <w:rPr>
          <w:spacing w:val="1"/>
        </w:rPr>
        <w:t>и</w:t>
      </w:r>
      <w:r w:rsidRPr="00ED5D4E">
        <w:rPr>
          <w:spacing w:val="-1"/>
        </w:rPr>
        <w:t>ч</w:t>
      </w:r>
      <w:r w:rsidRPr="00ED5D4E">
        <w:t>ных</w:t>
      </w:r>
      <w:r w:rsidRPr="00ED5D4E">
        <w:rPr>
          <w:spacing w:val="51"/>
        </w:rPr>
        <w:t xml:space="preserve"> </w:t>
      </w:r>
      <w:r w:rsidRPr="00ED5D4E">
        <w:t>по</w:t>
      </w:r>
      <w:r w:rsidRPr="00ED5D4E">
        <w:rPr>
          <w:spacing w:val="52"/>
        </w:rPr>
        <w:t xml:space="preserve"> </w:t>
      </w:r>
      <w:r w:rsidRPr="00ED5D4E">
        <w:t>ж</w:t>
      </w:r>
      <w:r w:rsidRPr="00ED5D4E">
        <w:rPr>
          <w:spacing w:val="-2"/>
        </w:rPr>
        <w:t>а</w:t>
      </w:r>
      <w:r w:rsidRPr="00ED5D4E">
        <w:t>нр</w:t>
      </w:r>
      <w:r w:rsidRPr="00ED5D4E">
        <w:rPr>
          <w:spacing w:val="-1"/>
        </w:rPr>
        <w:t>а</w:t>
      </w:r>
      <w:r w:rsidRPr="00ED5D4E">
        <w:t>м</w:t>
      </w:r>
      <w:r w:rsidRPr="00ED5D4E">
        <w:rPr>
          <w:spacing w:val="51"/>
        </w:rPr>
        <w:t xml:space="preserve"> </w:t>
      </w:r>
      <w:r w:rsidRPr="00ED5D4E">
        <w:t xml:space="preserve">и </w:t>
      </w:r>
      <w:r w:rsidRPr="00ED5D4E">
        <w:rPr>
          <w:spacing w:val="2"/>
        </w:rPr>
        <w:t>х</w:t>
      </w:r>
      <w:r w:rsidRPr="00ED5D4E">
        <w:rPr>
          <w:spacing w:val="-1"/>
        </w:rPr>
        <w:t>а</w:t>
      </w:r>
      <w:r w:rsidRPr="00ED5D4E">
        <w:t>р</w:t>
      </w:r>
      <w:r w:rsidRPr="00ED5D4E">
        <w:rPr>
          <w:spacing w:val="-1"/>
        </w:rPr>
        <w:t>а</w:t>
      </w:r>
      <w:r w:rsidRPr="00ED5D4E">
        <w:t>кт</w:t>
      </w:r>
      <w:r w:rsidRPr="00ED5D4E">
        <w:rPr>
          <w:spacing w:val="-1"/>
        </w:rPr>
        <w:t>е</w:t>
      </w:r>
      <w:r w:rsidRPr="00ED5D4E">
        <w:rPr>
          <w:spacing w:val="2"/>
        </w:rPr>
        <w:t>р</w:t>
      </w:r>
      <w:r w:rsidRPr="00ED5D4E">
        <w:t>у</w:t>
      </w:r>
      <w:r w:rsidRPr="00ED5D4E">
        <w:rPr>
          <w:spacing w:val="33"/>
        </w:rPr>
        <w:t xml:space="preserve"> </w:t>
      </w:r>
      <w:r w:rsidRPr="00ED5D4E">
        <w:rPr>
          <w:spacing w:val="2"/>
        </w:rPr>
        <w:t>э</w:t>
      </w:r>
      <w:r w:rsidRPr="00ED5D4E">
        <w:rPr>
          <w:spacing w:val="-1"/>
        </w:rPr>
        <w:t>с</w:t>
      </w:r>
      <w:r w:rsidRPr="00ED5D4E">
        <w:t>тр</w:t>
      </w:r>
      <w:r w:rsidRPr="00ED5D4E">
        <w:rPr>
          <w:spacing w:val="-1"/>
        </w:rPr>
        <w:t>а</w:t>
      </w:r>
      <w:r w:rsidRPr="00ED5D4E">
        <w:t>д</w:t>
      </w:r>
      <w:r w:rsidRPr="00ED5D4E">
        <w:rPr>
          <w:spacing w:val="1"/>
        </w:rPr>
        <w:t>н</w:t>
      </w:r>
      <w:r w:rsidRPr="00ED5D4E">
        <w:t>ых</w:t>
      </w:r>
      <w:r w:rsidRPr="00ED5D4E">
        <w:rPr>
          <w:spacing w:val="40"/>
        </w:rPr>
        <w:t xml:space="preserve"> </w:t>
      </w:r>
      <w:r w:rsidRPr="00ED5D4E">
        <w:t>про</w:t>
      </w:r>
      <w:r w:rsidRPr="00ED5D4E">
        <w:rPr>
          <w:spacing w:val="-2"/>
        </w:rPr>
        <w:t>и</w:t>
      </w:r>
      <w:r w:rsidRPr="00ED5D4E">
        <w:t>зв</w:t>
      </w:r>
      <w:r w:rsidRPr="00ED5D4E">
        <w:rPr>
          <w:spacing w:val="-2"/>
        </w:rPr>
        <w:t>е</w:t>
      </w:r>
      <w:r w:rsidRPr="00ED5D4E">
        <w:t>д</w:t>
      </w:r>
      <w:r w:rsidRPr="00ED5D4E">
        <w:rPr>
          <w:spacing w:val="-1"/>
        </w:rPr>
        <w:t>е</w:t>
      </w:r>
      <w:r w:rsidRPr="00ED5D4E">
        <w:t>ний</w:t>
      </w:r>
      <w:r w:rsidRPr="00ED5D4E">
        <w:rPr>
          <w:spacing w:val="41"/>
        </w:rPr>
        <w:t xml:space="preserve"> </w:t>
      </w:r>
      <w:r w:rsidRPr="00ED5D4E">
        <w:t>в</w:t>
      </w:r>
      <w:r w:rsidRPr="00ED5D4E">
        <w:rPr>
          <w:spacing w:val="40"/>
        </w:rPr>
        <w:t xml:space="preserve"> </w:t>
      </w:r>
      <w:r w:rsidRPr="00ED5D4E">
        <w:t>и</w:t>
      </w:r>
      <w:r w:rsidRPr="00ED5D4E">
        <w:rPr>
          <w:spacing w:val="-4"/>
        </w:rPr>
        <w:t>с</w:t>
      </w:r>
      <w:r w:rsidRPr="00ED5D4E">
        <w:t>пол</w:t>
      </w:r>
      <w:r w:rsidRPr="00ED5D4E">
        <w:rPr>
          <w:spacing w:val="1"/>
        </w:rPr>
        <w:t>н</w:t>
      </w:r>
      <w:r w:rsidRPr="00ED5D4E">
        <w:rPr>
          <w:spacing w:val="-1"/>
        </w:rPr>
        <w:t>е</w:t>
      </w:r>
      <w:r w:rsidRPr="00ED5D4E">
        <w:rPr>
          <w:spacing w:val="4"/>
        </w:rPr>
        <w:t>н</w:t>
      </w:r>
      <w:r w:rsidRPr="00ED5D4E">
        <w:t>ии</w:t>
      </w:r>
      <w:r w:rsidRPr="00ED5D4E">
        <w:rPr>
          <w:spacing w:val="39"/>
        </w:rPr>
        <w:t xml:space="preserve"> </w:t>
      </w:r>
      <w:r w:rsidRPr="00ED5D4E">
        <w:t>профе</w:t>
      </w:r>
      <w:r w:rsidRPr="00ED5D4E">
        <w:rPr>
          <w:spacing w:val="-2"/>
        </w:rPr>
        <w:t>с</w:t>
      </w:r>
      <w:r w:rsidRPr="00ED5D4E">
        <w:rPr>
          <w:spacing w:val="-1"/>
        </w:rPr>
        <w:t>с</w:t>
      </w:r>
      <w:r w:rsidRPr="00ED5D4E">
        <w:t>ио</w:t>
      </w:r>
      <w:r w:rsidRPr="00ED5D4E">
        <w:rPr>
          <w:spacing w:val="-2"/>
        </w:rPr>
        <w:t>н</w:t>
      </w:r>
      <w:r w:rsidRPr="00ED5D4E">
        <w:rPr>
          <w:spacing w:val="-1"/>
        </w:rPr>
        <w:t>а</w:t>
      </w:r>
      <w:r w:rsidRPr="00ED5D4E">
        <w:t>льных</w:t>
      </w:r>
      <w:r w:rsidRPr="00ED5D4E">
        <w:rPr>
          <w:spacing w:val="42"/>
        </w:rPr>
        <w:t xml:space="preserve"> </w:t>
      </w:r>
      <w:r w:rsidRPr="00ED5D4E">
        <w:t>в</w:t>
      </w:r>
      <w:r w:rsidRPr="00ED5D4E">
        <w:rPr>
          <w:spacing w:val="-3"/>
        </w:rPr>
        <w:t>о</w:t>
      </w:r>
      <w:r w:rsidRPr="00ED5D4E">
        <w:t>к</w:t>
      </w:r>
      <w:r w:rsidRPr="00ED5D4E">
        <w:rPr>
          <w:spacing w:val="-1"/>
        </w:rPr>
        <w:t>а</w:t>
      </w:r>
      <w:r w:rsidRPr="00ED5D4E">
        <w:t>л</w:t>
      </w:r>
      <w:r w:rsidRPr="00ED5D4E">
        <w:rPr>
          <w:spacing w:val="1"/>
        </w:rPr>
        <w:t>и</w:t>
      </w:r>
      <w:r w:rsidRPr="00ED5D4E">
        <w:rPr>
          <w:spacing w:val="-1"/>
        </w:rPr>
        <w:t>с</w:t>
      </w:r>
      <w:r w:rsidRPr="00ED5D4E">
        <w:t>то</w:t>
      </w:r>
      <w:r w:rsidRPr="00ED5D4E">
        <w:rPr>
          <w:spacing w:val="3"/>
        </w:rPr>
        <w:t>в</w:t>
      </w:r>
      <w:r w:rsidRPr="00ED5D4E">
        <w:t>, иллю</w:t>
      </w:r>
      <w:r w:rsidRPr="00ED5D4E">
        <w:rPr>
          <w:spacing w:val="-1"/>
        </w:rPr>
        <w:t>с</w:t>
      </w:r>
      <w:r w:rsidRPr="00ED5D4E">
        <w:t>тр</w:t>
      </w:r>
      <w:r w:rsidRPr="00ED5D4E">
        <w:rPr>
          <w:spacing w:val="-1"/>
        </w:rPr>
        <w:t>а</w:t>
      </w:r>
      <w:r w:rsidRPr="00ED5D4E">
        <w:t>ти</w:t>
      </w:r>
      <w:r w:rsidRPr="00ED5D4E">
        <w:rPr>
          <w:spacing w:val="-3"/>
        </w:rPr>
        <w:t>в</w:t>
      </w:r>
      <w:r w:rsidRPr="00ED5D4E">
        <w:t>ные</w:t>
      </w:r>
      <w:r w:rsidRPr="00ED5D4E">
        <w:rPr>
          <w:spacing w:val="12"/>
        </w:rPr>
        <w:t xml:space="preserve"> </w:t>
      </w:r>
      <w:r w:rsidRPr="00ED5D4E">
        <w:rPr>
          <w:spacing w:val="-1"/>
        </w:rPr>
        <w:t>ма</w:t>
      </w:r>
      <w:r w:rsidRPr="00ED5D4E">
        <w:t>т</w:t>
      </w:r>
      <w:r w:rsidRPr="00ED5D4E">
        <w:rPr>
          <w:spacing w:val="1"/>
        </w:rPr>
        <w:t>е</w:t>
      </w:r>
      <w:r w:rsidRPr="00ED5D4E">
        <w:t>ри</w:t>
      </w:r>
      <w:r w:rsidRPr="00ED5D4E">
        <w:rPr>
          <w:spacing w:val="-1"/>
        </w:rPr>
        <w:t>а</w:t>
      </w:r>
      <w:r w:rsidRPr="00ED5D4E">
        <w:t>лы,</w:t>
      </w:r>
      <w:r w:rsidRPr="00ED5D4E">
        <w:rPr>
          <w:spacing w:val="13"/>
        </w:rPr>
        <w:t xml:space="preserve"> </w:t>
      </w:r>
      <w:r w:rsidRPr="00ED5D4E">
        <w:t>фо</w:t>
      </w:r>
      <w:r w:rsidRPr="00ED5D4E">
        <w:rPr>
          <w:spacing w:val="1"/>
        </w:rPr>
        <w:t>н</w:t>
      </w:r>
      <w:r w:rsidRPr="00ED5D4E">
        <w:t>огр</w:t>
      </w:r>
      <w:r w:rsidRPr="00ED5D4E">
        <w:rPr>
          <w:spacing w:val="-1"/>
        </w:rPr>
        <w:t>амм</w:t>
      </w:r>
      <w:r w:rsidRPr="00ED5D4E">
        <w:t>ы,</w:t>
      </w:r>
      <w:r w:rsidRPr="00ED5D4E">
        <w:rPr>
          <w:spacing w:val="13"/>
        </w:rPr>
        <w:t xml:space="preserve"> </w:t>
      </w:r>
      <w:r w:rsidRPr="00ED5D4E">
        <w:t>вид</w:t>
      </w:r>
      <w:r w:rsidRPr="00ED5D4E">
        <w:rPr>
          <w:spacing w:val="-1"/>
        </w:rPr>
        <w:t>е</w:t>
      </w:r>
      <w:r w:rsidRPr="00ED5D4E">
        <w:t>о</w:t>
      </w:r>
      <w:r w:rsidRPr="00ED5D4E">
        <w:rPr>
          <w:spacing w:val="-1"/>
        </w:rPr>
        <w:t>с</w:t>
      </w:r>
      <w:r w:rsidRPr="00ED5D4E">
        <w:t>ъе</w:t>
      </w:r>
      <w:r w:rsidRPr="00ED5D4E">
        <w:rPr>
          <w:spacing w:val="-1"/>
        </w:rPr>
        <w:t>м</w:t>
      </w:r>
      <w:r w:rsidRPr="00ED5D4E">
        <w:t>ки</w:t>
      </w:r>
      <w:r w:rsidRPr="00ED5D4E">
        <w:rPr>
          <w:spacing w:val="15"/>
        </w:rPr>
        <w:t xml:space="preserve"> </w:t>
      </w:r>
      <w:r w:rsidRPr="00ED5D4E">
        <w:t>к</w:t>
      </w:r>
      <w:r w:rsidRPr="00ED5D4E">
        <w:rPr>
          <w:spacing w:val="-3"/>
        </w:rPr>
        <w:t>о</w:t>
      </w:r>
      <w:r w:rsidRPr="00ED5D4E">
        <w:t>нц</w:t>
      </w:r>
      <w:r w:rsidRPr="00ED5D4E">
        <w:rPr>
          <w:spacing w:val="-1"/>
        </w:rPr>
        <w:t>е</w:t>
      </w:r>
      <w:r w:rsidRPr="00ED5D4E">
        <w:rPr>
          <w:spacing w:val="-3"/>
        </w:rPr>
        <w:t>р</w:t>
      </w:r>
      <w:r w:rsidRPr="00ED5D4E">
        <w:t>тн</w:t>
      </w:r>
      <w:r w:rsidRPr="00ED5D4E">
        <w:rPr>
          <w:spacing w:val="-3"/>
        </w:rPr>
        <w:t>ы</w:t>
      </w:r>
      <w:r w:rsidRPr="00ED5D4E">
        <w:t>х</w:t>
      </w:r>
      <w:r w:rsidRPr="00ED5D4E">
        <w:rPr>
          <w:spacing w:val="16"/>
        </w:rPr>
        <w:t xml:space="preserve"> </w:t>
      </w:r>
      <w:r w:rsidRPr="00ED5D4E">
        <w:t>и</w:t>
      </w:r>
      <w:r w:rsidRPr="00ED5D4E">
        <w:rPr>
          <w:spacing w:val="12"/>
        </w:rPr>
        <w:t xml:space="preserve"> </w:t>
      </w:r>
      <w:r w:rsidRPr="00ED5D4E">
        <w:t>к</w:t>
      </w:r>
      <w:r w:rsidRPr="00ED5D4E">
        <w:rPr>
          <w:spacing w:val="-3"/>
        </w:rPr>
        <w:t>о</w:t>
      </w:r>
      <w:r w:rsidRPr="00ED5D4E">
        <w:t>н</w:t>
      </w:r>
      <w:r w:rsidRPr="00ED5D4E">
        <w:rPr>
          <w:spacing w:val="3"/>
        </w:rPr>
        <w:t>к</w:t>
      </w:r>
      <w:r w:rsidRPr="00ED5D4E">
        <w:rPr>
          <w:spacing w:val="-8"/>
        </w:rPr>
        <w:t>у</w:t>
      </w:r>
      <w:r w:rsidRPr="00ED5D4E">
        <w:t>р</w:t>
      </w:r>
      <w:r w:rsidRPr="00ED5D4E">
        <w:rPr>
          <w:spacing w:val="-1"/>
        </w:rPr>
        <w:t>с</w:t>
      </w:r>
      <w:r w:rsidRPr="00ED5D4E">
        <w:t>ных в</w:t>
      </w:r>
      <w:r w:rsidRPr="00ED5D4E">
        <w:rPr>
          <w:spacing w:val="-1"/>
        </w:rPr>
        <w:t>ыс</w:t>
      </w:r>
      <w:r w:rsidRPr="00ED5D4E">
        <w:rPr>
          <w:spacing w:val="5"/>
        </w:rPr>
        <w:t>т</w:t>
      </w:r>
      <w:r w:rsidRPr="00ED5D4E">
        <w:rPr>
          <w:spacing w:val="-8"/>
        </w:rPr>
        <w:t>у</w:t>
      </w:r>
      <w:r w:rsidRPr="00ED5D4E">
        <w:t>пл</w:t>
      </w:r>
      <w:r w:rsidRPr="00ED5D4E">
        <w:rPr>
          <w:spacing w:val="-1"/>
        </w:rPr>
        <w:t>е</w:t>
      </w:r>
      <w:r w:rsidRPr="00ED5D4E">
        <w:t>ний</w:t>
      </w:r>
      <w:r w:rsidRPr="00ED5D4E">
        <w:rPr>
          <w:spacing w:val="7"/>
        </w:rPr>
        <w:t xml:space="preserve"> </w:t>
      </w:r>
      <w:r w:rsidRPr="00ED5D4E">
        <w:t>во</w:t>
      </w:r>
      <w:r w:rsidRPr="00ED5D4E">
        <w:rPr>
          <w:spacing w:val="-2"/>
        </w:rPr>
        <w:t>с</w:t>
      </w:r>
      <w:r w:rsidRPr="00ED5D4E">
        <w:t>пит</w:t>
      </w:r>
      <w:r w:rsidRPr="00ED5D4E">
        <w:rPr>
          <w:spacing w:val="-1"/>
        </w:rPr>
        <w:t>а</w:t>
      </w:r>
      <w:r w:rsidRPr="00ED5D4E">
        <w:rPr>
          <w:spacing w:val="-2"/>
        </w:rPr>
        <w:t>н</w:t>
      </w:r>
      <w:r w:rsidRPr="00ED5D4E">
        <w:t>ников</w:t>
      </w:r>
      <w:r w:rsidRPr="00ED5D4E">
        <w:rPr>
          <w:spacing w:val="6"/>
        </w:rPr>
        <w:t xml:space="preserve"> </w:t>
      </w:r>
      <w:r w:rsidRPr="00ED5D4E">
        <w:rPr>
          <w:spacing w:val="-1"/>
        </w:rPr>
        <w:t>с</w:t>
      </w:r>
      <w:r w:rsidRPr="00ED5D4E">
        <w:rPr>
          <w:spacing w:val="2"/>
        </w:rPr>
        <w:t>т</w:t>
      </w:r>
      <w:r w:rsidRPr="00ED5D4E">
        <w:rPr>
          <w:spacing w:val="-8"/>
        </w:rPr>
        <w:t>у</w:t>
      </w:r>
      <w:r w:rsidRPr="00ED5D4E">
        <w:t>д</w:t>
      </w:r>
      <w:r w:rsidRPr="00ED5D4E">
        <w:rPr>
          <w:spacing w:val="1"/>
        </w:rPr>
        <w:t>и</w:t>
      </w:r>
      <w:r w:rsidRPr="00ED5D4E">
        <w:t>и</w:t>
      </w:r>
      <w:r w:rsidRPr="00ED5D4E">
        <w:rPr>
          <w:spacing w:val="12"/>
        </w:rPr>
        <w:t xml:space="preserve"> </w:t>
      </w:r>
      <w:r w:rsidRPr="00ED5D4E">
        <w:t>и</w:t>
      </w:r>
      <w:r w:rsidRPr="00ED5D4E">
        <w:rPr>
          <w:spacing w:val="7"/>
        </w:rPr>
        <w:t xml:space="preserve"> </w:t>
      </w:r>
      <w:r w:rsidRPr="00ED5D4E">
        <w:t>др.</w:t>
      </w:r>
      <w:r w:rsidRPr="00ED5D4E">
        <w:rPr>
          <w:spacing w:val="7"/>
        </w:rPr>
        <w:t xml:space="preserve"> </w:t>
      </w:r>
      <w:r w:rsidRPr="00ED5D4E">
        <w:t>При</w:t>
      </w:r>
      <w:r w:rsidRPr="00ED5D4E">
        <w:rPr>
          <w:spacing w:val="-1"/>
        </w:rPr>
        <w:t>ме</w:t>
      </w:r>
      <w:r w:rsidRPr="00ED5D4E">
        <w:t>н</w:t>
      </w:r>
      <w:r w:rsidRPr="00ED5D4E">
        <w:rPr>
          <w:spacing w:val="-1"/>
        </w:rPr>
        <w:t>е</w:t>
      </w:r>
      <w:r w:rsidRPr="00ED5D4E">
        <w:t>ние</w:t>
      </w:r>
      <w:r w:rsidRPr="00ED5D4E">
        <w:rPr>
          <w:spacing w:val="6"/>
        </w:rPr>
        <w:t xml:space="preserve"> </w:t>
      </w:r>
      <w:r w:rsidRPr="00ED5D4E">
        <w:t>на</w:t>
      </w:r>
      <w:r w:rsidRPr="00ED5D4E">
        <w:rPr>
          <w:spacing w:val="12"/>
        </w:rPr>
        <w:t xml:space="preserve"> </w:t>
      </w:r>
      <w:r w:rsidRPr="00ED5D4E">
        <w:t>з</w:t>
      </w:r>
      <w:r w:rsidRPr="00ED5D4E">
        <w:rPr>
          <w:spacing w:val="-1"/>
        </w:rPr>
        <w:t>а</w:t>
      </w:r>
      <w:r w:rsidRPr="00ED5D4E">
        <w:t>нят</w:t>
      </w:r>
      <w:r w:rsidRPr="00ED5D4E">
        <w:rPr>
          <w:spacing w:val="-2"/>
        </w:rPr>
        <w:t>и</w:t>
      </w:r>
      <w:r w:rsidRPr="00ED5D4E">
        <w:t>ях</w:t>
      </w:r>
      <w:r w:rsidRPr="00ED5D4E">
        <w:rPr>
          <w:spacing w:val="13"/>
        </w:rPr>
        <w:t xml:space="preserve"> </w:t>
      </w:r>
      <w:r w:rsidRPr="00ED5D4E">
        <w:t>эт</w:t>
      </w:r>
      <w:r w:rsidRPr="00ED5D4E">
        <w:rPr>
          <w:spacing w:val="-3"/>
        </w:rPr>
        <w:t>о</w:t>
      </w:r>
      <w:r w:rsidRPr="00ED5D4E">
        <w:t>й</w:t>
      </w:r>
      <w:r w:rsidRPr="00ED5D4E">
        <w:rPr>
          <w:spacing w:val="7"/>
        </w:rPr>
        <w:t xml:space="preserve"> </w:t>
      </w:r>
      <w:r w:rsidRPr="00ED5D4E">
        <w:t>т</w:t>
      </w:r>
      <w:r w:rsidRPr="00ED5D4E">
        <w:rPr>
          <w:spacing w:val="-1"/>
        </w:rPr>
        <w:t>е</w:t>
      </w:r>
      <w:r w:rsidRPr="00ED5D4E">
        <w:t>хнолог</w:t>
      </w:r>
      <w:r w:rsidRPr="00ED5D4E">
        <w:rPr>
          <w:spacing w:val="-1"/>
        </w:rPr>
        <w:t>и</w:t>
      </w:r>
      <w:r w:rsidRPr="00ED5D4E">
        <w:t>и пр</w:t>
      </w:r>
      <w:r w:rsidRPr="00ED5D4E">
        <w:rPr>
          <w:spacing w:val="-1"/>
        </w:rPr>
        <w:t>е</w:t>
      </w:r>
      <w:r w:rsidRPr="00ED5D4E">
        <w:t>д</w:t>
      </w:r>
      <w:r w:rsidRPr="00ED5D4E">
        <w:rPr>
          <w:spacing w:val="1"/>
        </w:rPr>
        <w:t>п</w:t>
      </w:r>
      <w:r w:rsidRPr="00ED5D4E">
        <w:t>ол</w:t>
      </w:r>
      <w:r w:rsidRPr="00ED5D4E">
        <w:rPr>
          <w:spacing w:val="-1"/>
        </w:rPr>
        <w:t>а</w:t>
      </w:r>
      <w:r w:rsidRPr="00ED5D4E">
        <w:t>г</w:t>
      </w:r>
      <w:r w:rsidRPr="00ED5D4E">
        <w:rPr>
          <w:spacing w:val="-1"/>
        </w:rPr>
        <w:t>а</w:t>
      </w:r>
      <w:r w:rsidRPr="00ED5D4E">
        <w:t>ют</w:t>
      </w:r>
      <w:r w:rsidRPr="00ED5D4E">
        <w:rPr>
          <w:spacing w:val="53"/>
        </w:rPr>
        <w:t xml:space="preserve"> </w:t>
      </w:r>
      <w:r w:rsidRPr="00ED5D4E">
        <w:t>орг</w:t>
      </w:r>
      <w:r w:rsidRPr="00ED5D4E">
        <w:rPr>
          <w:spacing w:val="-1"/>
        </w:rPr>
        <w:t>а</w:t>
      </w:r>
      <w:r w:rsidRPr="00ED5D4E">
        <w:rPr>
          <w:spacing w:val="-2"/>
        </w:rPr>
        <w:t>н</w:t>
      </w:r>
      <w:r w:rsidRPr="00ED5D4E">
        <w:t>из</w:t>
      </w:r>
      <w:r w:rsidRPr="00ED5D4E">
        <w:rPr>
          <w:spacing w:val="-1"/>
        </w:rPr>
        <w:t>а</w:t>
      </w:r>
      <w:r w:rsidRPr="00ED5D4E">
        <w:rPr>
          <w:spacing w:val="-2"/>
        </w:rPr>
        <w:t>ц</w:t>
      </w:r>
      <w:r w:rsidRPr="00ED5D4E">
        <w:t>ию</w:t>
      </w:r>
      <w:r w:rsidRPr="00ED5D4E">
        <w:rPr>
          <w:spacing w:val="53"/>
        </w:rPr>
        <w:t xml:space="preserve"> </w:t>
      </w:r>
      <w:r w:rsidRPr="00ED5D4E">
        <w:rPr>
          <w:spacing w:val="-1"/>
        </w:rPr>
        <w:t>с</w:t>
      </w:r>
      <w:r w:rsidRPr="00ED5D4E">
        <w:t>о</w:t>
      </w:r>
      <w:r w:rsidRPr="00ED5D4E">
        <w:rPr>
          <w:spacing w:val="2"/>
        </w:rPr>
        <w:t>в</w:t>
      </w:r>
      <w:r w:rsidRPr="00ED5D4E">
        <w:rPr>
          <w:spacing w:val="-1"/>
        </w:rPr>
        <w:t>мес</w:t>
      </w:r>
      <w:r w:rsidRPr="00ED5D4E">
        <w:t>тных</w:t>
      </w:r>
      <w:r w:rsidRPr="00ED5D4E">
        <w:rPr>
          <w:spacing w:val="52"/>
        </w:rPr>
        <w:t xml:space="preserve"> </w:t>
      </w:r>
      <w:r w:rsidRPr="00ED5D4E">
        <w:t>д</w:t>
      </w:r>
      <w:r w:rsidRPr="00ED5D4E">
        <w:rPr>
          <w:spacing w:val="-1"/>
        </w:rPr>
        <w:t>е</w:t>
      </w:r>
      <w:r w:rsidRPr="00ED5D4E">
        <w:t>й</w:t>
      </w:r>
      <w:r w:rsidRPr="00ED5D4E">
        <w:rPr>
          <w:spacing w:val="-1"/>
        </w:rPr>
        <w:t>с</w:t>
      </w:r>
      <w:r w:rsidRPr="00ED5D4E">
        <w:t>твий,</w:t>
      </w:r>
      <w:r w:rsidRPr="00ED5D4E">
        <w:rPr>
          <w:spacing w:val="52"/>
        </w:rPr>
        <w:t xml:space="preserve"> </w:t>
      </w:r>
      <w:r w:rsidRPr="00ED5D4E">
        <w:t>ко</w:t>
      </w:r>
      <w:r w:rsidRPr="00ED5D4E">
        <w:rPr>
          <w:spacing w:val="-1"/>
        </w:rPr>
        <w:t>м</w:t>
      </w:r>
      <w:r w:rsidRPr="00ED5D4E">
        <w:rPr>
          <w:spacing w:val="1"/>
        </w:rPr>
        <w:t>м</w:t>
      </w:r>
      <w:r w:rsidRPr="00ED5D4E">
        <w:rPr>
          <w:spacing w:val="-5"/>
        </w:rPr>
        <w:t>у</w:t>
      </w:r>
      <w:r w:rsidRPr="00ED5D4E">
        <w:t>ник</w:t>
      </w:r>
      <w:r w:rsidRPr="00ED5D4E">
        <w:rPr>
          <w:spacing w:val="-1"/>
        </w:rPr>
        <w:t>а</w:t>
      </w:r>
      <w:r w:rsidRPr="00ED5D4E">
        <w:rPr>
          <w:spacing w:val="-2"/>
        </w:rPr>
        <w:t>ц</w:t>
      </w:r>
      <w:r w:rsidRPr="00ED5D4E">
        <w:t>ию,</w:t>
      </w:r>
      <w:r w:rsidRPr="00ED5D4E">
        <w:rPr>
          <w:spacing w:val="52"/>
        </w:rPr>
        <w:t xml:space="preserve"> </w:t>
      </w:r>
      <w:r w:rsidRPr="00ED5D4E">
        <w:t>общ</w:t>
      </w:r>
      <w:r w:rsidRPr="00ED5D4E">
        <w:rPr>
          <w:spacing w:val="-1"/>
        </w:rPr>
        <w:t>е</w:t>
      </w:r>
      <w:r w:rsidRPr="00ED5D4E">
        <w:rPr>
          <w:spacing w:val="-2"/>
        </w:rPr>
        <w:t>н</w:t>
      </w:r>
      <w:r w:rsidRPr="00ED5D4E">
        <w:t>и</w:t>
      </w:r>
      <w:r w:rsidRPr="00ED5D4E">
        <w:rPr>
          <w:spacing w:val="-1"/>
        </w:rPr>
        <w:t>е</w:t>
      </w:r>
      <w:r w:rsidRPr="00ED5D4E">
        <w:t>, вз</w:t>
      </w:r>
      <w:r w:rsidRPr="00ED5D4E">
        <w:rPr>
          <w:spacing w:val="-1"/>
        </w:rPr>
        <w:t>а</w:t>
      </w:r>
      <w:r w:rsidRPr="00ED5D4E">
        <w:t>и</w:t>
      </w:r>
      <w:r w:rsidRPr="00ED5D4E">
        <w:rPr>
          <w:spacing w:val="-1"/>
        </w:rPr>
        <w:t>м</w:t>
      </w:r>
      <w:r w:rsidRPr="00ED5D4E">
        <w:t>опо</w:t>
      </w:r>
      <w:r w:rsidRPr="00ED5D4E">
        <w:rPr>
          <w:spacing w:val="-2"/>
        </w:rPr>
        <w:t>н</w:t>
      </w:r>
      <w:r w:rsidRPr="00ED5D4E">
        <w:t>и</w:t>
      </w:r>
      <w:r w:rsidRPr="00ED5D4E">
        <w:rPr>
          <w:spacing w:val="-1"/>
        </w:rPr>
        <w:t>ма</w:t>
      </w:r>
      <w:r w:rsidRPr="00ED5D4E">
        <w:t>ние,</w:t>
      </w:r>
      <w:r w:rsidRPr="00ED5D4E">
        <w:rPr>
          <w:spacing w:val="30"/>
        </w:rPr>
        <w:t xml:space="preserve"> </w:t>
      </w:r>
      <w:r w:rsidRPr="00ED5D4E">
        <w:t>вз</w:t>
      </w:r>
      <w:r w:rsidRPr="00ED5D4E">
        <w:rPr>
          <w:spacing w:val="-1"/>
        </w:rPr>
        <w:t>а</w:t>
      </w:r>
      <w:r w:rsidRPr="00ED5D4E">
        <w:rPr>
          <w:spacing w:val="-2"/>
        </w:rPr>
        <w:t>и</w:t>
      </w:r>
      <w:r w:rsidRPr="00ED5D4E">
        <w:rPr>
          <w:spacing w:val="-1"/>
        </w:rPr>
        <w:t>м</w:t>
      </w:r>
      <w:r w:rsidRPr="00ED5D4E">
        <w:t>опо</w:t>
      </w:r>
      <w:r w:rsidRPr="00ED5D4E">
        <w:rPr>
          <w:spacing w:val="-1"/>
        </w:rPr>
        <w:t>м</w:t>
      </w:r>
      <w:r w:rsidRPr="00ED5D4E">
        <w:t>ощь</w:t>
      </w:r>
      <w:r w:rsidRPr="00ED5D4E">
        <w:rPr>
          <w:spacing w:val="31"/>
        </w:rPr>
        <w:t xml:space="preserve"> </w:t>
      </w:r>
      <w:r w:rsidRPr="00ED5D4E">
        <w:t>и</w:t>
      </w:r>
      <w:r w:rsidRPr="00ED5D4E">
        <w:rPr>
          <w:spacing w:val="31"/>
        </w:rPr>
        <w:t xml:space="preserve"> </w:t>
      </w:r>
      <w:r w:rsidRPr="00ED5D4E">
        <w:t>позволя</w:t>
      </w:r>
      <w:r w:rsidRPr="00ED5D4E">
        <w:rPr>
          <w:spacing w:val="-2"/>
        </w:rPr>
        <w:t>е</w:t>
      </w:r>
      <w:r w:rsidRPr="00ED5D4E">
        <w:t>т</w:t>
      </w:r>
      <w:r w:rsidRPr="00ED5D4E">
        <w:rPr>
          <w:spacing w:val="30"/>
        </w:rPr>
        <w:t xml:space="preserve"> </w:t>
      </w:r>
      <w:r w:rsidRPr="00ED5D4E">
        <w:t>об</w:t>
      </w:r>
      <w:r w:rsidRPr="00ED5D4E">
        <w:rPr>
          <w:spacing w:val="-1"/>
        </w:rPr>
        <w:t>ес</w:t>
      </w:r>
      <w:r w:rsidRPr="00ED5D4E">
        <w:t>п</w:t>
      </w:r>
      <w:r w:rsidRPr="00ED5D4E">
        <w:rPr>
          <w:spacing w:val="-1"/>
        </w:rPr>
        <w:t>еч</w:t>
      </w:r>
      <w:r w:rsidRPr="00ED5D4E">
        <w:t>ить</w:t>
      </w:r>
      <w:r w:rsidRPr="00ED5D4E">
        <w:rPr>
          <w:spacing w:val="2"/>
        </w:rPr>
        <w:t xml:space="preserve"> </w:t>
      </w:r>
      <w:r w:rsidRPr="00ED5D4E">
        <w:t>о</w:t>
      </w:r>
      <w:r w:rsidRPr="00ED5D4E">
        <w:rPr>
          <w:spacing w:val="2"/>
        </w:rPr>
        <w:t>б</w:t>
      </w:r>
      <w:r w:rsidRPr="00ED5D4E">
        <w:rPr>
          <w:spacing w:val="-8"/>
        </w:rPr>
        <w:t>у</w:t>
      </w:r>
      <w:r w:rsidRPr="00ED5D4E">
        <w:rPr>
          <w:spacing w:val="-1"/>
        </w:rPr>
        <w:t>ча</w:t>
      </w:r>
      <w:r w:rsidRPr="00ED5D4E">
        <w:t>ю</w:t>
      </w:r>
      <w:r w:rsidRPr="00ED5D4E">
        <w:rPr>
          <w:spacing w:val="2"/>
        </w:rPr>
        <w:t>щ</w:t>
      </w:r>
      <w:r w:rsidRPr="00ED5D4E">
        <w:t>и</w:t>
      </w:r>
      <w:r w:rsidRPr="00ED5D4E">
        <w:rPr>
          <w:spacing w:val="-1"/>
        </w:rPr>
        <w:t>мс</w:t>
      </w:r>
      <w:r w:rsidRPr="00ED5D4E">
        <w:t>я</w:t>
      </w:r>
      <w:r w:rsidRPr="00ED5D4E">
        <w:rPr>
          <w:spacing w:val="30"/>
        </w:rPr>
        <w:t xml:space="preserve"> </w:t>
      </w:r>
      <w:r w:rsidRPr="00ED5D4E">
        <w:t>более</w:t>
      </w:r>
      <w:r w:rsidRPr="00ED5D4E">
        <w:rPr>
          <w:spacing w:val="29"/>
        </w:rPr>
        <w:t xml:space="preserve"> </w:t>
      </w:r>
      <w:r w:rsidRPr="00ED5D4E">
        <w:t>в</w:t>
      </w:r>
      <w:r w:rsidRPr="00ED5D4E">
        <w:rPr>
          <w:spacing w:val="-1"/>
        </w:rPr>
        <w:t>ыс</w:t>
      </w:r>
      <w:r w:rsidRPr="00ED5D4E">
        <w:t xml:space="preserve">окий </w:t>
      </w:r>
      <w:r w:rsidRPr="00ED5D4E">
        <w:rPr>
          <w:spacing w:val="-5"/>
        </w:rPr>
        <w:t>у</w:t>
      </w:r>
      <w:r w:rsidRPr="00ED5D4E">
        <w:rPr>
          <w:spacing w:val="2"/>
        </w:rPr>
        <w:t>р</w:t>
      </w:r>
      <w:r w:rsidRPr="00ED5D4E">
        <w:t>о</w:t>
      </w:r>
      <w:r w:rsidRPr="00ED5D4E">
        <w:rPr>
          <w:spacing w:val="1"/>
        </w:rPr>
        <w:t>в</w:t>
      </w:r>
      <w:r w:rsidRPr="00ED5D4E">
        <w:rPr>
          <w:spacing w:val="-1"/>
        </w:rPr>
        <w:t>е</w:t>
      </w:r>
      <w:r w:rsidRPr="00ED5D4E">
        <w:t>нь</w:t>
      </w:r>
      <w:r w:rsidRPr="00ED5D4E">
        <w:rPr>
          <w:spacing w:val="5"/>
        </w:rPr>
        <w:t xml:space="preserve"> </w:t>
      </w:r>
      <w:r w:rsidRPr="00ED5D4E">
        <w:t>зн</w:t>
      </w:r>
      <w:r w:rsidRPr="00ED5D4E">
        <w:rPr>
          <w:spacing w:val="-1"/>
        </w:rPr>
        <w:t>а</w:t>
      </w:r>
      <w:r w:rsidRPr="00ED5D4E">
        <w:rPr>
          <w:spacing w:val="-2"/>
        </w:rPr>
        <w:t>н</w:t>
      </w:r>
      <w:r w:rsidRPr="00ED5D4E">
        <w:t>ий</w:t>
      </w:r>
      <w:r w:rsidRPr="00ED5D4E">
        <w:rPr>
          <w:spacing w:val="7"/>
        </w:rPr>
        <w:t xml:space="preserve"> </w:t>
      </w:r>
      <w:r w:rsidRPr="00ED5D4E">
        <w:t>и</w:t>
      </w:r>
      <w:r w:rsidRPr="00ED5D4E">
        <w:rPr>
          <w:spacing w:val="5"/>
        </w:rPr>
        <w:t xml:space="preserve"> </w:t>
      </w:r>
      <w:r w:rsidRPr="00ED5D4E">
        <w:t>пол</w:t>
      </w:r>
      <w:r w:rsidRPr="00ED5D4E">
        <w:rPr>
          <w:spacing w:val="-3"/>
        </w:rPr>
        <w:t>о</w:t>
      </w:r>
      <w:r w:rsidRPr="00ED5D4E">
        <w:t>жит</w:t>
      </w:r>
      <w:r w:rsidRPr="00ED5D4E">
        <w:rPr>
          <w:spacing w:val="-1"/>
        </w:rPr>
        <w:t>е</w:t>
      </w:r>
      <w:r w:rsidRPr="00ED5D4E">
        <w:t>льн</w:t>
      </w:r>
      <w:r w:rsidRPr="00ED5D4E">
        <w:rPr>
          <w:spacing w:val="-3"/>
        </w:rPr>
        <w:t>ы</w:t>
      </w:r>
      <w:r w:rsidRPr="00ED5D4E">
        <w:t>й</w:t>
      </w:r>
      <w:r w:rsidRPr="00ED5D4E">
        <w:rPr>
          <w:spacing w:val="5"/>
        </w:rPr>
        <w:t xml:space="preserve"> </w:t>
      </w:r>
      <w:r w:rsidRPr="00ED5D4E">
        <w:t>р</w:t>
      </w:r>
      <w:r w:rsidRPr="00ED5D4E">
        <w:rPr>
          <w:spacing w:val="-1"/>
        </w:rPr>
        <w:t>е</w:t>
      </w:r>
      <w:r w:rsidRPr="00ED5D4E">
        <w:rPr>
          <w:spacing w:val="3"/>
        </w:rPr>
        <w:t>з</w:t>
      </w:r>
      <w:r w:rsidRPr="00ED5D4E">
        <w:rPr>
          <w:spacing w:val="-8"/>
        </w:rPr>
        <w:t>у</w:t>
      </w:r>
      <w:r w:rsidRPr="00ED5D4E">
        <w:t>льт</w:t>
      </w:r>
      <w:r w:rsidRPr="00ED5D4E">
        <w:rPr>
          <w:spacing w:val="-1"/>
        </w:rPr>
        <w:t>а</w:t>
      </w:r>
      <w:r w:rsidRPr="00ED5D4E">
        <w:t>т</w:t>
      </w:r>
      <w:r w:rsidRPr="00ED5D4E">
        <w:rPr>
          <w:spacing w:val="5"/>
        </w:rPr>
        <w:t xml:space="preserve"> </w:t>
      </w:r>
      <w:r w:rsidRPr="00ED5D4E">
        <w:rPr>
          <w:spacing w:val="2"/>
        </w:rPr>
        <w:t>о</w:t>
      </w:r>
      <w:r w:rsidRPr="00ED5D4E">
        <w:rPr>
          <w:spacing w:val="-1"/>
        </w:rPr>
        <w:t>с</w:t>
      </w:r>
      <w:r w:rsidRPr="00ED5D4E">
        <w:t>во</w:t>
      </w:r>
      <w:r w:rsidRPr="00ED5D4E">
        <w:rPr>
          <w:spacing w:val="-2"/>
        </w:rPr>
        <w:t>е</w:t>
      </w:r>
      <w:r w:rsidRPr="00ED5D4E">
        <w:t>ния</w:t>
      </w:r>
      <w:r w:rsidRPr="00ED5D4E">
        <w:rPr>
          <w:spacing w:val="4"/>
        </w:rPr>
        <w:t xml:space="preserve"> </w:t>
      </w:r>
      <w:r w:rsidRPr="00ED5D4E">
        <w:t>обр</w:t>
      </w:r>
      <w:r w:rsidRPr="00ED5D4E">
        <w:rPr>
          <w:spacing w:val="-1"/>
        </w:rPr>
        <w:t>а</w:t>
      </w:r>
      <w:r w:rsidRPr="00ED5D4E">
        <w:t>зов</w:t>
      </w:r>
      <w:r w:rsidRPr="00ED5D4E">
        <w:rPr>
          <w:spacing w:val="-2"/>
        </w:rPr>
        <w:t>а</w:t>
      </w:r>
      <w:r w:rsidRPr="00ED5D4E">
        <w:t>т</w:t>
      </w:r>
      <w:r w:rsidRPr="00ED5D4E">
        <w:rPr>
          <w:spacing w:val="-1"/>
        </w:rPr>
        <w:t>е</w:t>
      </w:r>
      <w:r w:rsidRPr="00ED5D4E">
        <w:t>льной</w:t>
      </w:r>
      <w:r w:rsidRPr="00ED5D4E">
        <w:rPr>
          <w:spacing w:val="5"/>
        </w:rPr>
        <w:t xml:space="preserve"> </w:t>
      </w:r>
      <w:r w:rsidRPr="00ED5D4E">
        <w:t>прогр</w:t>
      </w:r>
      <w:r w:rsidRPr="00ED5D4E">
        <w:rPr>
          <w:spacing w:val="-1"/>
        </w:rPr>
        <w:t>амм</w:t>
      </w:r>
      <w:r w:rsidRPr="00ED5D4E">
        <w:t>ы,</w:t>
      </w:r>
      <w:r w:rsidRPr="00ED5D4E">
        <w:rPr>
          <w:spacing w:val="14"/>
        </w:rPr>
        <w:t xml:space="preserve"> </w:t>
      </w:r>
      <w:r w:rsidRPr="00ED5D4E">
        <w:t>т</w:t>
      </w:r>
      <w:r w:rsidRPr="00ED5D4E">
        <w:rPr>
          <w:spacing w:val="-1"/>
        </w:rPr>
        <w:t>а</w:t>
      </w:r>
      <w:r w:rsidRPr="00ED5D4E">
        <w:t>ким обр</w:t>
      </w:r>
      <w:r w:rsidRPr="00ED5D4E">
        <w:rPr>
          <w:spacing w:val="-1"/>
        </w:rPr>
        <w:t>а</w:t>
      </w:r>
      <w:r w:rsidRPr="00ED5D4E">
        <w:t>зом</w:t>
      </w:r>
      <w:r w:rsidRPr="00ED5D4E">
        <w:rPr>
          <w:spacing w:val="1"/>
        </w:rPr>
        <w:t xml:space="preserve"> </w:t>
      </w:r>
      <w:r w:rsidRPr="00ED5D4E">
        <w:t>у</w:t>
      </w:r>
      <w:r w:rsidRPr="00ED5D4E">
        <w:rPr>
          <w:spacing w:val="-5"/>
        </w:rPr>
        <w:t xml:space="preserve"> </w:t>
      </w:r>
      <w:r w:rsidRPr="00ED5D4E">
        <w:t>д</w:t>
      </w:r>
      <w:r w:rsidRPr="00ED5D4E">
        <w:rPr>
          <w:spacing w:val="-1"/>
        </w:rPr>
        <w:t>е</w:t>
      </w:r>
      <w:r w:rsidRPr="00ED5D4E">
        <w:t>т</w:t>
      </w:r>
      <w:r w:rsidRPr="00ED5D4E">
        <w:rPr>
          <w:spacing w:val="-1"/>
        </w:rPr>
        <w:t>е</w:t>
      </w:r>
      <w:r w:rsidRPr="00ED5D4E">
        <w:t xml:space="preserve">й </w:t>
      </w:r>
      <w:r w:rsidRPr="00ED5D4E">
        <w:rPr>
          <w:spacing w:val="-1"/>
        </w:rPr>
        <w:t>с</w:t>
      </w:r>
      <w:r w:rsidRPr="00ED5D4E">
        <w:t>фор</w:t>
      </w:r>
      <w:r w:rsidRPr="00ED5D4E">
        <w:rPr>
          <w:spacing w:val="1"/>
        </w:rPr>
        <w:t>м</w:t>
      </w:r>
      <w:r w:rsidRPr="00ED5D4E">
        <w:t>и</w:t>
      </w:r>
      <w:r w:rsidRPr="00ED5D4E">
        <w:rPr>
          <w:spacing w:val="2"/>
        </w:rPr>
        <w:t>р</w:t>
      </w:r>
      <w:r w:rsidRPr="00ED5D4E">
        <w:rPr>
          <w:spacing w:val="-5"/>
        </w:rPr>
        <w:t>у</w:t>
      </w:r>
      <w:r w:rsidRPr="00ED5D4E">
        <w:rPr>
          <w:spacing w:val="-1"/>
        </w:rPr>
        <w:t>е</w:t>
      </w:r>
      <w:r w:rsidRPr="00ED5D4E">
        <w:t>т</w:t>
      </w:r>
      <w:r w:rsidRPr="00ED5D4E">
        <w:rPr>
          <w:spacing w:val="-1"/>
        </w:rPr>
        <w:t>с</w:t>
      </w:r>
      <w:r w:rsidRPr="00ED5D4E">
        <w:t>я нов</w:t>
      </w:r>
      <w:r w:rsidRPr="00ED5D4E">
        <w:rPr>
          <w:spacing w:val="-2"/>
        </w:rPr>
        <w:t>а</w:t>
      </w:r>
      <w:r w:rsidRPr="00ED5D4E">
        <w:t xml:space="preserve">я </w:t>
      </w:r>
      <w:r w:rsidRPr="00ED5D4E">
        <w:rPr>
          <w:spacing w:val="5"/>
        </w:rPr>
        <w:t>к</w:t>
      </w:r>
      <w:r w:rsidRPr="00ED5D4E">
        <w:rPr>
          <w:spacing w:val="-5"/>
        </w:rPr>
        <w:t>у</w:t>
      </w:r>
      <w:r w:rsidRPr="00ED5D4E">
        <w:t>ль</w:t>
      </w:r>
      <w:r w:rsidRPr="00ED5D4E">
        <w:rPr>
          <w:spacing w:val="2"/>
        </w:rPr>
        <w:t>т</w:t>
      </w:r>
      <w:r w:rsidRPr="00ED5D4E">
        <w:rPr>
          <w:spacing w:val="-5"/>
        </w:rPr>
        <w:t>у</w:t>
      </w:r>
      <w:r w:rsidRPr="00ED5D4E">
        <w:t>ра</w:t>
      </w:r>
      <w:r w:rsidRPr="00ED5D4E">
        <w:rPr>
          <w:spacing w:val="1"/>
        </w:rPr>
        <w:t xml:space="preserve"> </w:t>
      </w:r>
      <w:r w:rsidRPr="00ED5D4E">
        <w:t>р</w:t>
      </w:r>
      <w:r w:rsidRPr="00ED5D4E">
        <w:rPr>
          <w:spacing w:val="-1"/>
        </w:rPr>
        <w:t>а</w:t>
      </w:r>
      <w:r w:rsidRPr="00ED5D4E">
        <w:t>боты</w:t>
      </w:r>
      <w:r w:rsidRPr="00ED5D4E">
        <w:rPr>
          <w:spacing w:val="3"/>
        </w:rPr>
        <w:t xml:space="preserve"> </w:t>
      </w:r>
      <w:r w:rsidRPr="00ED5D4E">
        <w:t>с</w:t>
      </w:r>
      <w:r w:rsidRPr="00ED5D4E">
        <w:rPr>
          <w:spacing w:val="-1"/>
        </w:rPr>
        <w:t xml:space="preserve"> </w:t>
      </w:r>
      <w:r w:rsidRPr="00ED5D4E">
        <w:t>информ</w:t>
      </w:r>
      <w:r w:rsidRPr="00ED5D4E">
        <w:rPr>
          <w:spacing w:val="-2"/>
        </w:rPr>
        <w:t>а</w:t>
      </w:r>
      <w:r w:rsidRPr="00ED5D4E">
        <w:t>ци</w:t>
      </w:r>
      <w:r w:rsidRPr="00ED5D4E">
        <w:rPr>
          <w:spacing w:val="-1"/>
        </w:rPr>
        <w:t>е</w:t>
      </w:r>
      <w:r w:rsidRPr="00ED5D4E">
        <w:rPr>
          <w:spacing w:val="-2"/>
        </w:rPr>
        <w:t>й</w:t>
      </w:r>
      <w:r w:rsidRPr="00ED5D4E">
        <w:t>;</w:t>
      </w:r>
    </w:p>
    <w:p w:rsidR="008F19D2" w:rsidRPr="00ED5D4E" w:rsidRDefault="008F19D2" w:rsidP="008F19D2">
      <w:pPr>
        <w:pStyle w:val="a3"/>
        <w:numPr>
          <w:ilvl w:val="0"/>
          <w:numId w:val="7"/>
        </w:numPr>
        <w:kinsoku w:val="0"/>
        <w:overflowPunct w:val="0"/>
        <w:ind w:left="284" w:right="105"/>
        <w:jc w:val="both"/>
      </w:pPr>
      <w:r w:rsidRPr="00661F3A">
        <w:rPr>
          <w:i/>
          <w:iCs/>
        </w:rPr>
        <w:t xml:space="preserve"> гр</w:t>
      </w:r>
      <w:r w:rsidRPr="00661F3A">
        <w:rPr>
          <w:i/>
          <w:iCs/>
          <w:spacing w:val="-1"/>
        </w:rPr>
        <w:t>у</w:t>
      </w:r>
      <w:r w:rsidRPr="00661F3A">
        <w:rPr>
          <w:i/>
          <w:iCs/>
        </w:rPr>
        <w:t>ппо</w:t>
      </w:r>
      <w:r w:rsidRPr="00661F3A">
        <w:rPr>
          <w:i/>
          <w:iCs/>
          <w:spacing w:val="-1"/>
        </w:rPr>
        <w:t>в</w:t>
      </w:r>
      <w:r w:rsidRPr="00661F3A">
        <w:rPr>
          <w:i/>
          <w:iCs/>
        </w:rPr>
        <w:t>ые</w:t>
      </w:r>
      <w:r w:rsidRPr="00661F3A">
        <w:rPr>
          <w:i/>
          <w:iCs/>
          <w:spacing w:val="6"/>
        </w:rPr>
        <w:t xml:space="preserve"> </w:t>
      </w:r>
      <w:r w:rsidRPr="00ED5D4E">
        <w:t xml:space="preserve">- </w:t>
      </w:r>
      <w:r w:rsidRPr="00661F3A">
        <w:rPr>
          <w:spacing w:val="1"/>
        </w:rPr>
        <w:t>п</w:t>
      </w:r>
      <w:r w:rsidRPr="00ED5D4E">
        <w:t>р</w:t>
      </w:r>
      <w:r w:rsidRPr="00661F3A">
        <w:rPr>
          <w:spacing w:val="-1"/>
        </w:rPr>
        <w:t>е</w:t>
      </w:r>
      <w:r w:rsidRPr="00ED5D4E">
        <w:t>д</w:t>
      </w:r>
      <w:r w:rsidRPr="00661F3A">
        <w:rPr>
          <w:spacing w:val="1"/>
        </w:rPr>
        <w:t>п</w:t>
      </w:r>
      <w:r w:rsidRPr="00ED5D4E">
        <w:t>о</w:t>
      </w:r>
      <w:r w:rsidRPr="00661F3A">
        <w:rPr>
          <w:spacing w:val="2"/>
        </w:rPr>
        <w:t>л</w:t>
      </w:r>
      <w:r w:rsidRPr="00661F3A">
        <w:rPr>
          <w:spacing w:val="-1"/>
        </w:rPr>
        <w:t>а</w:t>
      </w:r>
      <w:r w:rsidRPr="00ED5D4E">
        <w:t>г</w:t>
      </w:r>
      <w:r w:rsidRPr="00661F3A">
        <w:rPr>
          <w:spacing w:val="-1"/>
        </w:rPr>
        <w:t>а</w:t>
      </w:r>
      <w:r w:rsidRPr="00ED5D4E">
        <w:t>ют</w:t>
      </w:r>
      <w:r w:rsidRPr="00661F3A">
        <w:rPr>
          <w:spacing w:val="2"/>
        </w:rPr>
        <w:t xml:space="preserve"> </w:t>
      </w:r>
      <w:r w:rsidRPr="00ED5D4E">
        <w:t>орг</w:t>
      </w:r>
      <w:r w:rsidRPr="00661F3A">
        <w:rPr>
          <w:spacing w:val="-1"/>
        </w:rPr>
        <w:t>а</w:t>
      </w:r>
      <w:r w:rsidRPr="00ED5D4E">
        <w:t>низ</w:t>
      </w:r>
      <w:r w:rsidRPr="00661F3A">
        <w:rPr>
          <w:spacing w:val="-1"/>
        </w:rPr>
        <w:t>а</w:t>
      </w:r>
      <w:r w:rsidRPr="00ED5D4E">
        <w:t>ц</w:t>
      </w:r>
      <w:r w:rsidRPr="00661F3A">
        <w:rPr>
          <w:spacing w:val="-2"/>
        </w:rPr>
        <w:t>и</w:t>
      </w:r>
      <w:r w:rsidRPr="00ED5D4E">
        <w:t>ю</w:t>
      </w:r>
      <w:r w:rsidRPr="00661F3A">
        <w:rPr>
          <w:spacing w:val="5"/>
        </w:rPr>
        <w:t xml:space="preserve"> </w:t>
      </w:r>
      <w:r w:rsidRPr="00ED5D4E">
        <w:t>од</w:t>
      </w:r>
      <w:r w:rsidRPr="00661F3A">
        <w:rPr>
          <w:spacing w:val="-1"/>
        </w:rPr>
        <w:t>н</w:t>
      </w:r>
      <w:r w:rsidRPr="00ED5D4E">
        <w:t>овр</w:t>
      </w:r>
      <w:r w:rsidRPr="00661F3A">
        <w:rPr>
          <w:spacing w:val="-2"/>
        </w:rPr>
        <w:t>е</w:t>
      </w:r>
      <w:r w:rsidRPr="00661F3A">
        <w:rPr>
          <w:spacing w:val="-1"/>
        </w:rPr>
        <w:t>ме</w:t>
      </w:r>
      <w:r w:rsidRPr="00ED5D4E">
        <w:t>нной</w:t>
      </w:r>
      <w:r w:rsidRPr="00661F3A">
        <w:rPr>
          <w:spacing w:val="3"/>
        </w:rPr>
        <w:t xml:space="preserve"> </w:t>
      </w:r>
      <w:r w:rsidRPr="00ED5D4E">
        <w:t>р</w:t>
      </w:r>
      <w:r w:rsidRPr="00661F3A">
        <w:rPr>
          <w:spacing w:val="-1"/>
        </w:rPr>
        <w:t>а</w:t>
      </w:r>
      <w:r w:rsidRPr="00ED5D4E">
        <w:t>боты</w:t>
      </w:r>
      <w:r w:rsidRPr="00661F3A">
        <w:rPr>
          <w:spacing w:val="1"/>
        </w:rPr>
        <w:t xml:space="preserve"> </w:t>
      </w:r>
      <w:r w:rsidRPr="00661F3A">
        <w:rPr>
          <w:spacing w:val="-1"/>
        </w:rPr>
        <w:t>с</w:t>
      </w:r>
      <w:r w:rsidRPr="00ED5D4E">
        <w:t>о</w:t>
      </w:r>
      <w:r w:rsidRPr="00661F3A">
        <w:rPr>
          <w:spacing w:val="4"/>
        </w:rPr>
        <w:t xml:space="preserve"> </w:t>
      </w:r>
      <w:r w:rsidRPr="00ED5D4E">
        <w:t>в</w:t>
      </w:r>
      <w:r w:rsidRPr="00661F3A">
        <w:rPr>
          <w:spacing w:val="-2"/>
        </w:rPr>
        <w:t>с</w:t>
      </w:r>
      <w:r w:rsidRPr="00661F3A">
        <w:rPr>
          <w:spacing w:val="-1"/>
        </w:rPr>
        <w:t>е</w:t>
      </w:r>
      <w:r w:rsidRPr="00ED5D4E">
        <w:t>й</w:t>
      </w:r>
      <w:r w:rsidRPr="00661F3A">
        <w:rPr>
          <w:spacing w:val="3"/>
        </w:rPr>
        <w:t xml:space="preserve"> </w:t>
      </w:r>
      <w:r w:rsidRPr="00ED5D4E">
        <w:t>г</w:t>
      </w:r>
      <w:r w:rsidRPr="00661F3A">
        <w:rPr>
          <w:spacing w:val="4"/>
        </w:rPr>
        <w:t>р</w:t>
      </w:r>
      <w:r w:rsidRPr="00661F3A">
        <w:rPr>
          <w:spacing w:val="-8"/>
        </w:rPr>
        <w:t>у</w:t>
      </w:r>
      <w:r w:rsidRPr="00ED5D4E">
        <w:t>ппой,</w:t>
      </w:r>
      <w:r w:rsidRPr="00661F3A">
        <w:rPr>
          <w:spacing w:val="2"/>
        </w:rPr>
        <w:t xml:space="preserve"> </w:t>
      </w:r>
      <w:r w:rsidRPr="00ED5D4E">
        <w:t>р</w:t>
      </w:r>
      <w:r w:rsidRPr="00661F3A">
        <w:rPr>
          <w:spacing w:val="-1"/>
        </w:rPr>
        <w:t>а</w:t>
      </w:r>
      <w:r w:rsidRPr="00ED5D4E">
        <w:t>бо</w:t>
      </w:r>
      <w:r w:rsidRPr="00661F3A">
        <w:rPr>
          <w:spacing w:val="3"/>
        </w:rPr>
        <w:t>т</w:t>
      </w:r>
      <w:r w:rsidRPr="00ED5D4E">
        <w:t>у в п</w:t>
      </w:r>
      <w:r w:rsidRPr="00661F3A">
        <w:rPr>
          <w:spacing w:val="-1"/>
        </w:rPr>
        <w:t>а</w:t>
      </w:r>
      <w:r w:rsidRPr="00ED5D4E">
        <w:t>р</w:t>
      </w:r>
      <w:r w:rsidRPr="00661F3A">
        <w:rPr>
          <w:spacing w:val="-1"/>
        </w:rPr>
        <w:t>а</w:t>
      </w:r>
      <w:r w:rsidRPr="00661F3A">
        <w:rPr>
          <w:spacing w:val="2"/>
        </w:rPr>
        <w:t>х</w:t>
      </w:r>
      <w:r w:rsidRPr="00ED5D4E">
        <w:t>, г</w:t>
      </w:r>
      <w:r w:rsidRPr="00661F3A">
        <w:rPr>
          <w:spacing w:val="2"/>
        </w:rPr>
        <w:t>р</w:t>
      </w:r>
      <w:r w:rsidRPr="00661F3A">
        <w:rPr>
          <w:spacing w:val="-8"/>
        </w:rPr>
        <w:t>у</w:t>
      </w:r>
      <w:r w:rsidRPr="00ED5D4E">
        <w:t>ппо</w:t>
      </w:r>
      <w:r w:rsidRPr="00661F3A">
        <w:rPr>
          <w:spacing w:val="4"/>
        </w:rPr>
        <w:t>в</w:t>
      </w:r>
      <w:r w:rsidRPr="00661F3A">
        <w:rPr>
          <w:spacing w:val="-5"/>
        </w:rPr>
        <w:t>у</w:t>
      </w:r>
      <w:r w:rsidRPr="00ED5D4E">
        <w:t>ю</w:t>
      </w:r>
      <w:r w:rsidRPr="00661F3A">
        <w:rPr>
          <w:spacing w:val="2"/>
        </w:rPr>
        <w:t xml:space="preserve"> </w:t>
      </w:r>
      <w:r w:rsidRPr="00ED5D4E">
        <w:t>р</w:t>
      </w:r>
      <w:r w:rsidRPr="00661F3A">
        <w:rPr>
          <w:spacing w:val="-1"/>
        </w:rPr>
        <w:t>а</w:t>
      </w:r>
      <w:r w:rsidRPr="00661F3A">
        <w:rPr>
          <w:spacing w:val="2"/>
        </w:rPr>
        <w:t>б</w:t>
      </w:r>
      <w:r w:rsidRPr="00ED5D4E">
        <w:t>ота на</w:t>
      </w:r>
      <w:r w:rsidRPr="00661F3A">
        <w:rPr>
          <w:spacing w:val="-1"/>
        </w:rPr>
        <w:t xml:space="preserve"> </w:t>
      </w:r>
      <w:r w:rsidRPr="00ED5D4E">
        <w:t>при</w:t>
      </w:r>
      <w:r w:rsidRPr="00661F3A">
        <w:rPr>
          <w:spacing w:val="-2"/>
        </w:rPr>
        <w:t>н</w:t>
      </w:r>
      <w:r w:rsidRPr="00ED5D4E">
        <w:t>ц</w:t>
      </w:r>
      <w:r w:rsidRPr="00661F3A">
        <w:rPr>
          <w:spacing w:val="-2"/>
        </w:rPr>
        <w:t>и</w:t>
      </w:r>
      <w:r w:rsidRPr="00ED5D4E">
        <w:t>п</w:t>
      </w:r>
      <w:r w:rsidRPr="00661F3A">
        <w:rPr>
          <w:spacing w:val="-1"/>
        </w:rPr>
        <w:t>а</w:t>
      </w:r>
      <w:r w:rsidRPr="00ED5D4E">
        <w:t>х</w:t>
      </w:r>
      <w:r w:rsidRPr="00661F3A">
        <w:rPr>
          <w:spacing w:val="-1"/>
        </w:rPr>
        <w:t xml:space="preserve"> </w:t>
      </w:r>
      <w:r w:rsidRPr="00ED5D4E">
        <w:t>д</w:t>
      </w:r>
      <w:r w:rsidRPr="00661F3A">
        <w:rPr>
          <w:spacing w:val="1"/>
        </w:rPr>
        <w:t>и</w:t>
      </w:r>
      <w:r w:rsidRPr="00ED5D4E">
        <w:t>ф</w:t>
      </w:r>
      <w:r w:rsidRPr="00661F3A">
        <w:rPr>
          <w:spacing w:val="-2"/>
        </w:rPr>
        <w:t>ф</w:t>
      </w:r>
      <w:r w:rsidRPr="00661F3A">
        <w:rPr>
          <w:spacing w:val="-1"/>
        </w:rPr>
        <w:t>е</w:t>
      </w:r>
      <w:r w:rsidRPr="00ED5D4E">
        <w:t>р</w:t>
      </w:r>
      <w:r w:rsidRPr="00661F3A">
        <w:rPr>
          <w:spacing w:val="-1"/>
        </w:rPr>
        <w:t>е</w:t>
      </w:r>
      <w:r w:rsidRPr="00ED5D4E">
        <w:t>нци</w:t>
      </w:r>
      <w:r w:rsidRPr="00661F3A">
        <w:rPr>
          <w:spacing w:val="-1"/>
        </w:rPr>
        <w:t>а</w:t>
      </w:r>
      <w:r w:rsidRPr="00ED5D4E">
        <w:t>ц</w:t>
      </w:r>
      <w:r w:rsidRPr="00661F3A">
        <w:rPr>
          <w:spacing w:val="-2"/>
        </w:rPr>
        <w:t>и</w:t>
      </w:r>
      <w:r w:rsidRPr="00661F3A">
        <w:rPr>
          <w:spacing w:val="5"/>
        </w:rPr>
        <w:t>и</w:t>
      </w:r>
      <w:r>
        <w:t xml:space="preserve"> </w:t>
      </w:r>
      <w:r w:rsidRPr="00ED5D4E">
        <w:t>зн</w:t>
      </w:r>
      <w:r w:rsidRPr="00661F3A">
        <w:rPr>
          <w:spacing w:val="-4"/>
        </w:rPr>
        <w:t>а</w:t>
      </w:r>
      <w:r w:rsidRPr="00ED5D4E">
        <w:t>ний з</w:t>
      </w:r>
      <w:r w:rsidRPr="00661F3A">
        <w:rPr>
          <w:spacing w:val="-1"/>
        </w:rPr>
        <w:t>а</w:t>
      </w:r>
      <w:r w:rsidRPr="00ED5D4E">
        <w:t>кр</w:t>
      </w:r>
      <w:r w:rsidRPr="00661F3A">
        <w:rPr>
          <w:spacing w:val="-1"/>
        </w:rPr>
        <w:t>е</w:t>
      </w:r>
      <w:r w:rsidRPr="00ED5D4E">
        <w:t>пля</w:t>
      </w:r>
      <w:r w:rsidRPr="00661F3A">
        <w:rPr>
          <w:spacing w:val="-1"/>
        </w:rPr>
        <w:t>е</w:t>
      </w:r>
      <w:r w:rsidRPr="00ED5D4E">
        <w:t>т</w:t>
      </w:r>
      <w:r w:rsidRPr="00661F3A">
        <w:rPr>
          <w:spacing w:val="-1"/>
        </w:rPr>
        <w:t>с</w:t>
      </w:r>
      <w:r w:rsidRPr="00ED5D4E">
        <w:t>я</w:t>
      </w:r>
      <w:r w:rsidRPr="00661F3A">
        <w:rPr>
          <w:spacing w:val="2"/>
        </w:rPr>
        <w:t xml:space="preserve"> </w:t>
      </w:r>
      <w:r w:rsidRPr="00ED5D4E">
        <w:t>на</w:t>
      </w:r>
      <w:r w:rsidRPr="00661F3A">
        <w:rPr>
          <w:spacing w:val="6"/>
        </w:rPr>
        <w:t xml:space="preserve"> </w:t>
      </w:r>
      <w:r w:rsidRPr="00661F3A">
        <w:rPr>
          <w:spacing w:val="-5"/>
        </w:rPr>
        <w:t>у</w:t>
      </w:r>
      <w:r w:rsidRPr="00ED5D4E">
        <w:t>ровне</w:t>
      </w:r>
      <w:r w:rsidRPr="00661F3A">
        <w:rPr>
          <w:spacing w:val="1"/>
        </w:rPr>
        <w:t xml:space="preserve"> с</w:t>
      </w:r>
      <w:r w:rsidRPr="00661F3A">
        <w:rPr>
          <w:spacing w:val="-1"/>
        </w:rPr>
        <w:t>ам</w:t>
      </w:r>
      <w:r w:rsidRPr="00ED5D4E">
        <w:t>о</w:t>
      </w:r>
      <w:r w:rsidRPr="00661F3A">
        <w:rPr>
          <w:spacing w:val="-1"/>
        </w:rPr>
        <w:t>с</w:t>
      </w:r>
      <w:r w:rsidRPr="00ED5D4E">
        <w:t>тоятельного</w:t>
      </w:r>
      <w:r w:rsidRPr="00661F3A">
        <w:rPr>
          <w:spacing w:val="2"/>
        </w:rPr>
        <w:t xml:space="preserve"> </w:t>
      </w:r>
      <w:r w:rsidRPr="00ED5D4E">
        <w:t>обобщен</w:t>
      </w:r>
      <w:r w:rsidRPr="00661F3A">
        <w:rPr>
          <w:spacing w:val="1"/>
        </w:rPr>
        <w:t>и</w:t>
      </w:r>
      <w:r w:rsidRPr="00ED5D4E">
        <w:t>я</w:t>
      </w:r>
      <w:r w:rsidRPr="00661F3A">
        <w:rPr>
          <w:spacing w:val="2"/>
        </w:rPr>
        <w:t xml:space="preserve"> </w:t>
      </w:r>
      <w:r w:rsidRPr="00ED5D4E">
        <w:t>с</w:t>
      </w:r>
      <w:r w:rsidRPr="00661F3A">
        <w:rPr>
          <w:spacing w:val="1"/>
        </w:rPr>
        <w:t xml:space="preserve"> </w:t>
      </w:r>
      <w:r w:rsidRPr="00ED5D4E">
        <w:t>при</w:t>
      </w:r>
      <w:r w:rsidRPr="00661F3A">
        <w:rPr>
          <w:spacing w:val="-1"/>
        </w:rPr>
        <w:t>ме</w:t>
      </w:r>
      <w:r w:rsidRPr="00ED5D4E">
        <w:t>н</w:t>
      </w:r>
      <w:r w:rsidRPr="00661F3A">
        <w:rPr>
          <w:spacing w:val="-1"/>
        </w:rPr>
        <w:t>е</w:t>
      </w:r>
      <w:r w:rsidRPr="00ED5D4E">
        <w:t>ни</w:t>
      </w:r>
      <w:r w:rsidRPr="00661F3A">
        <w:rPr>
          <w:spacing w:val="-1"/>
        </w:rPr>
        <w:t>е</w:t>
      </w:r>
      <w:r w:rsidRPr="00ED5D4E">
        <w:t>м эле</w:t>
      </w:r>
      <w:r w:rsidRPr="00661F3A">
        <w:rPr>
          <w:spacing w:val="-2"/>
        </w:rPr>
        <w:t>м</w:t>
      </w:r>
      <w:r w:rsidRPr="00661F3A">
        <w:rPr>
          <w:spacing w:val="-1"/>
        </w:rPr>
        <w:t>е</w:t>
      </w:r>
      <w:r w:rsidRPr="00ED5D4E">
        <w:t>нтов твор</w:t>
      </w:r>
      <w:r w:rsidRPr="00661F3A">
        <w:rPr>
          <w:spacing w:val="-1"/>
        </w:rPr>
        <w:t>чес</w:t>
      </w:r>
      <w:r w:rsidRPr="00ED5D4E">
        <w:t>т</w:t>
      </w:r>
      <w:r w:rsidRPr="00661F3A">
        <w:rPr>
          <w:spacing w:val="1"/>
        </w:rPr>
        <w:t>в</w:t>
      </w:r>
      <w:r w:rsidRPr="00661F3A">
        <w:rPr>
          <w:spacing w:val="-1"/>
        </w:rPr>
        <w:t>а</w:t>
      </w:r>
      <w:r>
        <w:t>.</w:t>
      </w:r>
    </w:p>
    <w:p w:rsidR="008F19D2" w:rsidRPr="00ED5D4E" w:rsidRDefault="008F19D2" w:rsidP="008F19D2">
      <w:pPr>
        <w:pStyle w:val="a3"/>
        <w:kinsoku w:val="0"/>
        <w:overflowPunct w:val="0"/>
        <w:ind w:right="111" w:firstLine="719"/>
        <w:jc w:val="both"/>
      </w:pPr>
    </w:p>
    <w:p w:rsidR="008F19D2" w:rsidRDefault="008F19D2" w:rsidP="008F19D2">
      <w:pPr>
        <w:pStyle w:val="a3"/>
        <w:kinsoku w:val="0"/>
        <w:overflowPunct w:val="0"/>
        <w:ind w:left="0" w:right="69" w:firstLine="567"/>
        <w:jc w:val="both"/>
      </w:pPr>
      <w:r w:rsidRPr="00ED5D4E">
        <w:t>В</w:t>
      </w:r>
      <w:r w:rsidRPr="00ED5D4E">
        <w:rPr>
          <w:spacing w:val="10"/>
        </w:rPr>
        <w:t xml:space="preserve"> </w:t>
      </w:r>
      <w:r w:rsidRPr="00ED5D4E">
        <w:t>пр</w:t>
      </w:r>
      <w:r w:rsidRPr="00ED5D4E">
        <w:rPr>
          <w:spacing w:val="-1"/>
        </w:rPr>
        <w:t>е</w:t>
      </w:r>
      <w:r w:rsidRPr="00ED5D4E">
        <w:t>дла</w:t>
      </w:r>
      <w:r w:rsidRPr="00ED5D4E">
        <w:rPr>
          <w:spacing w:val="1"/>
        </w:rPr>
        <w:t>г</w:t>
      </w:r>
      <w:r w:rsidRPr="00ED5D4E">
        <w:rPr>
          <w:spacing w:val="-1"/>
        </w:rPr>
        <w:t>аем</w:t>
      </w:r>
      <w:r w:rsidRPr="00ED5D4E">
        <w:t>ой</w:t>
      </w:r>
      <w:r w:rsidRPr="00ED5D4E">
        <w:rPr>
          <w:spacing w:val="15"/>
        </w:rPr>
        <w:t xml:space="preserve"> </w:t>
      </w:r>
      <w:r w:rsidRPr="00ED5D4E">
        <w:t>прогр</w:t>
      </w:r>
      <w:r w:rsidRPr="00ED5D4E">
        <w:rPr>
          <w:spacing w:val="-1"/>
        </w:rPr>
        <w:t>амм</w:t>
      </w:r>
      <w:r w:rsidRPr="00ED5D4E">
        <w:t>е</w:t>
      </w:r>
      <w:r w:rsidRPr="00ED5D4E">
        <w:rPr>
          <w:spacing w:val="10"/>
        </w:rPr>
        <w:t xml:space="preserve"> </w:t>
      </w:r>
      <w:r w:rsidRPr="00ED5D4E">
        <w:rPr>
          <w:spacing w:val="2"/>
        </w:rPr>
        <w:t>р</w:t>
      </w:r>
      <w:r w:rsidRPr="00ED5D4E">
        <w:rPr>
          <w:spacing w:val="-1"/>
        </w:rPr>
        <w:t>еа</w:t>
      </w:r>
      <w:r w:rsidRPr="00ED5D4E">
        <w:t>л</w:t>
      </w:r>
      <w:r w:rsidRPr="00ED5D4E">
        <w:rPr>
          <w:spacing w:val="1"/>
        </w:rPr>
        <w:t>и</w:t>
      </w:r>
      <w:r w:rsidRPr="00ED5D4E">
        <w:rPr>
          <w:spacing w:val="3"/>
        </w:rPr>
        <w:t>з</w:t>
      </w:r>
      <w:r w:rsidRPr="00ED5D4E">
        <w:rPr>
          <w:spacing w:val="-5"/>
        </w:rPr>
        <w:t>у</w:t>
      </w:r>
      <w:r w:rsidRPr="00ED5D4E">
        <w:rPr>
          <w:spacing w:val="-1"/>
        </w:rPr>
        <w:t>е</w:t>
      </w:r>
      <w:r w:rsidRPr="00ED5D4E">
        <w:t>т</w:t>
      </w:r>
      <w:r w:rsidRPr="00ED5D4E">
        <w:rPr>
          <w:spacing w:val="-1"/>
        </w:rPr>
        <w:t>с</w:t>
      </w:r>
      <w:r w:rsidRPr="00ED5D4E">
        <w:t>я</w:t>
      </w:r>
      <w:r w:rsidRPr="00ED5D4E">
        <w:rPr>
          <w:spacing w:val="13"/>
        </w:rPr>
        <w:t xml:space="preserve"> </w:t>
      </w:r>
      <w:r w:rsidRPr="00ED5D4E">
        <w:t>вз</w:t>
      </w:r>
      <w:r w:rsidRPr="00ED5D4E">
        <w:rPr>
          <w:spacing w:val="-1"/>
        </w:rPr>
        <w:t>а</w:t>
      </w:r>
      <w:r w:rsidRPr="00ED5D4E">
        <w:t>и</w:t>
      </w:r>
      <w:r w:rsidRPr="00ED5D4E">
        <w:rPr>
          <w:spacing w:val="-1"/>
        </w:rPr>
        <w:t>м</w:t>
      </w:r>
      <w:r w:rsidRPr="00ED5D4E">
        <w:t>о</w:t>
      </w:r>
      <w:r w:rsidRPr="00ED5D4E">
        <w:rPr>
          <w:spacing w:val="-1"/>
        </w:rPr>
        <w:t>с</w:t>
      </w:r>
      <w:r w:rsidRPr="00ED5D4E">
        <w:t>вязь</w:t>
      </w:r>
      <w:r w:rsidRPr="00ED5D4E">
        <w:rPr>
          <w:spacing w:val="12"/>
        </w:rPr>
        <w:t xml:space="preserve"> </w:t>
      </w:r>
      <w:r w:rsidRPr="00ED5D4E">
        <w:t>проц</w:t>
      </w:r>
      <w:r w:rsidRPr="00ED5D4E">
        <w:rPr>
          <w:spacing w:val="-1"/>
        </w:rPr>
        <w:t>есс</w:t>
      </w:r>
      <w:r w:rsidRPr="00ED5D4E">
        <w:t>ов</w:t>
      </w:r>
      <w:r w:rsidRPr="00ED5D4E">
        <w:rPr>
          <w:spacing w:val="13"/>
        </w:rPr>
        <w:t xml:space="preserve"> </w:t>
      </w:r>
      <w:r w:rsidRPr="00ED5D4E">
        <w:t>о</w:t>
      </w:r>
      <w:r w:rsidRPr="00ED5D4E">
        <w:rPr>
          <w:spacing w:val="2"/>
        </w:rPr>
        <w:t>б</w:t>
      </w:r>
      <w:r w:rsidRPr="00ED5D4E">
        <w:rPr>
          <w:spacing w:val="-5"/>
        </w:rPr>
        <w:t>у</w:t>
      </w:r>
      <w:r w:rsidRPr="00ED5D4E">
        <w:rPr>
          <w:spacing w:val="1"/>
        </w:rPr>
        <w:t>ч</w:t>
      </w:r>
      <w:r w:rsidRPr="00ED5D4E">
        <w:rPr>
          <w:spacing w:val="-1"/>
        </w:rPr>
        <w:t>е</w:t>
      </w:r>
      <w:r w:rsidRPr="00ED5D4E">
        <w:t>ния,</w:t>
      </w:r>
      <w:r w:rsidRPr="00ED5D4E">
        <w:rPr>
          <w:spacing w:val="11"/>
        </w:rPr>
        <w:t xml:space="preserve"> </w:t>
      </w:r>
      <w:r w:rsidRPr="00ED5D4E">
        <w:t>р</w:t>
      </w:r>
      <w:r w:rsidRPr="00ED5D4E">
        <w:rPr>
          <w:spacing w:val="-1"/>
        </w:rPr>
        <w:t>а</w:t>
      </w:r>
      <w:r w:rsidRPr="00ED5D4E">
        <w:t>звития и</w:t>
      </w:r>
      <w:r w:rsidRPr="00ED5D4E">
        <w:rPr>
          <w:spacing w:val="39"/>
        </w:rPr>
        <w:t xml:space="preserve"> </w:t>
      </w:r>
      <w:r w:rsidRPr="00ED5D4E">
        <w:t>во</w:t>
      </w:r>
      <w:r w:rsidRPr="00ED5D4E">
        <w:rPr>
          <w:spacing w:val="-2"/>
        </w:rPr>
        <w:t>с</w:t>
      </w:r>
      <w:r w:rsidRPr="00ED5D4E">
        <w:t>пит</w:t>
      </w:r>
      <w:r w:rsidRPr="00ED5D4E">
        <w:rPr>
          <w:spacing w:val="-1"/>
        </w:rPr>
        <w:t>а</w:t>
      </w:r>
      <w:r w:rsidRPr="00ED5D4E">
        <w:rPr>
          <w:spacing w:val="-2"/>
        </w:rPr>
        <w:t>н</w:t>
      </w:r>
      <w:r w:rsidRPr="00ED5D4E">
        <w:t>ия,</w:t>
      </w:r>
      <w:r w:rsidRPr="00ED5D4E">
        <w:rPr>
          <w:spacing w:val="38"/>
        </w:rPr>
        <w:t xml:space="preserve"> </w:t>
      </w:r>
      <w:r w:rsidRPr="00ED5D4E">
        <w:t>к</w:t>
      </w:r>
      <w:r w:rsidRPr="00ED5D4E">
        <w:rPr>
          <w:spacing w:val="-3"/>
        </w:rPr>
        <w:t>о</w:t>
      </w:r>
      <w:r w:rsidRPr="00ED5D4E">
        <w:t>нк</w:t>
      </w:r>
      <w:r w:rsidRPr="00ED5D4E">
        <w:rPr>
          <w:spacing w:val="-3"/>
        </w:rPr>
        <w:t>р</w:t>
      </w:r>
      <w:r w:rsidRPr="00ED5D4E">
        <w:rPr>
          <w:spacing w:val="-1"/>
        </w:rPr>
        <w:t>е</w:t>
      </w:r>
      <w:r w:rsidRPr="00ED5D4E">
        <w:rPr>
          <w:spacing w:val="3"/>
        </w:rPr>
        <w:t>т</w:t>
      </w:r>
      <w:r w:rsidRPr="00ED5D4E">
        <w:t>но</w:t>
      </w:r>
      <w:r w:rsidRPr="00ED5D4E">
        <w:rPr>
          <w:spacing w:val="38"/>
        </w:rPr>
        <w:t xml:space="preserve"> </w:t>
      </w:r>
      <w:r w:rsidRPr="00ED5D4E">
        <w:t>в</w:t>
      </w:r>
      <w:r w:rsidRPr="00ED5D4E">
        <w:rPr>
          <w:spacing w:val="-1"/>
        </w:rPr>
        <w:t>ы</w:t>
      </w:r>
      <w:r w:rsidRPr="00ED5D4E">
        <w:t>бр</w:t>
      </w:r>
      <w:r w:rsidRPr="00ED5D4E">
        <w:rPr>
          <w:spacing w:val="-1"/>
        </w:rPr>
        <w:t>а</w:t>
      </w:r>
      <w:r w:rsidRPr="00ED5D4E">
        <w:t>ны</w:t>
      </w:r>
      <w:r w:rsidRPr="00ED5D4E">
        <w:rPr>
          <w:spacing w:val="37"/>
        </w:rPr>
        <w:t xml:space="preserve"> </w:t>
      </w:r>
      <w:r w:rsidRPr="00ED5D4E">
        <w:t>формы,</w:t>
      </w:r>
      <w:r w:rsidRPr="00ED5D4E">
        <w:rPr>
          <w:spacing w:val="37"/>
        </w:rPr>
        <w:t xml:space="preserve"> </w:t>
      </w:r>
      <w:r w:rsidRPr="00ED5D4E">
        <w:rPr>
          <w:spacing w:val="-1"/>
        </w:rPr>
        <w:t>ме</w:t>
      </w:r>
      <w:r w:rsidRPr="00ED5D4E">
        <w:t>тоды</w:t>
      </w:r>
      <w:r w:rsidRPr="00ED5D4E">
        <w:rPr>
          <w:spacing w:val="37"/>
        </w:rPr>
        <w:t xml:space="preserve"> </w:t>
      </w:r>
      <w:r w:rsidRPr="00ED5D4E">
        <w:t>и</w:t>
      </w:r>
      <w:r w:rsidRPr="00ED5D4E">
        <w:rPr>
          <w:spacing w:val="39"/>
        </w:rPr>
        <w:t xml:space="preserve"> </w:t>
      </w:r>
      <w:r w:rsidRPr="00ED5D4E">
        <w:rPr>
          <w:spacing w:val="-1"/>
        </w:rPr>
        <w:t>с</w:t>
      </w:r>
      <w:r w:rsidRPr="00ED5D4E">
        <w:t>р</w:t>
      </w:r>
      <w:r w:rsidRPr="00ED5D4E">
        <w:rPr>
          <w:spacing w:val="-1"/>
        </w:rPr>
        <w:t>е</w:t>
      </w:r>
      <w:r w:rsidRPr="00ED5D4E">
        <w:t>д</w:t>
      </w:r>
      <w:r w:rsidRPr="00ED5D4E">
        <w:rPr>
          <w:spacing w:val="-1"/>
        </w:rPr>
        <w:t>с</w:t>
      </w:r>
      <w:r w:rsidRPr="00ED5D4E">
        <w:rPr>
          <w:spacing w:val="2"/>
        </w:rPr>
        <w:t>т</w:t>
      </w:r>
      <w:r w:rsidRPr="00ED5D4E">
        <w:t>ва</w:t>
      </w:r>
      <w:r w:rsidRPr="00ED5D4E">
        <w:rPr>
          <w:spacing w:val="36"/>
        </w:rPr>
        <w:t xml:space="preserve"> </w:t>
      </w:r>
      <w:r w:rsidRPr="00ED5D4E">
        <w:t>обр</w:t>
      </w:r>
      <w:r w:rsidRPr="00ED5D4E">
        <w:rPr>
          <w:spacing w:val="-1"/>
        </w:rPr>
        <w:t>а</w:t>
      </w:r>
      <w:r w:rsidRPr="00ED5D4E">
        <w:t>зов</w:t>
      </w:r>
      <w:r w:rsidRPr="00ED5D4E">
        <w:rPr>
          <w:spacing w:val="-2"/>
        </w:rPr>
        <w:t>а</w:t>
      </w:r>
      <w:r w:rsidRPr="00ED5D4E">
        <w:t>т</w:t>
      </w:r>
      <w:r w:rsidRPr="00ED5D4E">
        <w:rPr>
          <w:spacing w:val="-1"/>
        </w:rPr>
        <w:t>е</w:t>
      </w:r>
      <w:r w:rsidRPr="00ED5D4E">
        <w:t>льной д</w:t>
      </w:r>
      <w:r w:rsidRPr="00ED5D4E">
        <w:rPr>
          <w:spacing w:val="-1"/>
        </w:rPr>
        <w:t>е</w:t>
      </w:r>
      <w:r w:rsidRPr="00ED5D4E">
        <w:t>ят</w:t>
      </w:r>
      <w:r w:rsidRPr="00ED5D4E">
        <w:rPr>
          <w:spacing w:val="-1"/>
        </w:rPr>
        <w:t>е</w:t>
      </w:r>
      <w:r w:rsidRPr="00ED5D4E">
        <w:t>льно</w:t>
      </w:r>
      <w:r w:rsidRPr="00ED5D4E">
        <w:rPr>
          <w:spacing w:val="-1"/>
        </w:rPr>
        <w:t>с</w:t>
      </w:r>
      <w:r w:rsidRPr="00ED5D4E">
        <w:t>ти</w:t>
      </w:r>
      <w:r w:rsidRPr="00ED5D4E">
        <w:rPr>
          <w:spacing w:val="36"/>
        </w:rPr>
        <w:t xml:space="preserve"> </w:t>
      </w:r>
      <w:r w:rsidRPr="00ED5D4E">
        <w:t>в</w:t>
      </w:r>
      <w:r w:rsidRPr="00ED5D4E">
        <w:rPr>
          <w:spacing w:val="35"/>
        </w:rPr>
        <w:t xml:space="preserve"> </w:t>
      </w:r>
      <w:r w:rsidRPr="00ED5D4E">
        <w:rPr>
          <w:spacing w:val="-1"/>
        </w:rPr>
        <w:t>с</w:t>
      </w:r>
      <w:r w:rsidRPr="00ED5D4E">
        <w:t>оотв</w:t>
      </w:r>
      <w:r w:rsidRPr="00ED5D4E">
        <w:rPr>
          <w:spacing w:val="-2"/>
        </w:rPr>
        <w:t>е</w:t>
      </w:r>
      <w:r w:rsidRPr="00ED5D4E">
        <w:t>т</w:t>
      </w:r>
      <w:r w:rsidRPr="00ED5D4E">
        <w:rPr>
          <w:spacing w:val="-1"/>
        </w:rPr>
        <w:t>с</w:t>
      </w:r>
      <w:r w:rsidRPr="00ED5D4E">
        <w:t>твии</w:t>
      </w:r>
      <w:r w:rsidRPr="00ED5D4E">
        <w:rPr>
          <w:spacing w:val="36"/>
        </w:rPr>
        <w:t xml:space="preserve"> </w:t>
      </w:r>
      <w:r w:rsidRPr="00ED5D4E">
        <w:t>с</w:t>
      </w:r>
      <w:r w:rsidRPr="00ED5D4E">
        <w:rPr>
          <w:spacing w:val="34"/>
        </w:rPr>
        <w:t xml:space="preserve"> </w:t>
      </w:r>
      <w:r w:rsidRPr="00ED5D4E">
        <w:t>возр</w:t>
      </w:r>
      <w:r w:rsidRPr="00ED5D4E">
        <w:rPr>
          <w:spacing w:val="-1"/>
        </w:rPr>
        <w:t>ас</w:t>
      </w:r>
      <w:r w:rsidRPr="00ED5D4E">
        <w:t>тны</w:t>
      </w:r>
      <w:r w:rsidRPr="00ED5D4E">
        <w:rPr>
          <w:spacing w:val="-2"/>
        </w:rPr>
        <w:t>м</w:t>
      </w:r>
      <w:r w:rsidRPr="00ED5D4E">
        <w:t>и</w:t>
      </w:r>
      <w:r w:rsidRPr="00ED5D4E">
        <w:rPr>
          <w:spacing w:val="12"/>
        </w:rPr>
        <w:t xml:space="preserve"> </w:t>
      </w:r>
      <w:r w:rsidRPr="00ED5D4E">
        <w:t>и</w:t>
      </w:r>
      <w:r w:rsidRPr="00ED5D4E">
        <w:rPr>
          <w:spacing w:val="36"/>
        </w:rPr>
        <w:t xml:space="preserve"> </w:t>
      </w:r>
      <w:r w:rsidRPr="00ED5D4E">
        <w:t>ин</w:t>
      </w:r>
      <w:r w:rsidRPr="00ED5D4E">
        <w:rPr>
          <w:spacing w:val="-3"/>
        </w:rPr>
        <w:t>д</w:t>
      </w:r>
      <w:r w:rsidRPr="00ED5D4E">
        <w:t>иви</w:t>
      </w:r>
      <w:r w:rsidRPr="00ED5D4E">
        <w:rPr>
          <w:spacing w:val="2"/>
        </w:rPr>
        <w:t>д</w:t>
      </w:r>
      <w:r w:rsidRPr="00ED5D4E">
        <w:rPr>
          <w:spacing w:val="-8"/>
        </w:rPr>
        <w:t>у</w:t>
      </w:r>
      <w:r w:rsidRPr="00ED5D4E">
        <w:rPr>
          <w:spacing w:val="-1"/>
        </w:rPr>
        <w:t>а</w:t>
      </w:r>
      <w:r w:rsidRPr="00ED5D4E">
        <w:t>льны</w:t>
      </w:r>
      <w:r w:rsidRPr="00ED5D4E">
        <w:rPr>
          <w:spacing w:val="-2"/>
        </w:rPr>
        <w:t>м</w:t>
      </w:r>
      <w:r w:rsidRPr="00ED5D4E">
        <w:t>и</w:t>
      </w:r>
      <w:r w:rsidRPr="00ED5D4E">
        <w:rPr>
          <w:spacing w:val="36"/>
        </w:rPr>
        <w:t xml:space="preserve"> </w:t>
      </w:r>
      <w:r w:rsidRPr="00ED5D4E">
        <w:t>о</w:t>
      </w:r>
      <w:r w:rsidRPr="00ED5D4E">
        <w:rPr>
          <w:spacing w:val="1"/>
        </w:rPr>
        <w:t>с</w:t>
      </w:r>
      <w:r w:rsidRPr="00ED5D4E">
        <w:t>об</w:t>
      </w:r>
      <w:r w:rsidRPr="00ED5D4E">
        <w:rPr>
          <w:spacing w:val="-1"/>
        </w:rPr>
        <w:t>е</w:t>
      </w:r>
      <w:r w:rsidRPr="00ED5D4E">
        <w:t>нно</w:t>
      </w:r>
      <w:r w:rsidRPr="00ED5D4E">
        <w:rPr>
          <w:spacing w:val="-1"/>
        </w:rPr>
        <w:t>с</w:t>
      </w:r>
      <w:r w:rsidRPr="00ED5D4E">
        <w:t>тя</w:t>
      </w:r>
      <w:r w:rsidRPr="00ED5D4E">
        <w:rPr>
          <w:spacing w:val="-1"/>
        </w:rPr>
        <w:t>м</w:t>
      </w:r>
      <w:r w:rsidRPr="00ED5D4E">
        <w:t>и</w:t>
      </w:r>
      <w:r w:rsidRPr="00ED5D4E">
        <w:rPr>
          <w:spacing w:val="36"/>
        </w:rPr>
        <w:t xml:space="preserve"> </w:t>
      </w:r>
      <w:r w:rsidRPr="00ED5D4E">
        <w:t>д</w:t>
      </w:r>
      <w:r w:rsidRPr="00ED5D4E">
        <w:rPr>
          <w:spacing w:val="-1"/>
        </w:rPr>
        <w:t>е</w:t>
      </w:r>
      <w:r w:rsidRPr="00ED5D4E">
        <w:t>т</w:t>
      </w:r>
      <w:r w:rsidRPr="00ED5D4E">
        <w:rPr>
          <w:spacing w:val="-1"/>
        </w:rPr>
        <w:t>е</w:t>
      </w:r>
      <w:r w:rsidRPr="00ED5D4E">
        <w:rPr>
          <w:spacing w:val="-2"/>
        </w:rPr>
        <w:t>й</w:t>
      </w:r>
      <w:r w:rsidRPr="00ED5D4E">
        <w:t>, по</w:t>
      </w:r>
      <w:r w:rsidRPr="00ED5D4E">
        <w:rPr>
          <w:spacing w:val="-1"/>
        </w:rPr>
        <w:t>с</w:t>
      </w:r>
      <w:r w:rsidRPr="00ED5D4E">
        <w:t>т</w:t>
      </w:r>
      <w:r w:rsidRPr="00ED5D4E">
        <w:rPr>
          <w:spacing w:val="-1"/>
        </w:rPr>
        <w:t>а</w:t>
      </w:r>
      <w:r w:rsidRPr="00ED5D4E">
        <w:t>вл</w:t>
      </w:r>
      <w:r w:rsidRPr="00ED5D4E">
        <w:rPr>
          <w:spacing w:val="-2"/>
        </w:rPr>
        <w:t>е</w:t>
      </w:r>
      <w:r w:rsidRPr="00ED5D4E">
        <w:t>нной ц</w:t>
      </w:r>
      <w:r w:rsidRPr="00ED5D4E">
        <w:rPr>
          <w:spacing w:val="-1"/>
        </w:rPr>
        <w:t>е</w:t>
      </w:r>
      <w:r w:rsidRPr="00ED5D4E">
        <w:t>л</w:t>
      </w:r>
      <w:r w:rsidRPr="00ED5D4E">
        <w:rPr>
          <w:spacing w:val="-2"/>
        </w:rPr>
        <w:t>ь</w:t>
      </w:r>
      <w:r w:rsidRPr="00ED5D4E">
        <w:t>ю и</w:t>
      </w:r>
      <w:r w:rsidRPr="00ED5D4E">
        <w:rPr>
          <w:spacing w:val="-2"/>
        </w:rPr>
        <w:t xml:space="preserve"> </w:t>
      </w:r>
      <w:r w:rsidRPr="00ED5D4E">
        <w:t>з</w:t>
      </w:r>
      <w:r w:rsidRPr="00ED5D4E">
        <w:rPr>
          <w:spacing w:val="-1"/>
        </w:rPr>
        <w:t>а</w:t>
      </w:r>
      <w:r w:rsidRPr="00ED5D4E">
        <w:t>д</w:t>
      </w:r>
      <w:r w:rsidRPr="00ED5D4E">
        <w:rPr>
          <w:spacing w:val="-1"/>
        </w:rPr>
        <w:t>ачам</w:t>
      </w:r>
      <w:r w:rsidRPr="00ED5D4E">
        <w:t>и.</w:t>
      </w:r>
    </w:p>
    <w:p w:rsidR="002978E0" w:rsidRPr="007D2B52" w:rsidRDefault="002978E0" w:rsidP="00CD0548">
      <w:pPr>
        <w:spacing w:line="276" w:lineRule="auto"/>
        <w:jc w:val="both"/>
      </w:pPr>
    </w:p>
    <w:p w:rsidR="00CD0548" w:rsidRDefault="007D2B52" w:rsidP="007D2B52">
      <w:pPr>
        <w:pStyle w:val="a3"/>
        <w:kinsoku w:val="0"/>
        <w:overflowPunct w:val="0"/>
        <w:ind w:left="0" w:right="69"/>
        <w:jc w:val="both"/>
      </w:pPr>
      <w:r>
        <w:t xml:space="preserve">1.5. </w:t>
      </w:r>
      <w:r w:rsidR="00CD0548">
        <w:t>Методы и формы контроля.</w:t>
      </w:r>
    </w:p>
    <w:p w:rsidR="002978E0" w:rsidRPr="00ED5D4E" w:rsidRDefault="002978E0" w:rsidP="002978E0">
      <w:pPr>
        <w:pStyle w:val="Heading11"/>
        <w:kinsoku w:val="0"/>
        <w:overflowPunct w:val="0"/>
        <w:spacing w:before="69"/>
        <w:ind w:left="0" w:right="69" w:firstLine="567"/>
        <w:jc w:val="both"/>
        <w:outlineLvl w:val="9"/>
        <w:rPr>
          <w:b w:val="0"/>
          <w:bCs w:val="0"/>
        </w:rPr>
      </w:pPr>
      <w:r w:rsidRPr="00ED5D4E">
        <w:rPr>
          <w:b w:val="0"/>
        </w:rPr>
        <w:t>Для о</w:t>
      </w:r>
      <w:r w:rsidRPr="00ED5D4E">
        <w:rPr>
          <w:b w:val="0"/>
          <w:spacing w:val="1"/>
        </w:rPr>
        <w:t>т</w:t>
      </w:r>
      <w:r w:rsidRPr="00ED5D4E">
        <w:rPr>
          <w:b w:val="0"/>
          <w:spacing w:val="-1"/>
        </w:rPr>
        <w:t>с</w:t>
      </w:r>
      <w:r w:rsidRPr="00ED5D4E">
        <w:rPr>
          <w:b w:val="0"/>
        </w:rPr>
        <w:t>ле</w:t>
      </w:r>
      <w:r w:rsidRPr="00ED5D4E">
        <w:rPr>
          <w:b w:val="0"/>
          <w:spacing w:val="-4"/>
        </w:rPr>
        <w:t>ж</w:t>
      </w:r>
      <w:r w:rsidRPr="00ED5D4E">
        <w:rPr>
          <w:b w:val="0"/>
        </w:rPr>
        <w:t>ивания р</w:t>
      </w:r>
      <w:r w:rsidRPr="00ED5D4E">
        <w:rPr>
          <w:b w:val="0"/>
          <w:spacing w:val="-1"/>
        </w:rPr>
        <w:t>е</w:t>
      </w:r>
      <w:r w:rsidRPr="00ED5D4E">
        <w:rPr>
          <w:b w:val="0"/>
        </w:rPr>
        <w:t>зу</w:t>
      </w:r>
      <w:r w:rsidRPr="00ED5D4E">
        <w:rPr>
          <w:b w:val="0"/>
          <w:spacing w:val="-1"/>
        </w:rPr>
        <w:t>л</w:t>
      </w:r>
      <w:r w:rsidRPr="00ED5D4E">
        <w:rPr>
          <w:b w:val="0"/>
        </w:rPr>
        <w:t>ь</w:t>
      </w:r>
      <w:r w:rsidRPr="00ED5D4E">
        <w:rPr>
          <w:b w:val="0"/>
          <w:spacing w:val="2"/>
        </w:rPr>
        <w:t>т</w:t>
      </w:r>
      <w:r w:rsidRPr="00ED5D4E">
        <w:rPr>
          <w:b w:val="0"/>
          <w:spacing w:val="-3"/>
        </w:rPr>
        <w:t>а</w:t>
      </w:r>
      <w:r w:rsidRPr="00ED5D4E">
        <w:rPr>
          <w:b w:val="0"/>
          <w:spacing w:val="1"/>
        </w:rPr>
        <w:t>т</w:t>
      </w:r>
      <w:r w:rsidRPr="00ED5D4E">
        <w:rPr>
          <w:b w:val="0"/>
        </w:rPr>
        <w:t>ивно</w:t>
      </w:r>
      <w:r w:rsidRPr="00ED5D4E">
        <w:rPr>
          <w:b w:val="0"/>
          <w:spacing w:val="-4"/>
        </w:rPr>
        <w:t>с</w:t>
      </w:r>
      <w:r w:rsidRPr="00ED5D4E">
        <w:rPr>
          <w:b w:val="0"/>
          <w:spacing w:val="1"/>
        </w:rPr>
        <w:t>т</w:t>
      </w:r>
      <w:r w:rsidRPr="00ED5D4E">
        <w:rPr>
          <w:b w:val="0"/>
        </w:rPr>
        <w:t>и о</w:t>
      </w:r>
      <w:r w:rsidRPr="00ED5D4E">
        <w:rPr>
          <w:b w:val="0"/>
          <w:spacing w:val="-1"/>
        </w:rPr>
        <w:t>с</w:t>
      </w:r>
      <w:r w:rsidRPr="00ED5D4E">
        <w:rPr>
          <w:b w:val="0"/>
        </w:rPr>
        <w:t>во</w:t>
      </w:r>
      <w:r w:rsidRPr="00ED5D4E">
        <w:rPr>
          <w:b w:val="0"/>
          <w:spacing w:val="-1"/>
        </w:rPr>
        <w:t>е</w:t>
      </w:r>
      <w:r w:rsidRPr="00ED5D4E">
        <w:rPr>
          <w:b w:val="0"/>
          <w:spacing w:val="-2"/>
        </w:rPr>
        <w:t>н</w:t>
      </w:r>
      <w:r w:rsidRPr="00ED5D4E">
        <w:rPr>
          <w:b w:val="0"/>
        </w:rPr>
        <w:t>ия образова</w:t>
      </w:r>
      <w:r w:rsidRPr="00ED5D4E">
        <w:rPr>
          <w:b w:val="0"/>
          <w:spacing w:val="2"/>
        </w:rPr>
        <w:t>т</w:t>
      </w:r>
      <w:r w:rsidRPr="00ED5D4E">
        <w:rPr>
          <w:b w:val="0"/>
          <w:spacing w:val="-1"/>
        </w:rPr>
        <w:t>е</w:t>
      </w:r>
      <w:r w:rsidRPr="00ED5D4E">
        <w:rPr>
          <w:b w:val="0"/>
        </w:rPr>
        <w:t>льн</w:t>
      </w:r>
      <w:r w:rsidRPr="00ED5D4E">
        <w:rPr>
          <w:b w:val="0"/>
          <w:spacing w:val="-3"/>
        </w:rPr>
        <w:t>о</w:t>
      </w:r>
      <w:r w:rsidRPr="00ED5D4E">
        <w:rPr>
          <w:b w:val="0"/>
        </w:rPr>
        <w:t xml:space="preserve">й </w:t>
      </w:r>
      <w:r w:rsidRPr="00ED5D4E">
        <w:rPr>
          <w:b w:val="0"/>
          <w:spacing w:val="-2"/>
        </w:rPr>
        <w:t>п</w:t>
      </w:r>
      <w:r w:rsidRPr="00ED5D4E">
        <w:rPr>
          <w:b w:val="0"/>
        </w:rPr>
        <w:t>ро</w:t>
      </w:r>
      <w:r w:rsidRPr="00ED5D4E">
        <w:rPr>
          <w:b w:val="0"/>
          <w:spacing w:val="-1"/>
        </w:rPr>
        <w:t>г</w:t>
      </w:r>
      <w:r w:rsidRPr="00ED5D4E">
        <w:rPr>
          <w:b w:val="0"/>
        </w:rPr>
        <w:t>раммы</w:t>
      </w:r>
      <w:r w:rsidRPr="00ED5D4E">
        <w:rPr>
          <w:b w:val="0"/>
          <w:spacing w:val="5"/>
        </w:rPr>
        <w:t xml:space="preserve"> </w:t>
      </w:r>
      <w:r w:rsidRPr="00ED5D4E">
        <w:rPr>
          <w:b w:val="0"/>
        </w:rPr>
        <w:t>и</w:t>
      </w:r>
      <w:r w:rsidRPr="00ED5D4E">
        <w:rPr>
          <w:b w:val="0"/>
          <w:spacing w:val="-1"/>
        </w:rPr>
        <w:t>с</w:t>
      </w:r>
      <w:r w:rsidRPr="00ED5D4E">
        <w:rPr>
          <w:b w:val="0"/>
        </w:rPr>
        <w:t>пользу</w:t>
      </w:r>
      <w:r w:rsidRPr="00ED5D4E">
        <w:rPr>
          <w:b w:val="0"/>
          <w:spacing w:val="-2"/>
        </w:rPr>
        <w:t>ю</w:t>
      </w:r>
      <w:r w:rsidRPr="00ED5D4E">
        <w:rPr>
          <w:b w:val="0"/>
          <w:spacing w:val="1"/>
        </w:rPr>
        <w:t>т</w:t>
      </w:r>
      <w:r w:rsidRPr="00ED5D4E">
        <w:rPr>
          <w:b w:val="0"/>
          <w:spacing w:val="-1"/>
        </w:rPr>
        <w:t>с</w:t>
      </w:r>
      <w:r w:rsidRPr="00ED5D4E">
        <w:rPr>
          <w:b w:val="0"/>
        </w:rPr>
        <w:t>я:</w:t>
      </w:r>
    </w:p>
    <w:p w:rsidR="002978E0" w:rsidRPr="00ED5D4E" w:rsidRDefault="002978E0" w:rsidP="002978E0">
      <w:pPr>
        <w:tabs>
          <w:tab w:val="num" w:pos="0"/>
        </w:tabs>
        <w:ind w:firstLine="567"/>
        <w:jc w:val="both"/>
      </w:pPr>
      <w:r w:rsidRPr="00ED5D4E">
        <w:rPr>
          <w:b/>
        </w:rPr>
        <w:t>Промежуточный контроль (</w:t>
      </w:r>
      <w:r w:rsidRPr="00ED5D4E">
        <w:t>середина учебного года</w:t>
      </w:r>
      <w:r w:rsidRPr="00ED5D4E">
        <w:rPr>
          <w:b/>
        </w:rPr>
        <w:t>)</w:t>
      </w:r>
      <w:r w:rsidR="002D7415">
        <w:t xml:space="preserve"> </w:t>
      </w:r>
      <w:r w:rsidRPr="00ED5D4E">
        <w:t>достижений учащихся осуществляется в форме публичных выступлений на различных празд</w:t>
      </w:r>
      <w:r>
        <w:t>ничных концертах, мероприятиях.</w:t>
      </w:r>
    </w:p>
    <w:p w:rsidR="002978E0" w:rsidRPr="00ED5D4E" w:rsidRDefault="002978E0" w:rsidP="002978E0">
      <w:pPr>
        <w:tabs>
          <w:tab w:val="num" w:pos="0"/>
        </w:tabs>
        <w:ind w:firstLine="567"/>
        <w:jc w:val="both"/>
      </w:pPr>
      <w:r w:rsidRPr="00ED5D4E">
        <w:rPr>
          <w:b/>
        </w:rPr>
        <w:t>Итоговый контроль</w:t>
      </w:r>
      <w:r w:rsidRPr="00ED5D4E">
        <w:t xml:space="preserve"> по результатам достижений проводится в конце года в форме отчетного концерта учащихся.</w:t>
      </w:r>
    </w:p>
    <w:p w:rsidR="002978E0" w:rsidRPr="00ED5D4E" w:rsidRDefault="002978E0" w:rsidP="002978E0">
      <w:pPr>
        <w:ind w:firstLine="567"/>
        <w:jc w:val="both"/>
        <w:rPr>
          <w:b/>
        </w:rPr>
      </w:pPr>
      <w:r w:rsidRPr="00ED5D4E">
        <w:rPr>
          <w:b/>
        </w:rPr>
        <w:t>Методы контроля</w:t>
      </w:r>
      <w:r w:rsidRPr="00ED5D4E">
        <w:t xml:space="preserve"> и управления образовательным процессом - это наблю</w:t>
      </w:r>
      <w:r>
        <w:t xml:space="preserve">дение педагога в ходе занятий, </w:t>
      </w:r>
      <w:r w:rsidRPr="00ED5D4E">
        <w:t>анализ подготовки и участия воспитанников вокального кружка в школьных мероприятиях,</w:t>
      </w:r>
      <w:r>
        <w:t xml:space="preserve"> оценка зрителей, членов жюри, </w:t>
      </w:r>
      <w:r w:rsidRPr="00ED5D4E">
        <w:t>анализ результатов выступлений на различных мероприятиях, конкурсах</w:t>
      </w:r>
      <w:r w:rsidRPr="00ED5D4E">
        <w:rPr>
          <w:b/>
        </w:rPr>
        <w:t xml:space="preserve">. </w:t>
      </w:r>
      <w:r w:rsidRPr="00ED5D4E">
        <w:t xml:space="preserve">Принципиальной установкой программы (занятий) является </w:t>
      </w:r>
      <w:r w:rsidRPr="00ED5D4E">
        <w:rPr>
          <w:i/>
        </w:rPr>
        <w:t>отсутствие назидательности и прямолинейности в преподнесении вокального материала.</w:t>
      </w:r>
    </w:p>
    <w:p w:rsidR="002978E0" w:rsidRPr="00ED5D4E" w:rsidRDefault="002978E0" w:rsidP="002978E0">
      <w:pPr>
        <w:pStyle w:val="Heading11"/>
        <w:kinsoku w:val="0"/>
        <w:overflowPunct w:val="0"/>
        <w:ind w:left="0" w:firstLine="284"/>
        <w:outlineLvl w:val="9"/>
        <w:rPr>
          <w:b w:val="0"/>
          <w:bCs w:val="0"/>
        </w:rPr>
      </w:pPr>
      <w:r w:rsidRPr="000B5FD9">
        <w:rPr>
          <w:spacing w:val="-1"/>
        </w:rPr>
        <w:t>Ме</w:t>
      </w:r>
      <w:r w:rsidRPr="000B5FD9">
        <w:rPr>
          <w:spacing w:val="1"/>
        </w:rPr>
        <w:t>т</w:t>
      </w:r>
      <w:r w:rsidRPr="000B5FD9">
        <w:t xml:space="preserve">оды и </w:t>
      </w:r>
      <w:r w:rsidRPr="000B5FD9">
        <w:rPr>
          <w:spacing w:val="-1"/>
        </w:rPr>
        <w:t>с</w:t>
      </w:r>
      <w:r w:rsidRPr="000B5FD9">
        <w:t>по</w:t>
      </w:r>
      <w:r w:rsidRPr="000B5FD9">
        <w:rPr>
          <w:spacing w:val="-1"/>
        </w:rPr>
        <w:t>с</w:t>
      </w:r>
      <w:r w:rsidRPr="000B5FD9">
        <w:t>обы</w:t>
      </w:r>
      <w:r w:rsidRPr="00ED5D4E">
        <w:t>:</w:t>
      </w:r>
    </w:p>
    <w:p w:rsidR="002978E0" w:rsidRPr="00ED5D4E" w:rsidRDefault="002978E0" w:rsidP="002978E0">
      <w:pPr>
        <w:pStyle w:val="a3"/>
        <w:numPr>
          <w:ilvl w:val="1"/>
          <w:numId w:val="6"/>
        </w:numPr>
        <w:kinsoku w:val="0"/>
        <w:overflowPunct w:val="0"/>
        <w:spacing w:line="271" w:lineRule="exact"/>
        <w:ind w:left="284" w:right="69" w:hanging="284"/>
        <w:jc w:val="both"/>
      </w:pPr>
      <w:r w:rsidRPr="00ED5D4E">
        <w:t>н</w:t>
      </w:r>
      <w:r w:rsidRPr="00ED5D4E">
        <w:rPr>
          <w:spacing w:val="-1"/>
        </w:rPr>
        <w:t>а</w:t>
      </w:r>
      <w:r w:rsidRPr="00ED5D4E">
        <w:t>блюд</w:t>
      </w:r>
      <w:r w:rsidRPr="00ED5D4E">
        <w:rPr>
          <w:spacing w:val="-1"/>
        </w:rPr>
        <w:t>е</w:t>
      </w:r>
      <w:r w:rsidRPr="00ED5D4E">
        <w:t>ни</w:t>
      </w:r>
      <w:r w:rsidRPr="00ED5D4E">
        <w:rPr>
          <w:spacing w:val="-1"/>
        </w:rPr>
        <w:t>е</w:t>
      </w:r>
      <w:r w:rsidRPr="00ED5D4E">
        <w:t>;</w:t>
      </w:r>
    </w:p>
    <w:p w:rsidR="002978E0" w:rsidRPr="00ED5D4E" w:rsidRDefault="002978E0" w:rsidP="002978E0">
      <w:pPr>
        <w:pStyle w:val="a3"/>
        <w:numPr>
          <w:ilvl w:val="1"/>
          <w:numId w:val="6"/>
        </w:numPr>
        <w:kinsoku w:val="0"/>
        <w:overflowPunct w:val="0"/>
        <w:ind w:left="284" w:right="69" w:hanging="284"/>
        <w:jc w:val="both"/>
      </w:pPr>
      <w:r w:rsidRPr="00ED5D4E">
        <w:t>б</w:t>
      </w:r>
      <w:r w:rsidRPr="00ED5D4E">
        <w:rPr>
          <w:spacing w:val="-1"/>
        </w:rPr>
        <w:t>есе</w:t>
      </w:r>
      <w:r w:rsidRPr="00ED5D4E">
        <w:rPr>
          <w:spacing w:val="2"/>
        </w:rPr>
        <w:t>д</w:t>
      </w:r>
      <w:r w:rsidRPr="00ED5D4E">
        <w:rPr>
          <w:spacing w:val="-1"/>
        </w:rPr>
        <w:t>а</w:t>
      </w:r>
      <w:r w:rsidRPr="00ED5D4E">
        <w:t>;</w:t>
      </w:r>
    </w:p>
    <w:p w:rsidR="002978E0" w:rsidRPr="00ED5D4E" w:rsidRDefault="002978E0" w:rsidP="002978E0">
      <w:pPr>
        <w:pStyle w:val="a3"/>
        <w:numPr>
          <w:ilvl w:val="1"/>
          <w:numId w:val="6"/>
        </w:numPr>
        <w:kinsoku w:val="0"/>
        <w:overflowPunct w:val="0"/>
        <w:ind w:left="284" w:right="69" w:hanging="284"/>
        <w:jc w:val="both"/>
      </w:pPr>
      <w:r w:rsidRPr="00ED5D4E">
        <w:t>т</w:t>
      </w:r>
      <w:r w:rsidRPr="00ED5D4E">
        <w:rPr>
          <w:spacing w:val="-1"/>
        </w:rPr>
        <w:t>е</w:t>
      </w:r>
      <w:r w:rsidRPr="00ED5D4E">
        <w:rPr>
          <w:spacing w:val="3"/>
        </w:rPr>
        <w:t>к</w:t>
      </w:r>
      <w:r w:rsidRPr="00ED5D4E">
        <w:rPr>
          <w:spacing w:val="-5"/>
        </w:rPr>
        <w:t>у</w:t>
      </w:r>
      <w:r w:rsidRPr="00ED5D4E">
        <w:t>щий</w:t>
      </w:r>
      <w:r w:rsidRPr="00ED5D4E">
        <w:rPr>
          <w:spacing w:val="1"/>
        </w:rPr>
        <w:t xml:space="preserve"> </w:t>
      </w:r>
      <w:r w:rsidRPr="00ED5D4E">
        <w:t>опро</w:t>
      </w:r>
      <w:r w:rsidRPr="00ED5D4E">
        <w:rPr>
          <w:spacing w:val="-1"/>
        </w:rPr>
        <w:t>с</w:t>
      </w:r>
      <w:r w:rsidRPr="00ED5D4E">
        <w:t>;</w:t>
      </w:r>
    </w:p>
    <w:p w:rsidR="002978E0" w:rsidRPr="00ED5D4E" w:rsidRDefault="002978E0" w:rsidP="002978E0">
      <w:pPr>
        <w:pStyle w:val="a3"/>
        <w:numPr>
          <w:ilvl w:val="1"/>
          <w:numId w:val="6"/>
        </w:numPr>
        <w:kinsoku w:val="0"/>
        <w:overflowPunct w:val="0"/>
        <w:ind w:left="284" w:right="69" w:hanging="284"/>
        <w:jc w:val="both"/>
      </w:pPr>
      <w:r w:rsidRPr="00ED5D4E">
        <w:rPr>
          <w:spacing w:val="3"/>
        </w:rPr>
        <w:t>м</w:t>
      </w:r>
      <w:r w:rsidRPr="00ED5D4E">
        <w:rPr>
          <w:spacing w:val="-8"/>
        </w:rPr>
        <w:t>у</w:t>
      </w:r>
      <w:r w:rsidRPr="00ED5D4E">
        <w:t>зыкальный те</w:t>
      </w:r>
      <w:r w:rsidRPr="00ED5D4E">
        <w:rPr>
          <w:spacing w:val="-2"/>
        </w:rPr>
        <w:t>с</w:t>
      </w:r>
      <w:r w:rsidRPr="00ED5D4E">
        <w:t>т;</w:t>
      </w:r>
    </w:p>
    <w:p w:rsidR="002978E0" w:rsidRPr="00ED5D4E" w:rsidRDefault="002978E0" w:rsidP="002978E0">
      <w:pPr>
        <w:pStyle w:val="a3"/>
        <w:numPr>
          <w:ilvl w:val="0"/>
          <w:numId w:val="7"/>
        </w:numPr>
        <w:kinsoku w:val="0"/>
        <w:overflowPunct w:val="0"/>
        <w:ind w:left="284" w:right="69"/>
        <w:jc w:val="both"/>
      </w:pPr>
      <w:r w:rsidRPr="00ED5D4E">
        <w:rPr>
          <w:spacing w:val="3"/>
        </w:rPr>
        <w:t>м</w:t>
      </w:r>
      <w:r w:rsidRPr="00ED5D4E">
        <w:rPr>
          <w:spacing w:val="-8"/>
        </w:rPr>
        <w:t>у</w:t>
      </w:r>
      <w:r w:rsidRPr="00ED5D4E">
        <w:t>зыкальн</w:t>
      </w:r>
      <w:r w:rsidRPr="00ED5D4E">
        <w:rPr>
          <w:spacing w:val="-1"/>
        </w:rPr>
        <w:t>а</w:t>
      </w:r>
      <w:r w:rsidRPr="00ED5D4E">
        <w:t>я виктор</w:t>
      </w:r>
      <w:r w:rsidRPr="00ED5D4E">
        <w:rPr>
          <w:spacing w:val="-2"/>
        </w:rPr>
        <w:t>и</w:t>
      </w:r>
      <w:r w:rsidRPr="00ED5D4E">
        <w:t>н</w:t>
      </w:r>
      <w:r w:rsidRPr="00ED5D4E">
        <w:rPr>
          <w:spacing w:val="1"/>
        </w:rPr>
        <w:t>а</w:t>
      </w:r>
      <w:r w:rsidRPr="00ED5D4E">
        <w:t>;</w:t>
      </w:r>
    </w:p>
    <w:p w:rsidR="002978E0" w:rsidRPr="00ED5D4E" w:rsidRDefault="002978E0" w:rsidP="002978E0">
      <w:pPr>
        <w:pStyle w:val="a3"/>
        <w:numPr>
          <w:ilvl w:val="0"/>
          <w:numId w:val="7"/>
        </w:numPr>
        <w:kinsoku w:val="0"/>
        <w:overflowPunct w:val="0"/>
        <w:ind w:left="284" w:right="69"/>
        <w:jc w:val="both"/>
      </w:pPr>
      <w:r w:rsidRPr="00ED5D4E">
        <w:t>кро</w:t>
      </w:r>
      <w:r w:rsidRPr="00ED5D4E">
        <w:rPr>
          <w:spacing w:val="-1"/>
        </w:rPr>
        <w:t>сс</w:t>
      </w:r>
      <w:r w:rsidRPr="00ED5D4E">
        <w:t>ворд</w:t>
      </w:r>
      <w:r w:rsidRPr="00ED5D4E">
        <w:rPr>
          <w:spacing w:val="1"/>
        </w:rPr>
        <w:t xml:space="preserve"> </w:t>
      </w:r>
      <w:r w:rsidRPr="00ED5D4E">
        <w:rPr>
          <w:spacing w:val="-2"/>
        </w:rPr>
        <w:t>"</w:t>
      </w:r>
      <w:r w:rsidRPr="00ED5D4E">
        <w:t>С</w:t>
      </w:r>
      <w:r w:rsidRPr="00ED5D4E">
        <w:rPr>
          <w:spacing w:val="-1"/>
        </w:rPr>
        <w:t>ем</w:t>
      </w:r>
      <w:r w:rsidRPr="00ED5D4E">
        <w:t>ь нот";</w:t>
      </w:r>
    </w:p>
    <w:p w:rsidR="002978E0" w:rsidRPr="00ED5D4E" w:rsidRDefault="002978E0" w:rsidP="002978E0">
      <w:pPr>
        <w:pStyle w:val="a3"/>
        <w:numPr>
          <w:ilvl w:val="0"/>
          <w:numId w:val="7"/>
        </w:numPr>
        <w:kinsoku w:val="0"/>
        <w:overflowPunct w:val="0"/>
        <w:ind w:left="284" w:right="69"/>
        <w:jc w:val="both"/>
      </w:pPr>
      <w:r w:rsidRPr="00ED5D4E">
        <w:rPr>
          <w:spacing w:val="3"/>
        </w:rPr>
        <w:t>м</w:t>
      </w:r>
      <w:r w:rsidRPr="00ED5D4E">
        <w:rPr>
          <w:spacing w:val="-8"/>
        </w:rPr>
        <w:t>у</w:t>
      </w:r>
      <w:r w:rsidRPr="00ED5D4E">
        <w:t>зыкальн</w:t>
      </w:r>
      <w:r w:rsidRPr="00ED5D4E">
        <w:rPr>
          <w:spacing w:val="-1"/>
        </w:rPr>
        <w:t>а</w:t>
      </w:r>
      <w:r w:rsidRPr="00ED5D4E">
        <w:t>я голово</w:t>
      </w:r>
      <w:r w:rsidRPr="00ED5D4E">
        <w:rPr>
          <w:spacing w:val="2"/>
        </w:rPr>
        <w:t>л</w:t>
      </w:r>
      <w:r w:rsidRPr="00ED5D4E">
        <w:t>о</w:t>
      </w:r>
      <w:r w:rsidRPr="00ED5D4E">
        <w:rPr>
          <w:spacing w:val="-1"/>
        </w:rPr>
        <w:t>м</w:t>
      </w:r>
      <w:r w:rsidRPr="00ED5D4E">
        <w:t>к</w:t>
      </w:r>
      <w:r w:rsidRPr="00ED5D4E">
        <w:rPr>
          <w:spacing w:val="-1"/>
        </w:rPr>
        <w:t>а</w:t>
      </w:r>
      <w:r w:rsidRPr="00ED5D4E">
        <w:t>;</w:t>
      </w:r>
    </w:p>
    <w:p w:rsidR="002978E0" w:rsidRPr="00ED5D4E" w:rsidRDefault="002978E0" w:rsidP="002978E0">
      <w:pPr>
        <w:pStyle w:val="a3"/>
        <w:numPr>
          <w:ilvl w:val="0"/>
          <w:numId w:val="7"/>
        </w:numPr>
        <w:kinsoku w:val="0"/>
        <w:overflowPunct w:val="0"/>
        <w:spacing w:before="5"/>
        <w:ind w:left="284" w:right="69"/>
        <w:jc w:val="both"/>
      </w:pPr>
      <w:r w:rsidRPr="00ED5D4E">
        <w:rPr>
          <w:spacing w:val="1"/>
        </w:rPr>
        <w:t>и</w:t>
      </w:r>
      <w:r w:rsidRPr="00ED5D4E">
        <w:t>гров</w:t>
      </w:r>
      <w:r w:rsidRPr="00ED5D4E">
        <w:rPr>
          <w:spacing w:val="-1"/>
        </w:rPr>
        <w:t>ы</w:t>
      </w:r>
      <w:r w:rsidRPr="00ED5D4E">
        <w:t>е</w:t>
      </w:r>
      <w:r w:rsidRPr="00ED5D4E">
        <w:rPr>
          <w:spacing w:val="-1"/>
        </w:rPr>
        <w:t xml:space="preserve"> </w:t>
      </w:r>
      <w:r w:rsidRPr="00ED5D4E">
        <w:t>прогр</w:t>
      </w:r>
      <w:r w:rsidRPr="00ED5D4E">
        <w:rPr>
          <w:spacing w:val="-1"/>
        </w:rPr>
        <w:t>амм</w:t>
      </w:r>
      <w:r w:rsidRPr="00ED5D4E">
        <w:t>ы</w:t>
      </w:r>
      <w:r w:rsidRPr="00ED5D4E">
        <w:rPr>
          <w:spacing w:val="2"/>
        </w:rPr>
        <w:t xml:space="preserve"> </w:t>
      </w:r>
      <w:r w:rsidRPr="00ED5D4E">
        <w:t>"З</w:t>
      </w:r>
      <w:r w:rsidRPr="00ED5D4E">
        <w:rPr>
          <w:spacing w:val="1"/>
        </w:rPr>
        <w:t>в</w:t>
      </w:r>
      <w:r w:rsidRPr="00ED5D4E">
        <w:rPr>
          <w:spacing w:val="-5"/>
        </w:rPr>
        <w:t>у</w:t>
      </w:r>
      <w:r w:rsidRPr="00ED5D4E">
        <w:t xml:space="preserve">ки </w:t>
      </w:r>
      <w:r w:rsidRPr="00ED5D4E">
        <w:rPr>
          <w:spacing w:val="3"/>
        </w:rPr>
        <w:t>м</w:t>
      </w:r>
      <w:r w:rsidRPr="00ED5D4E">
        <w:rPr>
          <w:spacing w:val="-8"/>
        </w:rPr>
        <w:t>у</w:t>
      </w:r>
      <w:r w:rsidRPr="00ED5D4E">
        <w:t>зык</w:t>
      </w:r>
      <w:r w:rsidRPr="00ED5D4E">
        <w:rPr>
          <w:spacing w:val="1"/>
        </w:rPr>
        <w:t>и</w:t>
      </w:r>
      <w:r w:rsidRPr="00ED5D4E">
        <w:rPr>
          <w:spacing w:val="-2"/>
        </w:rPr>
        <w:t>"</w:t>
      </w:r>
      <w:r w:rsidRPr="00ED5D4E">
        <w:t>,</w:t>
      </w:r>
      <w:r w:rsidRPr="00ED5D4E">
        <w:rPr>
          <w:spacing w:val="2"/>
        </w:rPr>
        <w:t xml:space="preserve"> </w:t>
      </w:r>
      <w:r w:rsidRPr="00ED5D4E">
        <w:rPr>
          <w:spacing w:val="-2"/>
        </w:rPr>
        <w:t>"</w:t>
      </w:r>
      <w:r w:rsidRPr="00ED5D4E">
        <w:t>Уга</w:t>
      </w:r>
      <w:r w:rsidRPr="00ED5D4E">
        <w:rPr>
          <w:spacing w:val="1"/>
        </w:rPr>
        <w:t>да</w:t>
      </w:r>
      <w:r w:rsidRPr="00ED5D4E">
        <w:t xml:space="preserve">й </w:t>
      </w:r>
      <w:r w:rsidRPr="00ED5D4E">
        <w:rPr>
          <w:spacing w:val="-1"/>
        </w:rPr>
        <w:t>ме</w:t>
      </w:r>
      <w:r w:rsidRPr="00ED5D4E">
        <w:t>лод</w:t>
      </w:r>
      <w:r w:rsidRPr="00ED5D4E">
        <w:rPr>
          <w:spacing w:val="1"/>
        </w:rPr>
        <w:t>и</w:t>
      </w:r>
      <w:r w:rsidRPr="00ED5D4E">
        <w:t>ю</w:t>
      </w:r>
      <w:r w:rsidRPr="00ED5D4E">
        <w:rPr>
          <w:spacing w:val="-2"/>
        </w:rPr>
        <w:t>"</w:t>
      </w:r>
      <w:r w:rsidRPr="00ED5D4E">
        <w:t>;</w:t>
      </w:r>
    </w:p>
    <w:p w:rsidR="002978E0" w:rsidRPr="00ED5D4E" w:rsidRDefault="002978E0" w:rsidP="005B4E80">
      <w:pPr>
        <w:pStyle w:val="a3"/>
        <w:numPr>
          <w:ilvl w:val="0"/>
          <w:numId w:val="9"/>
        </w:numPr>
        <w:kinsoku w:val="0"/>
        <w:overflowPunct w:val="0"/>
        <w:spacing w:line="271" w:lineRule="exact"/>
        <w:ind w:left="360" w:right="69" w:hanging="284"/>
        <w:jc w:val="both"/>
      </w:pPr>
      <w:r w:rsidRPr="00ED5D4E">
        <w:t>оц</w:t>
      </w:r>
      <w:r w:rsidRPr="00ED5D4E">
        <w:rPr>
          <w:spacing w:val="-1"/>
        </w:rPr>
        <w:t>е</w:t>
      </w:r>
      <w:r w:rsidRPr="00ED5D4E">
        <w:t>нка</w:t>
      </w:r>
      <w:r w:rsidRPr="00ED5D4E">
        <w:rPr>
          <w:spacing w:val="-1"/>
        </w:rPr>
        <w:t xml:space="preserve"> </w:t>
      </w:r>
      <w:r w:rsidRPr="00ED5D4E">
        <w:t>творч</w:t>
      </w:r>
      <w:r w:rsidRPr="00ED5D4E">
        <w:rPr>
          <w:spacing w:val="-2"/>
        </w:rPr>
        <w:t>е</w:t>
      </w:r>
      <w:r w:rsidRPr="00ED5D4E">
        <w:rPr>
          <w:spacing w:val="-1"/>
        </w:rPr>
        <w:t>с</w:t>
      </w:r>
      <w:r w:rsidRPr="00ED5D4E">
        <w:t>ких</w:t>
      </w:r>
      <w:r w:rsidRPr="00ED5D4E">
        <w:rPr>
          <w:spacing w:val="2"/>
        </w:rPr>
        <w:t xml:space="preserve"> </w:t>
      </w:r>
      <w:r w:rsidRPr="00ED5D4E">
        <w:t>р</w:t>
      </w:r>
      <w:r w:rsidRPr="00ED5D4E">
        <w:rPr>
          <w:spacing w:val="-4"/>
        </w:rPr>
        <w:t>а</w:t>
      </w:r>
      <w:r w:rsidRPr="00ED5D4E">
        <w:t>бот;</w:t>
      </w:r>
    </w:p>
    <w:p w:rsidR="002978E0" w:rsidRPr="00ED5D4E" w:rsidRDefault="002978E0" w:rsidP="005B4E80">
      <w:pPr>
        <w:pStyle w:val="a3"/>
        <w:numPr>
          <w:ilvl w:val="0"/>
          <w:numId w:val="9"/>
        </w:numPr>
        <w:kinsoku w:val="0"/>
        <w:overflowPunct w:val="0"/>
        <w:ind w:left="360" w:right="69" w:hanging="284"/>
        <w:jc w:val="both"/>
      </w:pPr>
      <w:r w:rsidRPr="00ED5D4E">
        <w:rPr>
          <w:spacing w:val="-1"/>
        </w:rPr>
        <w:t>а</w:t>
      </w:r>
      <w:r w:rsidRPr="00ED5D4E">
        <w:t>нк</w:t>
      </w:r>
      <w:r w:rsidRPr="00ED5D4E">
        <w:rPr>
          <w:spacing w:val="-1"/>
        </w:rPr>
        <w:t>е</w:t>
      </w:r>
      <w:r w:rsidRPr="00ED5D4E">
        <w:t>т</w:t>
      </w:r>
      <w:r w:rsidRPr="00ED5D4E">
        <w:rPr>
          <w:spacing w:val="-1"/>
        </w:rPr>
        <w:t>а</w:t>
      </w:r>
      <w:r w:rsidRPr="00ED5D4E">
        <w:t>;</w:t>
      </w:r>
    </w:p>
    <w:p w:rsidR="00930876" w:rsidRPr="00F63348" w:rsidRDefault="002978E0" w:rsidP="00F63348">
      <w:pPr>
        <w:pStyle w:val="a3"/>
        <w:numPr>
          <w:ilvl w:val="0"/>
          <w:numId w:val="9"/>
        </w:numPr>
        <w:kinsoku w:val="0"/>
        <w:overflowPunct w:val="0"/>
        <w:ind w:left="360" w:right="69" w:hanging="284"/>
        <w:jc w:val="both"/>
      </w:pPr>
      <w:r w:rsidRPr="00ED5D4E">
        <w:t>контрол</w:t>
      </w:r>
      <w:r w:rsidRPr="00ED5D4E">
        <w:rPr>
          <w:spacing w:val="-2"/>
        </w:rPr>
        <w:t>ь</w:t>
      </w:r>
      <w:r w:rsidRPr="00ED5D4E">
        <w:t xml:space="preserve">ные </w:t>
      </w:r>
      <w:r w:rsidRPr="00ED5D4E">
        <w:rPr>
          <w:spacing w:val="-8"/>
        </w:rPr>
        <w:t>у</w:t>
      </w:r>
      <w:r w:rsidRPr="00ED5D4E">
        <w:t>п</w:t>
      </w:r>
      <w:r w:rsidRPr="00ED5D4E">
        <w:rPr>
          <w:spacing w:val="2"/>
        </w:rPr>
        <w:t>р</w:t>
      </w:r>
      <w:r w:rsidRPr="00ED5D4E">
        <w:rPr>
          <w:spacing w:val="-1"/>
        </w:rPr>
        <w:t>а</w:t>
      </w:r>
      <w:r w:rsidRPr="00ED5D4E">
        <w:t>жн</w:t>
      </w:r>
      <w:r w:rsidRPr="00ED5D4E">
        <w:rPr>
          <w:spacing w:val="1"/>
        </w:rPr>
        <w:t>е</w:t>
      </w:r>
      <w:r w:rsidRPr="00ED5D4E">
        <w:t>ния и</w:t>
      </w:r>
      <w:r w:rsidRPr="00ED5D4E">
        <w:rPr>
          <w:spacing w:val="-2"/>
        </w:rPr>
        <w:t xml:space="preserve"> </w:t>
      </w:r>
      <w:r w:rsidRPr="00ED5D4E">
        <w:t>др.</w:t>
      </w:r>
    </w:p>
    <w:p w:rsidR="002978E0" w:rsidRPr="00ED5D4E" w:rsidRDefault="002978E0" w:rsidP="002978E0">
      <w:pPr>
        <w:spacing w:before="100" w:beforeAutospacing="1"/>
        <w:jc w:val="both"/>
      </w:pPr>
      <w:r w:rsidRPr="00ED5D4E">
        <w:rPr>
          <w:b/>
        </w:rPr>
        <w:t>Личностными результатами</w:t>
      </w:r>
      <w:r>
        <w:t xml:space="preserve"> </w:t>
      </w:r>
      <w:r w:rsidRPr="00ED5D4E">
        <w:t>является формирование следующих умений:</w:t>
      </w:r>
    </w:p>
    <w:p w:rsidR="002978E0" w:rsidRPr="00ED5D4E" w:rsidRDefault="002978E0" w:rsidP="002978E0">
      <w:pPr>
        <w:numPr>
          <w:ilvl w:val="0"/>
          <w:numId w:val="10"/>
        </w:numPr>
        <w:ind w:left="284"/>
        <w:jc w:val="both"/>
        <w:outlineLvl w:val="0"/>
      </w:pPr>
      <w:r w:rsidRPr="00ED5D4E">
        <w:t>наличие широкой мотивационной основы учебной деятельности, вклю</w:t>
      </w:r>
      <w:r>
        <w:t>чающей социальные, учебно–</w:t>
      </w:r>
      <w:r w:rsidRPr="00ED5D4E">
        <w:t>познавательные и внешние мотивы;</w:t>
      </w:r>
    </w:p>
    <w:p w:rsidR="002978E0" w:rsidRPr="00ED5D4E" w:rsidRDefault="002978E0" w:rsidP="002978E0">
      <w:pPr>
        <w:numPr>
          <w:ilvl w:val="0"/>
          <w:numId w:val="10"/>
        </w:numPr>
        <w:ind w:left="284"/>
        <w:jc w:val="both"/>
        <w:outlineLvl w:val="0"/>
      </w:pPr>
      <w:r w:rsidRPr="00ED5D4E">
        <w:t>ориентация на понимание причин успеха в учебной деятельности;</w:t>
      </w:r>
    </w:p>
    <w:p w:rsidR="002978E0" w:rsidRPr="00ED5D4E" w:rsidRDefault="002978E0" w:rsidP="002978E0">
      <w:pPr>
        <w:numPr>
          <w:ilvl w:val="0"/>
          <w:numId w:val="10"/>
        </w:numPr>
        <w:ind w:left="284"/>
        <w:jc w:val="both"/>
        <w:outlineLvl w:val="0"/>
      </w:pPr>
      <w:r w:rsidRPr="00ED5D4E">
        <w:lastRenderedPageBreak/>
        <w:t>наличие эмоционально - ценностного отношения к искусству;</w:t>
      </w:r>
    </w:p>
    <w:p w:rsidR="002978E0" w:rsidRPr="00ED5D4E" w:rsidRDefault="002978E0" w:rsidP="002978E0">
      <w:pPr>
        <w:numPr>
          <w:ilvl w:val="0"/>
          <w:numId w:val="10"/>
        </w:numPr>
        <w:ind w:left="284"/>
        <w:jc w:val="both"/>
        <w:outlineLvl w:val="0"/>
      </w:pPr>
      <w:r w:rsidRPr="00ED5D4E">
        <w:t>реализация творческого потенциала в процессе коллективного музицирования;</w:t>
      </w:r>
    </w:p>
    <w:p w:rsidR="00431D92" w:rsidRPr="000411BB" w:rsidRDefault="002978E0" w:rsidP="002978E0">
      <w:pPr>
        <w:numPr>
          <w:ilvl w:val="0"/>
          <w:numId w:val="10"/>
        </w:numPr>
        <w:ind w:left="284"/>
        <w:jc w:val="both"/>
        <w:outlineLvl w:val="0"/>
      </w:pPr>
      <w:r w:rsidRPr="00ED5D4E">
        <w:t>позитивная оценка своих музыкально - творческих способностей.</w:t>
      </w:r>
    </w:p>
    <w:p w:rsidR="002978E0" w:rsidRPr="00AA7B0D" w:rsidRDefault="002978E0" w:rsidP="002978E0">
      <w:pPr>
        <w:jc w:val="both"/>
        <w:outlineLvl w:val="0"/>
      </w:pPr>
      <w:r w:rsidRPr="00ED5D4E">
        <w:rPr>
          <w:b/>
        </w:rPr>
        <w:t xml:space="preserve">Регулятивные </w:t>
      </w:r>
      <w:r w:rsidRPr="00AA7B0D">
        <w:rPr>
          <w:b/>
        </w:rPr>
        <w:t>УУД</w:t>
      </w:r>
      <w:r w:rsidRPr="00AA7B0D">
        <w:t>:</w:t>
      </w:r>
    </w:p>
    <w:p w:rsidR="002978E0" w:rsidRPr="00ED5D4E" w:rsidRDefault="002978E0" w:rsidP="002978E0">
      <w:pPr>
        <w:numPr>
          <w:ilvl w:val="0"/>
          <w:numId w:val="11"/>
        </w:numPr>
        <w:ind w:left="284"/>
        <w:jc w:val="both"/>
        <w:outlineLvl w:val="0"/>
      </w:pPr>
      <w:r>
        <w:t xml:space="preserve">умение </w:t>
      </w:r>
      <w:r w:rsidRPr="00ED5D4E">
        <w:t>строить речевые высказывания о музыке (музыкальном произведении) в устной форме;</w:t>
      </w:r>
    </w:p>
    <w:p w:rsidR="002978E0" w:rsidRPr="00ED5D4E" w:rsidRDefault="002978E0" w:rsidP="002978E0">
      <w:pPr>
        <w:numPr>
          <w:ilvl w:val="0"/>
          <w:numId w:val="11"/>
        </w:numPr>
        <w:ind w:left="284"/>
        <w:jc w:val="both"/>
        <w:outlineLvl w:val="0"/>
      </w:pPr>
      <w:r w:rsidRPr="00ED5D4E">
        <w:t>осуществление элементов синтеза как составление целого из частей;</w:t>
      </w:r>
    </w:p>
    <w:p w:rsidR="002978E0" w:rsidRPr="00ED5D4E" w:rsidRDefault="002978E0" w:rsidP="002978E0">
      <w:pPr>
        <w:numPr>
          <w:ilvl w:val="0"/>
          <w:numId w:val="11"/>
        </w:numPr>
        <w:ind w:left="284"/>
        <w:jc w:val="both"/>
        <w:outlineLvl w:val="0"/>
      </w:pPr>
      <w:r w:rsidRPr="00ED5D4E">
        <w:t>умение формулирова</w:t>
      </w:r>
      <w:r>
        <w:t>ть собственное мнение и позицию;</w:t>
      </w:r>
    </w:p>
    <w:p w:rsidR="002978E0" w:rsidRPr="00ED5D4E" w:rsidRDefault="002978E0" w:rsidP="002978E0">
      <w:pPr>
        <w:numPr>
          <w:ilvl w:val="0"/>
          <w:numId w:val="11"/>
        </w:numPr>
        <w:ind w:left="284"/>
        <w:jc w:val="both"/>
        <w:outlineLvl w:val="0"/>
      </w:pPr>
      <w:r w:rsidRPr="00ED5D4E">
        <w:t>умение целостно представлять истоки возникновения музыкального искусства.</w:t>
      </w:r>
    </w:p>
    <w:p w:rsidR="002978E0" w:rsidRPr="00ED5D4E" w:rsidRDefault="002978E0" w:rsidP="002978E0">
      <w:pPr>
        <w:jc w:val="both"/>
        <w:outlineLvl w:val="0"/>
        <w:rPr>
          <w:b/>
        </w:rPr>
      </w:pPr>
      <w:r w:rsidRPr="00ED5D4E">
        <w:rPr>
          <w:b/>
        </w:rPr>
        <w:t>Познавательные УУД:</w:t>
      </w:r>
    </w:p>
    <w:p w:rsidR="002978E0" w:rsidRPr="00ED5D4E" w:rsidRDefault="002978E0" w:rsidP="002978E0">
      <w:pPr>
        <w:numPr>
          <w:ilvl w:val="0"/>
          <w:numId w:val="12"/>
        </w:numPr>
        <w:ind w:left="284"/>
        <w:jc w:val="both"/>
        <w:outlineLvl w:val="0"/>
      </w:pPr>
      <w:r w:rsidRPr="00ED5D4E">
        <w:t>умение проводить простые сравнения между музыкальными произведениями музыки и изобразительного искусства п</w:t>
      </w:r>
      <w:r>
        <w:t>о заданным в учебнике критериям;</w:t>
      </w:r>
    </w:p>
    <w:p w:rsidR="002978E0" w:rsidRPr="00ED5D4E" w:rsidRDefault="002978E0" w:rsidP="002978E0">
      <w:pPr>
        <w:numPr>
          <w:ilvl w:val="0"/>
          <w:numId w:val="12"/>
        </w:numPr>
        <w:ind w:left="284"/>
        <w:jc w:val="both"/>
        <w:outlineLvl w:val="0"/>
      </w:pPr>
      <w:r w:rsidRPr="00ED5D4E">
        <w:t>умение ус</w:t>
      </w:r>
      <w:r>
        <w:t xml:space="preserve">танавливать простые аналогии </w:t>
      </w:r>
      <w:r w:rsidRPr="00ED5D4E">
        <w:t>(образные, тематические) между произведениями музыки и изобразительного искусства;</w:t>
      </w:r>
    </w:p>
    <w:p w:rsidR="002978E0" w:rsidRPr="00ED5D4E" w:rsidRDefault="002978E0" w:rsidP="002978E0">
      <w:pPr>
        <w:numPr>
          <w:ilvl w:val="0"/>
          <w:numId w:val="12"/>
        </w:numPr>
        <w:ind w:left="284"/>
        <w:jc w:val="both"/>
        <w:outlineLvl w:val="0"/>
      </w:pPr>
      <w:r w:rsidRPr="00ED5D4E">
        <w:t>осуществление поиска необходимой информации для выполнения учебных за</w:t>
      </w:r>
      <w:r>
        <w:t>даний с использованием учебника;</w:t>
      </w:r>
    </w:p>
    <w:p w:rsidR="002978E0" w:rsidRPr="00ED5D4E" w:rsidRDefault="002978E0" w:rsidP="002978E0">
      <w:pPr>
        <w:numPr>
          <w:ilvl w:val="0"/>
          <w:numId w:val="12"/>
        </w:numPr>
        <w:ind w:left="284"/>
        <w:jc w:val="both"/>
        <w:outlineLvl w:val="0"/>
      </w:pPr>
      <w:r w:rsidRPr="00ED5D4E">
        <w:t>формирование целостного представления о возникновении и существовании музыкального искусства.</w:t>
      </w:r>
    </w:p>
    <w:p w:rsidR="002978E0" w:rsidRPr="00ED5D4E" w:rsidRDefault="002978E0" w:rsidP="002978E0">
      <w:pPr>
        <w:jc w:val="both"/>
        <w:outlineLvl w:val="0"/>
        <w:rPr>
          <w:b/>
        </w:rPr>
      </w:pPr>
      <w:r w:rsidRPr="00ED5D4E">
        <w:rPr>
          <w:b/>
        </w:rPr>
        <w:t>Коммуникативные УУД:</w:t>
      </w:r>
    </w:p>
    <w:p w:rsidR="002978E0" w:rsidRPr="00ED5D4E" w:rsidRDefault="002978E0" w:rsidP="002978E0">
      <w:pPr>
        <w:numPr>
          <w:ilvl w:val="0"/>
          <w:numId w:val="13"/>
        </w:numPr>
        <w:ind w:left="284"/>
        <w:jc w:val="both"/>
        <w:outlineLvl w:val="0"/>
      </w:pPr>
      <w:r w:rsidRPr="00ED5D4E">
        <w:t>наличие стремления находить продуктивное сотрудничество (общение, взаимодействие) со сверс</w:t>
      </w:r>
      <w:r>
        <w:t>тниками при решении музыкально-</w:t>
      </w:r>
      <w:r w:rsidRPr="00ED5D4E">
        <w:t>творческих задач;</w:t>
      </w:r>
    </w:p>
    <w:p w:rsidR="002978E0" w:rsidRPr="00ED5D4E" w:rsidRDefault="002978E0" w:rsidP="002978E0">
      <w:pPr>
        <w:numPr>
          <w:ilvl w:val="0"/>
          <w:numId w:val="13"/>
        </w:numPr>
        <w:ind w:left="284"/>
        <w:jc w:val="both"/>
        <w:outlineLvl w:val="0"/>
      </w:pPr>
      <w:r w:rsidRPr="00ED5D4E">
        <w:t>участие в музыкальн</w:t>
      </w:r>
      <w:r>
        <w:t>ой жизни класса (школы, города);</w:t>
      </w:r>
    </w:p>
    <w:p w:rsidR="002978E0" w:rsidRPr="00ED5D4E" w:rsidRDefault="002978E0" w:rsidP="002978E0">
      <w:pPr>
        <w:numPr>
          <w:ilvl w:val="0"/>
          <w:numId w:val="13"/>
        </w:numPr>
        <w:ind w:left="284"/>
        <w:jc w:val="both"/>
        <w:rPr>
          <w:b/>
        </w:rPr>
      </w:pPr>
      <w:r w:rsidRPr="00ED5D4E">
        <w:t>умение применять знания о музыке вне учебного процесса</w:t>
      </w:r>
      <w:r>
        <w:t>.</w:t>
      </w:r>
    </w:p>
    <w:p w:rsidR="002978E0" w:rsidRDefault="002978E0" w:rsidP="00930876">
      <w:pPr>
        <w:jc w:val="both"/>
        <w:rPr>
          <w:b/>
        </w:rPr>
      </w:pPr>
      <w:r w:rsidRPr="00ED5D4E">
        <w:rPr>
          <w:b/>
        </w:rPr>
        <w:t>Формы по</w:t>
      </w:r>
      <w:r w:rsidRPr="00ED5D4E">
        <w:rPr>
          <w:b/>
          <w:spacing w:val="1"/>
        </w:rPr>
        <w:t>д</w:t>
      </w:r>
      <w:r w:rsidRPr="00ED5D4E">
        <w:rPr>
          <w:b/>
        </w:rPr>
        <w:t>в</w:t>
      </w:r>
      <w:r w:rsidRPr="00ED5D4E">
        <w:rPr>
          <w:b/>
          <w:spacing w:val="-1"/>
        </w:rPr>
        <w:t>е</w:t>
      </w:r>
      <w:r w:rsidRPr="00ED5D4E">
        <w:rPr>
          <w:b/>
        </w:rPr>
        <w:t>д</w:t>
      </w:r>
      <w:r w:rsidRPr="00ED5D4E">
        <w:rPr>
          <w:b/>
          <w:spacing w:val="-1"/>
        </w:rPr>
        <w:t>е</w:t>
      </w:r>
      <w:r w:rsidRPr="00ED5D4E">
        <w:rPr>
          <w:b/>
        </w:rPr>
        <w:t>ния</w:t>
      </w:r>
      <w:r w:rsidRPr="00ED5D4E">
        <w:rPr>
          <w:b/>
          <w:spacing w:val="-3"/>
        </w:rPr>
        <w:t xml:space="preserve"> </w:t>
      </w:r>
      <w:r w:rsidRPr="00ED5D4E">
        <w:rPr>
          <w:b/>
        </w:rPr>
        <w:t>ито</w:t>
      </w:r>
      <w:r w:rsidRPr="00ED5D4E">
        <w:rPr>
          <w:b/>
          <w:spacing w:val="-2"/>
        </w:rPr>
        <w:t>г</w:t>
      </w:r>
      <w:r w:rsidRPr="00ED5D4E">
        <w:rPr>
          <w:b/>
        </w:rPr>
        <w:t>ов р</w:t>
      </w:r>
      <w:r w:rsidRPr="00ED5D4E">
        <w:rPr>
          <w:b/>
          <w:spacing w:val="-1"/>
        </w:rPr>
        <w:t>е</w:t>
      </w:r>
      <w:r w:rsidR="00930876">
        <w:rPr>
          <w:b/>
        </w:rPr>
        <w:t>ализации программы:</w:t>
      </w:r>
    </w:p>
    <w:p w:rsidR="00930876" w:rsidRPr="00930876" w:rsidRDefault="00930876" w:rsidP="00930876">
      <w:pPr>
        <w:jc w:val="both"/>
      </w:pPr>
      <w:r w:rsidRPr="00930876">
        <w:t>-    занятие-игра</w:t>
      </w:r>
    </w:p>
    <w:p w:rsidR="002978E0" w:rsidRPr="00930876" w:rsidRDefault="002978E0" w:rsidP="002978E0">
      <w:pPr>
        <w:pStyle w:val="a3"/>
        <w:numPr>
          <w:ilvl w:val="0"/>
          <w:numId w:val="14"/>
        </w:numPr>
        <w:kinsoku w:val="0"/>
        <w:overflowPunct w:val="0"/>
        <w:ind w:left="284" w:right="69"/>
        <w:jc w:val="both"/>
      </w:pPr>
      <w:r w:rsidRPr="00930876">
        <w:t>от</w:t>
      </w:r>
      <w:r w:rsidRPr="00930876">
        <w:rPr>
          <w:spacing w:val="1"/>
        </w:rPr>
        <w:t>к</w:t>
      </w:r>
      <w:r w:rsidRPr="00930876">
        <w:t>рытые</w:t>
      </w:r>
      <w:r w:rsidRPr="00930876">
        <w:rPr>
          <w:spacing w:val="-2"/>
        </w:rPr>
        <w:t xml:space="preserve"> </w:t>
      </w:r>
      <w:r w:rsidRPr="00930876">
        <w:t>з</w:t>
      </w:r>
      <w:r w:rsidRPr="00930876">
        <w:rPr>
          <w:spacing w:val="-1"/>
        </w:rPr>
        <w:t>а</w:t>
      </w:r>
      <w:r w:rsidRPr="00930876">
        <w:t>нятия;</w:t>
      </w:r>
    </w:p>
    <w:p w:rsidR="002978E0" w:rsidRPr="00ED5D4E" w:rsidRDefault="002978E0" w:rsidP="002978E0">
      <w:pPr>
        <w:pStyle w:val="a3"/>
        <w:numPr>
          <w:ilvl w:val="0"/>
          <w:numId w:val="14"/>
        </w:numPr>
        <w:kinsoku w:val="0"/>
        <w:overflowPunct w:val="0"/>
        <w:ind w:left="284" w:right="69"/>
        <w:jc w:val="both"/>
      </w:pPr>
      <w:r w:rsidRPr="00ED5D4E">
        <w:t>отч</w:t>
      </w:r>
      <w:r w:rsidRPr="00ED5D4E">
        <w:rPr>
          <w:spacing w:val="-1"/>
        </w:rPr>
        <w:t>е</w:t>
      </w:r>
      <w:r w:rsidRPr="00ED5D4E">
        <w:t>тные</w:t>
      </w:r>
      <w:r w:rsidRPr="00ED5D4E">
        <w:rPr>
          <w:spacing w:val="-2"/>
        </w:rPr>
        <w:t xml:space="preserve"> </w:t>
      </w:r>
      <w:r w:rsidRPr="00ED5D4E">
        <w:t>конц</w:t>
      </w:r>
      <w:r w:rsidRPr="00ED5D4E">
        <w:rPr>
          <w:spacing w:val="-1"/>
        </w:rPr>
        <w:t>е</w:t>
      </w:r>
      <w:r w:rsidRPr="00ED5D4E">
        <w:t>рты;</w:t>
      </w:r>
    </w:p>
    <w:p w:rsidR="002978E0" w:rsidRPr="00ED5D4E" w:rsidRDefault="002978E0" w:rsidP="002978E0">
      <w:pPr>
        <w:pStyle w:val="a3"/>
        <w:numPr>
          <w:ilvl w:val="0"/>
          <w:numId w:val="14"/>
        </w:numPr>
        <w:kinsoku w:val="0"/>
        <w:overflowPunct w:val="0"/>
        <w:ind w:left="284" w:right="69"/>
        <w:jc w:val="both"/>
      </w:pPr>
      <w:r w:rsidRPr="00ED5D4E">
        <w:t>кон</w:t>
      </w:r>
      <w:r w:rsidRPr="00ED5D4E">
        <w:rPr>
          <w:spacing w:val="3"/>
        </w:rPr>
        <w:t>к</w:t>
      </w:r>
      <w:r w:rsidRPr="00ED5D4E">
        <w:rPr>
          <w:spacing w:val="-8"/>
        </w:rPr>
        <w:t>у</w:t>
      </w:r>
      <w:r w:rsidRPr="00ED5D4E">
        <w:t>р</w:t>
      </w:r>
      <w:r w:rsidRPr="00ED5D4E">
        <w:rPr>
          <w:spacing w:val="-1"/>
        </w:rPr>
        <w:t>с</w:t>
      </w:r>
      <w:r w:rsidRPr="00ED5D4E">
        <w:t>н</w:t>
      </w:r>
      <w:r w:rsidRPr="00ED5D4E">
        <w:rPr>
          <w:spacing w:val="-1"/>
        </w:rPr>
        <w:t>а</w:t>
      </w:r>
      <w:r w:rsidRPr="00ED5D4E">
        <w:t xml:space="preserve">я </w:t>
      </w:r>
      <w:r w:rsidRPr="00ED5D4E">
        <w:rPr>
          <w:spacing w:val="2"/>
        </w:rPr>
        <w:t>д</w:t>
      </w:r>
      <w:r w:rsidRPr="00ED5D4E">
        <w:rPr>
          <w:spacing w:val="-1"/>
        </w:rPr>
        <w:t>е</w:t>
      </w:r>
      <w:r w:rsidRPr="00ED5D4E">
        <w:t>ят</w:t>
      </w:r>
      <w:r w:rsidRPr="00ED5D4E">
        <w:rPr>
          <w:spacing w:val="-1"/>
        </w:rPr>
        <w:t>е</w:t>
      </w:r>
      <w:r w:rsidRPr="00ED5D4E">
        <w:t>льно</w:t>
      </w:r>
      <w:r w:rsidRPr="00ED5D4E">
        <w:rPr>
          <w:spacing w:val="-1"/>
        </w:rPr>
        <w:t>с</w:t>
      </w:r>
      <w:r w:rsidRPr="00ED5D4E">
        <w:t>ть;</w:t>
      </w:r>
    </w:p>
    <w:p w:rsidR="002978E0" w:rsidRPr="00ED5D4E" w:rsidRDefault="002978E0" w:rsidP="002978E0">
      <w:pPr>
        <w:pStyle w:val="a3"/>
        <w:numPr>
          <w:ilvl w:val="0"/>
          <w:numId w:val="14"/>
        </w:numPr>
        <w:kinsoku w:val="0"/>
        <w:overflowPunct w:val="0"/>
        <w:ind w:left="284" w:right="69"/>
        <w:jc w:val="both"/>
      </w:pPr>
      <w:r w:rsidRPr="00ED5D4E">
        <w:t>конц</w:t>
      </w:r>
      <w:r w:rsidRPr="00ED5D4E">
        <w:rPr>
          <w:spacing w:val="-1"/>
        </w:rPr>
        <w:t>е</w:t>
      </w:r>
      <w:r w:rsidRPr="00ED5D4E">
        <w:t>рт</w:t>
      </w:r>
      <w:r w:rsidRPr="00ED5D4E">
        <w:rPr>
          <w:spacing w:val="1"/>
        </w:rPr>
        <w:t>н</w:t>
      </w:r>
      <w:r w:rsidRPr="00ED5D4E">
        <w:rPr>
          <w:spacing w:val="-1"/>
        </w:rPr>
        <w:t>а</w:t>
      </w:r>
      <w:r w:rsidRPr="00ED5D4E">
        <w:t>я д</w:t>
      </w:r>
      <w:r w:rsidRPr="00ED5D4E">
        <w:rPr>
          <w:spacing w:val="-1"/>
        </w:rPr>
        <w:t>е</w:t>
      </w:r>
      <w:r w:rsidRPr="00ED5D4E">
        <w:t>ят</w:t>
      </w:r>
      <w:r w:rsidRPr="00ED5D4E">
        <w:rPr>
          <w:spacing w:val="-1"/>
        </w:rPr>
        <w:t>е</w:t>
      </w:r>
      <w:r w:rsidRPr="00ED5D4E">
        <w:t>л</w:t>
      </w:r>
      <w:r w:rsidRPr="00ED5D4E">
        <w:rPr>
          <w:spacing w:val="-2"/>
        </w:rPr>
        <w:t>ь</w:t>
      </w:r>
      <w:r w:rsidRPr="00ED5D4E">
        <w:t>н</w:t>
      </w:r>
      <w:r w:rsidRPr="00ED5D4E">
        <w:rPr>
          <w:spacing w:val="-3"/>
        </w:rPr>
        <w:t>о</w:t>
      </w:r>
      <w:r w:rsidRPr="00ED5D4E">
        <w:rPr>
          <w:spacing w:val="-1"/>
        </w:rPr>
        <w:t>с</w:t>
      </w:r>
      <w:r w:rsidRPr="00ED5D4E">
        <w:t>ть;</w:t>
      </w:r>
    </w:p>
    <w:p w:rsidR="002978E0" w:rsidRPr="00ED5D4E" w:rsidRDefault="002978E0" w:rsidP="002978E0">
      <w:pPr>
        <w:pStyle w:val="a3"/>
        <w:numPr>
          <w:ilvl w:val="0"/>
          <w:numId w:val="14"/>
        </w:numPr>
        <w:kinsoku w:val="0"/>
        <w:overflowPunct w:val="0"/>
        <w:ind w:left="284" w:right="69"/>
        <w:jc w:val="both"/>
      </w:pPr>
      <w:r w:rsidRPr="00ED5D4E">
        <w:rPr>
          <w:spacing w:val="3"/>
        </w:rPr>
        <w:t>м</w:t>
      </w:r>
      <w:r w:rsidRPr="00ED5D4E">
        <w:rPr>
          <w:spacing w:val="-8"/>
        </w:rPr>
        <w:t>у</w:t>
      </w:r>
      <w:r w:rsidRPr="00ED5D4E">
        <w:t xml:space="preserve">зыкальный </w:t>
      </w:r>
      <w:r w:rsidRPr="00ED5D4E">
        <w:rPr>
          <w:spacing w:val="-1"/>
        </w:rPr>
        <w:t>с</w:t>
      </w:r>
      <w:r w:rsidRPr="00ED5D4E">
        <w:t>п</w:t>
      </w:r>
      <w:r w:rsidRPr="00ED5D4E">
        <w:rPr>
          <w:spacing w:val="-1"/>
        </w:rPr>
        <w:t>е</w:t>
      </w:r>
      <w:r w:rsidRPr="00ED5D4E">
        <w:t>кт</w:t>
      </w:r>
      <w:r w:rsidRPr="00ED5D4E">
        <w:rPr>
          <w:spacing w:val="-1"/>
        </w:rPr>
        <w:t>а</w:t>
      </w:r>
      <w:r w:rsidRPr="00ED5D4E">
        <w:t>кль;</w:t>
      </w:r>
    </w:p>
    <w:p w:rsidR="002978E0" w:rsidRPr="00ED5D4E" w:rsidRDefault="002978E0" w:rsidP="002978E0">
      <w:pPr>
        <w:pStyle w:val="a3"/>
        <w:numPr>
          <w:ilvl w:val="0"/>
          <w:numId w:val="14"/>
        </w:numPr>
        <w:kinsoku w:val="0"/>
        <w:overflowPunct w:val="0"/>
        <w:ind w:left="284" w:right="69"/>
        <w:jc w:val="both"/>
      </w:pPr>
      <w:r w:rsidRPr="00ED5D4E">
        <w:t>фе</w:t>
      </w:r>
      <w:r w:rsidRPr="00ED5D4E">
        <w:rPr>
          <w:spacing w:val="-2"/>
        </w:rPr>
        <w:t>с</w:t>
      </w:r>
      <w:r w:rsidRPr="00ED5D4E">
        <w:t>тив</w:t>
      </w:r>
      <w:r w:rsidRPr="00ED5D4E">
        <w:rPr>
          <w:spacing w:val="-2"/>
        </w:rPr>
        <w:t>а</w:t>
      </w:r>
      <w:r w:rsidRPr="00ED5D4E">
        <w:t>ль;</w:t>
      </w:r>
    </w:p>
    <w:p w:rsidR="002978E0" w:rsidRPr="00ED5D4E" w:rsidRDefault="002978E0" w:rsidP="002978E0">
      <w:pPr>
        <w:pStyle w:val="a3"/>
        <w:numPr>
          <w:ilvl w:val="0"/>
          <w:numId w:val="14"/>
        </w:numPr>
        <w:kinsoku w:val="0"/>
        <w:overflowPunct w:val="0"/>
        <w:ind w:left="284" w:right="69"/>
        <w:jc w:val="both"/>
      </w:pPr>
      <w:r w:rsidRPr="00ED5D4E">
        <w:t>контрол</w:t>
      </w:r>
      <w:r w:rsidRPr="00ED5D4E">
        <w:rPr>
          <w:spacing w:val="-2"/>
        </w:rPr>
        <w:t>ь</w:t>
      </w:r>
      <w:r w:rsidRPr="00ED5D4E">
        <w:t>ное</w:t>
      </w:r>
      <w:r w:rsidRPr="00ED5D4E">
        <w:rPr>
          <w:spacing w:val="-1"/>
        </w:rPr>
        <w:t xml:space="preserve"> </w:t>
      </w:r>
      <w:r w:rsidRPr="00ED5D4E">
        <w:t>з</w:t>
      </w:r>
      <w:r w:rsidRPr="00ED5D4E">
        <w:rPr>
          <w:spacing w:val="-1"/>
        </w:rPr>
        <w:t>а</w:t>
      </w:r>
      <w:r w:rsidRPr="00ED5D4E">
        <w:t>ня</w:t>
      </w:r>
      <w:r w:rsidRPr="00ED5D4E">
        <w:rPr>
          <w:spacing w:val="-2"/>
        </w:rPr>
        <w:t>т</w:t>
      </w:r>
      <w:r w:rsidRPr="00ED5D4E">
        <w:t>и</w:t>
      </w:r>
      <w:r w:rsidRPr="00ED5D4E">
        <w:rPr>
          <w:spacing w:val="-1"/>
        </w:rPr>
        <w:t>е</w:t>
      </w:r>
      <w:r w:rsidRPr="00ED5D4E">
        <w:t>;</w:t>
      </w:r>
    </w:p>
    <w:p w:rsidR="002978E0" w:rsidRPr="00ED5D4E" w:rsidRDefault="002978E0" w:rsidP="002978E0">
      <w:pPr>
        <w:pStyle w:val="a3"/>
        <w:numPr>
          <w:ilvl w:val="0"/>
          <w:numId w:val="14"/>
        </w:numPr>
        <w:kinsoku w:val="0"/>
        <w:overflowPunct w:val="0"/>
        <w:ind w:left="284" w:right="69"/>
        <w:jc w:val="both"/>
      </w:pPr>
      <w:r w:rsidRPr="00ED5D4E">
        <w:t>итоговое</w:t>
      </w:r>
      <w:r w:rsidRPr="00ED5D4E">
        <w:rPr>
          <w:spacing w:val="21"/>
        </w:rPr>
        <w:t xml:space="preserve"> </w:t>
      </w:r>
      <w:r w:rsidRPr="00ED5D4E">
        <w:t>з</w:t>
      </w:r>
      <w:r w:rsidRPr="00ED5D4E">
        <w:rPr>
          <w:spacing w:val="-1"/>
        </w:rPr>
        <w:t>а</w:t>
      </w:r>
      <w:r w:rsidRPr="00ED5D4E">
        <w:t>нятие</w:t>
      </w:r>
      <w:r w:rsidRPr="00ED5D4E">
        <w:rPr>
          <w:spacing w:val="24"/>
        </w:rPr>
        <w:t xml:space="preserve"> </w:t>
      </w:r>
      <w:r w:rsidRPr="00ED5D4E">
        <w:t>-</w:t>
      </w:r>
      <w:r w:rsidRPr="00ED5D4E">
        <w:rPr>
          <w:spacing w:val="-1"/>
        </w:rPr>
        <w:t xml:space="preserve"> </w:t>
      </w:r>
      <w:r w:rsidRPr="00ED5D4E">
        <w:t>о</w:t>
      </w:r>
      <w:r w:rsidRPr="00ED5D4E">
        <w:rPr>
          <w:spacing w:val="-2"/>
        </w:rPr>
        <w:t>п</w:t>
      </w:r>
      <w:r w:rsidRPr="00ED5D4E">
        <w:t>ро</w:t>
      </w:r>
      <w:r w:rsidRPr="00ED5D4E">
        <w:rPr>
          <w:spacing w:val="-1"/>
        </w:rPr>
        <w:t>с</w:t>
      </w:r>
      <w:r w:rsidRPr="00ED5D4E">
        <w:t>;</w:t>
      </w:r>
    </w:p>
    <w:p w:rsidR="002978E0" w:rsidRPr="00ED5D4E" w:rsidRDefault="002978E0" w:rsidP="002978E0">
      <w:pPr>
        <w:pStyle w:val="a3"/>
        <w:numPr>
          <w:ilvl w:val="0"/>
          <w:numId w:val="14"/>
        </w:numPr>
        <w:kinsoku w:val="0"/>
        <w:overflowPunct w:val="0"/>
        <w:ind w:left="284" w:right="69"/>
        <w:jc w:val="both"/>
      </w:pPr>
      <w:r w:rsidRPr="00ED5D4E">
        <w:t>з</w:t>
      </w:r>
      <w:r w:rsidRPr="00ED5D4E">
        <w:rPr>
          <w:spacing w:val="-1"/>
        </w:rPr>
        <w:t>а</w:t>
      </w:r>
      <w:r w:rsidRPr="00ED5D4E">
        <w:t>пи</w:t>
      </w:r>
      <w:r w:rsidRPr="00ED5D4E">
        <w:rPr>
          <w:spacing w:val="-1"/>
        </w:rPr>
        <w:t>с</w:t>
      </w:r>
      <w:r w:rsidRPr="00ED5D4E">
        <w:t>ь</w:t>
      </w:r>
      <w:r w:rsidRPr="00ED5D4E">
        <w:rPr>
          <w:spacing w:val="1"/>
        </w:rPr>
        <w:t xml:space="preserve"> </w:t>
      </w:r>
      <w:r w:rsidRPr="00ED5D4E">
        <w:t>C</w:t>
      </w:r>
      <w:r w:rsidRPr="00ED5D4E">
        <w:rPr>
          <w:spacing w:val="-1"/>
        </w:rPr>
        <w:t>D-</w:t>
      </w:r>
      <w:r w:rsidRPr="00ED5D4E">
        <w:t>д</w:t>
      </w:r>
      <w:r w:rsidRPr="00ED5D4E">
        <w:rPr>
          <w:spacing w:val="1"/>
        </w:rPr>
        <w:t>и</w:t>
      </w:r>
      <w:r w:rsidRPr="00ED5D4E">
        <w:rPr>
          <w:spacing w:val="-1"/>
        </w:rPr>
        <w:t>с</w:t>
      </w:r>
      <w:r w:rsidRPr="00ED5D4E">
        <w:t>к</w:t>
      </w:r>
      <w:r w:rsidRPr="00ED5D4E">
        <w:rPr>
          <w:spacing w:val="-1"/>
        </w:rPr>
        <w:t>а</w:t>
      </w:r>
      <w:r w:rsidRPr="00ED5D4E">
        <w:t>;</w:t>
      </w:r>
    </w:p>
    <w:p w:rsidR="002978E0" w:rsidRPr="000411BB" w:rsidRDefault="002978E0" w:rsidP="000411BB">
      <w:pPr>
        <w:pStyle w:val="a3"/>
        <w:numPr>
          <w:ilvl w:val="0"/>
          <w:numId w:val="14"/>
        </w:numPr>
        <w:kinsoku w:val="0"/>
        <w:overflowPunct w:val="0"/>
        <w:ind w:left="284" w:right="69"/>
        <w:jc w:val="both"/>
      </w:pPr>
      <w:r w:rsidRPr="00ED5D4E">
        <w:rPr>
          <w:spacing w:val="3"/>
        </w:rPr>
        <w:t>п</w:t>
      </w:r>
      <w:r w:rsidRPr="00ED5D4E">
        <w:rPr>
          <w:spacing w:val="-5"/>
        </w:rPr>
        <w:t>у</w:t>
      </w:r>
      <w:r w:rsidRPr="00ED5D4E">
        <w:t>бл</w:t>
      </w:r>
      <w:r w:rsidRPr="00ED5D4E">
        <w:rPr>
          <w:spacing w:val="1"/>
        </w:rPr>
        <w:t>и</w:t>
      </w:r>
      <w:r w:rsidRPr="00ED5D4E">
        <w:t>к</w:t>
      </w:r>
      <w:r w:rsidRPr="00ED5D4E">
        <w:rPr>
          <w:spacing w:val="-1"/>
        </w:rPr>
        <w:t>а</w:t>
      </w:r>
      <w:r w:rsidRPr="00ED5D4E">
        <w:t>ция</w:t>
      </w:r>
      <w:r w:rsidRPr="00ED5D4E">
        <w:rPr>
          <w:spacing w:val="16"/>
        </w:rPr>
        <w:t xml:space="preserve"> </w:t>
      </w:r>
      <w:r w:rsidRPr="00ED5D4E">
        <w:t>в</w:t>
      </w:r>
      <w:r w:rsidRPr="00ED5D4E">
        <w:rPr>
          <w:spacing w:val="16"/>
        </w:rPr>
        <w:t xml:space="preserve"> </w:t>
      </w:r>
      <w:r w:rsidRPr="00ED5D4E">
        <w:t>СМИ</w:t>
      </w:r>
      <w:r w:rsidRPr="00ED5D4E">
        <w:rPr>
          <w:spacing w:val="17"/>
        </w:rPr>
        <w:t xml:space="preserve"> </w:t>
      </w:r>
      <w:r w:rsidRPr="00ED5D4E">
        <w:t>и</w:t>
      </w:r>
      <w:r w:rsidRPr="00ED5D4E">
        <w:rPr>
          <w:spacing w:val="-2"/>
        </w:rPr>
        <w:t xml:space="preserve"> </w:t>
      </w:r>
      <w:r w:rsidRPr="00ED5D4E">
        <w:t>инт</w:t>
      </w:r>
      <w:r w:rsidRPr="00ED5D4E">
        <w:rPr>
          <w:spacing w:val="-1"/>
        </w:rPr>
        <w:t>е</w:t>
      </w:r>
      <w:r w:rsidRPr="00ED5D4E">
        <w:t>рн</w:t>
      </w:r>
      <w:r w:rsidRPr="00ED5D4E">
        <w:rPr>
          <w:spacing w:val="-1"/>
        </w:rPr>
        <w:t>е</w:t>
      </w:r>
      <w:r w:rsidRPr="00ED5D4E">
        <w:rPr>
          <w:spacing w:val="3"/>
        </w:rPr>
        <w:t>т</w:t>
      </w:r>
      <w:r w:rsidRPr="00ED5D4E">
        <w:rPr>
          <w:spacing w:val="-1"/>
        </w:rPr>
        <w:t>-са</w:t>
      </w:r>
      <w:r w:rsidRPr="00ED5D4E">
        <w:t>йт</w:t>
      </w:r>
      <w:r w:rsidRPr="00ED5D4E">
        <w:rPr>
          <w:spacing w:val="-1"/>
        </w:rPr>
        <w:t>е</w:t>
      </w:r>
      <w:r w:rsidRPr="00ED5D4E">
        <w:t>.</w:t>
      </w:r>
    </w:p>
    <w:p w:rsidR="002978E0" w:rsidRPr="00ED5D4E" w:rsidRDefault="002978E0" w:rsidP="002978E0">
      <w:pPr>
        <w:pStyle w:val="Heading11"/>
        <w:kinsoku w:val="0"/>
        <w:overflowPunct w:val="0"/>
        <w:ind w:left="0" w:right="2479"/>
        <w:jc w:val="both"/>
        <w:outlineLvl w:val="9"/>
        <w:rPr>
          <w:b w:val="0"/>
          <w:bCs w:val="0"/>
        </w:rPr>
      </w:pPr>
      <w:r w:rsidRPr="00ED5D4E">
        <w:t xml:space="preserve">Формы </w:t>
      </w:r>
      <w:r w:rsidRPr="00ED5D4E">
        <w:rPr>
          <w:spacing w:val="-4"/>
        </w:rPr>
        <w:t>ф</w:t>
      </w:r>
      <w:r w:rsidRPr="00ED5D4E">
        <w:t>ик</w:t>
      </w:r>
      <w:r w:rsidRPr="00ED5D4E">
        <w:rPr>
          <w:spacing w:val="-1"/>
        </w:rPr>
        <w:t>с</w:t>
      </w:r>
      <w:r w:rsidRPr="00ED5D4E">
        <w:t>ации р</w:t>
      </w:r>
      <w:r w:rsidRPr="00ED5D4E">
        <w:rPr>
          <w:spacing w:val="-1"/>
        </w:rPr>
        <w:t>е</w:t>
      </w:r>
      <w:r w:rsidRPr="00ED5D4E">
        <w:t>зу</w:t>
      </w:r>
      <w:r w:rsidRPr="00ED5D4E">
        <w:rPr>
          <w:spacing w:val="-1"/>
        </w:rPr>
        <w:t>л</w:t>
      </w:r>
      <w:r w:rsidRPr="00ED5D4E">
        <w:t>ь</w:t>
      </w:r>
      <w:r w:rsidRPr="00ED5D4E">
        <w:rPr>
          <w:spacing w:val="2"/>
        </w:rPr>
        <w:t>т</w:t>
      </w:r>
      <w:r w:rsidRPr="00ED5D4E">
        <w:rPr>
          <w:spacing w:val="-3"/>
        </w:rPr>
        <w:t>а</w:t>
      </w:r>
      <w:r w:rsidRPr="00ED5D4E">
        <w:rPr>
          <w:spacing w:val="1"/>
        </w:rPr>
        <w:t>т</w:t>
      </w:r>
      <w:r w:rsidRPr="00ED5D4E">
        <w:t>ивно</w:t>
      </w:r>
      <w:r w:rsidRPr="00ED5D4E">
        <w:rPr>
          <w:spacing w:val="-4"/>
        </w:rPr>
        <w:t>с</w:t>
      </w:r>
      <w:r w:rsidRPr="00ED5D4E">
        <w:rPr>
          <w:spacing w:val="1"/>
        </w:rPr>
        <w:t>т</w:t>
      </w:r>
      <w:r w:rsidRPr="00ED5D4E">
        <w:t>и:</w:t>
      </w:r>
    </w:p>
    <w:p w:rsidR="002978E0" w:rsidRPr="00ED5D4E" w:rsidRDefault="002978E0" w:rsidP="002978E0">
      <w:pPr>
        <w:pStyle w:val="a3"/>
        <w:numPr>
          <w:ilvl w:val="0"/>
          <w:numId w:val="8"/>
        </w:numPr>
        <w:kinsoku w:val="0"/>
        <w:overflowPunct w:val="0"/>
        <w:ind w:left="284" w:right="69" w:hanging="284"/>
        <w:jc w:val="both"/>
      </w:pPr>
      <w:r w:rsidRPr="00ED5D4E">
        <w:t>вид</w:t>
      </w:r>
      <w:r w:rsidRPr="00ED5D4E">
        <w:rPr>
          <w:spacing w:val="-1"/>
        </w:rPr>
        <w:t>е</w:t>
      </w:r>
      <w:r w:rsidRPr="00ED5D4E">
        <w:t>оз</w:t>
      </w:r>
      <w:r w:rsidRPr="00ED5D4E">
        <w:rPr>
          <w:spacing w:val="-1"/>
        </w:rPr>
        <w:t>а</w:t>
      </w:r>
      <w:r w:rsidRPr="00ED5D4E">
        <w:t>пи</w:t>
      </w:r>
      <w:r w:rsidRPr="00ED5D4E">
        <w:rPr>
          <w:spacing w:val="-1"/>
        </w:rPr>
        <w:t>с</w:t>
      </w:r>
      <w:r w:rsidRPr="00ED5D4E">
        <w:rPr>
          <w:spacing w:val="2"/>
        </w:rPr>
        <w:t>и</w:t>
      </w:r>
      <w:r w:rsidRPr="00ED5D4E">
        <w:t>;</w:t>
      </w:r>
    </w:p>
    <w:p w:rsidR="002978E0" w:rsidRPr="00ED5D4E" w:rsidRDefault="002978E0" w:rsidP="002978E0">
      <w:pPr>
        <w:pStyle w:val="a3"/>
        <w:numPr>
          <w:ilvl w:val="0"/>
          <w:numId w:val="8"/>
        </w:numPr>
        <w:kinsoku w:val="0"/>
        <w:overflowPunct w:val="0"/>
        <w:ind w:left="284" w:right="69" w:hanging="284"/>
        <w:jc w:val="both"/>
      </w:pPr>
      <w:r w:rsidRPr="00ED5D4E">
        <w:t>фото</w:t>
      </w:r>
      <w:r w:rsidRPr="00ED5D4E">
        <w:rPr>
          <w:spacing w:val="-1"/>
        </w:rPr>
        <w:t>а</w:t>
      </w:r>
      <w:r w:rsidRPr="00ED5D4E">
        <w:t>льбом</w:t>
      </w:r>
      <w:r w:rsidRPr="00ED5D4E">
        <w:rPr>
          <w:spacing w:val="-1"/>
        </w:rPr>
        <w:t>ы</w:t>
      </w:r>
      <w:r w:rsidRPr="00ED5D4E">
        <w:t>;</w:t>
      </w:r>
    </w:p>
    <w:p w:rsidR="002978E0" w:rsidRPr="00ED5D4E" w:rsidRDefault="002978E0" w:rsidP="002978E0">
      <w:pPr>
        <w:pStyle w:val="a3"/>
        <w:numPr>
          <w:ilvl w:val="0"/>
          <w:numId w:val="8"/>
        </w:numPr>
        <w:kinsoku w:val="0"/>
        <w:overflowPunct w:val="0"/>
        <w:ind w:left="284" w:right="69" w:hanging="284"/>
        <w:jc w:val="both"/>
      </w:pPr>
      <w:r w:rsidRPr="00ED5D4E">
        <w:t>от</w:t>
      </w:r>
      <w:r w:rsidRPr="00ED5D4E">
        <w:rPr>
          <w:spacing w:val="1"/>
        </w:rPr>
        <w:t>з</w:t>
      </w:r>
      <w:r w:rsidRPr="00ED5D4E">
        <w:t>ы</w:t>
      </w:r>
      <w:r w:rsidRPr="00ED5D4E">
        <w:rPr>
          <w:spacing w:val="-1"/>
        </w:rPr>
        <w:t>в</w:t>
      </w:r>
      <w:r w:rsidRPr="00ED5D4E">
        <w:t>ы родит</w:t>
      </w:r>
      <w:r w:rsidRPr="00ED5D4E">
        <w:rPr>
          <w:spacing w:val="-1"/>
        </w:rPr>
        <w:t>е</w:t>
      </w:r>
      <w:r w:rsidRPr="00ED5D4E">
        <w:t>л</w:t>
      </w:r>
      <w:r w:rsidRPr="00ED5D4E">
        <w:rPr>
          <w:spacing w:val="-1"/>
        </w:rPr>
        <w:t>е</w:t>
      </w:r>
      <w:r w:rsidRPr="00ED5D4E">
        <w:rPr>
          <w:spacing w:val="1"/>
        </w:rPr>
        <w:t>й</w:t>
      </w:r>
      <w:r w:rsidRPr="00ED5D4E">
        <w:t>;</w:t>
      </w:r>
    </w:p>
    <w:p w:rsidR="002978E0" w:rsidRPr="00ED5D4E" w:rsidRDefault="002978E0" w:rsidP="002978E0">
      <w:pPr>
        <w:pStyle w:val="a3"/>
        <w:numPr>
          <w:ilvl w:val="0"/>
          <w:numId w:val="8"/>
        </w:numPr>
        <w:kinsoku w:val="0"/>
        <w:overflowPunct w:val="0"/>
        <w:ind w:left="284" w:right="69" w:hanging="284"/>
        <w:jc w:val="both"/>
      </w:pPr>
      <w:r w:rsidRPr="00ED5D4E">
        <w:t>портфолио</w:t>
      </w:r>
      <w:r w:rsidRPr="00ED5D4E">
        <w:rPr>
          <w:spacing w:val="2"/>
        </w:rPr>
        <w:t xml:space="preserve"> </w:t>
      </w:r>
      <w:r w:rsidRPr="00ED5D4E">
        <w:rPr>
          <w:spacing w:val="-8"/>
        </w:rPr>
        <w:t>у</w:t>
      </w:r>
      <w:r w:rsidRPr="00ED5D4E">
        <w:rPr>
          <w:spacing w:val="-1"/>
        </w:rPr>
        <w:t>ча</w:t>
      </w:r>
      <w:r w:rsidRPr="00ED5D4E">
        <w:rPr>
          <w:spacing w:val="2"/>
        </w:rPr>
        <w:t>щ</w:t>
      </w:r>
      <w:r w:rsidRPr="00ED5D4E">
        <w:rPr>
          <w:spacing w:val="-1"/>
        </w:rPr>
        <w:t>е</w:t>
      </w:r>
      <w:r w:rsidRPr="00ED5D4E">
        <w:t>го</w:t>
      </w:r>
      <w:r w:rsidRPr="00ED5D4E">
        <w:rPr>
          <w:spacing w:val="-1"/>
        </w:rPr>
        <w:t>с</w:t>
      </w:r>
      <w:r w:rsidRPr="00ED5D4E">
        <w:rPr>
          <w:spacing w:val="4"/>
        </w:rPr>
        <w:t>я</w:t>
      </w:r>
      <w:r w:rsidRPr="00ED5D4E">
        <w:t>;</w:t>
      </w:r>
    </w:p>
    <w:p w:rsidR="002978E0" w:rsidRPr="00ED5D4E" w:rsidRDefault="002978E0" w:rsidP="002978E0">
      <w:pPr>
        <w:pStyle w:val="a3"/>
        <w:numPr>
          <w:ilvl w:val="0"/>
          <w:numId w:val="8"/>
        </w:numPr>
        <w:kinsoku w:val="0"/>
        <w:overflowPunct w:val="0"/>
        <w:ind w:left="284" w:right="69" w:hanging="284"/>
        <w:jc w:val="both"/>
      </w:pPr>
      <w:r w:rsidRPr="00ED5D4E">
        <w:t>портфолио</w:t>
      </w:r>
      <w:r w:rsidRPr="00ED5D4E">
        <w:rPr>
          <w:spacing w:val="-3"/>
        </w:rPr>
        <w:t xml:space="preserve"> </w:t>
      </w:r>
      <w:r w:rsidRPr="00ED5D4E">
        <w:t>п</w:t>
      </w:r>
      <w:r w:rsidRPr="00ED5D4E">
        <w:rPr>
          <w:spacing w:val="-1"/>
        </w:rPr>
        <w:t>е</w:t>
      </w:r>
      <w:r w:rsidRPr="00ED5D4E">
        <w:t>д</w:t>
      </w:r>
      <w:r w:rsidRPr="00ED5D4E">
        <w:rPr>
          <w:spacing w:val="-1"/>
        </w:rPr>
        <w:t>а</w:t>
      </w:r>
      <w:r w:rsidRPr="00ED5D4E">
        <w:t>гога;</w:t>
      </w:r>
    </w:p>
    <w:p w:rsidR="002978E0" w:rsidRPr="00ED5D4E" w:rsidRDefault="002978E0" w:rsidP="002978E0">
      <w:pPr>
        <w:pStyle w:val="a3"/>
        <w:numPr>
          <w:ilvl w:val="0"/>
          <w:numId w:val="8"/>
        </w:numPr>
        <w:kinsoku w:val="0"/>
        <w:overflowPunct w:val="0"/>
        <w:ind w:left="284" w:right="69" w:hanging="284"/>
        <w:jc w:val="both"/>
      </w:pPr>
      <w:r w:rsidRPr="00ED5D4E">
        <w:rPr>
          <w:spacing w:val="-1"/>
        </w:rPr>
        <w:t>с</w:t>
      </w:r>
      <w:r w:rsidRPr="00ED5D4E">
        <w:t>т</w:t>
      </w:r>
      <w:r w:rsidRPr="00ED5D4E">
        <w:rPr>
          <w:spacing w:val="-1"/>
        </w:rPr>
        <w:t>а</w:t>
      </w:r>
      <w:r w:rsidRPr="00ED5D4E">
        <w:t>тьи</w:t>
      </w:r>
      <w:r w:rsidRPr="00ED5D4E">
        <w:rPr>
          <w:spacing w:val="17"/>
        </w:rPr>
        <w:t xml:space="preserve"> </w:t>
      </w:r>
      <w:r w:rsidRPr="00ED5D4E">
        <w:t>в</w:t>
      </w:r>
      <w:r w:rsidRPr="00ED5D4E">
        <w:rPr>
          <w:spacing w:val="17"/>
        </w:rPr>
        <w:t xml:space="preserve"> </w:t>
      </w:r>
      <w:r w:rsidRPr="00ED5D4E">
        <w:t>СМИ</w:t>
      </w:r>
      <w:r w:rsidRPr="00ED5D4E">
        <w:rPr>
          <w:spacing w:val="17"/>
        </w:rPr>
        <w:t xml:space="preserve"> </w:t>
      </w:r>
      <w:r w:rsidRPr="00ED5D4E">
        <w:t xml:space="preserve">и </w:t>
      </w:r>
      <w:r w:rsidRPr="00ED5D4E">
        <w:rPr>
          <w:spacing w:val="-2"/>
        </w:rPr>
        <w:t>и</w:t>
      </w:r>
      <w:r w:rsidRPr="00ED5D4E">
        <w:t>нт</w:t>
      </w:r>
      <w:r w:rsidRPr="00ED5D4E">
        <w:rPr>
          <w:spacing w:val="-1"/>
        </w:rPr>
        <w:t>е</w:t>
      </w:r>
      <w:r w:rsidRPr="00ED5D4E">
        <w:rPr>
          <w:spacing w:val="-3"/>
        </w:rPr>
        <w:t>р</w:t>
      </w:r>
      <w:r w:rsidRPr="00ED5D4E">
        <w:t>н</w:t>
      </w:r>
      <w:r w:rsidRPr="00ED5D4E">
        <w:rPr>
          <w:spacing w:val="-1"/>
        </w:rPr>
        <w:t>е</w:t>
      </w:r>
      <w:r w:rsidRPr="00ED5D4E">
        <w:rPr>
          <w:spacing w:val="2"/>
        </w:rPr>
        <w:t>т</w:t>
      </w:r>
      <w:r w:rsidRPr="00ED5D4E">
        <w:rPr>
          <w:spacing w:val="-1"/>
        </w:rPr>
        <w:t>-са</w:t>
      </w:r>
      <w:r w:rsidRPr="00ED5D4E">
        <w:t>йт</w:t>
      </w:r>
      <w:r w:rsidRPr="00ED5D4E">
        <w:rPr>
          <w:spacing w:val="-1"/>
        </w:rPr>
        <w:t>е</w:t>
      </w:r>
      <w:r w:rsidRPr="00ED5D4E">
        <w:t>.</w:t>
      </w:r>
    </w:p>
    <w:p w:rsidR="00930876" w:rsidRDefault="00930876" w:rsidP="00C67544">
      <w:pPr>
        <w:pStyle w:val="a3"/>
        <w:kinsoku w:val="0"/>
        <w:overflowPunct w:val="0"/>
        <w:ind w:left="0" w:right="69"/>
        <w:jc w:val="both"/>
      </w:pPr>
    </w:p>
    <w:p w:rsidR="00CD0548" w:rsidRDefault="004B5E69" w:rsidP="00C67544">
      <w:pPr>
        <w:pStyle w:val="a3"/>
        <w:kinsoku w:val="0"/>
        <w:overflowPunct w:val="0"/>
        <w:ind w:left="0" w:right="69"/>
        <w:jc w:val="both"/>
      </w:pPr>
      <w:r>
        <w:t>1.6.</w:t>
      </w:r>
      <w:r w:rsidR="00E4538E">
        <w:t xml:space="preserve"> </w:t>
      </w:r>
      <w:r>
        <w:t>Цифровые образовательные рес</w:t>
      </w:r>
      <w:r w:rsidR="00C67544">
        <w:t>урсы.</w:t>
      </w:r>
    </w:p>
    <w:p w:rsidR="00E4538E" w:rsidRPr="0070413A" w:rsidRDefault="00E4538E" w:rsidP="00E4538E">
      <w:pPr>
        <w:jc w:val="both"/>
      </w:pPr>
      <w:r w:rsidRPr="0070413A">
        <w:t xml:space="preserve">1. </w:t>
      </w:r>
      <w:hyperlink r:id="rId6" w:tgtFrame="_blank" w:history="1">
        <w:r w:rsidRPr="0070413A">
          <w:rPr>
            <w:rStyle w:val="a6"/>
            <w:shd w:val="clear" w:color="auto" w:fill="FFFFFF"/>
          </w:rPr>
          <w:t>http://mp3sort.com</w:t>
        </w:r>
      </w:hyperlink>
    </w:p>
    <w:p w:rsidR="007D2B52" w:rsidRDefault="007D2B52" w:rsidP="007D2B52">
      <w:pPr>
        <w:jc w:val="both"/>
      </w:pPr>
      <w:r>
        <w:t xml:space="preserve">2. </w:t>
      </w:r>
      <w:hyperlink r:id="rId7" w:history="1">
        <w:r w:rsidR="00E4538E" w:rsidRPr="007D2B52">
          <w:rPr>
            <w:rStyle w:val="a6"/>
          </w:rPr>
          <w:t>http://s-f-k.forum2x2.ru/index.htm</w:t>
        </w:r>
      </w:hyperlink>
    </w:p>
    <w:p w:rsidR="007D2B52" w:rsidRPr="007D2B52" w:rsidRDefault="007D2B52" w:rsidP="007D2B52">
      <w:pPr>
        <w:jc w:val="both"/>
        <w:rPr>
          <w:lang w:val="en-US"/>
        </w:rPr>
      </w:pPr>
      <w:r w:rsidRPr="007D2B52">
        <w:rPr>
          <w:lang w:val="en-US"/>
        </w:rPr>
        <w:t>3.</w:t>
      </w:r>
      <w:r w:rsidR="00E4538E" w:rsidRPr="007D2B52">
        <w:rPr>
          <w:lang w:val="en-US"/>
        </w:rPr>
        <w:t xml:space="preserve"> </w:t>
      </w:r>
      <w:r>
        <w:rPr>
          <w:lang w:val="en-US"/>
        </w:rPr>
        <w:fldChar w:fldCharType="begin"/>
      </w:r>
      <w:r>
        <w:rPr>
          <w:lang w:val="en-US"/>
        </w:rPr>
        <w:instrText xml:space="preserve"> HYPERLINK "</w:instrText>
      </w:r>
      <w:r w:rsidRPr="007D2B52">
        <w:rPr>
          <w:lang w:val="en-US"/>
        </w:rPr>
        <w:instrText>http://forums.minus-fanera.com/index.php</w:instrText>
      </w:r>
    </w:p>
    <w:p w:rsidR="007D2B52" w:rsidRPr="007D2B52" w:rsidRDefault="007D2B52" w:rsidP="00E4538E">
      <w:pPr>
        <w:jc w:val="both"/>
        <w:rPr>
          <w:lang w:val="en-US"/>
        </w:rPr>
      </w:pPr>
      <w:r w:rsidRPr="007D2B52">
        <w:rPr>
          <w:lang w:val="en-US"/>
        </w:rPr>
        <w:instrText>4. http://alekseev.numi.ru/</w:instrText>
      </w:r>
    </w:p>
    <w:p w:rsidR="007D2B52" w:rsidRPr="00224F25" w:rsidRDefault="007D2B52" w:rsidP="007D2B52">
      <w:pPr>
        <w:jc w:val="both"/>
        <w:rPr>
          <w:rStyle w:val="a6"/>
          <w:lang w:val="en-US"/>
        </w:rPr>
      </w:pPr>
      <w:r>
        <w:rPr>
          <w:lang w:val="en-US"/>
        </w:rPr>
        <w:instrText xml:space="preserve">" </w:instrText>
      </w:r>
      <w:r>
        <w:rPr>
          <w:lang w:val="en-US"/>
        </w:rPr>
        <w:fldChar w:fldCharType="separate"/>
      </w:r>
      <w:r w:rsidRPr="00224F25">
        <w:rPr>
          <w:rStyle w:val="a6"/>
          <w:lang w:val="en-US"/>
        </w:rPr>
        <w:t>http://forums.minus-fanera.com/index.php</w:t>
      </w:r>
    </w:p>
    <w:p w:rsidR="007D2B52" w:rsidRPr="00224F25" w:rsidRDefault="007D2B52" w:rsidP="00E4538E">
      <w:pPr>
        <w:jc w:val="both"/>
        <w:rPr>
          <w:rStyle w:val="a6"/>
          <w:lang w:val="en-US"/>
        </w:rPr>
      </w:pPr>
      <w:r w:rsidRPr="00224F25">
        <w:rPr>
          <w:rStyle w:val="a6"/>
          <w:lang w:val="en-US"/>
        </w:rPr>
        <w:t>4. http://alekseev.numi.ru/</w:t>
      </w:r>
    </w:p>
    <w:p w:rsidR="00E4538E" w:rsidRPr="007D2B52" w:rsidRDefault="007D2B52" w:rsidP="00E4538E">
      <w:pPr>
        <w:jc w:val="both"/>
        <w:rPr>
          <w:lang w:val="en-US"/>
        </w:rPr>
      </w:pPr>
      <w:r>
        <w:rPr>
          <w:lang w:val="en-US"/>
        </w:rPr>
        <w:fldChar w:fldCharType="end"/>
      </w:r>
      <w:r>
        <w:rPr>
          <w:lang w:val="en-US"/>
        </w:rPr>
        <w:t xml:space="preserve">5. </w:t>
      </w:r>
      <w:hyperlink r:id="rId8" w:history="1">
        <w:r w:rsidR="00E4538E" w:rsidRPr="007D2B52">
          <w:rPr>
            <w:rStyle w:val="a6"/>
            <w:lang w:val="en-US"/>
          </w:rPr>
          <w:t>http://talismanst.narod.ru/</w:t>
        </w:r>
      </w:hyperlink>
    </w:p>
    <w:p w:rsidR="00E4538E" w:rsidRPr="007D2B52" w:rsidRDefault="007D2B52" w:rsidP="00E4538E">
      <w:pPr>
        <w:jc w:val="both"/>
        <w:rPr>
          <w:lang w:val="en-US"/>
        </w:rPr>
      </w:pPr>
      <w:r w:rsidRPr="007D2B52">
        <w:rPr>
          <w:lang w:val="en-US"/>
        </w:rPr>
        <w:t xml:space="preserve">6. </w:t>
      </w:r>
      <w:hyperlink r:id="rId9" w:history="1">
        <w:r w:rsidR="00E4538E" w:rsidRPr="007D2B52">
          <w:rPr>
            <w:rStyle w:val="a6"/>
            <w:lang w:val="en-US"/>
          </w:rPr>
          <w:t>http://www.rodniki-studio.ru/</w:t>
        </w:r>
      </w:hyperlink>
    </w:p>
    <w:p w:rsidR="00E4538E" w:rsidRPr="007D2B52" w:rsidRDefault="007D2B52" w:rsidP="00E4538E">
      <w:pPr>
        <w:jc w:val="both"/>
        <w:rPr>
          <w:lang w:val="en-US"/>
        </w:rPr>
      </w:pPr>
      <w:r w:rsidRPr="007D2B52">
        <w:rPr>
          <w:lang w:val="en-US"/>
        </w:rPr>
        <w:t xml:space="preserve">7. </w:t>
      </w:r>
      <w:hyperlink r:id="rId10" w:history="1">
        <w:r w:rsidR="00E4538E" w:rsidRPr="007D2B52">
          <w:rPr>
            <w:rStyle w:val="a6"/>
            <w:lang w:val="en-US"/>
          </w:rPr>
          <w:t>http://www.a-pesni.golosa.info/baby/Baby.htm</w:t>
        </w:r>
      </w:hyperlink>
    </w:p>
    <w:p w:rsidR="00E4538E" w:rsidRPr="007D2B52" w:rsidRDefault="007D2B52" w:rsidP="00E4538E">
      <w:pPr>
        <w:jc w:val="both"/>
        <w:rPr>
          <w:lang w:val="en-US"/>
        </w:rPr>
      </w:pPr>
      <w:r w:rsidRPr="007D2B52">
        <w:rPr>
          <w:lang w:val="en-US"/>
        </w:rPr>
        <w:t xml:space="preserve">8. </w:t>
      </w:r>
      <w:r w:rsidR="00E4538E" w:rsidRPr="007D2B52">
        <w:rPr>
          <w:lang w:val="en-US"/>
        </w:rPr>
        <w:t xml:space="preserve"> </w:t>
      </w:r>
      <w:hyperlink r:id="rId11" w:history="1">
        <w:r w:rsidR="00E4538E" w:rsidRPr="007D2B52">
          <w:rPr>
            <w:rStyle w:val="a6"/>
            <w:lang w:val="en-US"/>
          </w:rPr>
          <w:t>http://www.lastbell.ru/pesni.html</w:t>
        </w:r>
      </w:hyperlink>
    </w:p>
    <w:p w:rsidR="00E4538E" w:rsidRPr="007D2B52" w:rsidRDefault="007D2B52" w:rsidP="00E4538E">
      <w:pPr>
        <w:jc w:val="both"/>
        <w:rPr>
          <w:lang w:val="en-US"/>
        </w:rPr>
      </w:pPr>
      <w:r w:rsidRPr="007D2B52">
        <w:rPr>
          <w:lang w:val="en-US"/>
        </w:rPr>
        <w:lastRenderedPageBreak/>
        <w:t xml:space="preserve">9.  </w:t>
      </w:r>
      <w:hyperlink r:id="rId12" w:history="1">
        <w:r w:rsidR="00E4538E" w:rsidRPr="007D2B52">
          <w:rPr>
            <w:rStyle w:val="a6"/>
            <w:lang w:val="en-US"/>
          </w:rPr>
          <w:t>http://www.fonogramm.net/songs/14818</w:t>
        </w:r>
      </w:hyperlink>
    </w:p>
    <w:p w:rsidR="00E4538E" w:rsidRPr="008E2E03" w:rsidRDefault="007D2B52" w:rsidP="00E4538E">
      <w:pPr>
        <w:jc w:val="both"/>
        <w:rPr>
          <w:lang w:val="en-US"/>
        </w:rPr>
      </w:pPr>
      <w:r w:rsidRPr="008E2E03">
        <w:rPr>
          <w:lang w:val="en-US"/>
        </w:rPr>
        <w:t xml:space="preserve">10. </w:t>
      </w:r>
      <w:hyperlink r:id="rId13" w:history="1">
        <w:r w:rsidR="00E4538E" w:rsidRPr="008E2E03">
          <w:rPr>
            <w:rStyle w:val="a6"/>
            <w:lang w:val="en-US"/>
          </w:rPr>
          <w:t>http://www.vstudio.ru/muzik.htm</w:t>
        </w:r>
      </w:hyperlink>
    </w:p>
    <w:p w:rsidR="00E4538E" w:rsidRPr="008E2E03" w:rsidRDefault="00E4538E" w:rsidP="00E4538E">
      <w:pPr>
        <w:jc w:val="both"/>
        <w:rPr>
          <w:lang w:val="en-US"/>
        </w:rPr>
      </w:pPr>
      <w:r w:rsidRPr="008E2E03">
        <w:rPr>
          <w:lang w:val="en-US"/>
        </w:rPr>
        <w:t>11</w:t>
      </w:r>
      <w:hyperlink r:id="rId14" w:history="1">
        <w:r w:rsidR="007D2B52" w:rsidRPr="008E2E03">
          <w:rPr>
            <w:rStyle w:val="a6"/>
            <w:lang w:val="en-US"/>
          </w:rPr>
          <w:t>. http://bertrometr.mylivepage.ru/blog/index/</w:t>
        </w:r>
      </w:hyperlink>
    </w:p>
    <w:p w:rsidR="00E4538E" w:rsidRPr="008E2E03" w:rsidRDefault="007D2B52" w:rsidP="00E4538E">
      <w:pPr>
        <w:jc w:val="both"/>
        <w:rPr>
          <w:lang w:val="en-US"/>
        </w:rPr>
      </w:pPr>
      <w:r w:rsidRPr="008E2E03">
        <w:rPr>
          <w:lang w:val="en-US"/>
        </w:rPr>
        <w:t xml:space="preserve">12. </w:t>
      </w:r>
      <w:hyperlink r:id="rId15" w:history="1">
        <w:r w:rsidR="00E4538E" w:rsidRPr="008E2E03">
          <w:rPr>
            <w:rStyle w:val="a6"/>
            <w:lang w:val="en-US"/>
          </w:rPr>
          <w:t>http://sozvezdieoriona.ucoz.ru/?lzh1ed</w:t>
        </w:r>
      </w:hyperlink>
    </w:p>
    <w:p w:rsidR="00E4538E" w:rsidRPr="00515E03" w:rsidRDefault="007D2B52" w:rsidP="00E4538E">
      <w:pPr>
        <w:jc w:val="both"/>
      </w:pPr>
      <w:r w:rsidRPr="008E2E03">
        <w:rPr>
          <w:lang w:val="en-US"/>
        </w:rPr>
        <w:t xml:space="preserve">13. </w:t>
      </w:r>
      <w:hyperlink r:id="rId16" w:history="1">
        <w:r w:rsidR="00E4538E" w:rsidRPr="00C50A50">
          <w:rPr>
            <w:rStyle w:val="a6"/>
            <w:lang w:val="en-US"/>
          </w:rPr>
          <w:t>http</w:t>
        </w:r>
        <w:r w:rsidR="00E4538E" w:rsidRPr="00515E03">
          <w:rPr>
            <w:rStyle w:val="a6"/>
          </w:rPr>
          <w:t>://</w:t>
        </w:r>
        <w:r w:rsidR="00E4538E" w:rsidRPr="00C50A50">
          <w:rPr>
            <w:rStyle w:val="a6"/>
            <w:lang w:val="en-US"/>
          </w:rPr>
          <w:t>www</w:t>
        </w:r>
        <w:r w:rsidR="00E4538E" w:rsidRPr="00515E03">
          <w:rPr>
            <w:rStyle w:val="a6"/>
          </w:rPr>
          <w:t>.</w:t>
        </w:r>
        <w:proofErr w:type="spellStart"/>
        <w:r w:rsidR="00E4538E" w:rsidRPr="00C50A50">
          <w:rPr>
            <w:rStyle w:val="a6"/>
            <w:lang w:val="en-US"/>
          </w:rPr>
          <w:t>notomania</w:t>
        </w:r>
        <w:proofErr w:type="spellEnd"/>
        <w:r w:rsidR="00E4538E" w:rsidRPr="00515E03">
          <w:rPr>
            <w:rStyle w:val="a6"/>
          </w:rPr>
          <w:t>.</w:t>
        </w:r>
        <w:proofErr w:type="spellStart"/>
        <w:r w:rsidR="00E4538E" w:rsidRPr="00C50A50">
          <w:rPr>
            <w:rStyle w:val="a6"/>
            <w:lang w:val="en-US"/>
          </w:rPr>
          <w:t>ru</w:t>
        </w:r>
        <w:proofErr w:type="spellEnd"/>
        <w:r w:rsidR="00E4538E" w:rsidRPr="00515E03">
          <w:rPr>
            <w:rStyle w:val="a6"/>
          </w:rPr>
          <w:t>/</w:t>
        </w:r>
        <w:r w:rsidR="00E4538E" w:rsidRPr="00C50A50">
          <w:rPr>
            <w:rStyle w:val="a6"/>
            <w:lang w:val="en-US"/>
          </w:rPr>
          <w:t>view</w:t>
        </w:r>
        <w:r w:rsidR="00E4538E" w:rsidRPr="00515E03">
          <w:rPr>
            <w:rStyle w:val="a6"/>
          </w:rPr>
          <w:t>.</w:t>
        </w:r>
        <w:proofErr w:type="spellStart"/>
        <w:r w:rsidR="00E4538E" w:rsidRPr="00C50A50">
          <w:rPr>
            <w:rStyle w:val="a6"/>
            <w:lang w:val="en-US"/>
          </w:rPr>
          <w:t>php</w:t>
        </w:r>
        <w:proofErr w:type="spellEnd"/>
        <w:r w:rsidR="00E4538E" w:rsidRPr="00515E03">
          <w:rPr>
            <w:rStyle w:val="a6"/>
          </w:rPr>
          <w:t>?</w:t>
        </w:r>
        <w:r w:rsidR="00E4538E" w:rsidRPr="00C50A50">
          <w:rPr>
            <w:rStyle w:val="a6"/>
            <w:lang w:val="en-US"/>
          </w:rPr>
          <w:t>id</w:t>
        </w:r>
        <w:r w:rsidR="00E4538E" w:rsidRPr="00515E03">
          <w:rPr>
            <w:rStyle w:val="a6"/>
          </w:rPr>
          <w:t>=207</w:t>
        </w:r>
      </w:hyperlink>
    </w:p>
    <w:p w:rsidR="00E4538E" w:rsidRPr="00515E03" w:rsidRDefault="00E4538E" w:rsidP="00E4538E">
      <w:pPr>
        <w:jc w:val="both"/>
      </w:pPr>
      <w:r w:rsidRPr="00515E03">
        <w:t>14</w:t>
      </w:r>
      <w:r w:rsidR="007D2B52" w:rsidRPr="00515E03">
        <w:t xml:space="preserve">. </w:t>
      </w:r>
      <w:hyperlink r:id="rId17" w:history="1">
        <w:r w:rsidRPr="00C50A50">
          <w:rPr>
            <w:rStyle w:val="a6"/>
            <w:lang w:val="en-US"/>
          </w:rPr>
          <w:t>http</w:t>
        </w:r>
        <w:r w:rsidRPr="00515E03">
          <w:rPr>
            <w:rStyle w:val="a6"/>
          </w:rPr>
          <w:t>://</w:t>
        </w:r>
        <w:r w:rsidRPr="00C50A50">
          <w:rPr>
            <w:rStyle w:val="a6"/>
            <w:lang w:val="en-US"/>
          </w:rPr>
          <w:t>notes</w:t>
        </w:r>
        <w:r w:rsidRPr="00515E03">
          <w:rPr>
            <w:rStyle w:val="a6"/>
          </w:rPr>
          <w:t>.</w:t>
        </w:r>
        <w:proofErr w:type="spellStart"/>
        <w:r w:rsidRPr="00C50A50">
          <w:rPr>
            <w:rStyle w:val="a6"/>
            <w:lang w:val="en-US"/>
          </w:rPr>
          <w:t>tarakanov</w:t>
        </w:r>
        <w:proofErr w:type="spellEnd"/>
        <w:r w:rsidRPr="00515E03">
          <w:rPr>
            <w:rStyle w:val="a6"/>
          </w:rPr>
          <w:t>.</w:t>
        </w:r>
        <w:r w:rsidRPr="00C50A50">
          <w:rPr>
            <w:rStyle w:val="a6"/>
            <w:lang w:val="en-US"/>
          </w:rPr>
          <w:t>net</w:t>
        </w:r>
        <w:r w:rsidRPr="00515E03">
          <w:rPr>
            <w:rStyle w:val="a6"/>
          </w:rPr>
          <w:t>/</w:t>
        </w:r>
      </w:hyperlink>
    </w:p>
    <w:p w:rsidR="00E4538E" w:rsidRPr="00515E03" w:rsidRDefault="007D2B52" w:rsidP="00E4538E">
      <w:pPr>
        <w:rPr>
          <w:rStyle w:val="a6"/>
        </w:rPr>
      </w:pPr>
      <w:r w:rsidRPr="00515E03">
        <w:t xml:space="preserve">15. </w:t>
      </w:r>
      <w:r>
        <w:fldChar w:fldCharType="begin"/>
      </w:r>
      <w:r w:rsidRPr="00515E03">
        <w:instrText xml:space="preserve"> </w:instrText>
      </w:r>
      <w:r w:rsidRPr="00C50A50">
        <w:rPr>
          <w:lang w:val="en-US"/>
        </w:rPr>
        <w:instrText>HYPERLINK</w:instrText>
      </w:r>
      <w:r w:rsidRPr="00515E03">
        <w:instrText xml:space="preserve"> "</w:instrText>
      </w:r>
      <w:r w:rsidRPr="00C50A50">
        <w:rPr>
          <w:lang w:val="en-US"/>
        </w:rPr>
        <w:instrText>http</w:instrText>
      </w:r>
      <w:r w:rsidRPr="00515E03">
        <w:instrText>://</w:instrText>
      </w:r>
      <w:r w:rsidRPr="00C50A50">
        <w:rPr>
          <w:lang w:val="en-US"/>
        </w:rPr>
        <w:instrText>pedsovet</w:instrText>
      </w:r>
      <w:r w:rsidRPr="00515E03">
        <w:instrText>.</w:instrText>
      </w:r>
      <w:r w:rsidRPr="00C50A50">
        <w:rPr>
          <w:lang w:val="en-US"/>
        </w:rPr>
        <w:instrText>org</w:instrText>
      </w:r>
      <w:r w:rsidRPr="00515E03">
        <w:instrText xml:space="preserve">/" </w:instrText>
      </w:r>
      <w:r>
        <w:fldChar w:fldCharType="separate"/>
      </w:r>
      <w:r w:rsidR="00E4538E" w:rsidRPr="00C50A50">
        <w:rPr>
          <w:rStyle w:val="a6"/>
          <w:lang w:val="en-US"/>
        </w:rPr>
        <w:t>http</w:t>
      </w:r>
      <w:r w:rsidR="00E4538E" w:rsidRPr="00515E03">
        <w:rPr>
          <w:rStyle w:val="a6"/>
        </w:rPr>
        <w:t>://</w:t>
      </w:r>
      <w:proofErr w:type="spellStart"/>
      <w:r w:rsidR="00E4538E" w:rsidRPr="00C50A50">
        <w:rPr>
          <w:rStyle w:val="a6"/>
          <w:lang w:val="en-US"/>
        </w:rPr>
        <w:t>pedsovet</w:t>
      </w:r>
      <w:proofErr w:type="spellEnd"/>
      <w:r w:rsidR="00E4538E" w:rsidRPr="00515E03">
        <w:rPr>
          <w:rStyle w:val="a6"/>
        </w:rPr>
        <w:t>.</w:t>
      </w:r>
      <w:r w:rsidR="00E4538E" w:rsidRPr="00C50A50">
        <w:rPr>
          <w:rStyle w:val="a6"/>
          <w:lang w:val="en-US"/>
        </w:rPr>
        <w:t>org</w:t>
      </w:r>
      <w:r w:rsidR="00E4538E" w:rsidRPr="00515E03">
        <w:rPr>
          <w:rStyle w:val="a6"/>
        </w:rPr>
        <w:t>/</w:t>
      </w:r>
    </w:p>
    <w:p w:rsidR="00E4538E" w:rsidRPr="00515E03" w:rsidRDefault="007D2B52" w:rsidP="00E4538E">
      <w:pPr>
        <w:jc w:val="both"/>
      </w:pPr>
      <w:r>
        <w:fldChar w:fldCharType="end"/>
      </w:r>
      <w:r w:rsidRPr="00515E03">
        <w:t xml:space="preserve">16.  </w:t>
      </w:r>
      <w:hyperlink r:id="rId18" w:history="1">
        <w:r w:rsidR="00E4538E" w:rsidRPr="00C50A50">
          <w:rPr>
            <w:rStyle w:val="a6"/>
            <w:lang w:val="en-US"/>
          </w:rPr>
          <w:t>http</w:t>
        </w:r>
        <w:r w:rsidR="00E4538E" w:rsidRPr="00515E03">
          <w:rPr>
            <w:rStyle w:val="a6"/>
          </w:rPr>
          <w:t>://</w:t>
        </w:r>
        <w:proofErr w:type="spellStart"/>
        <w:r w:rsidR="00E4538E" w:rsidRPr="00C50A50">
          <w:rPr>
            <w:rStyle w:val="a6"/>
            <w:lang w:val="en-US"/>
          </w:rPr>
          <w:t>irina</w:t>
        </w:r>
        <w:proofErr w:type="spellEnd"/>
        <w:r w:rsidR="00E4538E" w:rsidRPr="00515E03">
          <w:rPr>
            <w:rStyle w:val="a6"/>
          </w:rPr>
          <w:t>-</w:t>
        </w:r>
        <w:r w:rsidR="00E4538E" w:rsidRPr="00C50A50">
          <w:rPr>
            <w:rStyle w:val="a6"/>
            <w:lang w:val="en-US"/>
          </w:rPr>
          <w:t>music</w:t>
        </w:r>
        <w:r w:rsidR="00E4538E" w:rsidRPr="00515E03">
          <w:rPr>
            <w:rStyle w:val="a6"/>
          </w:rPr>
          <w:t>.</w:t>
        </w:r>
        <w:proofErr w:type="spellStart"/>
        <w:r w:rsidR="00E4538E" w:rsidRPr="00C50A50">
          <w:rPr>
            <w:rStyle w:val="a6"/>
            <w:lang w:val="en-US"/>
          </w:rPr>
          <w:t>ucoz</w:t>
        </w:r>
        <w:proofErr w:type="spellEnd"/>
        <w:r w:rsidR="00E4538E" w:rsidRPr="00515E03">
          <w:rPr>
            <w:rStyle w:val="a6"/>
          </w:rPr>
          <w:t>.</w:t>
        </w:r>
        <w:proofErr w:type="spellStart"/>
        <w:r w:rsidR="00E4538E" w:rsidRPr="00C50A50">
          <w:rPr>
            <w:rStyle w:val="a6"/>
            <w:lang w:val="en-US"/>
          </w:rPr>
          <w:t>ru</w:t>
        </w:r>
        <w:proofErr w:type="spellEnd"/>
        <w:r w:rsidR="00E4538E" w:rsidRPr="00515E03">
          <w:rPr>
            <w:rStyle w:val="a6"/>
          </w:rPr>
          <w:t>/</w:t>
        </w:r>
        <w:r w:rsidR="00E4538E" w:rsidRPr="00C50A50">
          <w:rPr>
            <w:rStyle w:val="a6"/>
            <w:lang w:val="en-US"/>
          </w:rPr>
          <w:t>load</w:t>
        </w:r>
      </w:hyperlink>
    </w:p>
    <w:p w:rsidR="00E4538E" w:rsidRPr="00515E03" w:rsidRDefault="00E4538E" w:rsidP="00E4538E">
      <w:pPr>
        <w:jc w:val="both"/>
        <w:rPr>
          <w:rStyle w:val="a6"/>
        </w:rPr>
      </w:pPr>
      <w:r w:rsidRPr="00515E03">
        <w:t xml:space="preserve">17.  </w:t>
      </w:r>
      <w:r w:rsidR="007D2B52">
        <w:fldChar w:fldCharType="begin"/>
      </w:r>
      <w:r w:rsidR="007D2B52" w:rsidRPr="00515E03">
        <w:instrText xml:space="preserve"> </w:instrText>
      </w:r>
      <w:r w:rsidR="007D2B52" w:rsidRPr="00C50A50">
        <w:rPr>
          <w:lang w:val="en-US"/>
        </w:rPr>
        <w:instrText>HYPERLINK</w:instrText>
      </w:r>
      <w:r w:rsidR="007D2B52" w:rsidRPr="00515E03">
        <w:instrText xml:space="preserve"> "</w:instrText>
      </w:r>
      <w:r w:rsidR="007D2B52" w:rsidRPr="00C50A50">
        <w:rPr>
          <w:lang w:val="en-US"/>
        </w:rPr>
        <w:instrText>http</w:instrText>
      </w:r>
      <w:r w:rsidR="007D2B52" w:rsidRPr="00515E03">
        <w:instrText>://</w:instrText>
      </w:r>
      <w:r w:rsidR="007D2B52" w:rsidRPr="00C50A50">
        <w:rPr>
          <w:lang w:val="en-US"/>
        </w:rPr>
        <w:instrText>festival</w:instrText>
      </w:r>
      <w:r w:rsidR="007D2B52" w:rsidRPr="00515E03">
        <w:instrText>.1</w:instrText>
      </w:r>
      <w:r w:rsidR="007D2B52" w:rsidRPr="00C50A50">
        <w:rPr>
          <w:lang w:val="en-US"/>
        </w:rPr>
        <w:instrText>september</w:instrText>
      </w:r>
      <w:r w:rsidR="007D2B52" w:rsidRPr="00515E03">
        <w:instrText>.</w:instrText>
      </w:r>
      <w:r w:rsidR="007D2B52" w:rsidRPr="00C50A50">
        <w:rPr>
          <w:lang w:val="en-US"/>
        </w:rPr>
        <w:instrText>ru</w:instrText>
      </w:r>
      <w:r w:rsidR="007D2B52" w:rsidRPr="00515E03">
        <w:instrText xml:space="preserve">/" </w:instrText>
      </w:r>
      <w:r w:rsidR="007D2B52">
        <w:fldChar w:fldCharType="separate"/>
      </w:r>
      <w:r w:rsidRPr="00C50A50">
        <w:rPr>
          <w:rStyle w:val="a6"/>
          <w:lang w:val="en-US"/>
        </w:rPr>
        <w:t>http</w:t>
      </w:r>
      <w:r w:rsidRPr="00515E03">
        <w:rPr>
          <w:rStyle w:val="a6"/>
        </w:rPr>
        <w:t>://</w:t>
      </w:r>
      <w:r w:rsidRPr="00C50A50">
        <w:rPr>
          <w:rStyle w:val="a6"/>
          <w:lang w:val="en-US"/>
        </w:rPr>
        <w:t>festival</w:t>
      </w:r>
      <w:r w:rsidRPr="00515E03">
        <w:rPr>
          <w:rStyle w:val="a6"/>
        </w:rPr>
        <w:t>.1</w:t>
      </w:r>
      <w:proofErr w:type="spellStart"/>
      <w:r w:rsidRPr="00C50A50">
        <w:rPr>
          <w:rStyle w:val="a6"/>
          <w:lang w:val="en-US"/>
        </w:rPr>
        <w:t>september</w:t>
      </w:r>
      <w:proofErr w:type="spellEnd"/>
      <w:r w:rsidRPr="00515E03">
        <w:rPr>
          <w:rStyle w:val="a6"/>
        </w:rPr>
        <w:t>.</w:t>
      </w:r>
      <w:proofErr w:type="spellStart"/>
      <w:r w:rsidRPr="00C50A50">
        <w:rPr>
          <w:rStyle w:val="a6"/>
          <w:lang w:val="en-US"/>
        </w:rPr>
        <w:t>ru</w:t>
      </w:r>
      <w:proofErr w:type="spellEnd"/>
      <w:r w:rsidRPr="00515E03">
        <w:rPr>
          <w:rStyle w:val="a6"/>
        </w:rPr>
        <w:t>/</w:t>
      </w:r>
    </w:p>
    <w:p w:rsidR="00E4538E" w:rsidRPr="00515E03" w:rsidRDefault="007D2B52" w:rsidP="00E4538E">
      <w:pPr>
        <w:jc w:val="both"/>
        <w:rPr>
          <w:rStyle w:val="a6"/>
        </w:rPr>
      </w:pPr>
      <w:r>
        <w:fldChar w:fldCharType="end"/>
      </w:r>
      <w:r w:rsidR="00E4538E" w:rsidRPr="00515E03">
        <w:t xml:space="preserve">18.  </w:t>
      </w:r>
      <w:r>
        <w:fldChar w:fldCharType="begin"/>
      </w:r>
      <w:r w:rsidRPr="00515E03">
        <w:instrText xml:space="preserve"> </w:instrText>
      </w:r>
      <w:r w:rsidRPr="00C50A50">
        <w:rPr>
          <w:lang w:val="en-US"/>
        </w:rPr>
        <w:instrText>HYPERLINK</w:instrText>
      </w:r>
      <w:r w:rsidRPr="00515E03">
        <w:instrText xml:space="preserve"> "</w:instrText>
      </w:r>
      <w:r w:rsidRPr="00C50A50">
        <w:rPr>
          <w:lang w:val="en-US"/>
        </w:rPr>
        <w:instrText>http</w:instrText>
      </w:r>
      <w:r w:rsidRPr="00515E03">
        <w:instrText>://</w:instrText>
      </w:r>
      <w:r w:rsidRPr="00C50A50">
        <w:rPr>
          <w:lang w:val="en-US"/>
        </w:rPr>
        <w:instrText>www</w:instrText>
      </w:r>
      <w:r w:rsidRPr="00515E03">
        <w:instrText>.</w:instrText>
      </w:r>
      <w:r w:rsidRPr="00C50A50">
        <w:rPr>
          <w:lang w:val="en-US"/>
        </w:rPr>
        <w:instrText>it</w:instrText>
      </w:r>
      <w:r w:rsidRPr="00515E03">
        <w:instrText>-</w:instrText>
      </w:r>
      <w:r w:rsidRPr="00C50A50">
        <w:rPr>
          <w:lang w:val="en-US"/>
        </w:rPr>
        <w:instrText>n</w:instrText>
      </w:r>
      <w:r w:rsidRPr="00515E03">
        <w:instrText>.</w:instrText>
      </w:r>
      <w:r w:rsidRPr="00C50A50">
        <w:rPr>
          <w:lang w:val="en-US"/>
        </w:rPr>
        <w:instrText>ru</w:instrText>
      </w:r>
      <w:r w:rsidRPr="00515E03">
        <w:instrText xml:space="preserve">/" </w:instrText>
      </w:r>
      <w:r>
        <w:fldChar w:fldCharType="separate"/>
      </w:r>
      <w:r w:rsidR="00E4538E" w:rsidRPr="00C50A50">
        <w:rPr>
          <w:rStyle w:val="a6"/>
          <w:lang w:val="en-US"/>
        </w:rPr>
        <w:t>www</w:t>
      </w:r>
      <w:r w:rsidR="00E4538E" w:rsidRPr="00515E03">
        <w:rPr>
          <w:rStyle w:val="a6"/>
        </w:rPr>
        <w:t>.</w:t>
      </w:r>
      <w:r w:rsidR="00E4538E" w:rsidRPr="00C50A50">
        <w:rPr>
          <w:rStyle w:val="a6"/>
          <w:lang w:val="en-US"/>
        </w:rPr>
        <w:t>it</w:t>
      </w:r>
      <w:r w:rsidR="00E4538E" w:rsidRPr="00515E03">
        <w:rPr>
          <w:rStyle w:val="a6"/>
        </w:rPr>
        <w:t>-</w:t>
      </w:r>
      <w:r w:rsidR="00E4538E" w:rsidRPr="00C50A50">
        <w:rPr>
          <w:rStyle w:val="a6"/>
          <w:lang w:val="en-US"/>
        </w:rPr>
        <w:t>n</w:t>
      </w:r>
      <w:r w:rsidR="00E4538E" w:rsidRPr="00515E03">
        <w:rPr>
          <w:rStyle w:val="a6"/>
        </w:rPr>
        <w:t>.</w:t>
      </w:r>
      <w:proofErr w:type="spellStart"/>
      <w:r w:rsidR="00E4538E" w:rsidRPr="00C50A50">
        <w:rPr>
          <w:rStyle w:val="a6"/>
          <w:lang w:val="en-US"/>
        </w:rPr>
        <w:t>ru</w:t>
      </w:r>
      <w:proofErr w:type="spellEnd"/>
    </w:p>
    <w:p w:rsidR="00E4538E" w:rsidRPr="00515E03" w:rsidRDefault="007D2B52" w:rsidP="00E4538E">
      <w:pPr>
        <w:rPr>
          <w:rStyle w:val="a6"/>
        </w:rPr>
      </w:pPr>
      <w:r>
        <w:fldChar w:fldCharType="end"/>
      </w:r>
      <w:r w:rsidR="00E4538E" w:rsidRPr="00515E03">
        <w:t>19.</w:t>
      </w:r>
      <w:r w:rsidR="00E4538E" w:rsidRPr="00C50A50">
        <w:rPr>
          <w:lang w:val="en-US"/>
        </w:rPr>
        <w:t> </w:t>
      </w:r>
      <w:r>
        <w:fldChar w:fldCharType="begin"/>
      </w:r>
      <w:r w:rsidRPr="00515E03">
        <w:instrText xml:space="preserve"> </w:instrText>
      </w:r>
      <w:r w:rsidRPr="00C50A50">
        <w:rPr>
          <w:lang w:val="en-US"/>
        </w:rPr>
        <w:instrText>HYPERLINK</w:instrText>
      </w:r>
      <w:r w:rsidRPr="00515E03">
        <w:instrText xml:space="preserve"> "</w:instrText>
      </w:r>
      <w:r w:rsidRPr="00C50A50">
        <w:rPr>
          <w:lang w:val="en-US"/>
        </w:rPr>
        <w:instrText>http</w:instrText>
      </w:r>
      <w:r w:rsidRPr="00515E03">
        <w:instrText>://</w:instrText>
      </w:r>
      <w:r w:rsidRPr="00C50A50">
        <w:rPr>
          <w:lang w:val="en-US"/>
        </w:rPr>
        <w:instrText>www</w:instrText>
      </w:r>
      <w:r w:rsidRPr="00515E03">
        <w:instrText>.</w:instrText>
      </w:r>
      <w:r w:rsidRPr="00C50A50">
        <w:rPr>
          <w:lang w:val="en-US"/>
        </w:rPr>
        <w:instrText>vest</w:instrText>
      </w:r>
      <w:r w:rsidRPr="00515E03">
        <w:instrText>-</w:instrText>
      </w:r>
      <w:r w:rsidRPr="00C50A50">
        <w:rPr>
          <w:lang w:val="en-US"/>
        </w:rPr>
        <w:instrText>tda</w:instrText>
      </w:r>
      <w:r w:rsidRPr="00515E03">
        <w:instrText>.</w:instrText>
      </w:r>
      <w:r w:rsidRPr="00C50A50">
        <w:rPr>
          <w:lang w:val="en-US"/>
        </w:rPr>
        <w:instrText>ru</w:instrText>
      </w:r>
      <w:r w:rsidRPr="00515E03">
        <w:instrText xml:space="preserve">/" </w:instrText>
      </w:r>
      <w:r>
        <w:fldChar w:fldCharType="separate"/>
      </w:r>
      <w:r w:rsidR="00E4538E" w:rsidRPr="00C50A50">
        <w:rPr>
          <w:rStyle w:val="a6"/>
          <w:lang w:val="en-US"/>
        </w:rPr>
        <w:t>http</w:t>
      </w:r>
      <w:r w:rsidR="00E4538E" w:rsidRPr="00515E03">
        <w:rPr>
          <w:rStyle w:val="a6"/>
        </w:rPr>
        <w:t>://</w:t>
      </w:r>
      <w:r w:rsidR="00E4538E" w:rsidRPr="00C50A50">
        <w:rPr>
          <w:rStyle w:val="a6"/>
          <w:lang w:val="en-US"/>
        </w:rPr>
        <w:t>www</w:t>
      </w:r>
      <w:r w:rsidR="00E4538E" w:rsidRPr="00515E03">
        <w:rPr>
          <w:rStyle w:val="a6"/>
        </w:rPr>
        <w:t>.</w:t>
      </w:r>
      <w:r w:rsidR="00E4538E" w:rsidRPr="00C50A50">
        <w:rPr>
          <w:rStyle w:val="a6"/>
          <w:lang w:val="en-US"/>
        </w:rPr>
        <w:t>vest</w:t>
      </w:r>
      <w:r w:rsidR="00E4538E" w:rsidRPr="00515E03">
        <w:rPr>
          <w:rStyle w:val="a6"/>
        </w:rPr>
        <w:t>-</w:t>
      </w:r>
      <w:proofErr w:type="spellStart"/>
      <w:r w:rsidR="00E4538E" w:rsidRPr="00C50A50">
        <w:rPr>
          <w:rStyle w:val="a6"/>
          <w:lang w:val="en-US"/>
        </w:rPr>
        <w:t>tda</w:t>
      </w:r>
      <w:proofErr w:type="spellEnd"/>
      <w:r w:rsidR="00E4538E" w:rsidRPr="00515E03">
        <w:rPr>
          <w:rStyle w:val="a6"/>
        </w:rPr>
        <w:t>.</w:t>
      </w:r>
      <w:proofErr w:type="spellStart"/>
      <w:r w:rsidR="00E4538E" w:rsidRPr="00C50A50">
        <w:rPr>
          <w:rStyle w:val="a6"/>
          <w:lang w:val="en-US"/>
        </w:rPr>
        <w:t>ru</w:t>
      </w:r>
      <w:proofErr w:type="spellEnd"/>
      <w:r w:rsidR="00E4538E" w:rsidRPr="00515E03">
        <w:rPr>
          <w:rStyle w:val="a6"/>
        </w:rPr>
        <w:t>/</w:t>
      </w:r>
    </w:p>
    <w:p w:rsidR="00E4538E" w:rsidRPr="00515E03" w:rsidRDefault="007D2B52" w:rsidP="00E4538E">
      <w:pPr>
        <w:rPr>
          <w:rStyle w:val="a6"/>
        </w:rPr>
      </w:pPr>
      <w:r>
        <w:fldChar w:fldCharType="end"/>
      </w:r>
      <w:r w:rsidR="00E4538E" w:rsidRPr="00515E03">
        <w:t xml:space="preserve"> 20. </w:t>
      </w:r>
      <w:r>
        <w:fldChar w:fldCharType="begin"/>
      </w:r>
      <w:r w:rsidRPr="00515E03">
        <w:instrText xml:space="preserve"> </w:instrText>
      </w:r>
      <w:r w:rsidRPr="00C50A50">
        <w:rPr>
          <w:lang w:val="en-US"/>
        </w:rPr>
        <w:instrText>HYPERLINK</w:instrText>
      </w:r>
      <w:r w:rsidRPr="00515E03">
        <w:instrText xml:space="preserve"> "</w:instrText>
      </w:r>
      <w:r w:rsidRPr="00C50A50">
        <w:rPr>
          <w:lang w:val="en-US"/>
        </w:rPr>
        <w:instrText>http</w:instrText>
      </w:r>
      <w:r w:rsidRPr="00515E03">
        <w:instrText>://</w:instrText>
      </w:r>
      <w:r w:rsidRPr="00C50A50">
        <w:rPr>
          <w:lang w:val="en-US"/>
        </w:rPr>
        <w:instrText>www</w:instrText>
      </w:r>
      <w:r w:rsidRPr="00515E03">
        <w:instrText>.</w:instrText>
      </w:r>
      <w:r w:rsidRPr="00C50A50">
        <w:rPr>
          <w:lang w:val="en-US"/>
        </w:rPr>
        <w:instrText>labirint</w:instrText>
      </w:r>
      <w:r w:rsidRPr="00515E03">
        <w:instrText>-</w:instrText>
      </w:r>
      <w:r w:rsidRPr="00C50A50">
        <w:rPr>
          <w:lang w:val="en-US"/>
        </w:rPr>
        <w:instrText>shop</w:instrText>
      </w:r>
      <w:r w:rsidRPr="00515E03">
        <w:instrText>.</w:instrText>
      </w:r>
      <w:r w:rsidRPr="00C50A50">
        <w:rPr>
          <w:lang w:val="en-US"/>
        </w:rPr>
        <w:instrText>ru</w:instrText>
      </w:r>
      <w:r w:rsidRPr="00515E03">
        <w:instrText xml:space="preserve">/" </w:instrText>
      </w:r>
      <w:r>
        <w:fldChar w:fldCharType="separate"/>
      </w:r>
      <w:r w:rsidR="00E4538E" w:rsidRPr="00C50A50">
        <w:rPr>
          <w:rStyle w:val="a6"/>
          <w:lang w:val="en-US"/>
        </w:rPr>
        <w:t>http</w:t>
      </w:r>
      <w:r w:rsidR="00E4538E" w:rsidRPr="00515E03">
        <w:rPr>
          <w:rStyle w:val="a6"/>
        </w:rPr>
        <w:t>://</w:t>
      </w:r>
      <w:r w:rsidR="00E4538E" w:rsidRPr="00C50A50">
        <w:rPr>
          <w:rStyle w:val="a6"/>
          <w:lang w:val="en-US"/>
        </w:rPr>
        <w:t>www</w:t>
      </w:r>
      <w:r w:rsidR="00E4538E" w:rsidRPr="00515E03">
        <w:rPr>
          <w:rStyle w:val="a6"/>
        </w:rPr>
        <w:t>.</w:t>
      </w:r>
      <w:proofErr w:type="spellStart"/>
      <w:r w:rsidR="00E4538E" w:rsidRPr="00C50A50">
        <w:rPr>
          <w:rStyle w:val="a6"/>
          <w:lang w:val="en-US"/>
        </w:rPr>
        <w:t>labirint</w:t>
      </w:r>
      <w:proofErr w:type="spellEnd"/>
      <w:r w:rsidR="00E4538E" w:rsidRPr="00515E03">
        <w:rPr>
          <w:rStyle w:val="a6"/>
        </w:rPr>
        <w:t>-</w:t>
      </w:r>
      <w:r w:rsidR="00E4538E" w:rsidRPr="00C50A50">
        <w:rPr>
          <w:rStyle w:val="a6"/>
          <w:lang w:val="en-US"/>
        </w:rPr>
        <w:t>shop</w:t>
      </w:r>
      <w:r w:rsidR="00E4538E" w:rsidRPr="00515E03">
        <w:rPr>
          <w:rStyle w:val="a6"/>
        </w:rPr>
        <w:t>.</w:t>
      </w:r>
      <w:proofErr w:type="spellStart"/>
      <w:r w:rsidR="00E4538E" w:rsidRPr="00C50A50">
        <w:rPr>
          <w:rStyle w:val="a6"/>
          <w:lang w:val="en-US"/>
        </w:rPr>
        <w:t>ru</w:t>
      </w:r>
      <w:proofErr w:type="spellEnd"/>
      <w:r w:rsidR="00E4538E" w:rsidRPr="00515E03">
        <w:rPr>
          <w:rStyle w:val="a6"/>
        </w:rPr>
        <w:t>/</w:t>
      </w:r>
    </w:p>
    <w:p w:rsidR="00E4538E" w:rsidRPr="00515E03" w:rsidRDefault="007D2B52" w:rsidP="00C67544">
      <w:pPr>
        <w:spacing w:after="203"/>
      </w:pPr>
      <w:r>
        <w:fldChar w:fldCharType="end"/>
      </w:r>
      <w:r w:rsidR="00C67544" w:rsidRPr="00C50A50">
        <w:rPr>
          <w:lang w:val="en-US"/>
        </w:rPr>
        <w:t> </w:t>
      </w:r>
    </w:p>
    <w:p w:rsidR="004B5E69" w:rsidRPr="004B5E69" w:rsidRDefault="004B5E69" w:rsidP="004B5E69">
      <w:pPr>
        <w:jc w:val="both"/>
        <w:rPr>
          <w:b/>
        </w:rPr>
      </w:pPr>
      <w:r w:rsidRPr="004B5E69">
        <w:rPr>
          <w:b/>
        </w:rPr>
        <w:t>2. Планируемые результаты.</w:t>
      </w:r>
    </w:p>
    <w:p w:rsidR="004B5E69" w:rsidRPr="00ED5D4E" w:rsidRDefault="004B5E69" w:rsidP="004B5E69">
      <w:pPr>
        <w:numPr>
          <w:ilvl w:val="0"/>
          <w:numId w:val="5"/>
        </w:numPr>
        <w:tabs>
          <w:tab w:val="clear" w:pos="720"/>
        </w:tabs>
        <w:spacing w:before="100" w:beforeAutospacing="1"/>
        <w:ind w:left="284" w:right="69" w:hanging="284"/>
        <w:jc w:val="both"/>
      </w:pPr>
      <w:r w:rsidRPr="00ED5D4E">
        <w:t>владеть необходимым запасом специфических вокально-хоровых навыков согласно содержанию программы;</w:t>
      </w:r>
    </w:p>
    <w:p w:rsidR="004B5E69" w:rsidRPr="00ED5D4E" w:rsidRDefault="004B5E69" w:rsidP="004B5E69">
      <w:pPr>
        <w:numPr>
          <w:ilvl w:val="0"/>
          <w:numId w:val="5"/>
        </w:numPr>
        <w:tabs>
          <w:tab w:val="clear" w:pos="720"/>
        </w:tabs>
        <w:spacing w:before="100" w:beforeAutospacing="1" w:after="100" w:afterAutospacing="1"/>
        <w:ind w:left="284" w:right="69" w:hanging="284"/>
        <w:jc w:val="both"/>
      </w:pPr>
      <w:r w:rsidRPr="00ED5D4E">
        <w:t>вовлечение значительного числа учащихся желающих заниматься данным видом музыкальной деятельности, приобщение их к духовным ценностям, получение практических навыков для самостоятельного музицирования;</w:t>
      </w:r>
    </w:p>
    <w:p w:rsidR="004B5E69" w:rsidRPr="00ED5D4E" w:rsidRDefault="004B5E69" w:rsidP="004B5E69">
      <w:pPr>
        <w:numPr>
          <w:ilvl w:val="0"/>
          <w:numId w:val="5"/>
        </w:numPr>
        <w:tabs>
          <w:tab w:val="clear" w:pos="720"/>
        </w:tabs>
        <w:spacing w:before="100" w:beforeAutospacing="1" w:after="100" w:afterAutospacing="1"/>
        <w:ind w:left="284" w:right="69" w:hanging="284"/>
        <w:jc w:val="both"/>
      </w:pPr>
      <w:r w:rsidRPr="00ED5D4E">
        <w:t>укрепление вокально-хорового коллектива как творческой единицы для участия в последующей концертной деятельности на местном, районном и республиканском уровнях;</w:t>
      </w:r>
    </w:p>
    <w:p w:rsidR="002704F9" w:rsidRDefault="004B5E69" w:rsidP="002704F9">
      <w:pPr>
        <w:numPr>
          <w:ilvl w:val="0"/>
          <w:numId w:val="5"/>
        </w:numPr>
        <w:tabs>
          <w:tab w:val="clear" w:pos="720"/>
        </w:tabs>
        <w:spacing w:before="100" w:beforeAutospacing="1" w:after="100" w:afterAutospacing="1"/>
        <w:ind w:left="284" w:right="69" w:hanging="284"/>
        <w:jc w:val="both"/>
      </w:pPr>
      <w:r w:rsidRPr="00ED5D4E">
        <w:t>просветительс</w:t>
      </w:r>
      <w:r>
        <w:t xml:space="preserve">кая деятельность коллективов в </w:t>
      </w:r>
      <w:r w:rsidRPr="00ED5D4E">
        <w:t>социуме (пропаганда музыкального искусства, освещение творческой деятельности в СМИ, благотворит</w:t>
      </w:r>
      <w:r>
        <w:t>ельная концертная деятельность).</w:t>
      </w:r>
    </w:p>
    <w:p w:rsidR="002704F9" w:rsidRDefault="002704F9" w:rsidP="002704F9">
      <w:pPr>
        <w:spacing w:before="100" w:beforeAutospacing="1" w:after="100" w:afterAutospacing="1"/>
        <w:ind w:left="284" w:right="69"/>
        <w:jc w:val="both"/>
        <w:rPr>
          <w:b/>
        </w:rPr>
      </w:pPr>
      <w:r w:rsidRPr="002704F9">
        <w:rPr>
          <w:b/>
        </w:rPr>
        <w:t>3.Основное содержание обучения вокальной студии «Радуга».</w:t>
      </w:r>
    </w:p>
    <w:p w:rsidR="002704F9" w:rsidRPr="00ED5D4E" w:rsidRDefault="002704F9" w:rsidP="002704F9">
      <w:pPr>
        <w:ind w:firstLine="567"/>
        <w:jc w:val="both"/>
        <w:rPr>
          <w:b/>
        </w:rPr>
      </w:pPr>
      <w:r>
        <w:t>Модифицированная программа о</w:t>
      </w:r>
      <w:r w:rsidRPr="00ED5D4E">
        <w:t xml:space="preserve">пределяет 2 направления обучения детей: </w:t>
      </w:r>
      <w:r>
        <w:rPr>
          <w:b/>
          <w:i/>
        </w:rPr>
        <w:t xml:space="preserve">вокально-хоровая </w:t>
      </w:r>
      <w:r w:rsidRPr="00ED5D4E">
        <w:rPr>
          <w:b/>
          <w:i/>
        </w:rPr>
        <w:t>работа и концертно-исполнительская деятельность.</w:t>
      </w:r>
    </w:p>
    <w:p w:rsidR="002704F9" w:rsidRPr="00ED5D4E" w:rsidRDefault="002704F9" w:rsidP="002704F9">
      <w:pPr>
        <w:ind w:firstLine="567"/>
        <w:jc w:val="both"/>
      </w:pPr>
      <w:r w:rsidRPr="00ED5D4E">
        <w:t>Первое направление</w:t>
      </w:r>
      <w:r w:rsidRPr="00ED5D4E">
        <w:rPr>
          <w:i/>
        </w:rPr>
        <w:t xml:space="preserve"> </w:t>
      </w:r>
      <w:r>
        <w:rPr>
          <w:b/>
          <w:i/>
        </w:rPr>
        <w:t xml:space="preserve">вокально-хоровая </w:t>
      </w:r>
      <w:r w:rsidRPr="00ED5D4E">
        <w:rPr>
          <w:b/>
          <w:i/>
        </w:rPr>
        <w:t>работа</w:t>
      </w:r>
      <w:r w:rsidRPr="00ED5D4E">
        <w:t xml:space="preserve"> состоит из </w:t>
      </w:r>
      <w:r w:rsidRPr="00ED5D4E">
        <w:rPr>
          <w:b/>
        </w:rPr>
        <w:t>4</w:t>
      </w:r>
      <w:r>
        <w:rPr>
          <w:b/>
        </w:rPr>
        <w:t xml:space="preserve"> тематических </w:t>
      </w:r>
      <w:r w:rsidRPr="00ED5D4E">
        <w:rPr>
          <w:b/>
        </w:rPr>
        <w:t>блоков</w:t>
      </w:r>
      <w:r>
        <w:t>,</w:t>
      </w:r>
      <w:r w:rsidRPr="00ED5D4E">
        <w:t xml:space="preserve"> объединяющих вопросы теоретического и прак</w:t>
      </w:r>
      <w:r>
        <w:t xml:space="preserve">тического характера, которые </w:t>
      </w:r>
      <w:r w:rsidRPr="00ED5D4E">
        <w:t xml:space="preserve">реализуются на разных этапах обучения. </w:t>
      </w:r>
    </w:p>
    <w:p w:rsidR="002704F9" w:rsidRPr="00ED5D4E" w:rsidRDefault="002704F9" w:rsidP="002704F9">
      <w:pPr>
        <w:ind w:firstLine="567"/>
        <w:jc w:val="both"/>
      </w:pPr>
      <w:r w:rsidRPr="00ED5D4E">
        <w:t>Основное содержание программы позволяет формировать в единстве содержательные, операционные и мотивационные ком</w:t>
      </w:r>
      <w:r>
        <w:t xml:space="preserve">поненты учебной деятельности - это </w:t>
      </w:r>
      <w:r w:rsidRPr="00ED5D4E">
        <w:t>обеспечивает целостный и комплексный подход в решении поставленных задач. Теоретические знания ориентированы на каждого обучающегося. Это сведения из области теории музыки и музыкальной гра</w:t>
      </w:r>
      <w:r>
        <w:t xml:space="preserve">моты, которые сопровождают все </w:t>
      </w:r>
      <w:r w:rsidRPr="00ED5D4E">
        <w:t>пр</w:t>
      </w:r>
      <w:r>
        <w:t>актические занятия, на которых основное внимание уделяется</w:t>
      </w:r>
      <w:r w:rsidRPr="00ED5D4E">
        <w:t xml:space="preserve"> постановке голоса и сценическому искусству. Организация учебног</w:t>
      </w:r>
      <w:r>
        <w:t>о процесса в рамках каждой темы</w:t>
      </w:r>
      <w:r w:rsidRPr="00ED5D4E">
        <w:t xml:space="preserve"> отлич</w:t>
      </w:r>
      <w:r>
        <w:t xml:space="preserve">ается содержанием, видами деятельности, аппаратом контроля, при постепенном усложнении процесса обучения. Педагог свободно </w:t>
      </w:r>
      <w:r w:rsidRPr="00ED5D4E">
        <w:t>управляет учебным процессом и может заменить одно произведение другим. Поэтому программа разнообразна и интересна в примене</w:t>
      </w:r>
      <w:r>
        <w:t>нии.</w:t>
      </w:r>
    </w:p>
    <w:p w:rsidR="002704F9" w:rsidRPr="00ED5D4E" w:rsidRDefault="002704F9" w:rsidP="002704F9">
      <w:pPr>
        <w:ind w:firstLine="567"/>
        <w:jc w:val="both"/>
      </w:pPr>
      <w:r w:rsidRPr="00ED5D4E">
        <w:t xml:space="preserve">Особое место уделяется </w:t>
      </w:r>
      <w:r w:rsidRPr="00ED5D4E">
        <w:rPr>
          <w:b/>
          <w:i/>
        </w:rPr>
        <w:t>концертной деятельности</w:t>
      </w:r>
      <w:r w:rsidRPr="00ED5D4E">
        <w:t xml:space="preserve"> (2 направление программы): обучаю</w:t>
      </w:r>
      <w:r>
        <w:t xml:space="preserve">щиеся исполняют произведения </w:t>
      </w:r>
      <w:r w:rsidRPr="00ED5D4E">
        <w:t>в рамках школьных, городских праздников, посв</w:t>
      </w:r>
      <w:r>
        <w:t xml:space="preserve">ященных разным памятным датам. </w:t>
      </w:r>
      <w:r w:rsidRPr="00ED5D4E">
        <w:t>Это придает прикладной смысл занятиям вокальной студии. Обучение воспитанников вокалу подчинено личной и общезначимой цели. Для лучшего понимания и взаимодействия для исполнения предлагаются полюбившиеся произ</w:t>
      </w:r>
      <w:r>
        <w:t>ведения, хиты, “легкая” музыка.</w:t>
      </w:r>
    </w:p>
    <w:p w:rsidR="002704F9" w:rsidRPr="00ED5D4E" w:rsidRDefault="002704F9" w:rsidP="002704F9">
      <w:pPr>
        <w:pStyle w:val="a5"/>
        <w:spacing w:before="0" w:beforeAutospacing="0" w:after="0" w:afterAutospacing="0"/>
        <w:ind w:firstLine="567"/>
      </w:pPr>
      <w:r w:rsidRPr="00ED5D4E">
        <w:t>Программа предусматривает межпредметные связи с музыкой, культурой, литературой, фольклором, сценическим искусством, ритмикой.</w:t>
      </w:r>
    </w:p>
    <w:p w:rsidR="002704F9" w:rsidRPr="00ED5D4E" w:rsidRDefault="002704F9" w:rsidP="002704F9">
      <w:pPr>
        <w:pStyle w:val="a5"/>
        <w:spacing w:before="0" w:beforeAutospacing="0" w:after="0" w:afterAutospacing="0"/>
        <w:ind w:firstLine="567"/>
      </w:pPr>
      <w:r w:rsidRPr="00ED5D4E">
        <w:lastRenderedPageBreak/>
        <w:t>Программа раскрывает содержание занятий, объединенных в тематические блоки, состоит из теоретической и практической частей.</w:t>
      </w:r>
    </w:p>
    <w:p w:rsidR="002704F9" w:rsidRPr="00ED5D4E" w:rsidRDefault="002704F9" w:rsidP="002704F9">
      <w:pPr>
        <w:pStyle w:val="a5"/>
        <w:spacing w:before="0" w:beforeAutospacing="0" w:after="0" w:afterAutospacing="0"/>
        <w:ind w:firstLine="567"/>
      </w:pPr>
      <w:r w:rsidRPr="00ED5D4E">
        <w:t>Теоретическая часть включает в себя нотную грамоту, работу с текстом, изучение творчества отдельных композиторов.</w:t>
      </w:r>
    </w:p>
    <w:p w:rsidR="002704F9" w:rsidRPr="00ED5D4E" w:rsidRDefault="002704F9" w:rsidP="002704F9">
      <w:pPr>
        <w:pStyle w:val="a5"/>
        <w:spacing w:before="0" w:beforeAutospacing="0" w:after="0" w:afterAutospacing="0"/>
        <w:ind w:firstLine="567"/>
      </w:pPr>
      <w:r w:rsidRPr="00ED5D4E">
        <w:t>Практическая часть обучает практическим приемам вокального исполнения песен и музыкальных произведений.</w:t>
      </w:r>
    </w:p>
    <w:p w:rsidR="002704F9" w:rsidRDefault="002704F9" w:rsidP="002704F9">
      <w:pPr>
        <w:ind w:firstLine="567"/>
      </w:pPr>
      <w:r w:rsidRPr="00ED5D4E">
        <w:t>Продолжительность учебного года</w:t>
      </w:r>
      <w:r>
        <w:t>:</w:t>
      </w:r>
    </w:p>
    <w:p w:rsidR="002704F9" w:rsidRPr="00ED5D4E" w:rsidRDefault="002704F9" w:rsidP="005B4E80">
      <w:pPr>
        <w:numPr>
          <w:ilvl w:val="0"/>
          <w:numId w:val="29"/>
        </w:numPr>
        <w:ind w:left="284"/>
        <w:jc w:val="both"/>
      </w:pPr>
      <w:r>
        <w:t>36 учебных недель.</w:t>
      </w:r>
    </w:p>
    <w:p w:rsidR="002704F9" w:rsidRDefault="002704F9" w:rsidP="005B4E80">
      <w:pPr>
        <w:pStyle w:val="a3"/>
        <w:numPr>
          <w:ilvl w:val="0"/>
          <w:numId w:val="29"/>
        </w:numPr>
        <w:kinsoku w:val="0"/>
        <w:overflowPunct w:val="0"/>
        <w:ind w:left="0" w:right="110"/>
        <w:jc w:val="both"/>
      </w:pPr>
    </w:p>
    <w:p w:rsidR="002704F9" w:rsidRPr="00404731" w:rsidRDefault="002704F9" w:rsidP="005B4E80">
      <w:pPr>
        <w:pStyle w:val="2"/>
        <w:numPr>
          <w:ilvl w:val="0"/>
          <w:numId w:val="29"/>
        </w:numPr>
        <w:spacing w:line="360" w:lineRule="auto"/>
        <w:jc w:val="both"/>
        <w:rPr>
          <w:rFonts w:ascii="Times New Roman" w:hAnsi="Times New Roman" w:cs="Times New Roman"/>
          <w:color w:val="000000"/>
        </w:rPr>
      </w:pPr>
      <w:r w:rsidRPr="00404731">
        <w:rPr>
          <w:rFonts w:ascii="Times New Roman" w:hAnsi="Times New Roman" w:cs="Times New Roman"/>
          <w:color w:val="000000"/>
        </w:rPr>
        <w:t>3.1. Учебный план вокальной студии «Радуга»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4586"/>
        <w:gridCol w:w="1134"/>
        <w:gridCol w:w="1134"/>
        <w:gridCol w:w="1134"/>
        <w:gridCol w:w="1134"/>
      </w:tblGrid>
      <w:tr w:rsidR="002704F9" w:rsidRPr="00ED5D4E" w:rsidTr="00EB0761">
        <w:tc>
          <w:tcPr>
            <w:tcW w:w="484" w:type="dxa"/>
            <w:vAlign w:val="center"/>
          </w:tcPr>
          <w:p w:rsidR="002704F9" w:rsidRPr="00ED5D4E" w:rsidRDefault="002704F9" w:rsidP="00EB0761">
            <w:pPr>
              <w:pStyle w:val="ac"/>
              <w:tabs>
                <w:tab w:val="clear" w:pos="4677"/>
                <w:tab w:val="clear" w:pos="9355"/>
              </w:tabs>
              <w:ind w:firstLine="567"/>
              <w:jc w:val="center"/>
              <w:rPr>
                <w:bCs/>
                <w:color w:val="000000"/>
              </w:rPr>
            </w:pPr>
            <w:r w:rsidRPr="00ED5D4E">
              <w:rPr>
                <w:bCs/>
                <w:color w:val="000000"/>
              </w:rPr>
              <w:t>1№</w:t>
            </w:r>
          </w:p>
        </w:tc>
        <w:tc>
          <w:tcPr>
            <w:tcW w:w="4586" w:type="dxa"/>
            <w:vAlign w:val="center"/>
          </w:tcPr>
          <w:p w:rsidR="002704F9" w:rsidRPr="00ED5D4E" w:rsidRDefault="002704F9" w:rsidP="00EB0761">
            <w:pPr>
              <w:pStyle w:val="ac"/>
              <w:tabs>
                <w:tab w:val="clear" w:pos="4677"/>
                <w:tab w:val="clear" w:pos="9355"/>
              </w:tabs>
              <w:jc w:val="center"/>
              <w:rPr>
                <w:b/>
                <w:bCs/>
                <w:color w:val="000000"/>
              </w:rPr>
            </w:pPr>
            <w:r w:rsidRPr="00ED5D4E">
              <w:rPr>
                <w:b/>
                <w:bCs/>
                <w:color w:val="000000"/>
              </w:rPr>
              <w:t>Наименование разделов</w:t>
            </w:r>
          </w:p>
        </w:tc>
        <w:tc>
          <w:tcPr>
            <w:tcW w:w="1134" w:type="dxa"/>
            <w:vAlign w:val="center"/>
          </w:tcPr>
          <w:p w:rsidR="002704F9" w:rsidRPr="00ED5D4E" w:rsidRDefault="002704F9" w:rsidP="00EB0761">
            <w:pPr>
              <w:pStyle w:val="ac"/>
              <w:tabs>
                <w:tab w:val="clear" w:pos="4677"/>
                <w:tab w:val="clear" w:pos="9355"/>
                <w:tab w:val="left" w:pos="540"/>
              </w:tabs>
              <w:jc w:val="center"/>
              <w:rPr>
                <w:bCs/>
                <w:color w:val="000000"/>
              </w:rPr>
            </w:pPr>
            <w:r w:rsidRPr="00ED5D4E">
              <w:rPr>
                <w:bCs/>
                <w:color w:val="000000"/>
              </w:rPr>
              <w:t>1 год</w:t>
            </w:r>
          </w:p>
          <w:p w:rsidR="002704F9" w:rsidRPr="00ED5D4E" w:rsidRDefault="00F83A32" w:rsidP="00EB0761">
            <w:pPr>
              <w:pStyle w:val="ac"/>
              <w:tabs>
                <w:tab w:val="clear" w:pos="4677"/>
                <w:tab w:val="clear" w:pos="9355"/>
                <w:tab w:val="left" w:pos="540"/>
              </w:tabs>
              <w:jc w:val="center"/>
              <w:rPr>
                <w:bCs/>
                <w:color w:val="000000"/>
              </w:rPr>
            </w:pPr>
            <w:r>
              <w:rPr>
                <w:bCs/>
                <w:color w:val="000000"/>
              </w:rPr>
              <w:t>о</w:t>
            </w:r>
            <w:r w:rsidR="00E90585">
              <w:rPr>
                <w:bCs/>
                <w:color w:val="000000"/>
              </w:rPr>
              <w:t>бучен.</w:t>
            </w:r>
          </w:p>
        </w:tc>
        <w:tc>
          <w:tcPr>
            <w:tcW w:w="1134" w:type="dxa"/>
            <w:vAlign w:val="center"/>
          </w:tcPr>
          <w:p w:rsidR="002704F9" w:rsidRPr="00ED5D4E" w:rsidRDefault="002704F9" w:rsidP="00EB0761">
            <w:pPr>
              <w:pStyle w:val="ac"/>
              <w:tabs>
                <w:tab w:val="clear" w:pos="4677"/>
                <w:tab w:val="clear" w:pos="9355"/>
                <w:tab w:val="left" w:pos="540"/>
              </w:tabs>
              <w:jc w:val="center"/>
              <w:rPr>
                <w:bCs/>
                <w:color w:val="000000"/>
              </w:rPr>
            </w:pPr>
            <w:r w:rsidRPr="00ED5D4E">
              <w:rPr>
                <w:bCs/>
                <w:color w:val="000000"/>
              </w:rPr>
              <w:t>2 год</w:t>
            </w:r>
          </w:p>
          <w:p w:rsidR="002704F9" w:rsidRPr="00ED5D4E" w:rsidRDefault="00F83A32" w:rsidP="00EB0761">
            <w:pPr>
              <w:pStyle w:val="ac"/>
              <w:tabs>
                <w:tab w:val="clear" w:pos="4677"/>
                <w:tab w:val="clear" w:pos="9355"/>
                <w:tab w:val="left" w:pos="540"/>
              </w:tabs>
              <w:jc w:val="center"/>
              <w:rPr>
                <w:bCs/>
                <w:color w:val="000000"/>
              </w:rPr>
            </w:pPr>
            <w:r>
              <w:rPr>
                <w:bCs/>
                <w:color w:val="000000"/>
              </w:rPr>
              <w:t>о</w:t>
            </w:r>
            <w:r w:rsidR="00E90585">
              <w:rPr>
                <w:bCs/>
                <w:color w:val="000000"/>
              </w:rPr>
              <w:t>бучен.</w:t>
            </w:r>
          </w:p>
        </w:tc>
        <w:tc>
          <w:tcPr>
            <w:tcW w:w="1134" w:type="dxa"/>
            <w:vAlign w:val="center"/>
          </w:tcPr>
          <w:p w:rsidR="002704F9" w:rsidRPr="00ED5D4E" w:rsidRDefault="002704F9" w:rsidP="00EB0761">
            <w:pPr>
              <w:pStyle w:val="ac"/>
              <w:tabs>
                <w:tab w:val="clear" w:pos="4677"/>
                <w:tab w:val="clear" w:pos="9355"/>
                <w:tab w:val="left" w:pos="540"/>
              </w:tabs>
              <w:jc w:val="center"/>
              <w:rPr>
                <w:bCs/>
                <w:color w:val="000000"/>
              </w:rPr>
            </w:pPr>
            <w:r w:rsidRPr="00ED5D4E">
              <w:rPr>
                <w:bCs/>
                <w:color w:val="000000"/>
              </w:rPr>
              <w:t>3 год</w:t>
            </w:r>
          </w:p>
          <w:p w:rsidR="002704F9" w:rsidRPr="00ED5D4E" w:rsidRDefault="00F83A32" w:rsidP="00EB0761">
            <w:pPr>
              <w:pStyle w:val="ac"/>
              <w:tabs>
                <w:tab w:val="clear" w:pos="4677"/>
                <w:tab w:val="clear" w:pos="9355"/>
                <w:tab w:val="left" w:pos="540"/>
              </w:tabs>
              <w:jc w:val="center"/>
              <w:rPr>
                <w:bCs/>
                <w:color w:val="000000"/>
              </w:rPr>
            </w:pPr>
            <w:r>
              <w:rPr>
                <w:bCs/>
                <w:color w:val="000000"/>
              </w:rPr>
              <w:t>о</w:t>
            </w:r>
            <w:r w:rsidR="00E90585">
              <w:rPr>
                <w:bCs/>
                <w:color w:val="000000"/>
              </w:rPr>
              <w:t>бучен.</w:t>
            </w:r>
          </w:p>
        </w:tc>
        <w:tc>
          <w:tcPr>
            <w:tcW w:w="1134" w:type="dxa"/>
            <w:vAlign w:val="center"/>
          </w:tcPr>
          <w:p w:rsidR="002704F9" w:rsidRPr="00ED5D4E" w:rsidRDefault="00E90585" w:rsidP="00EB0761">
            <w:pPr>
              <w:pStyle w:val="ac"/>
              <w:tabs>
                <w:tab w:val="clear" w:pos="4677"/>
                <w:tab w:val="clear" w:pos="9355"/>
                <w:tab w:val="left" w:pos="540"/>
              </w:tabs>
              <w:jc w:val="center"/>
              <w:rPr>
                <w:bCs/>
                <w:color w:val="000000"/>
              </w:rPr>
            </w:pPr>
            <w:r>
              <w:rPr>
                <w:bCs/>
                <w:color w:val="000000"/>
              </w:rPr>
              <w:t>4 год обучен.</w:t>
            </w:r>
          </w:p>
        </w:tc>
      </w:tr>
      <w:tr w:rsidR="002704F9" w:rsidRPr="00ED5D4E" w:rsidTr="00EB0761">
        <w:trPr>
          <w:trHeight w:val="394"/>
        </w:trPr>
        <w:tc>
          <w:tcPr>
            <w:tcW w:w="484" w:type="dxa"/>
            <w:vAlign w:val="center"/>
          </w:tcPr>
          <w:p w:rsidR="002704F9" w:rsidRPr="00ED5D4E" w:rsidRDefault="002704F9" w:rsidP="00EB0761">
            <w:pPr>
              <w:pStyle w:val="ac"/>
              <w:tabs>
                <w:tab w:val="clear" w:pos="4677"/>
                <w:tab w:val="clear" w:pos="9355"/>
              </w:tabs>
              <w:ind w:right="-16" w:firstLine="567"/>
              <w:jc w:val="center"/>
              <w:rPr>
                <w:bCs/>
                <w:color w:val="000000"/>
              </w:rPr>
            </w:pPr>
            <w:r w:rsidRPr="00ED5D4E">
              <w:rPr>
                <w:bCs/>
                <w:color w:val="000000"/>
              </w:rPr>
              <w:t>11</w:t>
            </w:r>
          </w:p>
        </w:tc>
        <w:tc>
          <w:tcPr>
            <w:tcW w:w="4586" w:type="dxa"/>
            <w:vAlign w:val="center"/>
          </w:tcPr>
          <w:p w:rsidR="002704F9" w:rsidRPr="00ED5D4E" w:rsidRDefault="002704F9" w:rsidP="00EB0761">
            <w:pPr>
              <w:pStyle w:val="ac"/>
              <w:tabs>
                <w:tab w:val="clear" w:pos="4677"/>
                <w:tab w:val="clear" w:pos="9355"/>
              </w:tabs>
              <w:rPr>
                <w:bCs/>
                <w:color w:val="000000"/>
              </w:rPr>
            </w:pPr>
            <w:r w:rsidRPr="00ED5D4E">
              <w:rPr>
                <w:bCs/>
                <w:color w:val="000000"/>
              </w:rPr>
              <w:t>Вводное занятие</w:t>
            </w:r>
          </w:p>
        </w:tc>
        <w:tc>
          <w:tcPr>
            <w:tcW w:w="1134" w:type="dxa"/>
            <w:vAlign w:val="center"/>
          </w:tcPr>
          <w:p w:rsidR="002704F9" w:rsidRPr="00ED5D4E" w:rsidRDefault="00E90585" w:rsidP="00E90585">
            <w:pPr>
              <w:pStyle w:val="ac"/>
              <w:tabs>
                <w:tab w:val="clear" w:pos="4677"/>
                <w:tab w:val="clear" w:pos="9355"/>
              </w:tabs>
              <w:jc w:val="center"/>
              <w:rPr>
                <w:bCs/>
                <w:color w:val="000000"/>
              </w:rPr>
            </w:pPr>
            <w:r>
              <w:rPr>
                <w:bCs/>
                <w:color w:val="000000"/>
              </w:rPr>
              <w:t xml:space="preserve">2 </w:t>
            </w:r>
            <w:r w:rsidR="002704F9" w:rsidRPr="00ED5D4E">
              <w:rPr>
                <w:bCs/>
                <w:color w:val="000000"/>
              </w:rPr>
              <w:t>час</w:t>
            </w:r>
          </w:p>
        </w:tc>
        <w:tc>
          <w:tcPr>
            <w:tcW w:w="1134" w:type="dxa"/>
            <w:vAlign w:val="center"/>
          </w:tcPr>
          <w:p w:rsidR="002704F9" w:rsidRPr="00ED5D4E" w:rsidRDefault="004A6D25" w:rsidP="00EB0761">
            <w:pPr>
              <w:pStyle w:val="ac"/>
              <w:tabs>
                <w:tab w:val="clear" w:pos="4677"/>
                <w:tab w:val="clear" w:pos="9355"/>
              </w:tabs>
              <w:jc w:val="center"/>
              <w:rPr>
                <w:bCs/>
                <w:color w:val="000000"/>
              </w:rPr>
            </w:pPr>
            <w:r>
              <w:rPr>
                <w:bCs/>
                <w:color w:val="000000"/>
              </w:rPr>
              <w:t>2</w:t>
            </w:r>
            <w:r w:rsidR="002704F9" w:rsidRPr="00ED5D4E">
              <w:rPr>
                <w:bCs/>
                <w:color w:val="000000"/>
              </w:rPr>
              <w:t xml:space="preserve"> час</w:t>
            </w:r>
          </w:p>
        </w:tc>
        <w:tc>
          <w:tcPr>
            <w:tcW w:w="1134" w:type="dxa"/>
            <w:vAlign w:val="center"/>
          </w:tcPr>
          <w:p w:rsidR="002704F9" w:rsidRPr="00ED5D4E" w:rsidRDefault="004A6D25" w:rsidP="004A6D25">
            <w:pPr>
              <w:pStyle w:val="ac"/>
              <w:tabs>
                <w:tab w:val="clear" w:pos="4677"/>
                <w:tab w:val="clear" w:pos="9355"/>
              </w:tabs>
              <w:jc w:val="center"/>
              <w:rPr>
                <w:bCs/>
                <w:color w:val="000000"/>
              </w:rPr>
            </w:pPr>
            <w:r>
              <w:rPr>
                <w:bCs/>
                <w:color w:val="000000"/>
              </w:rPr>
              <w:t xml:space="preserve">2 </w:t>
            </w:r>
            <w:r w:rsidR="002704F9" w:rsidRPr="00ED5D4E">
              <w:rPr>
                <w:bCs/>
                <w:color w:val="000000"/>
              </w:rPr>
              <w:t>час</w:t>
            </w:r>
          </w:p>
        </w:tc>
        <w:tc>
          <w:tcPr>
            <w:tcW w:w="1134" w:type="dxa"/>
            <w:vAlign w:val="center"/>
          </w:tcPr>
          <w:p w:rsidR="002704F9" w:rsidRPr="00ED5D4E" w:rsidRDefault="0027052D" w:rsidP="00EB0761">
            <w:pPr>
              <w:pStyle w:val="ac"/>
              <w:tabs>
                <w:tab w:val="clear" w:pos="4677"/>
                <w:tab w:val="clear" w:pos="9355"/>
              </w:tabs>
              <w:jc w:val="center"/>
              <w:rPr>
                <w:bCs/>
                <w:color w:val="000000"/>
              </w:rPr>
            </w:pPr>
            <w:r>
              <w:rPr>
                <w:bCs/>
                <w:color w:val="000000"/>
              </w:rPr>
              <w:t>2</w:t>
            </w:r>
            <w:r w:rsidR="002704F9" w:rsidRPr="00ED5D4E">
              <w:rPr>
                <w:bCs/>
                <w:color w:val="000000"/>
              </w:rPr>
              <w:t xml:space="preserve"> час</w:t>
            </w:r>
            <w:r w:rsidR="001F64F0">
              <w:rPr>
                <w:bCs/>
                <w:color w:val="000000"/>
              </w:rPr>
              <w:t>а</w:t>
            </w:r>
          </w:p>
        </w:tc>
      </w:tr>
      <w:tr w:rsidR="002704F9" w:rsidRPr="00ED5D4E" w:rsidTr="00EB0761">
        <w:tc>
          <w:tcPr>
            <w:tcW w:w="484" w:type="dxa"/>
            <w:vAlign w:val="center"/>
          </w:tcPr>
          <w:p w:rsidR="002704F9" w:rsidRPr="00ED5D4E" w:rsidRDefault="002704F9" w:rsidP="00EB0761">
            <w:pPr>
              <w:pStyle w:val="ac"/>
              <w:tabs>
                <w:tab w:val="clear" w:pos="4677"/>
                <w:tab w:val="clear" w:pos="9355"/>
                <w:tab w:val="left" w:pos="540"/>
              </w:tabs>
              <w:ind w:firstLine="567"/>
              <w:jc w:val="center"/>
              <w:rPr>
                <w:bCs/>
                <w:color w:val="000000"/>
              </w:rPr>
            </w:pPr>
            <w:r w:rsidRPr="00ED5D4E">
              <w:rPr>
                <w:bCs/>
                <w:color w:val="000000"/>
              </w:rPr>
              <w:t>22</w:t>
            </w:r>
          </w:p>
        </w:tc>
        <w:tc>
          <w:tcPr>
            <w:tcW w:w="4586" w:type="dxa"/>
            <w:vAlign w:val="center"/>
          </w:tcPr>
          <w:p w:rsidR="002704F9" w:rsidRPr="00ED5D4E" w:rsidRDefault="002704F9" w:rsidP="00EB0761">
            <w:pPr>
              <w:pStyle w:val="ac"/>
              <w:tabs>
                <w:tab w:val="clear" w:pos="4677"/>
                <w:tab w:val="clear" w:pos="9355"/>
              </w:tabs>
              <w:rPr>
                <w:bCs/>
                <w:color w:val="000000"/>
              </w:rPr>
            </w:pPr>
            <w:r w:rsidRPr="00ED5D4E">
              <w:rPr>
                <w:bCs/>
                <w:color w:val="000000"/>
              </w:rPr>
              <w:t>Беседы</w:t>
            </w:r>
          </w:p>
        </w:tc>
        <w:tc>
          <w:tcPr>
            <w:tcW w:w="1134" w:type="dxa"/>
            <w:vAlign w:val="center"/>
          </w:tcPr>
          <w:p w:rsidR="002704F9" w:rsidRPr="00ED5D4E" w:rsidRDefault="00E90585" w:rsidP="00EB0761">
            <w:pPr>
              <w:pStyle w:val="ac"/>
              <w:tabs>
                <w:tab w:val="clear" w:pos="4677"/>
                <w:tab w:val="clear" w:pos="9355"/>
              </w:tabs>
              <w:jc w:val="center"/>
              <w:rPr>
                <w:bCs/>
                <w:color w:val="000000"/>
              </w:rPr>
            </w:pPr>
            <w:r>
              <w:rPr>
                <w:bCs/>
                <w:color w:val="000000"/>
              </w:rPr>
              <w:t>6</w:t>
            </w:r>
            <w:r w:rsidR="002704F9" w:rsidRPr="00ED5D4E">
              <w:rPr>
                <w:bCs/>
                <w:color w:val="000000"/>
              </w:rPr>
              <w:t xml:space="preserve"> часа</w:t>
            </w:r>
          </w:p>
        </w:tc>
        <w:tc>
          <w:tcPr>
            <w:tcW w:w="1134" w:type="dxa"/>
            <w:vAlign w:val="center"/>
          </w:tcPr>
          <w:p w:rsidR="002704F9" w:rsidRPr="00ED5D4E" w:rsidRDefault="004A6D25" w:rsidP="00EB0761">
            <w:pPr>
              <w:pStyle w:val="ac"/>
              <w:tabs>
                <w:tab w:val="clear" w:pos="4677"/>
                <w:tab w:val="clear" w:pos="9355"/>
              </w:tabs>
              <w:jc w:val="center"/>
              <w:rPr>
                <w:bCs/>
                <w:color w:val="000000"/>
              </w:rPr>
            </w:pPr>
            <w:r>
              <w:rPr>
                <w:bCs/>
                <w:color w:val="000000"/>
              </w:rPr>
              <w:t>5</w:t>
            </w:r>
            <w:r w:rsidR="002704F9" w:rsidRPr="00ED5D4E">
              <w:rPr>
                <w:bCs/>
                <w:color w:val="000000"/>
              </w:rPr>
              <w:t xml:space="preserve"> часа</w:t>
            </w:r>
          </w:p>
        </w:tc>
        <w:tc>
          <w:tcPr>
            <w:tcW w:w="1134" w:type="dxa"/>
            <w:vAlign w:val="center"/>
          </w:tcPr>
          <w:p w:rsidR="002704F9" w:rsidRPr="00ED5D4E" w:rsidRDefault="004A6D25" w:rsidP="00EB0761">
            <w:pPr>
              <w:pStyle w:val="ac"/>
              <w:tabs>
                <w:tab w:val="clear" w:pos="4677"/>
                <w:tab w:val="clear" w:pos="9355"/>
              </w:tabs>
              <w:jc w:val="center"/>
              <w:rPr>
                <w:bCs/>
                <w:color w:val="000000"/>
              </w:rPr>
            </w:pPr>
            <w:r>
              <w:rPr>
                <w:bCs/>
                <w:color w:val="000000"/>
              </w:rPr>
              <w:t>6 часов</w:t>
            </w:r>
          </w:p>
        </w:tc>
        <w:tc>
          <w:tcPr>
            <w:tcW w:w="1134" w:type="dxa"/>
            <w:vAlign w:val="center"/>
          </w:tcPr>
          <w:p w:rsidR="002704F9" w:rsidRPr="00ED5D4E" w:rsidRDefault="0027052D" w:rsidP="00EB0761">
            <w:pPr>
              <w:pStyle w:val="ac"/>
              <w:tabs>
                <w:tab w:val="clear" w:pos="4677"/>
                <w:tab w:val="clear" w:pos="9355"/>
              </w:tabs>
              <w:jc w:val="center"/>
              <w:rPr>
                <w:bCs/>
                <w:color w:val="000000"/>
              </w:rPr>
            </w:pPr>
            <w:r>
              <w:rPr>
                <w:bCs/>
                <w:color w:val="000000"/>
              </w:rPr>
              <w:t>8</w:t>
            </w:r>
            <w:r w:rsidR="001F64F0">
              <w:rPr>
                <w:bCs/>
                <w:color w:val="000000"/>
              </w:rPr>
              <w:t xml:space="preserve"> часов</w:t>
            </w:r>
          </w:p>
        </w:tc>
      </w:tr>
      <w:tr w:rsidR="002704F9" w:rsidRPr="00ED5D4E" w:rsidTr="00EB0761">
        <w:tc>
          <w:tcPr>
            <w:tcW w:w="484" w:type="dxa"/>
          </w:tcPr>
          <w:p w:rsidR="002704F9" w:rsidRPr="00ED5D4E" w:rsidRDefault="002704F9" w:rsidP="00EB0761">
            <w:pPr>
              <w:pStyle w:val="ac"/>
              <w:tabs>
                <w:tab w:val="clear" w:pos="4677"/>
                <w:tab w:val="clear" w:pos="9355"/>
              </w:tabs>
              <w:ind w:firstLine="567"/>
              <w:jc w:val="center"/>
              <w:rPr>
                <w:bCs/>
                <w:color w:val="000000"/>
              </w:rPr>
            </w:pPr>
            <w:r w:rsidRPr="00ED5D4E">
              <w:rPr>
                <w:bCs/>
                <w:color w:val="000000"/>
              </w:rPr>
              <w:t>33</w:t>
            </w:r>
          </w:p>
        </w:tc>
        <w:tc>
          <w:tcPr>
            <w:tcW w:w="4586" w:type="dxa"/>
          </w:tcPr>
          <w:p w:rsidR="002704F9" w:rsidRPr="00ED5D4E" w:rsidRDefault="002704F9" w:rsidP="00EB0761">
            <w:pPr>
              <w:pStyle w:val="ac"/>
              <w:tabs>
                <w:tab w:val="clear" w:pos="4677"/>
                <w:tab w:val="clear" w:pos="9355"/>
              </w:tabs>
              <w:rPr>
                <w:b/>
                <w:color w:val="000000"/>
              </w:rPr>
            </w:pPr>
            <w:r w:rsidRPr="00ED5D4E">
              <w:rPr>
                <w:b/>
                <w:bCs/>
                <w:iCs/>
                <w:color w:val="000000"/>
              </w:rPr>
              <w:t>Вокально-хоровая работа</w:t>
            </w:r>
          </w:p>
          <w:p w:rsidR="002704F9" w:rsidRPr="00ED5D4E" w:rsidRDefault="002704F9" w:rsidP="00EB0761">
            <w:pPr>
              <w:pStyle w:val="ac"/>
              <w:tabs>
                <w:tab w:val="clear" w:pos="4677"/>
                <w:tab w:val="clear" w:pos="9355"/>
              </w:tabs>
              <w:rPr>
                <w:color w:val="000000"/>
              </w:rPr>
            </w:pPr>
            <w:r w:rsidRPr="00ED5D4E">
              <w:rPr>
                <w:color w:val="000000"/>
              </w:rPr>
              <w:t>Певческая установка</w:t>
            </w:r>
          </w:p>
          <w:p w:rsidR="002704F9" w:rsidRPr="00ED5D4E" w:rsidRDefault="002704F9" w:rsidP="00EB0761">
            <w:pPr>
              <w:pStyle w:val="ac"/>
              <w:tabs>
                <w:tab w:val="clear" w:pos="4677"/>
                <w:tab w:val="clear" w:pos="9355"/>
              </w:tabs>
              <w:rPr>
                <w:color w:val="000000"/>
              </w:rPr>
            </w:pPr>
            <w:r w:rsidRPr="00ED5D4E">
              <w:rPr>
                <w:color w:val="000000"/>
              </w:rPr>
              <w:t>Дыхание</w:t>
            </w:r>
          </w:p>
          <w:p w:rsidR="002704F9" w:rsidRPr="00ED5D4E" w:rsidRDefault="002704F9" w:rsidP="00EB0761">
            <w:pPr>
              <w:pStyle w:val="ac"/>
              <w:tabs>
                <w:tab w:val="clear" w:pos="4677"/>
                <w:tab w:val="clear" w:pos="9355"/>
              </w:tabs>
              <w:rPr>
                <w:color w:val="000000"/>
              </w:rPr>
            </w:pPr>
            <w:r w:rsidRPr="00ED5D4E">
              <w:rPr>
                <w:color w:val="000000"/>
              </w:rPr>
              <w:t>Дикция</w:t>
            </w:r>
          </w:p>
          <w:p w:rsidR="002704F9" w:rsidRPr="00ED5D4E" w:rsidRDefault="002704F9" w:rsidP="00EB0761">
            <w:pPr>
              <w:pStyle w:val="ac"/>
              <w:tabs>
                <w:tab w:val="clear" w:pos="4677"/>
                <w:tab w:val="clear" w:pos="9355"/>
              </w:tabs>
              <w:rPr>
                <w:color w:val="000000"/>
              </w:rPr>
            </w:pPr>
            <w:r w:rsidRPr="00ED5D4E">
              <w:rPr>
                <w:color w:val="000000"/>
              </w:rPr>
              <w:t>Артикуляция</w:t>
            </w:r>
          </w:p>
          <w:p w:rsidR="002704F9" w:rsidRPr="00ED5D4E" w:rsidRDefault="002704F9" w:rsidP="00EB0761">
            <w:pPr>
              <w:pStyle w:val="ac"/>
              <w:tabs>
                <w:tab w:val="clear" w:pos="4677"/>
                <w:tab w:val="clear" w:pos="9355"/>
              </w:tabs>
              <w:rPr>
                <w:color w:val="000000"/>
              </w:rPr>
            </w:pPr>
            <w:r w:rsidRPr="00ED5D4E">
              <w:rPr>
                <w:color w:val="000000"/>
              </w:rPr>
              <w:t>Распевание</w:t>
            </w:r>
          </w:p>
          <w:p w:rsidR="002704F9" w:rsidRPr="00ED5D4E" w:rsidRDefault="002704F9" w:rsidP="00EB0761">
            <w:pPr>
              <w:pStyle w:val="ac"/>
              <w:tabs>
                <w:tab w:val="clear" w:pos="4677"/>
                <w:tab w:val="clear" w:pos="9355"/>
              </w:tabs>
              <w:rPr>
                <w:color w:val="000000"/>
              </w:rPr>
            </w:pPr>
            <w:r w:rsidRPr="00ED5D4E">
              <w:rPr>
                <w:color w:val="000000"/>
              </w:rPr>
              <w:t>Работа над репертуаром</w:t>
            </w:r>
          </w:p>
          <w:p w:rsidR="002704F9" w:rsidRPr="00ED5D4E" w:rsidRDefault="002704F9" w:rsidP="00EB0761">
            <w:pPr>
              <w:pStyle w:val="ac"/>
              <w:tabs>
                <w:tab w:val="clear" w:pos="4677"/>
                <w:tab w:val="clear" w:pos="9355"/>
              </w:tabs>
              <w:rPr>
                <w:b/>
                <w:bCs/>
                <w:color w:val="000000"/>
              </w:rPr>
            </w:pPr>
            <w:r w:rsidRPr="00ED5D4E">
              <w:rPr>
                <w:color w:val="000000"/>
              </w:rPr>
              <w:t>Работа с микрофонами</w:t>
            </w:r>
          </w:p>
        </w:tc>
        <w:tc>
          <w:tcPr>
            <w:tcW w:w="1134" w:type="dxa"/>
            <w:vAlign w:val="center"/>
          </w:tcPr>
          <w:p w:rsidR="002704F9" w:rsidRPr="00ED5D4E" w:rsidRDefault="00E90585" w:rsidP="00EB0761">
            <w:pPr>
              <w:pStyle w:val="ac"/>
              <w:tabs>
                <w:tab w:val="clear" w:pos="4677"/>
                <w:tab w:val="clear" w:pos="9355"/>
              </w:tabs>
              <w:jc w:val="center"/>
              <w:rPr>
                <w:bCs/>
                <w:color w:val="000000"/>
              </w:rPr>
            </w:pPr>
            <w:r>
              <w:rPr>
                <w:bCs/>
                <w:color w:val="000000"/>
              </w:rPr>
              <w:t>92 часа</w:t>
            </w:r>
          </w:p>
        </w:tc>
        <w:tc>
          <w:tcPr>
            <w:tcW w:w="1134" w:type="dxa"/>
            <w:vAlign w:val="center"/>
          </w:tcPr>
          <w:p w:rsidR="002704F9" w:rsidRPr="00ED5D4E" w:rsidRDefault="000160F0" w:rsidP="00EB0761">
            <w:pPr>
              <w:pStyle w:val="ac"/>
              <w:tabs>
                <w:tab w:val="clear" w:pos="4677"/>
                <w:tab w:val="clear" w:pos="9355"/>
              </w:tabs>
              <w:jc w:val="center"/>
              <w:rPr>
                <w:bCs/>
                <w:color w:val="000000"/>
              </w:rPr>
            </w:pPr>
            <w:r>
              <w:rPr>
                <w:bCs/>
                <w:color w:val="000000"/>
              </w:rPr>
              <w:t>92</w:t>
            </w:r>
            <w:r w:rsidR="004A6D25">
              <w:rPr>
                <w:bCs/>
                <w:color w:val="000000"/>
              </w:rPr>
              <w:t xml:space="preserve"> </w:t>
            </w:r>
            <w:r w:rsidR="002704F9" w:rsidRPr="00ED5D4E">
              <w:rPr>
                <w:bCs/>
                <w:color w:val="000000"/>
              </w:rPr>
              <w:t>часов</w:t>
            </w:r>
          </w:p>
        </w:tc>
        <w:tc>
          <w:tcPr>
            <w:tcW w:w="1134" w:type="dxa"/>
            <w:vAlign w:val="center"/>
          </w:tcPr>
          <w:p w:rsidR="002704F9" w:rsidRPr="00ED5D4E" w:rsidRDefault="004A6D25" w:rsidP="00EB0761">
            <w:pPr>
              <w:pStyle w:val="ac"/>
              <w:tabs>
                <w:tab w:val="clear" w:pos="4677"/>
                <w:tab w:val="clear" w:pos="9355"/>
              </w:tabs>
              <w:jc w:val="center"/>
              <w:rPr>
                <w:bCs/>
                <w:color w:val="000000"/>
              </w:rPr>
            </w:pPr>
            <w:r>
              <w:rPr>
                <w:bCs/>
                <w:color w:val="000000"/>
              </w:rPr>
              <w:t xml:space="preserve">86 </w:t>
            </w:r>
            <w:r w:rsidR="002704F9">
              <w:rPr>
                <w:bCs/>
                <w:color w:val="000000"/>
              </w:rPr>
              <w:t>часов</w:t>
            </w:r>
          </w:p>
        </w:tc>
        <w:tc>
          <w:tcPr>
            <w:tcW w:w="1134" w:type="dxa"/>
            <w:vAlign w:val="center"/>
          </w:tcPr>
          <w:p w:rsidR="0027052D" w:rsidRDefault="0027052D" w:rsidP="00EB0761">
            <w:pPr>
              <w:pStyle w:val="ac"/>
              <w:tabs>
                <w:tab w:val="clear" w:pos="4677"/>
                <w:tab w:val="clear" w:pos="9355"/>
              </w:tabs>
              <w:jc w:val="center"/>
              <w:rPr>
                <w:bCs/>
                <w:color w:val="000000"/>
              </w:rPr>
            </w:pPr>
            <w:r>
              <w:rPr>
                <w:bCs/>
                <w:color w:val="000000"/>
              </w:rPr>
              <w:t>1</w:t>
            </w:r>
            <w:r w:rsidR="00CF5559">
              <w:rPr>
                <w:bCs/>
                <w:color w:val="000000"/>
              </w:rPr>
              <w:t>5</w:t>
            </w:r>
            <w:r>
              <w:rPr>
                <w:bCs/>
                <w:color w:val="000000"/>
              </w:rPr>
              <w:t>0</w:t>
            </w:r>
          </w:p>
          <w:p w:rsidR="002704F9" w:rsidRPr="00ED5D4E" w:rsidRDefault="0027052D" w:rsidP="00EB0761">
            <w:pPr>
              <w:pStyle w:val="ac"/>
              <w:tabs>
                <w:tab w:val="clear" w:pos="4677"/>
                <w:tab w:val="clear" w:pos="9355"/>
              </w:tabs>
              <w:jc w:val="center"/>
              <w:rPr>
                <w:bCs/>
                <w:color w:val="000000"/>
              </w:rPr>
            </w:pPr>
            <w:r>
              <w:rPr>
                <w:bCs/>
                <w:color w:val="000000"/>
              </w:rPr>
              <w:t>часов</w:t>
            </w:r>
          </w:p>
        </w:tc>
      </w:tr>
      <w:tr w:rsidR="002704F9" w:rsidRPr="00ED5D4E" w:rsidTr="00EB0761">
        <w:tc>
          <w:tcPr>
            <w:tcW w:w="484" w:type="dxa"/>
          </w:tcPr>
          <w:p w:rsidR="002704F9" w:rsidRPr="00ED5D4E" w:rsidRDefault="002704F9" w:rsidP="00EB0761">
            <w:pPr>
              <w:pStyle w:val="ac"/>
              <w:tabs>
                <w:tab w:val="clear" w:pos="4677"/>
                <w:tab w:val="clear" w:pos="9355"/>
                <w:tab w:val="left" w:pos="540"/>
              </w:tabs>
              <w:ind w:firstLine="567"/>
              <w:jc w:val="center"/>
              <w:rPr>
                <w:b/>
                <w:bCs/>
                <w:color w:val="000000"/>
              </w:rPr>
            </w:pPr>
            <w:r w:rsidRPr="00ED5D4E">
              <w:rPr>
                <w:b/>
                <w:bCs/>
                <w:color w:val="000000"/>
              </w:rPr>
              <w:t>3</w:t>
            </w:r>
            <w:r w:rsidRPr="00ED5D4E">
              <w:rPr>
                <w:bCs/>
                <w:color w:val="000000"/>
              </w:rPr>
              <w:t>4</w:t>
            </w:r>
          </w:p>
        </w:tc>
        <w:tc>
          <w:tcPr>
            <w:tcW w:w="4586" w:type="dxa"/>
          </w:tcPr>
          <w:p w:rsidR="002704F9" w:rsidRPr="00ED5D4E" w:rsidRDefault="002704F9" w:rsidP="00EB0761">
            <w:pPr>
              <w:pStyle w:val="ac"/>
              <w:tabs>
                <w:tab w:val="clear" w:pos="4677"/>
                <w:tab w:val="clear" w:pos="9355"/>
                <w:tab w:val="left" w:pos="540"/>
              </w:tabs>
              <w:rPr>
                <w:b/>
                <w:color w:val="000000"/>
              </w:rPr>
            </w:pPr>
            <w:r w:rsidRPr="00ED5D4E">
              <w:rPr>
                <w:b/>
                <w:bCs/>
                <w:iCs/>
                <w:color w:val="000000"/>
              </w:rPr>
              <w:t>Музыкально-теоретическая подготовка</w:t>
            </w:r>
          </w:p>
          <w:p w:rsidR="002704F9" w:rsidRPr="00ED5D4E" w:rsidRDefault="002704F9" w:rsidP="00EB0761">
            <w:pPr>
              <w:rPr>
                <w:color w:val="000000"/>
              </w:rPr>
            </w:pPr>
            <w:r w:rsidRPr="00ED5D4E">
              <w:rPr>
                <w:color w:val="000000"/>
              </w:rPr>
              <w:t>Дирижерский жест</w:t>
            </w:r>
          </w:p>
          <w:p w:rsidR="002704F9" w:rsidRPr="00ED5D4E" w:rsidRDefault="002704F9" w:rsidP="00EB0761">
            <w:pPr>
              <w:rPr>
                <w:color w:val="000000"/>
                <w:lang w:val="en-US"/>
              </w:rPr>
            </w:pPr>
            <w:r w:rsidRPr="00ED5D4E">
              <w:rPr>
                <w:color w:val="000000"/>
              </w:rPr>
              <w:t>Куплет, припев. Фраза</w:t>
            </w:r>
          </w:p>
          <w:p w:rsidR="002704F9" w:rsidRPr="00ED5D4E" w:rsidRDefault="002704F9" w:rsidP="00EB0761">
            <w:pPr>
              <w:rPr>
                <w:color w:val="000000"/>
                <w:lang w:val="en-US"/>
              </w:rPr>
            </w:pPr>
            <w:r w:rsidRPr="00ED5D4E">
              <w:rPr>
                <w:color w:val="000000"/>
              </w:rPr>
              <w:t>Звук</w:t>
            </w:r>
            <w:r w:rsidRPr="00ED5D4E">
              <w:rPr>
                <w:color w:val="000000"/>
                <w:lang w:val="en-US"/>
              </w:rPr>
              <w:t xml:space="preserve">. </w:t>
            </w:r>
          </w:p>
          <w:p w:rsidR="002704F9" w:rsidRPr="00ED5D4E" w:rsidRDefault="002704F9" w:rsidP="00EB0761">
            <w:pPr>
              <w:rPr>
                <w:color w:val="000000"/>
                <w:lang w:val="en-US"/>
              </w:rPr>
            </w:pPr>
            <w:r w:rsidRPr="00ED5D4E">
              <w:rPr>
                <w:color w:val="000000"/>
                <w:lang w:val="en-US"/>
              </w:rPr>
              <w:t xml:space="preserve">f, p ,mf,  </w:t>
            </w:r>
            <w:proofErr w:type="spellStart"/>
            <w:r w:rsidRPr="00ED5D4E">
              <w:rPr>
                <w:color w:val="000000"/>
                <w:lang w:val="en-US"/>
              </w:rPr>
              <w:t>mp</w:t>
            </w:r>
            <w:proofErr w:type="spellEnd"/>
            <w:r w:rsidRPr="00ED5D4E">
              <w:rPr>
                <w:color w:val="000000"/>
                <w:lang w:val="en-US"/>
              </w:rPr>
              <w:t>, legato, staccato</w:t>
            </w:r>
          </w:p>
          <w:p w:rsidR="002704F9" w:rsidRPr="00ED5D4E" w:rsidRDefault="002704F9" w:rsidP="00EB0761">
            <w:pPr>
              <w:rPr>
                <w:color w:val="000000"/>
              </w:rPr>
            </w:pPr>
            <w:r w:rsidRPr="00ED5D4E">
              <w:rPr>
                <w:color w:val="000000"/>
              </w:rPr>
              <w:t>Темп</w:t>
            </w:r>
          </w:p>
          <w:p w:rsidR="002704F9" w:rsidRPr="00ED5D4E" w:rsidRDefault="002704F9" w:rsidP="00EB0761">
            <w:pPr>
              <w:rPr>
                <w:color w:val="000000"/>
              </w:rPr>
            </w:pPr>
            <w:r w:rsidRPr="00ED5D4E">
              <w:rPr>
                <w:color w:val="000000"/>
              </w:rPr>
              <w:t>Размер</w:t>
            </w:r>
          </w:p>
          <w:p w:rsidR="002704F9" w:rsidRPr="00ED5D4E" w:rsidRDefault="002704F9" w:rsidP="00EB0761">
            <w:pPr>
              <w:rPr>
                <w:color w:val="000000"/>
              </w:rPr>
            </w:pPr>
            <w:r w:rsidRPr="00ED5D4E">
              <w:rPr>
                <w:color w:val="000000"/>
              </w:rPr>
              <w:t>Лад. Мажор и минор</w:t>
            </w:r>
          </w:p>
          <w:p w:rsidR="002704F9" w:rsidRPr="00ED5D4E" w:rsidRDefault="002704F9" w:rsidP="00EB0761">
            <w:pPr>
              <w:rPr>
                <w:color w:val="000000"/>
              </w:rPr>
            </w:pPr>
            <w:r w:rsidRPr="00ED5D4E">
              <w:rPr>
                <w:color w:val="000000"/>
              </w:rPr>
              <w:t>Основы нотной грамоты</w:t>
            </w:r>
          </w:p>
        </w:tc>
        <w:tc>
          <w:tcPr>
            <w:tcW w:w="1134" w:type="dxa"/>
            <w:vAlign w:val="center"/>
          </w:tcPr>
          <w:p w:rsidR="002704F9" w:rsidRPr="00ED5D4E" w:rsidRDefault="00340CE0" w:rsidP="00EB0761">
            <w:pPr>
              <w:pStyle w:val="ac"/>
              <w:tabs>
                <w:tab w:val="clear" w:pos="4677"/>
                <w:tab w:val="clear" w:pos="9355"/>
              </w:tabs>
              <w:jc w:val="center"/>
              <w:rPr>
                <w:bCs/>
                <w:color w:val="000000"/>
              </w:rPr>
            </w:pPr>
            <w:r>
              <w:rPr>
                <w:bCs/>
                <w:color w:val="000000"/>
              </w:rPr>
              <w:t>16</w:t>
            </w:r>
            <w:r w:rsidR="002704F9" w:rsidRPr="00ED5D4E">
              <w:rPr>
                <w:bCs/>
                <w:color w:val="000000"/>
              </w:rPr>
              <w:t xml:space="preserve"> часов</w:t>
            </w:r>
          </w:p>
        </w:tc>
        <w:tc>
          <w:tcPr>
            <w:tcW w:w="1134" w:type="dxa"/>
            <w:vAlign w:val="center"/>
          </w:tcPr>
          <w:p w:rsidR="002704F9" w:rsidRPr="00ED5D4E" w:rsidRDefault="00340CE0" w:rsidP="00EB0761">
            <w:pPr>
              <w:pStyle w:val="ac"/>
              <w:tabs>
                <w:tab w:val="clear" w:pos="4677"/>
                <w:tab w:val="clear" w:pos="9355"/>
              </w:tabs>
              <w:jc w:val="center"/>
              <w:rPr>
                <w:bCs/>
                <w:color w:val="000000"/>
              </w:rPr>
            </w:pPr>
            <w:r>
              <w:rPr>
                <w:bCs/>
                <w:color w:val="000000"/>
              </w:rPr>
              <w:t>16</w:t>
            </w:r>
            <w:r w:rsidR="004A6D25">
              <w:rPr>
                <w:bCs/>
                <w:color w:val="000000"/>
              </w:rPr>
              <w:t xml:space="preserve"> </w:t>
            </w:r>
            <w:r w:rsidR="002704F9" w:rsidRPr="00ED5D4E">
              <w:rPr>
                <w:bCs/>
                <w:color w:val="000000"/>
              </w:rPr>
              <w:t>часов</w:t>
            </w:r>
          </w:p>
        </w:tc>
        <w:tc>
          <w:tcPr>
            <w:tcW w:w="1134" w:type="dxa"/>
            <w:vAlign w:val="center"/>
          </w:tcPr>
          <w:p w:rsidR="002704F9" w:rsidRPr="00ED5D4E" w:rsidRDefault="004A6D25" w:rsidP="004A6D25">
            <w:pPr>
              <w:pStyle w:val="ac"/>
              <w:tabs>
                <w:tab w:val="clear" w:pos="4677"/>
                <w:tab w:val="clear" w:pos="9355"/>
              </w:tabs>
              <w:jc w:val="center"/>
              <w:rPr>
                <w:bCs/>
                <w:color w:val="000000"/>
              </w:rPr>
            </w:pPr>
            <w:r>
              <w:rPr>
                <w:bCs/>
                <w:color w:val="000000"/>
              </w:rPr>
              <w:t xml:space="preserve">16 </w:t>
            </w:r>
            <w:r w:rsidR="002704F9" w:rsidRPr="00ED5D4E">
              <w:rPr>
                <w:bCs/>
                <w:color w:val="000000"/>
              </w:rPr>
              <w:t>часов</w:t>
            </w:r>
          </w:p>
        </w:tc>
        <w:tc>
          <w:tcPr>
            <w:tcW w:w="1134" w:type="dxa"/>
            <w:vAlign w:val="center"/>
          </w:tcPr>
          <w:p w:rsidR="002704F9" w:rsidRPr="00ED5D4E" w:rsidRDefault="0027052D" w:rsidP="00EB0761">
            <w:pPr>
              <w:pStyle w:val="ac"/>
              <w:tabs>
                <w:tab w:val="clear" w:pos="4677"/>
                <w:tab w:val="clear" w:pos="9355"/>
              </w:tabs>
              <w:jc w:val="center"/>
              <w:rPr>
                <w:bCs/>
                <w:color w:val="000000"/>
              </w:rPr>
            </w:pPr>
            <w:r>
              <w:rPr>
                <w:bCs/>
                <w:color w:val="000000"/>
              </w:rPr>
              <w:t>12</w:t>
            </w:r>
            <w:r w:rsidR="002704F9" w:rsidRPr="00ED5D4E">
              <w:rPr>
                <w:bCs/>
                <w:color w:val="000000"/>
              </w:rPr>
              <w:t xml:space="preserve"> часов</w:t>
            </w:r>
          </w:p>
        </w:tc>
      </w:tr>
      <w:tr w:rsidR="002704F9" w:rsidRPr="00ED5D4E" w:rsidTr="0027052D">
        <w:trPr>
          <w:trHeight w:val="1736"/>
        </w:trPr>
        <w:tc>
          <w:tcPr>
            <w:tcW w:w="484" w:type="dxa"/>
            <w:tcBorders>
              <w:top w:val="single" w:sz="4" w:space="0" w:color="auto"/>
            </w:tcBorders>
          </w:tcPr>
          <w:p w:rsidR="002704F9" w:rsidRPr="00ED5D4E" w:rsidRDefault="002704F9" w:rsidP="00EB0761">
            <w:pPr>
              <w:pStyle w:val="ac"/>
              <w:tabs>
                <w:tab w:val="left" w:pos="540"/>
              </w:tabs>
              <w:ind w:firstLine="567"/>
              <w:rPr>
                <w:bCs/>
                <w:color w:val="000000"/>
              </w:rPr>
            </w:pPr>
            <w:r w:rsidRPr="00ED5D4E">
              <w:rPr>
                <w:b/>
                <w:bCs/>
                <w:color w:val="000000"/>
              </w:rPr>
              <w:t xml:space="preserve"> </w:t>
            </w:r>
            <w:r w:rsidRPr="00ED5D4E">
              <w:rPr>
                <w:bCs/>
                <w:color w:val="000000"/>
              </w:rPr>
              <w:t>5</w:t>
            </w:r>
          </w:p>
        </w:tc>
        <w:tc>
          <w:tcPr>
            <w:tcW w:w="4586" w:type="dxa"/>
            <w:tcBorders>
              <w:top w:val="single" w:sz="4" w:space="0" w:color="auto"/>
            </w:tcBorders>
          </w:tcPr>
          <w:p w:rsidR="002704F9" w:rsidRPr="00ED5D4E" w:rsidRDefault="002704F9" w:rsidP="00EB0761">
            <w:pPr>
              <w:pStyle w:val="ac"/>
              <w:tabs>
                <w:tab w:val="left" w:pos="540"/>
              </w:tabs>
              <w:rPr>
                <w:b/>
                <w:bCs/>
                <w:iCs/>
                <w:color w:val="000000"/>
              </w:rPr>
            </w:pPr>
            <w:r w:rsidRPr="00ED5D4E">
              <w:rPr>
                <w:b/>
                <w:bCs/>
                <w:iCs/>
                <w:color w:val="000000"/>
              </w:rPr>
              <w:t>Работа с малой группой ансамбля (партией)</w:t>
            </w:r>
          </w:p>
          <w:p w:rsidR="002704F9" w:rsidRPr="00ED5D4E" w:rsidRDefault="002704F9" w:rsidP="00EB0761">
            <w:pPr>
              <w:pStyle w:val="ac"/>
              <w:tabs>
                <w:tab w:val="clear" w:pos="4677"/>
                <w:tab w:val="clear" w:pos="9355"/>
              </w:tabs>
              <w:rPr>
                <w:bCs/>
                <w:iCs/>
                <w:color w:val="000000"/>
              </w:rPr>
            </w:pPr>
            <w:r w:rsidRPr="00ED5D4E">
              <w:rPr>
                <w:bCs/>
                <w:iCs/>
                <w:color w:val="000000"/>
              </w:rPr>
              <w:t xml:space="preserve">Отработка трудных вокальных мелодических и гармонических ходов разучиваемых произведений. </w:t>
            </w:r>
          </w:p>
          <w:p w:rsidR="002704F9" w:rsidRDefault="002704F9" w:rsidP="00EB0761">
            <w:pPr>
              <w:pStyle w:val="ac"/>
              <w:tabs>
                <w:tab w:val="left" w:pos="540"/>
              </w:tabs>
              <w:rPr>
                <w:bCs/>
                <w:iCs/>
                <w:color w:val="000000"/>
              </w:rPr>
            </w:pPr>
            <w:r w:rsidRPr="00ED5D4E">
              <w:rPr>
                <w:bCs/>
                <w:iCs/>
                <w:color w:val="000000"/>
              </w:rPr>
              <w:t xml:space="preserve"> Работа над унисоном в партиях.</w:t>
            </w:r>
          </w:p>
          <w:p w:rsidR="0027052D" w:rsidRDefault="0027052D" w:rsidP="00EB0761">
            <w:pPr>
              <w:pStyle w:val="ac"/>
              <w:tabs>
                <w:tab w:val="left" w:pos="540"/>
              </w:tabs>
              <w:rPr>
                <w:bCs/>
                <w:iCs/>
                <w:color w:val="000000"/>
              </w:rPr>
            </w:pPr>
            <w:r>
              <w:rPr>
                <w:bCs/>
                <w:iCs/>
                <w:color w:val="000000"/>
              </w:rPr>
              <w:t>Импровизация.</w:t>
            </w:r>
          </w:p>
          <w:p w:rsidR="0027052D" w:rsidRPr="00ED5D4E" w:rsidRDefault="0027052D" w:rsidP="00EB0761">
            <w:pPr>
              <w:pStyle w:val="ac"/>
              <w:tabs>
                <w:tab w:val="left" w:pos="540"/>
              </w:tabs>
              <w:rPr>
                <w:bCs/>
                <w:iCs/>
                <w:color w:val="000000"/>
              </w:rPr>
            </w:pPr>
            <w:r>
              <w:rPr>
                <w:bCs/>
                <w:iCs/>
                <w:color w:val="000000"/>
              </w:rPr>
              <w:t>Собственная манера исполнения.</w:t>
            </w:r>
          </w:p>
        </w:tc>
        <w:tc>
          <w:tcPr>
            <w:tcW w:w="1134" w:type="dxa"/>
            <w:tcBorders>
              <w:top w:val="single" w:sz="4" w:space="0" w:color="auto"/>
            </w:tcBorders>
            <w:vAlign w:val="center"/>
          </w:tcPr>
          <w:p w:rsidR="002704F9" w:rsidRPr="00ED5D4E" w:rsidRDefault="00E90585" w:rsidP="00EB0761">
            <w:pPr>
              <w:pStyle w:val="ac"/>
              <w:tabs>
                <w:tab w:val="clear" w:pos="4677"/>
                <w:tab w:val="clear" w:pos="9355"/>
              </w:tabs>
              <w:jc w:val="center"/>
              <w:rPr>
                <w:bCs/>
                <w:color w:val="000000"/>
              </w:rPr>
            </w:pPr>
            <w:r>
              <w:rPr>
                <w:bCs/>
                <w:color w:val="000000"/>
              </w:rPr>
              <w:t>4 часа</w:t>
            </w:r>
          </w:p>
        </w:tc>
        <w:tc>
          <w:tcPr>
            <w:tcW w:w="1134" w:type="dxa"/>
            <w:tcBorders>
              <w:top w:val="single" w:sz="4" w:space="0" w:color="auto"/>
            </w:tcBorders>
            <w:vAlign w:val="center"/>
          </w:tcPr>
          <w:p w:rsidR="002704F9" w:rsidRPr="00ED5D4E" w:rsidRDefault="000160F0" w:rsidP="00EB0761">
            <w:pPr>
              <w:pStyle w:val="ac"/>
              <w:tabs>
                <w:tab w:val="clear" w:pos="4677"/>
                <w:tab w:val="clear" w:pos="9355"/>
              </w:tabs>
              <w:jc w:val="center"/>
              <w:rPr>
                <w:bCs/>
                <w:color w:val="000000"/>
              </w:rPr>
            </w:pPr>
            <w:r>
              <w:rPr>
                <w:bCs/>
                <w:color w:val="000000"/>
              </w:rPr>
              <w:t>4</w:t>
            </w:r>
            <w:r w:rsidR="004A6D25">
              <w:rPr>
                <w:bCs/>
                <w:color w:val="000000"/>
              </w:rPr>
              <w:t xml:space="preserve"> часа</w:t>
            </w:r>
          </w:p>
        </w:tc>
        <w:tc>
          <w:tcPr>
            <w:tcW w:w="1134" w:type="dxa"/>
            <w:tcBorders>
              <w:top w:val="single" w:sz="4" w:space="0" w:color="auto"/>
            </w:tcBorders>
            <w:vAlign w:val="center"/>
          </w:tcPr>
          <w:p w:rsidR="002704F9" w:rsidRPr="00ED5D4E" w:rsidRDefault="004A6D25" w:rsidP="00EB0761">
            <w:pPr>
              <w:pStyle w:val="ac"/>
              <w:tabs>
                <w:tab w:val="clear" w:pos="4677"/>
                <w:tab w:val="clear" w:pos="9355"/>
              </w:tabs>
              <w:jc w:val="center"/>
              <w:rPr>
                <w:bCs/>
                <w:color w:val="000000"/>
              </w:rPr>
            </w:pPr>
            <w:r>
              <w:rPr>
                <w:bCs/>
                <w:color w:val="000000"/>
              </w:rPr>
              <w:t xml:space="preserve">12 </w:t>
            </w:r>
            <w:r w:rsidR="002704F9" w:rsidRPr="00ED5D4E">
              <w:rPr>
                <w:bCs/>
                <w:color w:val="000000"/>
              </w:rPr>
              <w:t>часов</w:t>
            </w:r>
          </w:p>
        </w:tc>
        <w:tc>
          <w:tcPr>
            <w:tcW w:w="1134" w:type="dxa"/>
            <w:tcBorders>
              <w:top w:val="single" w:sz="4" w:space="0" w:color="auto"/>
            </w:tcBorders>
            <w:vAlign w:val="center"/>
          </w:tcPr>
          <w:p w:rsidR="002704F9" w:rsidRPr="00ED5D4E" w:rsidRDefault="00CF5559" w:rsidP="00EB0761">
            <w:pPr>
              <w:pStyle w:val="ac"/>
              <w:tabs>
                <w:tab w:val="clear" w:pos="4677"/>
                <w:tab w:val="clear" w:pos="9355"/>
              </w:tabs>
              <w:jc w:val="center"/>
              <w:rPr>
                <w:bCs/>
                <w:color w:val="000000"/>
              </w:rPr>
            </w:pPr>
            <w:r>
              <w:rPr>
                <w:bCs/>
                <w:color w:val="000000"/>
              </w:rPr>
              <w:t>1</w:t>
            </w:r>
            <w:r w:rsidR="002704F9" w:rsidRPr="00ED5D4E">
              <w:rPr>
                <w:bCs/>
                <w:color w:val="000000"/>
              </w:rPr>
              <w:t>6 часов</w:t>
            </w:r>
          </w:p>
        </w:tc>
      </w:tr>
      <w:tr w:rsidR="00E90585" w:rsidRPr="00ED5D4E" w:rsidTr="00C94AF1">
        <w:trPr>
          <w:trHeight w:val="1736"/>
        </w:trPr>
        <w:tc>
          <w:tcPr>
            <w:tcW w:w="484" w:type="dxa"/>
            <w:tcBorders>
              <w:top w:val="single" w:sz="4" w:space="0" w:color="auto"/>
            </w:tcBorders>
          </w:tcPr>
          <w:p w:rsidR="00E90585" w:rsidRPr="00ED5D4E" w:rsidRDefault="00E90585" w:rsidP="00E90585">
            <w:pPr>
              <w:pStyle w:val="ac"/>
              <w:tabs>
                <w:tab w:val="left" w:pos="540"/>
              </w:tabs>
              <w:spacing w:line="360" w:lineRule="auto"/>
              <w:ind w:firstLine="567"/>
              <w:rPr>
                <w:b/>
                <w:bCs/>
                <w:color w:val="000000"/>
              </w:rPr>
            </w:pPr>
            <w:r w:rsidRPr="00ED5D4E">
              <w:rPr>
                <w:bCs/>
                <w:color w:val="000000"/>
              </w:rPr>
              <w:t xml:space="preserve"> 6</w:t>
            </w:r>
          </w:p>
        </w:tc>
        <w:tc>
          <w:tcPr>
            <w:tcW w:w="4586" w:type="dxa"/>
            <w:tcBorders>
              <w:top w:val="single" w:sz="4" w:space="0" w:color="auto"/>
            </w:tcBorders>
            <w:vAlign w:val="center"/>
          </w:tcPr>
          <w:p w:rsidR="00E90585" w:rsidRPr="00E90585" w:rsidRDefault="00E90585" w:rsidP="00E90585">
            <w:pPr>
              <w:rPr>
                <w:b/>
              </w:rPr>
            </w:pPr>
            <w:r w:rsidRPr="00E90585">
              <w:rPr>
                <w:b/>
              </w:rPr>
              <w:t>Игровая деятельность, театрализация</w:t>
            </w:r>
          </w:p>
        </w:tc>
        <w:tc>
          <w:tcPr>
            <w:tcW w:w="1134" w:type="dxa"/>
            <w:tcBorders>
              <w:top w:val="single" w:sz="4" w:space="0" w:color="auto"/>
            </w:tcBorders>
            <w:vAlign w:val="center"/>
          </w:tcPr>
          <w:p w:rsidR="00E90585" w:rsidRPr="00E90585" w:rsidRDefault="000160F0" w:rsidP="00E90585">
            <w:pPr>
              <w:spacing w:line="360" w:lineRule="auto"/>
              <w:jc w:val="center"/>
            </w:pPr>
            <w:r>
              <w:rPr>
                <w:lang w:val="en-US"/>
              </w:rPr>
              <w:t>8</w:t>
            </w:r>
            <w:r w:rsidR="00E90585">
              <w:t xml:space="preserve"> часов</w:t>
            </w:r>
          </w:p>
        </w:tc>
        <w:tc>
          <w:tcPr>
            <w:tcW w:w="1134" w:type="dxa"/>
            <w:tcBorders>
              <w:top w:val="single" w:sz="4" w:space="0" w:color="auto"/>
            </w:tcBorders>
            <w:vAlign w:val="center"/>
          </w:tcPr>
          <w:p w:rsidR="00E90585" w:rsidRPr="00ED5D4E" w:rsidRDefault="002515FE" w:rsidP="002515FE">
            <w:pPr>
              <w:pStyle w:val="ac"/>
              <w:tabs>
                <w:tab w:val="clear" w:pos="4677"/>
                <w:tab w:val="clear" w:pos="9355"/>
              </w:tabs>
              <w:rPr>
                <w:bCs/>
                <w:color w:val="000000"/>
              </w:rPr>
            </w:pPr>
            <w:r>
              <w:rPr>
                <w:bCs/>
                <w:color w:val="000000"/>
              </w:rPr>
              <w:t xml:space="preserve"> </w:t>
            </w:r>
            <w:r w:rsidR="004A6D25">
              <w:rPr>
                <w:bCs/>
                <w:color w:val="000000"/>
              </w:rPr>
              <w:t>9 часов</w:t>
            </w:r>
          </w:p>
        </w:tc>
        <w:tc>
          <w:tcPr>
            <w:tcW w:w="1134" w:type="dxa"/>
            <w:tcBorders>
              <w:top w:val="single" w:sz="4" w:space="0" w:color="auto"/>
            </w:tcBorders>
            <w:vAlign w:val="center"/>
          </w:tcPr>
          <w:p w:rsidR="00E90585" w:rsidRDefault="00E90585" w:rsidP="00E90585">
            <w:pPr>
              <w:pStyle w:val="ac"/>
              <w:tabs>
                <w:tab w:val="clear" w:pos="4677"/>
                <w:tab w:val="clear" w:pos="9355"/>
              </w:tabs>
              <w:jc w:val="center"/>
              <w:rPr>
                <w:bCs/>
                <w:color w:val="000000"/>
              </w:rPr>
            </w:pPr>
            <w:r>
              <w:rPr>
                <w:bCs/>
                <w:color w:val="000000"/>
              </w:rPr>
              <w:t>-</w:t>
            </w:r>
          </w:p>
        </w:tc>
        <w:tc>
          <w:tcPr>
            <w:tcW w:w="1134" w:type="dxa"/>
            <w:tcBorders>
              <w:top w:val="single" w:sz="4" w:space="0" w:color="auto"/>
            </w:tcBorders>
            <w:vAlign w:val="center"/>
          </w:tcPr>
          <w:p w:rsidR="00E90585" w:rsidRDefault="00E90585" w:rsidP="00E90585">
            <w:pPr>
              <w:pStyle w:val="ac"/>
              <w:tabs>
                <w:tab w:val="clear" w:pos="4677"/>
                <w:tab w:val="clear" w:pos="9355"/>
              </w:tabs>
              <w:jc w:val="center"/>
              <w:rPr>
                <w:bCs/>
                <w:color w:val="000000"/>
              </w:rPr>
            </w:pPr>
            <w:r>
              <w:rPr>
                <w:bCs/>
                <w:color w:val="000000"/>
              </w:rPr>
              <w:t>-</w:t>
            </w:r>
          </w:p>
        </w:tc>
      </w:tr>
      <w:tr w:rsidR="00E90585" w:rsidRPr="00ED5D4E" w:rsidTr="00E90585">
        <w:trPr>
          <w:trHeight w:val="1218"/>
        </w:trPr>
        <w:tc>
          <w:tcPr>
            <w:tcW w:w="484" w:type="dxa"/>
            <w:tcBorders>
              <w:top w:val="single" w:sz="4" w:space="0" w:color="auto"/>
              <w:bottom w:val="single" w:sz="4" w:space="0" w:color="auto"/>
            </w:tcBorders>
          </w:tcPr>
          <w:p w:rsidR="00E90585" w:rsidRDefault="00E90585" w:rsidP="00E90585">
            <w:pPr>
              <w:pStyle w:val="ac"/>
              <w:tabs>
                <w:tab w:val="clear" w:pos="4677"/>
                <w:tab w:val="clear" w:pos="9355"/>
                <w:tab w:val="left" w:pos="540"/>
              </w:tabs>
              <w:spacing w:line="360" w:lineRule="auto"/>
              <w:ind w:firstLine="567"/>
              <w:rPr>
                <w:b/>
                <w:bCs/>
                <w:color w:val="000000"/>
              </w:rPr>
            </w:pPr>
            <w:r>
              <w:rPr>
                <w:b/>
                <w:bCs/>
                <w:color w:val="000000"/>
              </w:rPr>
              <w:lastRenderedPageBreak/>
              <w:t>7</w:t>
            </w:r>
            <w:r w:rsidRPr="00E90585">
              <w:rPr>
                <w:bCs/>
                <w:color w:val="000000"/>
              </w:rPr>
              <w:t>7</w:t>
            </w:r>
          </w:p>
          <w:p w:rsidR="00E90585" w:rsidRDefault="00E90585" w:rsidP="00E90585">
            <w:pPr>
              <w:pStyle w:val="ac"/>
              <w:tabs>
                <w:tab w:val="clear" w:pos="4677"/>
                <w:tab w:val="clear" w:pos="9355"/>
                <w:tab w:val="left" w:pos="540"/>
              </w:tabs>
              <w:spacing w:line="360" w:lineRule="auto"/>
              <w:ind w:firstLine="567"/>
              <w:rPr>
                <w:b/>
                <w:bCs/>
                <w:color w:val="000000"/>
              </w:rPr>
            </w:pPr>
            <w:r>
              <w:rPr>
                <w:b/>
                <w:bCs/>
                <w:color w:val="000000"/>
              </w:rPr>
              <w:t>\</w:t>
            </w:r>
          </w:p>
          <w:p w:rsidR="00E90585" w:rsidRPr="00ED5D4E" w:rsidRDefault="00E90585" w:rsidP="00E90585">
            <w:pPr>
              <w:pStyle w:val="ac"/>
              <w:tabs>
                <w:tab w:val="clear" w:pos="4677"/>
                <w:tab w:val="clear" w:pos="9355"/>
                <w:tab w:val="left" w:pos="540"/>
              </w:tabs>
              <w:spacing w:line="360" w:lineRule="auto"/>
              <w:ind w:firstLine="567"/>
              <w:rPr>
                <w:b/>
                <w:bCs/>
                <w:color w:val="000000"/>
              </w:rPr>
            </w:pPr>
            <w:r w:rsidRPr="00ED5D4E">
              <w:rPr>
                <w:b/>
                <w:bCs/>
                <w:color w:val="000000"/>
              </w:rPr>
              <w:t>7</w:t>
            </w:r>
          </w:p>
        </w:tc>
        <w:tc>
          <w:tcPr>
            <w:tcW w:w="4586" w:type="dxa"/>
            <w:tcBorders>
              <w:top w:val="single" w:sz="4" w:space="0" w:color="auto"/>
            </w:tcBorders>
          </w:tcPr>
          <w:p w:rsidR="00E90585" w:rsidRPr="00ED5D4E" w:rsidRDefault="00E90585" w:rsidP="00E90585">
            <w:pPr>
              <w:pStyle w:val="ac"/>
              <w:tabs>
                <w:tab w:val="left" w:pos="540"/>
              </w:tabs>
              <w:rPr>
                <w:b/>
                <w:bCs/>
                <w:iCs/>
                <w:color w:val="000000"/>
              </w:rPr>
            </w:pPr>
            <w:r w:rsidRPr="00ED5D4E">
              <w:rPr>
                <w:b/>
                <w:bCs/>
                <w:iCs/>
                <w:color w:val="000000"/>
              </w:rPr>
              <w:t>Сценическая культура и сценический образ</w:t>
            </w:r>
          </w:p>
          <w:p w:rsidR="00E90585" w:rsidRPr="00ED5D4E" w:rsidRDefault="00E90585" w:rsidP="00E90585">
            <w:pPr>
              <w:pStyle w:val="ac"/>
              <w:tabs>
                <w:tab w:val="left" w:pos="540"/>
              </w:tabs>
              <w:rPr>
                <w:b/>
                <w:bCs/>
                <w:i/>
                <w:iCs/>
                <w:color w:val="000000"/>
              </w:rPr>
            </w:pPr>
            <w:r w:rsidRPr="00ED5D4E">
              <w:rPr>
                <w:b/>
                <w:bCs/>
                <w:iCs/>
                <w:color w:val="000000"/>
              </w:rPr>
              <w:t>Актерское мастерство</w:t>
            </w:r>
          </w:p>
        </w:tc>
        <w:tc>
          <w:tcPr>
            <w:tcW w:w="1134" w:type="dxa"/>
            <w:tcBorders>
              <w:top w:val="single" w:sz="4" w:space="0" w:color="auto"/>
            </w:tcBorders>
            <w:vAlign w:val="center"/>
          </w:tcPr>
          <w:p w:rsidR="00E90585" w:rsidRPr="00ED5D4E" w:rsidRDefault="00340CE0" w:rsidP="00E90585">
            <w:pPr>
              <w:pStyle w:val="ac"/>
              <w:tabs>
                <w:tab w:val="clear" w:pos="4677"/>
                <w:tab w:val="clear" w:pos="9355"/>
              </w:tabs>
              <w:jc w:val="center"/>
              <w:rPr>
                <w:bCs/>
                <w:color w:val="000000"/>
              </w:rPr>
            </w:pPr>
            <w:r>
              <w:rPr>
                <w:bCs/>
                <w:color w:val="000000"/>
              </w:rPr>
              <w:t>8</w:t>
            </w:r>
            <w:r w:rsidR="00E90585" w:rsidRPr="00ED5D4E">
              <w:rPr>
                <w:bCs/>
                <w:color w:val="000000"/>
              </w:rPr>
              <w:t xml:space="preserve"> часов</w:t>
            </w:r>
          </w:p>
        </w:tc>
        <w:tc>
          <w:tcPr>
            <w:tcW w:w="1134" w:type="dxa"/>
            <w:tcBorders>
              <w:top w:val="single" w:sz="4" w:space="0" w:color="auto"/>
            </w:tcBorders>
            <w:vAlign w:val="center"/>
          </w:tcPr>
          <w:p w:rsidR="00E90585" w:rsidRPr="00ED5D4E" w:rsidRDefault="00340CE0" w:rsidP="00E90585">
            <w:pPr>
              <w:pStyle w:val="ac"/>
              <w:tabs>
                <w:tab w:val="clear" w:pos="4677"/>
                <w:tab w:val="clear" w:pos="9355"/>
              </w:tabs>
              <w:jc w:val="center"/>
              <w:rPr>
                <w:bCs/>
                <w:color w:val="000000"/>
              </w:rPr>
            </w:pPr>
            <w:r>
              <w:rPr>
                <w:bCs/>
                <w:color w:val="000000"/>
              </w:rPr>
              <w:t>8</w:t>
            </w:r>
            <w:r w:rsidR="00E90585" w:rsidRPr="00ED5D4E">
              <w:rPr>
                <w:bCs/>
                <w:color w:val="000000"/>
              </w:rPr>
              <w:t xml:space="preserve"> часов</w:t>
            </w:r>
          </w:p>
        </w:tc>
        <w:tc>
          <w:tcPr>
            <w:tcW w:w="1134" w:type="dxa"/>
            <w:tcBorders>
              <w:top w:val="single" w:sz="4" w:space="0" w:color="auto"/>
            </w:tcBorders>
            <w:vAlign w:val="center"/>
          </w:tcPr>
          <w:p w:rsidR="00E90585" w:rsidRPr="00ED5D4E" w:rsidRDefault="004A6D25" w:rsidP="004A6D25">
            <w:pPr>
              <w:pStyle w:val="ac"/>
              <w:tabs>
                <w:tab w:val="clear" w:pos="4677"/>
                <w:tab w:val="clear" w:pos="9355"/>
              </w:tabs>
              <w:spacing w:line="360" w:lineRule="auto"/>
              <w:jc w:val="center"/>
              <w:rPr>
                <w:bCs/>
                <w:color w:val="000000"/>
              </w:rPr>
            </w:pPr>
            <w:r>
              <w:rPr>
                <w:bCs/>
                <w:color w:val="000000"/>
              </w:rPr>
              <w:t xml:space="preserve">12 </w:t>
            </w:r>
            <w:r w:rsidR="00E90585" w:rsidRPr="00ED5D4E">
              <w:rPr>
                <w:bCs/>
                <w:color w:val="000000"/>
              </w:rPr>
              <w:t>часов</w:t>
            </w:r>
          </w:p>
        </w:tc>
        <w:tc>
          <w:tcPr>
            <w:tcW w:w="1134" w:type="dxa"/>
            <w:tcBorders>
              <w:top w:val="single" w:sz="4" w:space="0" w:color="auto"/>
            </w:tcBorders>
            <w:vAlign w:val="center"/>
          </w:tcPr>
          <w:p w:rsidR="00E90585" w:rsidRPr="00ED5D4E" w:rsidRDefault="00E90585" w:rsidP="00E90585">
            <w:pPr>
              <w:pStyle w:val="ac"/>
              <w:tabs>
                <w:tab w:val="clear" w:pos="4677"/>
                <w:tab w:val="clear" w:pos="9355"/>
              </w:tabs>
              <w:spacing w:line="360" w:lineRule="auto"/>
              <w:jc w:val="center"/>
              <w:rPr>
                <w:bCs/>
                <w:color w:val="000000"/>
              </w:rPr>
            </w:pPr>
            <w:r>
              <w:rPr>
                <w:bCs/>
                <w:color w:val="000000"/>
              </w:rPr>
              <w:t>14</w:t>
            </w:r>
            <w:r w:rsidRPr="00ED5D4E">
              <w:rPr>
                <w:bCs/>
                <w:color w:val="000000"/>
              </w:rPr>
              <w:t xml:space="preserve"> часов</w:t>
            </w:r>
          </w:p>
        </w:tc>
      </w:tr>
      <w:tr w:rsidR="00E90585" w:rsidRPr="00ED5D4E" w:rsidTr="00EB0761">
        <w:trPr>
          <w:trHeight w:val="281"/>
        </w:trPr>
        <w:tc>
          <w:tcPr>
            <w:tcW w:w="484" w:type="dxa"/>
            <w:tcBorders>
              <w:bottom w:val="single" w:sz="4" w:space="0" w:color="auto"/>
            </w:tcBorders>
          </w:tcPr>
          <w:p w:rsidR="00E90585" w:rsidRPr="00ED5D4E" w:rsidRDefault="00E90585" w:rsidP="00E90585">
            <w:pPr>
              <w:pStyle w:val="ac"/>
              <w:tabs>
                <w:tab w:val="clear" w:pos="4677"/>
                <w:tab w:val="clear" w:pos="9355"/>
                <w:tab w:val="left" w:pos="540"/>
              </w:tabs>
              <w:spacing w:line="360" w:lineRule="auto"/>
              <w:ind w:firstLine="567"/>
              <w:rPr>
                <w:b/>
                <w:bCs/>
                <w:color w:val="000000"/>
              </w:rPr>
            </w:pPr>
            <w:r>
              <w:rPr>
                <w:b/>
                <w:bCs/>
                <w:color w:val="000000"/>
              </w:rPr>
              <w:t>8</w:t>
            </w:r>
            <w:r w:rsidRPr="00E90585">
              <w:rPr>
                <w:bCs/>
                <w:color w:val="000000"/>
              </w:rPr>
              <w:t>8</w:t>
            </w:r>
          </w:p>
        </w:tc>
        <w:tc>
          <w:tcPr>
            <w:tcW w:w="4586" w:type="dxa"/>
          </w:tcPr>
          <w:p w:rsidR="00E90585" w:rsidRPr="00ED5D4E" w:rsidRDefault="00E90585" w:rsidP="00E90585">
            <w:pPr>
              <w:pStyle w:val="ac"/>
              <w:tabs>
                <w:tab w:val="clear" w:pos="4677"/>
                <w:tab w:val="clear" w:pos="9355"/>
                <w:tab w:val="left" w:pos="540"/>
              </w:tabs>
              <w:rPr>
                <w:color w:val="000000"/>
              </w:rPr>
            </w:pPr>
            <w:r w:rsidRPr="00ED5D4E">
              <w:rPr>
                <w:b/>
                <w:bCs/>
                <w:iCs/>
                <w:color w:val="000000"/>
              </w:rPr>
              <w:t>Концертно-исполнительская деятельность:</w:t>
            </w:r>
          </w:p>
          <w:p w:rsidR="00E90585" w:rsidRPr="00ED5D4E" w:rsidRDefault="00E90585" w:rsidP="00E90585">
            <w:pPr>
              <w:pStyle w:val="ac"/>
              <w:tabs>
                <w:tab w:val="clear" w:pos="4677"/>
                <w:tab w:val="clear" w:pos="9355"/>
                <w:tab w:val="left" w:pos="540"/>
              </w:tabs>
              <w:rPr>
                <w:color w:val="000000"/>
              </w:rPr>
            </w:pPr>
            <w:r w:rsidRPr="00ED5D4E">
              <w:rPr>
                <w:color w:val="000000"/>
              </w:rPr>
              <w:t>Участие в различных городских, районных мероприятиях.</w:t>
            </w:r>
          </w:p>
          <w:p w:rsidR="00E90585" w:rsidRPr="000C2388" w:rsidRDefault="00E90585" w:rsidP="00E90585">
            <w:pPr>
              <w:pStyle w:val="ac"/>
              <w:tabs>
                <w:tab w:val="left" w:pos="540"/>
              </w:tabs>
              <w:rPr>
                <w:color w:val="000000"/>
              </w:rPr>
            </w:pPr>
            <w:r w:rsidRPr="00ED5D4E">
              <w:rPr>
                <w:color w:val="000000"/>
              </w:rPr>
              <w:t>Фестивали,</w:t>
            </w:r>
            <w:r>
              <w:rPr>
                <w:color w:val="000000"/>
              </w:rPr>
              <w:t xml:space="preserve"> </w:t>
            </w:r>
            <w:r w:rsidRPr="00ED5D4E">
              <w:rPr>
                <w:color w:val="000000"/>
              </w:rPr>
              <w:t>конкурсы, концерты.</w:t>
            </w:r>
          </w:p>
        </w:tc>
        <w:tc>
          <w:tcPr>
            <w:tcW w:w="1134" w:type="dxa"/>
            <w:vAlign w:val="center"/>
          </w:tcPr>
          <w:p w:rsidR="00E90585" w:rsidRPr="00ED5D4E" w:rsidRDefault="000160F0" w:rsidP="00E90585">
            <w:pPr>
              <w:pStyle w:val="ac"/>
              <w:tabs>
                <w:tab w:val="clear" w:pos="4677"/>
                <w:tab w:val="clear" w:pos="9355"/>
                <w:tab w:val="left" w:pos="540"/>
              </w:tabs>
              <w:spacing w:line="360" w:lineRule="auto"/>
              <w:jc w:val="center"/>
              <w:rPr>
                <w:bCs/>
                <w:color w:val="000000"/>
              </w:rPr>
            </w:pPr>
            <w:r>
              <w:rPr>
                <w:bCs/>
                <w:color w:val="000000"/>
              </w:rPr>
              <w:t>8</w:t>
            </w:r>
            <w:r w:rsidR="00E90585">
              <w:rPr>
                <w:bCs/>
                <w:color w:val="000000"/>
              </w:rPr>
              <w:t xml:space="preserve"> часов</w:t>
            </w:r>
          </w:p>
        </w:tc>
        <w:tc>
          <w:tcPr>
            <w:tcW w:w="1134" w:type="dxa"/>
            <w:vAlign w:val="center"/>
          </w:tcPr>
          <w:p w:rsidR="00E90585" w:rsidRPr="00ED5D4E" w:rsidRDefault="000160F0" w:rsidP="00E90585">
            <w:pPr>
              <w:pStyle w:val="ac"/>
              <w:tabs>
                <w:tab w:val="clear" w:pos="4677"/>
                <w:tab w:val="clear" w:pos="9355"/>
              </w:tabs>
              <w:spacing w:line="360" w:lineRule="auto"/>
              <w:ind w:firstLine="34"/>
              <w:jc w:val="center"/>
              <w:rPr>
                <w:bCs/>
                <w:color w:val="000000"/>
              </w:rPr>
            </w:pPr>
            <w:r>
              <w:rPr>
                <w:bCs/>
                <w:color w:val="000000"/>
              </w:rPr>
              <w:t>8</w:t>
            </w:r>
            <w:r w:rsidR="00E90585" w:rsidRPr="00ED5D4E">
              <w:rPr>
                <w:bCs/>
                <w:color w:val="000000"/>
              </w:rPr>
              <w:t xml:space="preserve"> часов</w:t>
            </w:r>
          </w:p>
        </w:tc>
        <w:tc>
          <w:tcPr>
            <w:tcW w:w="1134" w:type="dxa"/>
            <w:vAlign w:val="center"/>
          </w:tcPr>
          <w:p w:rsidR="00E90585" w:rsidRPr="00ED5D4E" w:rsidRDefault="004A6D25" w:rsidP="00E90585">
            <w:pPr>
              <w:pStyle w:val="ac"/>
              <w:tabs>
                <w:tab w:val="clear" w:pos="4677"/>
                <w:tab w:val="clear" w:pos="9355"/>
                <w:tab w:val="left" w:pos="540"/>
              </w:tabs>
              <w:spacing w:line="360" w:lineRule="auto"/>
              <w:ind w:firstLine="34"/>
              <w:jc w:val="center"/>
              <w:rPr>
                <w:bCs/>
                <w:color w:val="000000"/>
              </w:rPr>
            </w:pPr>
            <w:r>
              <w:rPr>
                <w:bCs/>
                <w:color w:val="000000"/>
              </w:rPr>
              <w:t>10</w:t>
            </w:r>
            <w:r w:rsidR="00E90585">
              <w:rPr>
                <w:bCs/>
                <w:color w:val="000000"/>
              </w:rPr>
              <w:t xml:space="preserve"> </w:t>
            </w:r>
            <w:r w:rsidR="00E90585" w:rsidRPr="00ED5D4E">
              <w:rPr>
                <w:bCs/>
                <w:color w:val="000000"/>
              </w:rPr>
              <w:t>часов</w:t>
            </w:r>
          </w:p>
        </w:tc>
        <w:tc>
          <w:tcPr>
            <w:tcW w:w="1134" w:type="dxa"/>
            <w:vAlign w:val="center"/>
          </w:tcPr>
          <w:p w:rsidR="00E90585" w:rsidRPr="00ED5D4E" w:rsidRDefault="00E90585" w:rsidP="00E90585">
            <w:pPr>
              <w:pStyle w:val="ac"/>
              <w:tabs>
                <w:tab w:val="clear" w:pos="4677"/>
                <w:tab w:val="clear" w:pos="9355"/>
                <w:tab w:val="left" w:pos="540"/>
              </w:tabs>
              <w:spacing w:line="360" w:lineRule="auto"/>
              <w:ind w:firstLine="34"/>
              <w:jc w:val="center"/>
              <w:rPr>
                <w:bCs/>
                <w:color w:val="000000"/>
              </w:rPr>
            </w:pPr>
            <w:r>
              <w:rPr>
                <w:bCs/>
                <w:color w:val="000000"/>
              </w:rPr>
              <w:t>14</w:t>
            </w:r>
            <w:r w:rsidRPr="00ED5D4E">
              <w:rPr>
                <w:bCs/>
                <w:color w:val="000000"/>
              </w:rPr>
              <w:t xml:space="preserve"> часов</w:t>
            </w:r>
          </w:p>
        </w:tc>
      </w:tr>
      <w:tr w:rsidR="00E90585" w:rsidRPr="00ED5D4E" w:rsidTr="00EB0761">
        <w:trPr>
          <w:trHeight w:val="235"/>
        </w:trPr>
        <w:tc>
          <w:tcPr>
            <w:tcW w:w="484" w:type="dxa"/>
          </w:tcPr>
          <w:p w:rsidR="00E90585" w:rsidRPr="00ED5D4E" w:rsidRDefault="00E90585" w:rsidP="00E90585">
            <w:pPr>
              <w:pStyle w:val="ac"/>
              <w:tabs>
                <w:tab w:val="clear" w:pos="4677"/>
                <w:tab w:val="clear" w:pos="9355"/>
                <w:tab w:val="left" w:pos="540"/>
              </w:tabs>
              <w:spacing w:line="360" w:lineRule="auto"/>
              <w:ind w:firstLine="567"/>
              <w:rPr>
                <w:b/>
                <w:bCs/>
                <w:color w:val="000000"/>
              </w:rPr>
            </w:pPr>
          </w:p>
        </w:tc>
        <w:tc>
          <w:tcPr>
            <w:tcW w:w="4586" w:type="dxa"/>
            <w:vAlign w:val="center"/>
          </w:tcPr>
          <w:p w:rsidR="00E90585" w:rsidRPr="00ED5D4E" w:rsidRDefault="00E90585" w:rsidP="00E90585">
            <w:pPr>
              <w:pStyle w:val="ac"/>
              <w:tabs>
                <w:tab w:val="clear" w:pos="4677"/>
                <w:tab w:val="clear" w:pos="9355"/>
                <w:tab w:val="left" w:pos="540"/>
              </w:tabs>
              <w:spacing w:line="360" w:lineRule="auto"/>
              <w:ind w:firstLine="567"/>
              <w:rPr>
                <w:b/>
                <w:color w:val="000000"/>
              </w:rPr>
            </w:pPr>
            <w:r w:rsidRPr="00ED5D4E">
              <w:rPr>
                <w:b/>
                <w:color w:val="000000"/>
              </w:rPr>
              <w:t>Итого</w:t>
            </w:r>
          </w:p>
        </w:tc>
        <w:tc>
          <w:tcPr>
            <w:tcW w:w="1134" w:type="dxa"/>
            <w:vAlign w:val="center"/>
          </w:tcPr>
          <w:p w:rsidR="00E90585" w:rsidRPr="00ED5D4E" w:rsidRDefault="00E90585" w:rsidP="00E90585">
            <w:pPr>
              <w:pStyle w:val="ac"/>
              <w:tabs>
                <w:tab w:val="clear" w:pos="4677"/>
                <w:tab w:val="clear" w:pos="9355"/>
              </w:tabs>
              <w:spacing w:line="360" w:lineRule="auto"/>
              <w:jc w:val="center"/>
              <w:rPr>
                <w:bCs/>
                <w:color w:val="000000"/>
              </w:rPr>
            </w:pPr>
            <w:r>
              <w:rPr>
                <w:bCs/>
                <w:color w:val="000000"/>
              </w:rPr>
              <w:t>144 ч.</w:t>
            </w:r>
          </w:p>
        </w:tc>
        <w:tc>
          <w:tcPr>
            <w:tcW w:w="1134" w:type="dxa"/>
            <w:vAlign w:val="center"/>
          </w:tcPr>
          <w:p w:rsidR="00E90585" w:rsidRPr="00ED5D4E" w:rsidRDefault="00E90585" w:rsidP="00E90585">
            <w:pPr>
              <w:pStyle w:val="ac"/>
              <w:tabs>
                <w:tab w:val="clear" w:pos="4677"/>
                <w:tab w:val="clear" w:pos="9355"/>
              </w:tabs>
              <w:spacing w:line="360" w:lineRule="auto"/>
              <w:jc w:val="center"/>
              <w:rPr>
                <w:bCs/>
                <w:color w:val="000000"/>
              </w:rPr>
            </w:pPr>
            <w:r>
              <w:rPr>
                <w:bCs/>
                <w:color w:val="000000"/>
              </w:rPr>
              <w:t>144 ч.</w:t>
            </w:r>
          </w:p>
        </w:tc>
        <w:tc>
          <w:tcPr>
            <w:tcW w:w="1134" w:type="dxa"/>
            <w:vAlign w:val="center"/>
          </w:tcPr>
          <w:p w:rsidR="00E90585" w:rsidRPr="00ED5D4E" w:rsidRDefault="00E90585" w:rsidP="00E90585">
            <w:pPr>
              <w:pStyle w:val="ac"/>
              <w:tabs>
                <w:tab w:val="clear" w:pos="4677"/>
                <w:tab w:val="clear" w:pos="9355"/>
              </w:tabs>
              <w:spacing w:line="360" w:lineRule="auto"/>
              <w:jc w:val="center"/>
              <w:rPr>
                <w:bCs/>
                <w:color w:val="000000"/>
              </w:rPr>
            </w:pPr>
            <w:r>
              <w:rPr>
                <w:bCs/>
                <w:color w:val="000000"/>
              </w:rPr>
              <w:t>144 ч.</w:t>
            </w:r>
          </w:p>
        </w:tc>
        <w:tc>
          <w:tcPr>
            <w:tcW w:w="1134" w:type="dxa"/>
            <w:vAlign w:val="center"/>
          </w:tcPr>
          <w:p w:rsidR="00E90585" w:rsidRPr="00ED5D4E" w:rsidRDefault="00E90585" w:rsidP="00E90585">
            <w:pPr>
              <w:pStyle w:val="ac"/>
              <w:tabs>
                <w:tab w:val="clear" w:pos="4677"/>
                <w:tab w:val="clear" w:pos="9355"/>
              </w:tabs>
              <w:spacing w:line="360" w:lineRule="auto"/>
              <w:jc w:val="center"/>
              <w:rPr>
                <w:bCs/>
                <w:color w:val="000000"/>
              </w:rPr>
            </w:pPr>
            <w:r>
              <w:rPr>
                <w:bCs/>
                <w:color w:val="000000"/>
              </w:rPr>
              <w:t>216 ч.</w:t>
            </w:r>
          </w:p>
        </w:tc>
      </w:tr>
    </w:tbl>
    <w:p w:rsidR="002704F9" w:rsidRPr="00ED5D4E" w:rsidRDefault="002704F9" w:rsidP="005B4E80">
      <w:pPr>
        <w:pStyle w:val="2"/>
        <w:numPr>
          <w:ilvl w:val="0"/>
          <w:numId w:val="29"/>
        </w:numPr>
        <w:kinsoku w:val="0"/>
        <w:overflowPunct w:val="0"/>
        <w:ind w:left="102" w:right="118"/>
      </w:pPr>
    </w:p>
    <w:p w:rsidR="00404731" w:rsidRPr="00404731" w:rsidRDefault="00404731" w:rsidP="00404731">
      <w:pPr>
        <w:jc w:val="both"/>
      </w:pPr>
      <w:r w:rsidRPr="00404731">
        <w:t>3.2. Содержание разделов учебного плана.</w:t>
      </w:r>
    </w:p>
    <w:p w:rsidR="00404731" w:rsidRPr="0030111A" w:rsidRDefault="00404731" w:rsidP="005B4E80">
      <w:pPr>
        <w:pStyle w:val="a3"/>
        <w:numPr>
          <w:ilvl w:val="0"/>
          <w:numId w:val="30"/>
        </w:numPr>
        <w:kinsoku w:val="0"/>
        <w:overflowPunct w:val="0"/>
        <w:spacing w:line="271" w:lineRule="exact"/>
        <w:ind w:left="0" w:firstLine="284"/>
      </w:pPr>
      <w:r w:rsidRPr="0030111A">
        <w:rPr>
          <w:b/>
        </w:rPr>
        <w:t>Вводное занятие:</w:t>
      </w:r>
    </w:p>
    <w:p w:rsidR="00404731" w:rsidRDefault="00404731" w:rsidP="00404731">
      <w:pPr>
        <w:pStyle w:val="a5"/>
        <w:shd w:val="clear" w:color="auto" w:fill="FFFFFF"/>
        <w:spacing w:before="0" w:beforeAutospacing="0" w:after="0" w:afterAutospacing="0"/>
        <w:ind w:firstLine="567"/>
        <w:rPr>
          <w:spacing w:val="2"/>
        </w:rPr>
      </w:pPr>
      <w:r w:rsidRPr="00ED5D4E">
        <w:t xml:space="preserve">Знакомство с основными разделами и темами программы, режимом работы коллектива, </w:t>
      </w:r>
      <w:r>
        <w:t>п</w:t>
      </w:r>
      <w:r w:rsidRPr="00ED5D4E">
        <w:t>равилами поведения на занятии, в учреждении, с правилами дорожного движения. Ин</w:t>
      </w:r>
      <w:r w:rsidRPr="00ED5D4E">
        <w:rPr>
          <w:spacing w:val="-1"/>
        </w:rPr>
        <w:t>с</w:t>
      </w:r>
      <w:r w:rsidRPr="00ED5D4E">
        <w:t>т</w:t>
      </w:r>
      <w:r w:rsidRPr="00ED5D4E">
        <w:rPr>
          <w:spacing w:val="2"/>
        </w:rPr>
        <w:t>р</w:t>
      </w:r>
      <w:r w:rsidRPr="00ED5D4E">
        <w:rPr>
          <w:spacing w:val="-8"/>
        </w:rPr>
        <w:t>у</w:t>
      </w:r>
      <w:r w:rsidRPr="00ED5D4E">
        <w:t>к</w:t>
      </w:r>
      <w:r w:rsidRPr="00ED5D4E">
        <w:rPr>
          <w:spacing w:val="2"/>
        </w:rPr>
        <w:t>т</w:t>
      </w:r>
      <w:r w:rsidRPr="00ED5D4E">
        <w:rPr>
          <w:spacing w:val="-1"/>
        </w:rPr>
        <w:t>а</w:t>
      </w:r>
      <w:r>
        <w:t>ж</w:t>
      </w:r>
      <w:r w:rsidRPr="00ED5D4E">
        <w:rPr>
          <w:spacing w:val="59"/>
        </w:rPr>
        <w:t xml:space="preserve"> </w:t>
      </w:r>
      <w:r w:rsidRPr="00ED5D4E">
        <w:t>по о</w:t>
      </w:r>
      <w:r w:rsidRPr="00ED5D4E">
        <w:rPr>
          <w:spacing w:val="2"/>
        </w:rPr>
        <w:t>х</w:t>
      </w:r>
      <w:r w:rsidRPr="00ED5D4E">
        <w:rPr>
          <w:spacing w:val="-3"/>
        </w:rPr>
        <w:t>р</w:t>
      </w:r>
      <w:r w:rsidRPr="00ED5D4E">
        <w:rPr>
          <w:spacing w:val="-1"/>
        </w:rPr>
        <w:t>а</w:t>
      </w:r>
      <w:r>
        <w:t>не</w:t>
      </w:r>
      <w:r w:rsidRPr="00ED5D4E">
        <w:rPr>
          <w:spacing w:val="58"/>
        </w:rPr>
        <w:t xml:space="preserve"> </w:t>
      </w:r>
      <w:r w:rsidRPr="00ED5D4E">
        <w:t>т</w:t>
      </w:r>
      <w:r w:rsidRPr="00ED5D4E">
        <w:rPr>
          <w:spacing w:val="2"/>
        </w:rPr>
        <w:t>р</w:t>
      </w:r>
      <w:r w:rsidRPr="00ED5D4E">
        <w:rPr>
          <w:spacing w:val="-5"/>
        </w:rPr>
        <w:t>у</w:t>
      </w:r>
      <w:r w:rsidRPr="00ED5D4E">
        <w:t>да на з</w:t>
      </w:r>
      <w:r w:rsidRPr="00ED5D4E">
        <w:rPr>
          <w:spacing w:val="-1"/>
        </w:rPr>
        <w:t>а</w:t>
      </w:r>
      <w:r w:rsidRPr="00ED5D4E">
        <w:t>нятия</w:t>
      </w:r>
      <w:r w:rsidRPr="00ED5D4E">
        <w:rPr>
          <w:spacing w:val="2"/>
        </w:rPr>
        <w:t>х. Прослушивание и тестирование.</w:t>
      </w:r>
    </w:p>
    <w:p w:rsidR="00404731" w:rsidRPr="00ED5D4E" w:rsidRDefault="00404731" w:rsidP="00404731">
      <w:pPr>
        <w:pStyle w:val="a5"/>
        <w:shd w:val="clear" w:color="auto" w:fill="FFFFFF"/>
        <w:spacing w:before="0" w:beforeAutospacing="0" w:after="0" w:afterAutospacing="0"/>
      </w:pPr>
    </w:p>
    <w:p w:rsidR="00404731" w:rsidRPr="0030111A" w:rsidRDefault="00404731" w:rsidP="005B4E80">
      <w:pPr>
        <w:pStyle w:val="a5"/>
        <w:numPr>
          <w:ilvl w:val="0"/>
          <w:numId w:val="30"/>
        </w:numPr>
        <w:shd w:val="clear" w:color="auto" w:fill="FFFFFF"/>
        <w:spacing w:before="0" w:beforeAutospacing="0" w:after="0" w:afterAutospacing="0"/>
        <w:ind w:left="0" w:firstLine="284"/>
        <w:jc w:val="both"/>
      </w:pPr>
      <w:r w:rsidRPr="0030111A">
        <w:rPr>
          <w:b/>
        </w:rPr>
        <w:t>Беседы:</w:t>
      </w:r>
    </w:p>
    <w:p w:rsidR="00404731" w:rsidRPr="00ED5D4E" w:rsidRDefault="00404731" w:rsidP="005B4E80">
      <w:pPr>
        <w:pStyle w:val="a5"/>
        <w:numPr>
          <w:ilvl w:val="1"/>
          <w:numId w:val="31"/>
        </w:numPr>
        <w:shd w:val="clear" w:color="auto" w:fill="FFFFFF"/>
        <w:spacing w:before="0" w:beforeAutospacing="0" w:after="0" w:afterAutospacing="0"/>
        <w:ind w:left="284" w:hanging="284"/>
        <w:jc w:val="both"/>
      </w:pPr>
      <w:r w:rsidRPr="00ED5D4E">
        <w:t>«Правильная постановка голоса во время пения»;</w:t>
      </w:r>
    </w:p>
    <w:p w:rsidR="00404731" w:rsidRPr="00ED5D4E" w:rsidRDefault="00404731" w:rsidP="005B4E80">
      <w:pPr>
        <w:pStyle w:val="a5"/>
        <w:numPr>
          <w:ilvl w:val="0"/>
          <w:numId w:val="31"/>
        </w:numPr>
        <w:shd w:val="clear" w:color="auto" w:fill="FFFFFF"/>
        <w:spacing w:before="0" w:beforeAutospacing="0" w:after="0" w:afterAutospacing="0"/>
        <w:ind w:left="284"/>
        <w:jc w:val="both"/>
      </w:pPr>
      <w:r w:rsidRPr="00ED5D4E">
        <w:t>«Правила личной гигиены вокалиста».</w:t>
      </w:r>
    </w:p>
    <w:p w:rsidR="00404731" w:rsidRPr="00ED5D4E" w:rsidRDefault="00404731" w:rsidP="005B4E80">
      <w:pPr>
        <w:pStyle w:val="a5"/>
        <w:numPr>
          <w:ilvl w:val="0"/>
          <w:numId w:val="31"/>
        </w:numPr>
        <w:shd w:val="clear" w:color="auto" w:fill="FFFFFF"/>
        <w:spacing w:before="0" w:beforeAutospacing="0" w:after="0" w:afterAutospacing="0"/>
        <w:ind w:left="284"/>
        <w:jc w:val="both"/>
      </w:pPr>
      <w:r w:rsidRPr="00ED5D4E">
        <w:t>«Подбор репертуара».</w:t>
      </w:r>
    </w:p>
    <w:p w:rsidR="00404731" w:rsidRPr="00ED5D4E" w:rsidRDefault="00404731" w:rsidP="005B4E80">
      <w:pPr>
        <w:pStyle w:val="a5"/>
        <w:numPr>
          <w:ilvl w:val="0"/>
          <w:numId w:val="31"/>
        </w:numPr>
        <w:shd w:val="clear" w:color="auto" w:fill="FFFFFF"/>
        <w:spacing w:before="0" w:beforeAutospacing="0" w:after="0" w:afterAutospacing="0"/>
        <w:ind w:left="284"/>
        <w:jc w:val="both"/>
      </w:pPr>
      <w:r>
        <w:t>«</w:t>
      </w:r>
      <w:r w:rsidRPr="00ED5D4E">
        <w:t>Правила пения, распевание».</w:t>
      </w:r>
    </w:p>
    <w:p w:rsidR="00404731" w:rsidRPr="00ED5D4E" w:rsidRDefault="00404731" w:rsidP="005B4E80">
      <w:pPr>
        <w:pStyle w:val="a5"/>
        <w:numPr>
          <w:ilvl w:val="0"/>
          <w:numId w:val="31"/>
        </w:numPr>
        <w:shd w:val="clear" w:color="auto" w:fill="FFFFFF"/>
        <w:spacing w:before="0" w:beforeAutospacing="0" w:after="0" w:afterAutospacing="0"/>
        <w:ind w:left="284"/>
        <w:jc w:val="both"/>
      </w:pPr>
      <w:r w:rsidRPr="00ED5D4E">
        <w:t>«Упражнения для развития голоса».</w:t>
      </w:r>
    </w:p>
    <w:p w:rsidR="00404731" w:rsidRDefault="00404731" w:rsidP="005B4E80">
      <w:pPr>
        <w:pStyle w:val="a5"/>
        <w:numPr>
          <w:ilvl w:val="0"/>
          <w:numId w:val="31"/>
        </w:numPr>
        <w:shd w:val="clear" w:color="auto" w:fill="FFFFFF"/>
        <w:spacing w:before="0" w:beforeAutospacing="0" w:after="0" w:afterAutospacing="0"/>
        <w:ind w:left="284"/>
        <w:jc w:val="both"/>
      </w:pPr>
      <w:r w:rsidRPr="00ED5D4E">
        <w:t>«Инструктаж по технике безопасности и правилам дорожного движения».</w:t>
      </w:r>
    </w:p>
    <w:p w:rsidR="00404731" w:rsidRPr="00ED5D4E" w:rsidRDefault="00404731" w:rsidP="00404731">
      <w:pPr>
        <w:pStyle w:val="a5"/>
        <w:shd w:val="clear" w:color="auto" w:fill="FFFFFF"/>
        <w:spacing w:before="0" w:beforeAutospacing="0" w:after="0" w:afterAutospacing="0"/>
      </w:pPr>
    </w:p>
    <w:p w:rsidR="00404731" w:rsidRPr="0030111A" w:rsidRDefault="00404731" w:rsidP="005B4E80">
      <w:pPr>
        <w:pStyle w:val="a5"/>
        <w:numPr>
          <w:ilvl w:val="0"/>
          <w:numId w:val="30"/>
        </w:numPr>
        <w:shd w:val="clear" w:color="auto" w:fill="FFFFFF"/>
        <w:spacing w:before="0" w:beforeAutospacing="0" w:after="0" w:afterAutospacing="0"/>
        <w:ind w:left="0" w:firstLine="284"/>
        <w:jc w:val="both"/>
      </w:pPr>
      <w:r w:rsidRPr="0030111A">
        <w:rPr>
          <w:b/>
        </w:rPr>
        <w:t>Вокально-хоровая работа</w:t>
      </w:r>
      <w:r w:rsidRPr="0030111A">
        <w:t xml:space="preserve">. </w:t>
      </w:r>
    </w:p>
    <w:p w:rsidR="00404731" w:rsidRPr="00ED5D4E" w:rsidRDefault="00404731" w:rsidP="00404731">
      <w:pPr>
        <w:pStyle w:val="a5"/>
        <w:shd w:val="clear" w:color="auto" w:fill="FFFFFF"/>
        <w:spacing w:before="0" w:beforeAutospacing="0" w:after="0" w:afterAutospacing="0"/>
        <w:ind w:firstLine="567"/>
      </w:pPr>
      <w:r w:rsidRPr="00ED5D4E">
        <w:t>Хоровое пение представляет собой сложное искусство, требующее известной автоматизации певческих приемов. Чем совершеннее певец владеет техникой, тем больше может он сосредоточиться на художественном замысле композитора. Поэтому выработка певческих навыков является одной из актуальных проблем в вокальной педагогике.</w:t>
      </w:r>
    </w:p>
    <w:p w:rsidR="00404731" w:rsidRPr="00ED5D4E" w:rsidRDefault="00404731" w:rsidP="00404731">
      <w:pPr>
        <w:pStyle w:val="a5"/>
        <w:shd w:val="clear" w:color="auto" w:fill="FFFFFF"/>
        <w:spacing w:before="0" w:beforeAutospacing="0" w:after="0" w:afterAutospacing="0"/>
        <w:ind w:firstLine="567"/>
      </w:pPr>
      <w:r w:rsidRPr="00ED5D4E">
        <w:t>Выработка вокально-хоровых навыков тесно связана с развитием музыкального слуха, так как слуховой контроль дает возможность установить соответствие воспроизводимого звука его предварительному представлению, его «внутреннему слышанию». Воспитание вокально-хоровых навыков требует от учащихся постоянного внимания, а значит интереса и трудолюбия. Пению, как любому искусству, необходимо учиться, учиться терпеливо и настойчиво. Вокальная работа в детском хоре имеет свою специфику по сравнению с работой во взрослом хоре. Эта специфика обусловлена, прежде всего, тем, что детский организм в отличие от взрослого находится в постоянном развитии, а, сле</w:t>
      </w:r>
      <w:r>
        <w:t xml:space="preserve">довательно, изменении. </w:t>
      </w:r>
      <w:r w:rsidRPr="00ED5D4E">
        <w:t>Многолетней практикой доказано, что пение в детском возрасте не только не вредно, но и полезно. Речь идет о пении, правильном в вокальном отношении, что возможно при соблюдении определенных принципов. Пение способствует развитию голосовых связок, дыхательного и артикуляционного аппаратов. Правильно проводимое пение укрепляет здоровье детей. А чтобы развитие младшего школьника в хоре шло правильно, необходимо сформировать у него основные вокально-хоровые навыки. К ним относятся:</w:t>
      </w:r>
    </w:p>
    <w:p w:rsidR="00404731" w:rsidRPr="00ED5D4E" w:rsidRDefault="00404731" w:rsidP="00404731">
      <w:pPr>
        <w:pStyle w:val="a5"/>
        <w:shd w:val="clear" w:color="auto" w:fill="FFFFFF"/>
        <w:spacing w:before="0" w:beforeAutospacing="0" w:after="0" w:afterAutospacing="0"/>
        <w:ind w:firstLine="567"/>
      </w:pPr>
      <w:r w:rsidRPr="00ED5D4E">
        <w:rPr>
          <w:i/>
        </w:rPr>
        <w:t>1. Певческая установка</w:t>
      </w:r>
      <w:r w:rsidRPr="00ED5D4E">
        <w:t xml:space="preserve"> - комплекс обязательных требований, способствующих правильному звукообразованию. Певческая установка состоит из многих внешних приемов и навыков. Для сохранения необходимых качеств певческого звука и выработки внешнего поведения певцов следует: голову держать прямо, свободно, не опуская вниз и </w:t>
      </w:r>
      <w:r w:rsidRPr="00ED5D4E">
        <w:lastRenderedPageBreak/>
        <w:t>не запрокидывая; стоять твердо на обеих ногах, равномерно распределив тяжесть тела; корпус держать прямо, без напряжения, а плечи слегка оттянуть назад, сидеть на краешке стула, без напряжения, также опираясь на ноги. При положении сидя не следует класть ногу на ногу, так как это стесняет дыхание. Правильное положение корпуса важно не только с эстетической точки зрения. Оно влияет на голосообразование. Мышечная собранность певца, связанная с хорошей певческой установкой, способствует лучшей организации звука.</w:t>
      </w:r>
    </w:p>
    <w:p w:rsidR="00404731" w:rsidRPr="00ED5D4E" w:rsidRDefault="00404731" w:rsidP="00404731">
      <w:pPr>
        <w:pStyle w:val="a5"/>
        <w:shd w:val="clear" w:color="auto" w:fill="FFFFFF"/>
        <w:spacing w:before="0" w:beforeAutospacing="0" w:after="0" w:afterAutospacing="0"/>
        <w:ind w:firstLine="567"/>
      </w:pPr>
      <w:r w:rsidRPr="00ED5D4E">
        <w:t>2</w:t>
      </w:r>
      <w:r w:rsidRPr="00ED5D4E">
        <w:rPr>
          <w:i/>
        </w:rPr>
        <w:t>. Дыхание.</w:t>
      </w:r>
      <w:r w:rsidRPr="00ED5D4E">
        <w:t xml:space="preserve"> В процессе занятий дети должны овладевать техникой дыхания - бесшумный короткий вдох, опора дыхания и постепенное его расходование. А со временем, на более поздних этапах обучения овладевать техникой цепного дыхания. Дыхание воспитывается постепенно, поэтому на начальном этапе обучения в репертуар нужно включать песни с короткими фразами с последней долгой нотой или фразами, разделёнными паузами. Далее вводятся песни с более продолжительным звучанием фраз. Для работы над развитием дыхания лучше всего подходят народные песни.</w:t>
      </w:r>
    </w:p>
    <w:p w:rsidR="00404731" w:rsidRPr="00ED5D4E" w:rsidRDefault="00404731" w:rsidP="00404731">
      <w:pPr>
        <w:pStyle w:val="a5"/>
        <w:shd w:val="clear" w:color="auto" w:fill="FFFFFF"/>
        <w:spacing w:before="0" w:beforeAutospacing="0" w:after="0" w:afterAutospacing="0"/>
        <w:ind w:firstLine="567"/>
      </w:pPr>
      <w:r w:rsidRPr="00ED5D4E">
        <w:t xml:space="preserve">3. </w:t>
      </w:r>
      <w:r w:rsidRPr="00ED5D4E">
        <w:rPr>
          <w:i/>
        </w:rPr>
        <w:t>Звукообразование</w:t>
      </w:r>
      <w:r w:rsidRPr="00ED5D4E">
        <w:t>. Важным вопросом певческого звукообразования является атака звука – начальный момент его возникновения. В детском хоровом пении применяются и мягкая и твердая атаки. Основу певческого звучания составляет мягкая атака звука. Однако целесообразно использовать активную, энергичную подачу звука. При этом звонкое, активное пение не должно переходить в форсированное звучание. Очень важно соблюдать чувство меры, иметь чуткий слуховой контроль.</w:t>
      </w:r>
    </w:p>
    <w:p w:rsidR="00404731" w:rsidRPr="00ED5D4E" w:rsidRDefault="00404731" w:rsidP="00404731">
      <w:pPr>
        <w:pStyle w:val="a5"/>
        <w:shd w:val="clear" w:color="auto" w:fill="FFFFFF"/>
        <w:spacing w:before="0" w:beforeAutospacing="0" w:after="0" w:afterAutospacing="0"/>
        <w:ind w:firstLine="567"/>
      </w:pPr>
      <w:r w:rsidRPr="00ED5D4E">
        <w:t xml:space="preserve">4. </w:t>
      </w:r>
      <w:r w:rsidRPr="00ED5D4E">
        <w:rPr>
          <w:i/>
        </w:rPr>
        <w:t>Артикуляция</w:t>
      </w:r>
      <w:r w:rsidRPr="00ED5D4E">
        <w:t xml:space="preserve"> является важнейшей частью вокально-хоровой работы. Она тесно связана с дыханием, звукообразованием, интонированием и т.д. Текст доходит до слушателя только при хорошей артикуляции. А на качество исполнения влияет умение открывать рот при пении, правильное положение губ, языка, освобождение от зажатости, от напряжения нижней челюсти. При пении важны такие особенности произношения, как:</w:t>
      </w:r>
    </w:p>
    <w:p w:rsidR="00404731" w:rsidRPr="00ED5D4E" w:rsidRDefault="00404731" w:rsidP="005B4E80">
      <w:pPr>
        <w:pStyle w:val="a5"/>
        <w:numPr>
          <w:ilvl w:val="0"/>
          <w:numId w:val="32"/>
        </w:numPr>
        <w:shd w:val="clear" w:color="auto" w:fill="FFFFFF"/>
        <w:spacing w:before="0" w:beforeAutospacing="0" w:after="0" w:afterAutospacing="0"/>
        <w:ind w:left="284"/>
        <w:jc w:val="both"/>
      </w:pPr>
      <w:r>
        <w:t>напевность гласных;</w:t>
      </w:r>
    </w:p>
    <w:p w:rsidR="00404731" w:rsidRPr="00ED5D4E" w:rsidRDefault="00404731" w:rsidP="005B4E80">
      <w:pPr>
        <w:pStyle w:val="a5"/>
        <w:numPr>
          <w:ilvl w:val="0"/>
          <w:numId w:val="32"/>
        </w:numPr>
        <w:shd w:val="clear" w:color="auto" w:fill="FFFFFF"/>
        <w:spacing w:before="0" w:beforeAutospacing="0" w:after="0" w:afterAutospacing="0"/>
        <w:ind w:left="284"/>
        <w:jc w:val="both"/>
      </w:pPr>
      <w:r w:rsidRPr="00ED5D4E">
        <w:t>умение их округлять;</w:t>
      </w:r>
    </w:p>
    <w:p w:rsidR="00404731" w:rsidRPr="00ED5D4E" w:rsidRDefault="00404731" w:rsidP="005B4E80">
      <w:pPr>
        <w:pStyle w:val="a5"/>
        <w:numPr>
          <w:ilvl w:val="0"/>
          <w:numId w:val="32"/>
        </w:numPr>
        <w:shd w:val="clear" w:color="auto" w:fill="FFFFFF"/>
        <w:spacing w:before="0" w:beforeAutospacing="0" w:after="0" w:afterAutospacing="0"/>
        <w:ind w:left="284"/>
        <w:jc w:val="both"/>
      </w:pPr>
      <w:r w:rsidRPr="00ED5D4E">
        <w:t>быстрое и</w:t>
      </w:r>
      <w:r>
        <w:t xml:space="preserve"> четкое произношение согласных.</w:t>
      </w:r>
    </w:p>
    <w:p w:rsidR="00404731" w:rsidRPr="00ED5D4E" w:rsidRDefault="00404731" w:rsidP="00404731">
      <w:pPr>
        <w:pStyle w:val="a5"/>
        <w:shd w:val="clear" w:color="auto" w:fill="FFFFFF"/>
        <w:spacing w:before="0" w:beforeAutospacing="0" w:after="0" w:afterAutospacing="0"/>
        <w:ind w:firstLine="567"/>
      </w:pPr>
      <w:r w:rsidRPr="00ED5D4E">
        <w:rPr>
          <w:i/>
        </w:rPr>
        <w:t>Необходимым условием выработки певческих навыков является упражнение</w:t>
      </w:r>
      <w:r w:rsidRPr="00ED5D4E">
        <w:t>, то есть целенаправленная повторность с целью совершенствования этих навыков. В процессе такой повторности происходит усовершенствование способов выполнения задания, его закрепление, уточнение. Упражнения подбираются соответственно уровню певческого развития учащихся и в процессе обучения постепенно усложняются.</w:t>
      </w:r>
    </w:p>
    <w:p w:rsidR="00404731" w:rsidRPr="00ED5D4E" w:rsidRDefault="00404731" w:rsidP="00404731">
      <w:pPr>
        <w:pStyle w:val="a5"/>
        <w:shd w:val="clear" w:color="auto" w:fill="FFFFFF"/>
        <w:spacing w:before="0" w:beforeAutospacing="0" w:after="0" w:afterAutospacing="0"/>
        <w:ind w:firstLine="567"/>
      </w:pPr>
      <w:r w:rsidRPr="00ED5D4E">
        <w:t>На первоначальном этапе работы проводится работа над воспитанием элементарных основных навыков: правильное, естественное положение корпуса, головы, рук; глубокий вдох и постепенный экономный выдох; свободное открывание рта; одновременное начало и окончание пения, протяженность звучания. В процессе дальнейшей работы происходит углубление и совершенствование полученных на</w:t>
      </w:r>
      <w:r>
        <w:t xml:space="preserve">выков: выработка </w:t>
      </w:r>
      <w:proofErr w:type="spellStart"/>
      <w:r>
        <w:t>нижнереберного</w:t>
      </w:r>
      <w:proofErr w:type="spellEnd"/>
      <w:r>
        <w:t xml:space="preserve">, </w:t>
      </w:r>
      <w:proofErr w:type="spellStart"/>
      <w:r w:rsidRPr="00ED5D4E">
        <w:t>диафрагматического</w:t>
      </w:r>
      <w:proofErr w:type="spellEnd"/>
      <w:r w:rsidRPr="00ED5D4E">
        <w:t xml:space="preserve"> дыхания; расширение диапазона; красота тембра; гибкость, подвижность голоса; тонкая, разнообразная нюансировка.</w:t>
      </w:r>
    </w:p>
    <w:p w:rsidR="00404731" w:rsidRPr="00ED5D4E" w:rsidRDefault="00404731" w:rsidP="00404731">
      <w:pPr>
        <w:pStyle w:val="a5"/>
        <w:shd w:val="clear" w:color="auto" w:fill="FFFFFF"/>
        <w:spacing w:before="0" w:beforeAutospacing="0" w:after="0" w:afterAutospacing="0"/>
        <w:ind w:firstLine="567"/>
      </w:pPr>
      <w:r w:rsidRPr="00ED5D4E">
        <w:t xml:space="preserve">Вокально-хоровые упражнения можно разделить на </w:t>
      </w:r>
      <w:r w:rsidRPr="00ED5D4E">
        <w:rPr>
          <w:i/>
        </w:rPr>
        <w:t>две основные категории</w:t>
      </w:r>
      <w:r w:rsidRPr="00ED5D4E">
        <w:t>.</w:t>
      </w:r>
    </w:p>
    <w:p w:rsidR="00404731" w:rsidRPr="00ED5D4E" w:rsidRDefault="00404731" w:rsidP="00404731">
      <w:pPr>
        <w:pStyle w:val="a5"/>
        <w:shd w:val="clear" w:color="auto" w:fill="FFFFFF"/>
        <w:spacing w:before="0" w:beforeAutospacing="0" w:after="0" w:afterAutospacing="0"/>
        <w:ind w:firstLine="567"/>
      </w:pPr>
      <w:r w:rsidRPr="00ED5D4E">
        <w:t xml:space="preserve">К </w:t>
      </w:r>
      <w:r w:rsidRPr="00ED5D4E">
        <w:rPr>
          <w:i/>
        </w:rPr>
        <w:t>первой</w:t>
      </w:r>
      <w:r w:rsidRPr="00ED5D4E">
        <w:t xml:space="preserve"> относятся специальные упражнения, которые применяются вне связи с каким-либо конкретным произведением. Они способствуют последовательному овладению средствами вокально-хоровой выразительности по принципу: от простого - к сложному. Система данных упражнений помогает сознательно фиксировать внимание на </w:t>
      </w:r>
      <w:r>
        <w:t>той или иной конкретной задаче.</w:t>
      </w:r>
    </w:p>
    <w:p w:rsidR="00404731" w:rsidRPr="00ED5D4E" w:rsidRDefault="00404731" w:rsidP="00404731">
      <w:pPr>
        <w:pStyle w:val="a5"/>
        <w:shd w:val="clear" w:color="auto" w:fill="FFFFFF"/>
        <w:spacing w:before="0" w:beforeAutospacing="0" w:after="0" w:afterAutospacing="0"/>
        <w:ind w:firstLine="567"/>
      </w:pPr>
      <w:r w:rsidRPr="00ED5D4E">
        <w:t xml:space="preserve">Упражнения </w:t>
      </w:r>
      <w:r w:rsidRPr="00ED5D4E">
        <w:rPr>
          <w:i/>
        </w:rPr>
        <w:t>второй категории</w:t>
      </w:r>
      <w:r w:rsidRPr="00ED5D4E">
        <w:t xml:space="preserve"> направлено на преодоление конкретных трудностей при разучивании какого-либо произведения. Эти упражнения служат более узким задачам и не могут быть систематизированы с большей четкостью и последовательностью.</w:t>
      </w:r>
    </w:p>
    <w:p w:rsidR="00404731" w:rsidRPr="00ED5D4E" w:rsidRDefault="00404731" w:rsidP="00404731">
      <w:pPr>
        <w:pStyle w:val="a5"/>
        <w:shd w:val="clear" w:color="auto" w:fill="FFFFFF"/>
        <w:spacing w:before="0" w:beforeAutospacing="0" w:after="0" w:afterAutospacing="0"/>
        <w:ind w:firstLine="567"/>
      </w:pPr>
      <w:r w:rsidRPr="00ED5D4E">
        <w:t xml:space="preserve">Все вокальные навыки находятся в тесной взаимосвязи, поэтому работа над ними проводится параллельно. Естественно, каждое вокальное упражнение имеет цель формирования каких-то определённых навыков, но при его исполнении невозможно </w:t>
      </w:r>
      <w:r w:rsidRPr="00ED5D4E">
        <w:lastRenderedPageBreak/>
        <w:t xml:space="preserve">выпустить из внимания остальные. Это и является основной сложностью для маленького певца – усвоить, что для достижения устойчивого результата необходимо использовать абсолютно все знания, умения и навыки, полученные на занятиях. </w:t>
      </w:r>
    </w:p>
    <w:p w:rsidR="00404731" w:rsidRPr="00ED5D4E" w:rsidRDefault="00404731" w:rsidP="00404731">
      <w:pPr>
        <w:pStyle w:val="a5"/>
        <w:shd w:val="clear" w:color="auto" w:fill="FFFFFF"/>
        <w:spacing w:before="0" w:beforeAutospacing="0" w:after="0" w:afterAutospacing="0"/>
        <w:ind w:firstLine="567"/>
      </w:pPr>
      <w:r w:rsidRPr="00ED5D4E">
        <w:t>На первоначальном этапе необходимо воспитывать эти навыки в их элементарном виде, не добиваясь тонкостей того или иного приема. В дальнейшем происходит постоянное закрепление, развитие и совершенствование певческих навыков, углубленная работа над культурой и правильностью звука, красотой тембра, тонкой и разнообразной нюансировкой на более сложном музыкальном материале.</w:t>
      </w:r>
    </w:p>
    <w:p w:rsidR="00404731" w:rsidRPr="00ED5D4E" w:rsidRDefault="00404731" w:rsidP="00404731">
      <w:pPr>
        <w:ind w:firstLine="567"/>
        <w:jc w:val="both"/>
      </w:pPr>
      <w:r w:rsidRPr="00ED5D4E">
        <w:t>Примером универсальности приемов служит «концентрический» метод М. И. Глинки, являющийся фундаментом русской вокальной школы. Требования, сформулированные М. И. Глинкой, эффективны в работе с детьми и с взрослыми, с мало подготовленными и с профессиональными певцами. Данные современных исследований подтверждают правильность всех основных положений Глинки. Конечно, постепенно они дополняются на основе выявленных закономерностей развития голоса. «Концентрический» метод включает в себя стабильные упражнения, разработанные М. И. Глинкой для систематического использования из года в год. В них представлены элементы, встречающиеся в вокально-хоровых произведениях в различных вариантах. Сущность метода такова: Развивать голос следует исходя из примарных, натуральных звуков. Объем, диапазон голоса, в пределах которого можно в основном рабо</w:t>
      </w:r>
      <w:r>
        <w:t xml:space="preserve">тать, для слабых, певчески мало </w:t>
      </w:r>
      <w:r w:rsidRPr="00ED5D4E">
        <w:t xml:space="preserve">развитых голосов (как и больных) – всего лишь несколько тонов, для здоровых певцов – октава. И в том, и в другом случае не должно быть никакого напряжения. Работать надо постепенно, без торопливости. Ни в коем случае нельзя допускать форсированного звучания. Петь следует на умеренном </w:t>
      </w:r>
      <w:r>
        <w:t>звучании (не громко и не тихо).</w:t>
      </w:r>
    </w:p>
    <w:p w:rsidR="00404731" w:rsidRPr="00ED5D4E" w:rsidRDefault="00404731" w:rsidP="00404731">
      <w:pPr>
        <w:pStyle w:val="a5"/>
        <w:shd w:val="clear" w:color="auto" w:fill="FFFFFF"/>
        <w:spacing w:before="0" w:beforeAutospacing="0" w:after="0" w:afterAutospacing="0"/>
        <w:ind w:firstLine="567"/>
      </w:pPr>
      <w:r w:rsidRPr="00ED5D4E">
        <w:t>Наибольшее внимание надо уделять качеству звучания и свободе при пении. Большое значение имеет работа над ровностью силы звучания (на одном, на разных звуках, на целой фразе). Эту работу целесообразно проводить в еще более ограниченном диапазоне. Необходимо уравнивание всех звуков по качеству звучания. Хочется отметить, что абсолютно все рекомендации М.И. Глинки отвечают современным требованиям. Ведь основная задача преподавателя научить пользоваться голосом во всём многообразии его нюансов, выявить красоту тембра, развить</w:t>
      </w:r>
      <w:r>
        <w:t xml:space="preserve"> выносливость голосовых связок.</w:t>
      </w:r>
    </w:p>
    <w:p w:rsidR="00404731" w:rsidRPr="00ED5D4E" w:rsidRDefault="00404731" w:rsidP="00404731">
      <w:pPr>
        <w:pStyle w:val="a5"/>
        <w:shd w:val="clear" w:color="auto" w:fill="FFFFFF"/>
        <w:spacing w:before="0" w:beforeAutospacing="0" w:after="0" w:afterAutospacing="0"/>
        <w:ind w:firstLine="567"/>
      </w:pPr>
      <w:r w:rsidRPr="00ED5D4E">
        <w:t>Систематическая отработка вокально-технических приемов на специальных упражнениях приводит к ценному навыку – «автоматизму» их применения. Этот принцип заключается в многократном выполнении простейших операций, в ходе которых голосовой аппарат как саморегулирующаяся система автоматически находит оптимум, одновременно тренируя соответственные мышечные системы.</w:t>
      </w:r>
    </w:p>
    <w:p w:rsidR="00404731" w:rsidRPr="00ED5D4E" w:rsidRDefault="00404731" w:rsidP="00404731">
      <w:pPr>
        <w:pStyle w:val="a5"/>
        <w:shd w:val="clear" w:color="auto" w:fill="FFFFFF"/>
        <w:spacing w:before="0" w:beforeAutospacing="0" w:after="0" w:afterAutospacing="0"/>
        <w:ind w:firstLine="567"/>
      </w:pPr>
      <w:r w:rsidRPr="00ED5D4E">
        <w:t>Умелое использование дифференцированного возрастного диапазона, подбор репертуара в удобной тесситуре, исключение форсированного звука обеспечивают естественное звучание, гармоничное развитие голосообразующих органов, выявление индивидуального тембра.</w:t>
      </w:r>
    </w:p>
    <w:p w:rsidR="00404731" w:rsidRPr="00ED5D4E" w:rsidRDefault="00404731" w:rsidP="00404731">
      <w:pPr>
        <w:pStyle w:val="a5"/>
        <w:shd w:val="clear" w:color="auto" w:fill="FFFFFF"/>
        <w:spacing w:before="0" w:beforeAutospacing="0" w:after="0" w:afterAutospacing="0"/>
        <w:ind w:firstLine="567"/>
      </w:pPr>
      <w:r>
        <w:t xml:space="preserve">Групповые и индивидуальные занятия, </w:t>
      </w:r>
      <w:r w:rsidRPr="00ED5D4E">
        <w:t xml:space="preserve">как правило начинают с распевания, здесь можно выделить </w:t>
      </w:r>
      <w:r w:rsidRPr="00ED5D4E">
        <w:rPr>
          <w:i/>
        </w:rPr>
        <w:t>2-е функции</w:t>
      </w:r>
      <w:r w:rsidRPr="00ED5D4E">
        <w:t xml:space="preserve">: </w:t>
      </w:r>
    </w:p>
    <w:p w:rsidR="00404731" w:rsidRPr="00ED5D4E" w:rsidRDefault="00404731" w:rsidP="00404731">
      <w:pPr>
        <w:pStyle w:val="a5"/>
        <w:shd w:val="clear" w:color="auto" w:fill="FFFFFF"/>
        <w:spacing w:before="0" w:beforeAutospacing="0" w:after="0" w:afterAutospacing="0"/>
        <w:ind w:firstLine="567"/>
      </w:pPr>
      <w:r w:rsidRPr="00ED5D4E">
        <w:t>1)</w:t>
      </w:r>
      <w:r>
        <w:t xml:space="preserve"> </w:t>
      </w:r>
      <w:r w:rsidRPr="00ED5D4E">
        <w:t>Разогревание и настройка голос</w:t>
      </w:r>
      <w:r>
        <w:t>ового аппарата певцов к работе.</w:t>
      </w:r>
    </w:p>
    <w:p w:rsidR="00404731" w:rsidRPr="00ED5D4E" w:rsidRDefault="00404731" w:rsidP="00404731">
      <w:pPr>
        <w:pStyle w:val="a5"/>
        <w:shd w:val="clear" w:color="auto" w:fill="FFFFFF"/>
        <w:spacing w:before="0" w:beforeAutospacing="0" w:after="0" w:afterAutospacing="0"/>
        <w:ind w:firstLine="567"/>
      </w:pPr>
      <w:r w:rsidRPr="00ED5D4E">
        <w:t>2)</w:t>
      </w:r>
      <w:r>
        <w:t xml:space="preserve"> </w:t>
      </w:r>
      <w:r w:rsidRPr="00ED5D4E">
        <w:t>Развитие вокально-хоровых навыков, достижения качественного и красивого зву</w:t>
      </w:r>
      <w:r>
        <w:t>чания в произведениях.</w:t>
      </w:r>
    </w:p>
    <w:p w:rsidR="00404731" w:rsidRPr="00ED5D4E" w:rsidRDefault="00404731" w:rsidP="00404731">
      <w:pPr>
        <w:pStyle w:val="a5"/>
        <w:shd w:val="clear" w:color="auto" w:fill="FFFFFF"/>
        <w:spacing w:before="0" w:beforeAutospacing="0" w:after="0" w:afterAutospacing="0"/>
        <w:ind w:firstLine="567"/>
      </w:pPr>
      <w:r w:rsidRPr="00ED5D4E">
        <w:t xml:space="preserve">Распевание строится на специальных упражнениях, которые подбираются соответственно возрасту, техническим задачам и уровню музыкального развития детей. Работа над упражнениями должна приносить не только техническую пользу певцам, но и пробуждать в них интерес к хоровому пению. Упражнения могут быть самыми различными и преследовать многообразные </w:t>
      </w:r>
      <w:r w:rsidRPr="00ED5D4E">
        <w:rPr>
          <w:i/>
        </w:rPr>
        <w:t>цели</w:t>
      </w:r>
      <w:r>
        <w:t>:</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t>Р</w:t>
      </w:r>
      <w:r w:rsidRPr="00ED5D4E">
        <w:t xml:space="preserve">азвивать голос, расширять его диапазон, укреплять дыхание, настраивать позиционно высоко, вырабатывать кантилену, ровность голоса, его подвижность, гибкость, чистоту </w:t>
      </w:r>
      <w:r w:rsidRPr="00ED5D4E">
        <w:lastRenderedPageBreak/>
        <w:t>интонации, развивать гармонический слух, четкость дикции, единую манеру звукообразования и т.п.</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rsidRPr="00ED5D4E">
        <w:t xml:space="preserve"> Есть упражнения, которые носят комплексный характер</w:t>
      </w:r>
      <w:r w:rsidR="002025A6">
        <w:t>,</w:t>
      </w:r>
      <w:r w:rsidRPr="00ED5D4E">
        <w:t xml:space="preserve"> то есть развивают различные навыки одновременно. Начинать надо с простейших, развивающих элементарные певческие навыки упражнений, диапазон которых небольшой (в объеме терции, кварты), тесситура удобная (звуки рабочего диапазона примарной зоны), темп умеренный, динамика средняя.</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rsidRPr="00ED5D4E">
        <w:t xml:space="preserve"> Постепенно технические задачи упражнений усложняются, одноголосные задания чередуются с двухголосными, а также элементами полифонии и гармонии. </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rsidRPr="00ED5D4E">
        <w:t>Дыхание в пении имеет исключительное значение - от него зависит сила, красота и продолжительность звука. Дыхание должно быть равномерным, свободным и естественным. Не все дети понимают, как нужно дышать. Педагогу необходимо последовательно и терпеливо объяснять, что вдох должен быть коротким, энергичным и незаметным (не поднимая плеч), с небольшой задержкой, которая служит предпосылкой для вступления. Выдох при этом – равномерный, постепенный и продолжительный (как будто ты дуешь на зажженную свечу). С приемами дыхания можно познакомить детей без пения, используя дыхательные упражнения. Но не следует слишком много времени уделять данным упражнениям, так как дыхание – это часть единого певческого комплекса и качество звучания определяется лишь в процессе пения.</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rsidRPr="00ED5D4E">
        <w:t xml:space="preserve"> Гласные звуки являются основой пения. Именно на них вырабатываются все вокальные качества голоса и техника. Гласный звук рождается в гортани благодаря совместной работе голосовых связок и дыхания. От правильного формирования гласных зависит умение петь связно, красивым округленным звуком.</w:t>
      </w:r>
    </w:p>
    <w:p w:rsidR="00404731" w:rsidRPr="00ED5D4E" w:rsidRDefault="00404731" w:rsidP="005B4E80">
      <w:pPr>
        <w:pStyle w:val="a5"/>
        <w:numPr>
          <w:ilvl w:val="0"/>
          <w:numId w:val="17"/>
        </w:numPr>
        <w:shd w:val="clear" w:color="auto" w:fill="FFFFFF"/>
        <w:spacing w:before="0" w:beforeAutospacing="0" w:after="0" w:afterAutospacing="0"/>
        <w:ind w:left="284" w:hanging="284"/>
        <w:jc w:val="both"/>
        <w:rPr>
          <w:color w:val="666666"/>
        </w:rPr>
      </w:pPr>
      <w:r w:rsidRPr="00ED5D4E">
        <w:t xml:space="preserve"> Согласные же играют большую роль в искусстве дикции. Главным условием хорошего звучания гласных в младшем хоре должно быть постоянное стремление сохранять высокую позицию звучания на всех звуках диапазона. Воспитывать у детей правильное формирование различных гласных нужно постепенно. Целесообразнее всего начинать с гласного </w:t>
      </w:r>
      <w:r w:rsidRPr="00ED5D4E">
        <w:rPr>
          <w:i/>
        </w:rPr>
        <w:t>у</w:t>
      </w:r>
      <w:r w:rsidRPr="00ED5D4E">
        <w:t>, который дает возможность детям легче и быстрее перейти от речевой к певческой форме подачи звука. При произнесении этого гласного ротовая полость и глотка раскрыты широко, пение совершается «на зевке» (поднимается небная занавеска). Кроме того,</w:t>
      </w:r>
      <w:r w:rsidRPr="00ED5D4E">
        <w:rPr>
          <w:i/>
        </w:rPr>
        <w:t xml:space="preserve"> у </w:t>
      </w:r>
      <w:r w:rsidRPr="00ED5D4E">
        <w:t>освобождает голос от носового призвука, потому что поднятое мягкое небо перекрывает вход в носовую полость. Свешников считал гласную «</w:t>
      </w:r>
      <w:r w:rsidRPr="00ED5D4E">
        <w:rPr>
          <w:i/>
        </w:rPr>
        <w:t>У</w:t>
      </w:r>
      <w:r w:rsidRPr="00ED5D4E">
        <w:t>» головной, пение которой вырабаты</w:t>
      </w:r>
      <w:r>
        <w:t>вает высокую вокальную позицию.</w:t>
      </w:r>
    </w:p>
    <w:p w:rsidR="00404731" w:rsidRPr="00ED5D4E" w:rsidRDefault="00404731" w:rsidP="00404731">
      <w:pPr>
        <w:pStyle w:val="a5"/>
        <w:shd w:val="clear" w:color="auto" w:fill="FFFFFF"/>
        <w:spacing w:before="0" w:beforeAutospacing="0" w:after="0" w:afterAutospacing="0"/>
        <w:rPr>
          <w:color w:val="666666"/>
        </w:rPr>
      </w:pPr>
    </w:p>
    <w:p w:rsidR="00404731" w:rsidRPr="00ED5D4E" w:rsidRDefault="00404731" w:rsidP="00404731">
      <w:pPr>
        <w:pStyle w:val="Heading21"/>
        <w:kinsoku w:val="0"/>
        <w:overflowPunct w:val="0"/>
        <w:spacing w:before="4"/>
        <w:ind w:left="0" w:firstLine="567"/>
        <w:jc w:val="both"/>
        <w:outlineLvl w:val="9"/>
        <w:rPr>
          <w:b w:val="0"/>
          <w:sz w:val="24"/>
          <w:szCs w:val="24"/>
        </w:rPr>
      </w:pPr>
      <w:r w:rsidRPr="00ED5D4E">
        <w:rPr>
          <w:b w:val="0"/>
          <w:sz w:val="24"/>
          <w:szCs w:val="24"/>
        </w:rPr>
        <w:t>Система вокально-хоровых упражнений предполагает порядок расположения учебных задач, при котором вначале на несложном музыкальном материале вырабатываются навыки певческого дыхания, звукообразования, дикции в одноголосном пении. Эта ведется в единстве с воспитанием навыков ансамбля и строя в унисонном хоре, а далее полученные навыки закрепляются в многоголосном пении. Выработанные вокально-хоровые умения и навыки являются необходимым средством передачи образного содержания произведения и прямо влияют на качество и выразительность исполнения. И поэтому, в программе этому разделу уделяется много часов.</w:t>
      </w:r>
    </w:p>
    <w:p w:rsidR="00404731" w:rsidRPr="00ED5D4E" w:rsidRDefault="00404731" w:rsidP="00404731">
      <w:pPr>
        <w:pStyle w:val="Heading21"/>
        <w:kinsoku w:val="0"/>
        <w:overflowPunct w:val="0"/>
        <w:spacing w:before="4"/>
        <w:ind w:left="0"/>
        <w:jc w:val="both"/>
        <w:outlineLvl w:val="9"/>
        <w:rPr>
          <w:sz w:val="24"/>
          <w:szCs w:val="24"/>
        </w:rPr>
      </w:pPr>
      <w:r w:rsidRPr="00ED5D4E">
        <w:rPr>
          <w:i/>
          <w:sz w:val="24"/>
          <w:szCs w:val="24"/>
        </w:rPr>
        <w:t>Пра</w:t>
      </w:r>
      <w:r w:rsidRPr="00ED5D4E">
        <w:rPr>
          <w:i/>
          <w:spacing w:val="-1"/>
          <w:sz w:val="24"/>
          <w:szCs w:val="24"/>
        </w:rPr>
        <w:t>к</w:t>
      </w:r>
      <w:r w:rsidRPr="00ED5D4E">
        <w:rPr>
          <w:i/>
          <w:spacing w:val="1"/>
          <w:sz w:val="24"/>
          <w:szCs w:val="24"/>
        </w:rPr>
        <w:t>т</w:t>
      </w:r>
      <w:r w:rsidRPr="00ED5D4E">
        <w:rPr>
          <w:i/>
          <w:spacing w:val="-1"/>
          <w:sz w:val="24"/>
          <w:szCs w:val="24"/>
        </w:rPr>
        <w:t>и</w:t>
      </w:r>
      <w:r w:rsidRPr="00ED5D4E">
        <w:rPr>
          <w:i/>
          <w:spacing w:val="-3"/>
          <w:sz w:val="24"/>
          <w:szCs w:val="24"/>
        </w:rPr>
        <w:t>ч</w:t>
      </w:r>
      <w:r w:rsidRPr="00ED5D4E">
        <w:rPr>
          <w:i/>
          <w:sz w:val="24"/>
          <w:szCs w:val="24"/>
        </w:rPr>
        <w:t>еск</w:t>
      </w:r>
      <w:r w:rsidRPr="00ED5D4E">
        <w:rPr>
          <w:i/>
          <w:spacing w:val="-2"/>
          <w:sz w:val="24"/>
          <w:szCs w:val="24"/>
        </w:rPr>
        <w:t>и</w:t>
      </w:r>
      <w:r w:rsidRPr="00ED5D4E">
        <w:rPr>
          <w:i/>
          <w:sz w:val="24"/>
          <w:szCs w:val="24"/>
        </w:rPr>
        <w:t>е за</w:t>
      </w:r>
      <w:r w:rsidRPr="00ED5D4E">
        <w:rPr>
          <w:i/>
          <w:spacing w:val="-3"/>
          <w:sz w:val="24"/>
          <w:szCs w:val="24"/>
        </w:rPr>
        <w:t>н</w:t>
      </w:r>
      <w:r w:rsidRPr="00ED5D4E">
        <w:rPr>
          <w:i/>
          <w:sz w:val="24"/>
          <w:szCs w:val="24"/>
        </w:rPr>
        <w:t>яти</w:t>
      </w:r>
      <w:r w:rsidRPr="00ED5D4E">
        <w:rPr>
          <w:i/>
          <w:spacing w:val="-2"/>
          <w:sz w:val="24"/>
          <w:szCs w:val="24"/>
        </w:rPr>
        <w:t>я</w:t>
      </w:r>
      <w:r w:rsidRPr="00ED5D4E">
        <w:rPr>
          <w:sz w:val="24"/>
          <w:szCs w:val="24"/>
        </w:rPr>
        <w:t>:</w:t>
      </w:r>
    </w:p>
    <w:p w:rsidR="00404731" w:rsidRPr="0030111A" w:rsidRDefault="00404731" w:rsidP="005B4E80">
      <w:pPr>
        <w:pStyle w:val="Heading21"/>
        <w:numPr>
          <w:ilvl w:val="0"/>
          <w:numId w:val="33"/>
        </w:numPr>
        <w:kinsoku w:val="0"/>
        <w:overflowPunct w:val="0"/>
        <w:spacing w:before="4"/>
        <w:ind w:left="284" w:right="74"/>
        <w:outlineLvl w:val="9"/>
        <w:rPr>
          <w:b w:val="0"/>
          <w:sz w:val="24"/>
          <w:szCs w:val="24"/>
        </w:rPr>
      </w:pPr>
      <w:r w:rsidRPr="0030111A">
        <w:rPr>
          <w:b w:val="0"/>
          <w:sz w:val="24"/>
          <w:szCs w:val="24"/>
        </w:rPr>
        <w:t>Выяв</w:t>
      </w:r>
      <w:r w:rsidRPr="0030111A">
        <w:rPr>
          <w:b w:val="0"/>
          <w:spacing w:val="-2"/>
          <w:sz w:val="24"/>
          <w:szCs w:val="24"/>
        </w:rPr>
        <w:t>л</w:t>
      </w:r>
      <w:r w:rsidRPr="0030111A">
        <w:rPr>
          <w:b w:val="0"/>
          <w:spacing w:val="-3"/>
          <w:sz w:val="24"/>
          <w:szCs w:val="24"/>
        </w:rPr>
        <w:t>е</w:t>
      </w:r>
      <w:r w:rsidRPr="0030111A">
        <w:rPr>
          <w:b w:val="0"/>
          <w:sz w:val="24"/>
          <w:szCs w:val="24"/>
        </w:rPr>
        <w:t>ние</w:t>
      </w:r>
      <w:r w:rsidRPr="0030111A">
        <w:rPr>
          <w:b w:val="0"/>
          <w:spacing w:val="49"/>
          <w:sz w:val="24"/>
          <w:szCs w:val="24"/>
        </w:rPr>
        <w:t xml:space="preserve"> </w:t>
      </w:r>
      <w:r w:rsidRPr="0030111A">
        <w:rPr>
          <w:b w:val="0"/>
          <w:spacing w:val="-4"/>
          <w:sz w:val="24"/>
          <w:szCs w:val="24"/>
        </w:rPr>
        <w:t>у</w:t>
      </w:r>
      <w:r w:rsidRPr="0030111A">
        <w:rPr>
          <w:b w:val="0"/>
          <w:sz w:val="24"/>
          <w:szCs w:val="24"/>
        </w:rPr>
        <w:t>ро</w:t>
      </w:r>
      <w:r w:rsidRPr="0030111A">
        <w:rPr>
          <w:b w:val="0"/>
          <w:spacing w:val="-3"/>
          <w:sz w:val="24"/>
          <w:szCs w:val="24"/>
        </w:rPr>
        <w:t>в</w:t>
      </w:r>
      <w:r w:rsidRPr="0030111A">
        <w:rPr>
          <w:b w:val="0"/>
          <w:sz w:val="24"/>
          <w:szCs w:val="24"/>
        </w:rPr>
        <w:t>ня</w:t>
      </w:r>
      <w:r w:rsidRPr="0030111A">
        <w:rPr>
          <w:b w:val="0"/>
          <w:spacing w:val="51"/>
          <w:sz w:val="24"/>
          <w:szCs w:val="24"/>
        </w:rPr>
        <w:t xml:space="preserve"> </w:t>
      </w:r>
      <w:r w:rsidRPr="0030111A">
        <w:rPr>
          <w:b w:val="0"/>
          <w:sz w:val="24"/>
          <w:szCs w:val="24"/>
        </w:rPr>
        <w:t>раз</w:t>
      </w:r>
      <w:r w:rsidRPr="0030111A">
        <w:rPr>
          <w:b w:val="0"/>
          <w:spacing w:val="-1"/>
          <w:sz w:val="24"/>
          <w:szCs w:val="24"/>
        </w:rPr>
        <w:t>в</w:t>
      </w:r>
      <w:r w:rsidRPr="0030111A">
        <w:rPr>
          <w:b w:val="0"/>
          <w:sz w:val="24"/>
          <w:szCs w:val="24"/>
        </w:rPr>
        <w:t>и</w:t>
      </w:r>
      <w:r w:rsidRPr="0030111A">
        <w:rPr>
          <w:b w:val="0"/>
          <w:spacing w:val="-3"/>
          <w:sz w:val="24"/>
          <w:szCs w:val="24"/>
        </w:rPr>
        <w:t>т</w:t>
      </w:r>
      <w:r w:rsidRPr="0030111A">
        <w:rPr>
          <w:b w:val="0"/>
          <w:sz w:val="24"/>
          <w:szCs w:val="24"/>
        </w:rPr>
        <w:t>ия</w:t>
      </w:r>
      <w:r w:rsidRPr="0030111A">
        <w:rPr>
          <w:b w:val="0"/>
          <w:spacing w:val="47"/>
          <w:sz w:val="24"/>
          <w:szCs w:val="24"/>
        </w:rPr>
        <w:t xml:space="preserve"> </w:t>
      </w:r>
      <w:r w:rsidRPr="0030111A">
        <w:rPr>
          <w:b w:val="0"/>
          <w:sz w:val="24"/>
          <w:szCs w:val="24"/>
        </w:rPr>
        <w:t>фонема</w:t>
      </w:r>
      <w:r w:rsidRPr="0030111A">
        <w:rPr>
          <w:b w:val="0"/>
          <w:spacing w:val="-3"/>
          <w:sz w:val="24"/>
          <w:szCs w:val="24"/>
        </w:rPr>
        <w:t>т</w:t>
      </w:r>
      <w:r w:rsidRPr="0030111A">
        <w:rPr>
          <w:b w:val="0"/>
          <w:spacing w:val="-2"/>
          <w:sz w:val="24"/>
          <w:szCs w:val="24"/>
        </w:rPr>
        <w:t>и</w:t>
      </w:r>
      <w:r w:rsidRPr="0030111A">
        <w:rPr>
          <w:b w:val="0"/>
          <w:sz w:val="24"/>
          <w:szCs w:val="24"/>
        </w:rPr>
        <w:t>чес</w:t>
      </w:r>
      <w:r w:rsidRPr="0030111A">
        <w:rPr>
          <w:b w:val="0"/>
          <w:spacing w:val="-2"/>
          <w:sz w:val="24"/>
          <w:szCs w:val="24"/>
        </w:rPr>
        <w:t>к</w:t>
      </w:r>
      <w:r w:rsidRPr="0030111A">
        <w:rPr>
          <w:b w:val="0"/>
          <w:sz w:val="24"/>
          <w:szCs w:val="24"/>
        </w:rPr>
        <w:t>о</w:t>
      </w:r>
      <w:r w:rsidRPr="0030111A">
        <w:rPr>
          <w:b w:val="0"/>
          <w:spacing w:val="-3"/>
          <w:sz w:val="24"/>
          <w:szCs w:val="24"/>
        </w:rPr>
        <w:t>г</w:t>
      </w:r>
      <w:r w:rsidRPr="0030111A">
        <w:rPr>
          <w:b w:val="0"/>
          <w:sz w:val="24"/>
          <w:szCs w:val="24"/>
        </w:rPr>
        <w:t>о</w:t>
      </w:r>
      <w:r w:rsidRPr="0030111A">
        <w:rPr>
          <w:b w:val="0"/>
          <w:spacing w:val="50"/>
          <w:sz w:val="24"/>
          <w:szCs w:val="24"/>
        </w:rPr>
        <w:t xml:space="preserve"> </w:t>
      </w:r>
      <w:r w:rsidRPr="0030111A">
        <w:rPr>
          <w:b w:val="0"/>
          <w:sz w:val="24"/>
          <w:szCs w:val="24"/>
        </w:rPr>
        <w:t>сл</w:t>
      </w:r>
      <w:r w:rsidRPr="0030111A">
        <w:rPr>
          <w:b w:val="0"/>
          <w:spacing w:val="-5"/>
          <w:sz w:val="24"/>
          <w:szCs w:val="24"/>
        </w:rPr>
        <w:t>у</w:t>
      </w:r>
      <w:r w:rsidRPr="0030111A">
        <w:rPr>
          <w:b w:val="0"/>
          <w:sz w:val="24"/>
          <w:szCs w:val="24"/>
        </w:rPr>
        <w:t>ха</w:t>
      </w:r>
      <w:r>
        <w:rPr>
          <w:b w:val="0"/>
          <w:spacing w:val="54"/>
          <w:sz w:val="24"/>
          <w:szCs w:val="24"/>
        </w:rPr>
        <w:t xml:space="preserve">, </w:t>
      </w:r>
      <w:r w:rsidRPr="0030111A">
        <w:rPr>
          <w:b w:val="0"/>
          <w:sz w:val="24"/>
          <w:szCs w:val="24"/>
        </w:rPr>
        <w:t>к</w:t>
      </w:r>
      <w:r w:rsidRPr="0030111A">
        <w:rPr>
          <w:b w:val="0"/>
          <w:spacing w:val="-2"/>
          <w:sz w:val="24"/>
          <w:szCs w:val="24"/>
        </w:rPr>
        <w:t>а</w:t>
      </w:r>
      <w:r w:rsidRPr="0030111A">
        <w:rPr>
          <w:b w:val="0"/>
          <w:sz w:val="24"/>
          <w:szCs w:val="24"/>
        </w:rPr>
        <w:t>к о</w:t>
      </w:r>
      <w:r w:rsidRPr="0030111A">
        <w:rPr>
          <w:b w:val="0"/>
          <w:spacing w:val="-3"/>
          <w:sz w:val="24"/>
          <w:szCs w:val="24"/>
        </w:rPr>
        <w:t>с</w:t>
      </w:r>
      <w:r w:rsidRPr="0030111A">
        <w:rPr>
          <w:b w:val="0"/>
          <w:sz w:val="24"/>
          <w:szCs w:val="24"/>
        </w:rPr>
        <w:t>но</w:t>
      </w:r>
      <w:r w:rsidRPr="0030111A">
        <w:rPr>
          <w:b w:val="0"/>
          <w:spacing w:val="-3"/>
          <w:sz w:val="24"/>
          <w:szCs w:val="24"/>
        </w:rPr>
        <w:t>в</w:t>
      </w:r>
      <w:r w:rsidRPr="0030111A">
        <w:rPr>
          <w:b w:val="0"/>
          <w:sz w:val="24"/>
          <w:szCs w:val="24"/>
        </w:rPr>
        <w:t>ы (</w:t>
      </w:r>
      <w:r w:rsidRPr="0030111A">
        <w:rPr>
          <w:b w:val="0"/>
          <w:spacing w:val="1"/>
          <w:sz w:val="24"/>
          <w:szCs w:val="24"/>
        </w:rPr>
        <w:t>р</w:t>
      </w:r>
      <w:r w:rsidRPr="0030111A">
        <w:rPr>
          <w:b w:val="0"/>
          <w:spacing w:val="-2"/>
          <w:sz w:val="24"/>
          <w:szCs w:val="24"/>
        </w:rPr>
        <w:t>о</w:t>
      </w:r>
      <w:r w:rsidRPr="0030111A">
        <w:rPr>
          <w:b w:val="0"/>
          <w:sz w:val="24"/>
          <w:szCs w:val="24"/>
        </w:rPr>
        <w:t>дств</w:t>
      </w:r>
      <w:r w:rsidRPr="0030111A">
        <w:rPr>
          <w:b w:val="0"/>
          <w:spacing w:val="-4"/>
          <w:sz w:val="24"/>
          <w:szCs w:val="24"/>
        </w:rPr>
        <w:t>е</w:t>
      </w:r>
      <w:r w:rsidRPr="0030111A">
        <w:rPr>
          <w:b w:val="0"/>
          <w:spacing w:val="-2"/>
          <w:sz w:val="24"/>
          <w:szCs w:val="24"/>
        </w:rPr>
        <w:t>н</w:t>
      </w:r>
      <w:r w:rsidRPr="0030111A">
        <w:rPr>
          <w:b w:val="0"/>
          <w:sz w:val="24"/>
          <w:szCs w:val="24"/>
        </w:rPr>
        <w:t>ные</w:t>
      </w:r>
      <w:r w:rsidRPr="0030111A">
        <w:rPr>
          <w:b w:val="0"/>
          <w:spacing w:val="-3"/>
          <w:sz w:val="24"/>
          <w:szCs w:val="24"/>
        </w:rPr>
        <w:t xml:space="preserve"> </w:t>
      </w:r>
      <w:r w:rsidRPr="0030111A">
        <w:rPr>
          <w:b w:val="0"/>
          <w:sz w:val="24"/>
          <w:szCs w:val="24"/>
        </w:rPr>
        <w:t>к</w:t>
      </w:r>
      <w:r w:rsidRPr="0030111A">
        <w:rPr>
          <w:b w:val="0"/>
          <w:spacing w:val="-1"/>
          <w:sz w:val="24"/>
          <w:szCs w:val="24"/>
        </w:rPr>
        <w:t>о</w:t>
      </w:r>
      <w:r w:rsidRPr="0030111A">
        <w:rPr>
          <w:b w:val="0"/>
          <w:sz w:val="24"/>
          <w:szCs w:val="24"/>
        </w:rPr>
        <w:t>р</w:t>
      </w:r>
      <w:r w:rsidRPr="0030111A">
        <w:rPr>
          <w:b w:val="0"/>
          <w:spacing w:val="-2"/>
          <w:sz w:val="24"/>
          <w:szCs w:val="24"/>
        </w:rPr>
        <w:t>ни</w:t>
      </w:r>
      <w:r w:rsidRPr="0030111A">
        <w:rPr>
          <w:b w:val="0"/>
          <w:sz w:val="24"/>
          <w:szCs w:val="24"/>
        </w:rPr>
        <w:t xml:space="preserve">) </w:t>
      </w:r>
      <w:r w:rsidRPr="0030111A">
        <w:rPr>
          <w:b w:val="0"/>
          <w:spacing w:val="-2"/>
          <w:sz w:val="24"/>
          <w:szCs w:val="24"/>
        </w:rPr>
        <w:t>в</w:t>
      </w:r>
      <w:r w:rsidRPr="0030111A">
        <w:rPr>
          <w:b w:val="0"/>
          <w:sz w:val="24"/>
          <w:szCs w:val="24"/>
        </w:rPr>
        <w:t>окал</w:t>
      </w:r>
      <w:r w:rsidRPr="0030111A">
        <w:rPr>
          <w:b w:val="0"/>
          <w:spacing w:val="-2"/>
          <w:sz w:val="24"/>
          <w:szCs w:val="24"/>
        </w:rPr>
        <w:t>ьн</w:t>
      </w:r>
      <w:r w:rsidRPr="0030111A">
        <w:rPr>
          <w:b w:val="0"/>
          <w:sz w:val="24"/>
          <w:szCs w:val="24"/>
        </w:rPr>
        <w:t>о</w:t>
      </w:r>
      <w:r w:rsidRPr="0030111A">
        <w:rPr>
          <w:b w:val="0"/>
          <w:spacing w:val="-3"/>
          <w:sz w:val="24"/>
          <w:szCs w:val="24"/>
        </w:rPr>
        <w:t>г</w:t>
      </w:r>
      <w:r w:rsidRPr="0030111A">
        <w:rPr>
          <w:b w:val="0"/>
          <w:sz w:val="24"/>
          <w:szCs w:val="24"/>
        </w:rPr>
        <w:t>о</w:t>
      </w:r>
      <w:r w:rsidRPr="0030111A">
        <w:rPr>
          <w:b w:val="0"/>
          <w:spacing w:val="1"/>
          <w:sz w:val="24"/>
          <w:szCs w:val="24"/>
        </w:rPr>
        <w:t xml:space="preserve"> </w:t>
      </w:r>
      <w:r w:rsidRPr="0030111A">
        <w:rPr>
          <w:b w:val="0"/>
          <w:sz w:val="24"/>
          <w:szCs w:val="24"/>
        </w:rPr>
        <w:t>с</w:t>
      </w:r>
      <w:r w:rsidRPr="0030111A">
        <w:rPr>
          <w:b w:val="0"/>
          <w:spacing w:val="-2"/>
          <w:sz w:val="24"/>
          <w:szCs w:val="24"/>
        </w:rPr>
        <w:t>л</w:t>
      </w:r>
      <w:r w:rsidRPr="0030111A">
        <w:rPr>
          <w:b w:val="0"/>
          <w:spacing w:val="-4"/>
          <w:sz w:val="24"/>
          <w:szCs w:val="24"/>
        </w:rPr>
        <w:t>у</w:t>
      </w:r>
      <w:r w:rsidRPr="0030111A">
        <w:rPr>
          <w:b w:val="0"/>
          <w:sz w:val="24"/>
          <w:szCs w:val="24"/>
        </w:rPr>
        <w:t>х</w:t>
      </w:r>
      <w:r w:rsidRPr="0030111A">
        <w:rPr>
          <w:b w:val="0"/>
          <w:spacing w:val="3"/>
          <w:sz w:val="24"/>
          <w:szCs w:val="24"/>
        </w:rPr>
        <w:t>а</w:t>
      </w:r>
      <w:r w:rsidRPr="0030111A">
        <w:rPr>
          <w:b w:val="0"/>
          <w:sz w:val="24"/>
          <w:szCs w:val="24"/>
        </w:rPr>
        <w:t>.</w:t>
      </w:r>
    </w:p>
    <w:p w:rsidR="00404731" w:rsidRPr="0030111A" w:rsidRDefault="00404731" w:rsidP="005B4E80">
      <w:pPr>
        <w:pStyle w:val="a3"/>
        <w:numPr>
          <w:ilvl w:val="0"/>
          <w:numId w:val="33"/>
        </w:numPr>
        <w:kinsoku w:val="0"/>
        <w:overflowPunct w:val="0"/>
        <w:ind w:left="284" w:right="74"/>
        <w:jc w:val="both"/>
      </w:pPr>
      <w:r w:rsidRPr="0030111A">
        <w:t>У</w:t>
      </w:r>
      <w:r w:rsidRPr="0030111A">
        <w:rPr>
          <w:spacing w:val="-2"/>
        </w:rPr>
        <w:t>п</w:t>
      </w:r>
      <w:r w:rsidRPr="0030111A">
        <w:t>ра</w:t>
      </w:r>
      <w:r w:rsidRPr="0030111A">
        <w:rPr>
          <w:spacing w:val="-2"/>
        </w:rPr>
        <w:t>ж</w:t>
      </w:r>
      <w:r w:rsidRPr="0030111A">
        <w:t>н</w:t>
      </w:r>
      <w:r w:rsidRPr="0030111A">
        <w:rPr>
          <w:spacing w:val="-3"/>
        </w:rPr>
        <w:t>е</w:t>
      </w:r>
      <w:r w:rsidRPr="0030111A">
        <w:t>ния</w:t>
      </w:r>
      <w:r w:rsidRPr="0030111A">
        <w:rPr>
          <w:spacing w:val="-3"/>
        </w:rPr>
        <w:t xml:space="preserve"> </w:t>
      </w:r>
      <w:r w:rsidRPr="0030111A">
        <w:t>на</w:t>
      </w:r>
      <w:r w:rsidRPr="0030111A">
        <w:rPr>
          <w:spacing w:val="69"/>
        </w:rPr>
        <w:t xml:space="preserve"> </w:t>
      </w:r>
      <w:r w:rsidRPr="0030111A">
        <w:rPr>
          <w:spacing w:val="-3"/>
        </w:rPr>
        <w:t>г</w:t>
      </w:r>
      <w:r w:rsidRPr="0030111A">
        <w:t>о</w:t>
      </w:r>
      <w:r w:rsidRPr="0030111A">
        <w:rPr>
          <w:spacing w:val="-1"/>
        </w:rPr>
        <w:t>л</w:t>
      </w:r>
      <w:r w:rsidRPr="0030111A">
        <w:t>о</w:t>
      </w:r>
      <w:r w:rsidRPr="0030111A">
        <w:rPr>
          <w:spacing w:val="-3"/>
        </w:rPr>
        <w:t>с</w:t>
      </w:r>
      <w:r w:rsidRPr="0030111A">
        <w:t xml:space="preserve">овые </w:t>
      </w:r>
      <w:r w:rsidRPr="0030111A">
        <w:rPr>
          <w:spacing w:val="-3"/>
        </w:rPr>
        <w:t>с</w:t>
      </w:r>
      <w:r w:rsidRPr="0030111A">
        <w:t>и</w:t>
      </w:r>
      <w:r w:rsidRPr="0030111A">
        <w:rPr>
          <w:spacing w:val="-3"/>
        </w:rPr>
        <w:t>г</w:t>
      </w:r>
      <w:r w:rsidRPr="0030111A">
        <w:t>налы</w:t>
      </w:r>
      <w:r w:rsidRPr="0030111A">
        <w:rPr>
          <w:spacing w:val="69"/>
        </w:rPr>
        <w:t xml:space="preserve"> </w:t>
      </w:r>
      <w:r w:rsidRPr="0030111A">
        <w:rPr>
          <w:spacing w:val="-2"/>
        </w:rPr>
        <w:t>до</w:t>
      </w:r>
      <w:r w:rsidRPr="0030111A">
        <w:t>рече</w:t>
      </w:r>
      <w:r w:rsidRPr="0030111A">
        <w:rPr>
          <w:spacing w:val="-3"/>
        </w:rPr>
        <w:t>в</w:t>
      </w:r>
      <w:r w:rsidRPr="0030111A">
        <w:rPr>
          <w:spacing w:val="-2"/>
        </w:rPr>
        <w:t>о</w:t>
      </w:r>
      <w:r w:rsidRPr="0030111A">
        <w:t>й к</w:t>
      </w:r>
      <w:r w:rsidRPr="0030111A">
        <w:rPr>
          <w:spacing w:val="-2"/>
        </w:rPr>
        <w:t>о</w:t>
      </w:r>
      <w:r w:rsidRPr="0030111A">
        <w:t>мм</w:t>
      </w:r>
      <w:r w:rsidRPr="0030111A">
        <w:rPr>
          <w:spacing w:val="-4"/>
        </w:rPr>
        <w:t>у</w:t>
      </w:r>
      <w:r w:rsidRPr="0030111A">
        <w:t>ник</w:t>
      </w:r>
      <w:r w:rsidRPr="0030111A">
        <w:rPr>
          <w:spacing w:val="-2"/>
        </w:rPr>
        <w:t>а</w:t>
      </w:r>
      <w:r w:rsidRPr="0030111A">
        <w:t>ц</w:t>
      </w:r>
      <w:r w:rsidRPr="0030111A">
        <w:rPr>
          <w:spacing w:val="-2"/>
        </w:rPr>
        <w:t>и</w:t>
      </w:r>
      <w:r w:rsidRPr="0030111A">
        <w:t>и</w:t>
      </w:r>
      <w:r>
        <w:t>.</w:t>
      </w:r>
    </w:p>
    <w:p w:rsidR="00404731" w:rsidRPr="0030111A" w:rsidRDefault="00404731" w:rsidP="005B4E80">
      <w:pPr>
        <w:pStyle w:val="a3"/>
        <w:numPr>
          <w:ilvl w:val="0"/>
          <w:numId w:val="33"/>
        </w:numPr>
        <w:kinsoku w:val="0"/>
        <w:overflowPunct w:val="0"/>
        <w:spacing w:before="3" w:line="322" w:lineRule="exact"/>
        <w:ind w:left="284" w:right="74"/>
      </w:pPr>
      <w:r w:rsidRPr="0030111A">
        <w:t>У</w:t>
      </w:r>
      <w:r w:rsidRPr="0030111A">
        <w:rPr>
          <w:spacing w:val="-2"/>
        </w:rPr>
        <w:t>п</w:t>
      </w:r>
      <w:r w:rsidRPr="0030111A">
        <w:t>ра</w:t>
      </w:r>
      <w:r w:rsidRPr="0030111A">
        <w:rPr>
          <w:spacing w:val="-2"/>
        </w:rPr>
        <w:t>ж</w:t>
      </w:r>
      <w:r w:rsidRPr="0030111A">
        <w:t>н</w:t>
      </w:r>
      <w:r w:rsidRPr="0030111A">
        <w:rPr>
          <w:spacing w:val="-3"/>
        </w:rPr>
        <w:t>е</w:t>
      </w:r>
      <w:r w:rsidRPr="0030111A">
        <w:t xml:space="preserve">ния   </w:t>
      </w:r>
      <w:r w:rsidRPr="0030111A">
        <w:rPr>
          <w:spacing w:val="-3"/>
        </w:rPr>
        <w:t>т</w:t>
      </w:r>
      <w:r w:rsidRPr="0030111A">
        <w:t>ре</w:t>
      </w:r>
      <w:r w:rsidRPr="0030111A">
        <w:rPr>
          <w:spacing w:val="-2"/>
        </w:rPr>
        <w:t>н</w:t>
      </w:r>
      <w:r w:rsidRPr="0030111A">
        <w:t>и</w:t>
      </w:r>
      <w:r w:rsidRPr="0030111A">
        <w:rPr>
          <w:spacing w:val="-2"/>
        </w:rPr>
        <w:t>р</w:t>
      </w:r>
      <w:r w:rsidRPr="0030111A">
        <w:t>ов</w:t>
      </w:r>
      <w:r w:rsidRPr="0030111A">
        <w:rPr>
          <w:spacing w:val="-2"/>
        </w:rPr>
        <w:t>о</w:t>
      </w:r>
      <w:r w:rsidRPr="0030111A">
        <w:t>ч</w:t>
      </w:r>
      <w:r w:rsidRPr="0030111A">
        <w:rPr>
          <w:spacing w:val="-2"/>
        </w:rPr>
        <w:t>но</w:t>
      </w:r>
      <w:r w:rsidRPr="0030111A">
        <w:t xml:space="preserve">й </w:t>
      </w:r>
      <w:r w:rsidRPr="0030111A">
        <w:rPr>
          <w:spacing w:val="-2"/>
        </w:rPr>
        <w:t>пр</w:t>
      </w:r>
      <w:r w:rsidRPr="0030111A">
        <w:t>ог</w:t>
      </w:r>
      <w:r w:rsidRPr="0030111A">
        <w:rPr>
          <w:spacing w:val="-2"/>
        </w:rPr>
        <w:t>р</w:t>
      </w:r>
      <w:r w:rsidRPr="0030111A">
        <w:t>а</w:t>
      </w:r>
      <w:r w:rsidRPr="0030111A">
        <w:rPr>
          <w:spacing w:val="-3"/>
        </w:rPr>
        <w:t>м</w:t>
      </w:r>
      <w:r w:rsidRPr="0030111A">
        <w:t>мы д</w:t>
      </w:r>
      <w:r w:rsidRPr="0030111A">
        <w:rPr>
          <w:spacing w:val="-1"/>
        </w:rPr>
        <w:t>л</w:t>
      </w:r>
      <w:r w:rsidRPr="0030111A">
        <w:t xml:space="preserve">я </w:t>
      </w:r>
      <w:r w:rsidRPr="0030111A">
        <w:rPr>
          <w:spacing w:val="-3"/>
        </w:rPr>
        <w:t>г</w:t>
      </w:r>
      <w:r w:rsidRPr="0030111A">
        <w:t>р</w:t>
      </w:r>
      <w:r w:rsidRPr="0030111A">
        <w:rPr>
          <w:spacing w:val="-4"/>
        </w:rPr>
        <w:t>у</w:t>
      </w:r>
      <w:r w:rsidRPr="0030111A">
        <w:t>дно</w:t>
      </w:r>
      <w:r w:rsidRPr="0030111A">
        <w:rPr>
          <w:spacing w:val="-3"/>
        </w:rPr>
        <w:t>г</w:t>
      </w:r>
      <w:r>
        <w:t>о</w:t>
      </w:r>
      <w:r w:rsidRPr="0030111A">
        <w:rPr>
          <w:spacing w:val="40"/>
        </w:rPr>
        <w:t xml:space="preserve"> </w:t>
      </w:r>
      <w:r w:rsidRPr="0030111A">
        <w:t>ре</w:t>
      </w:r>
      <w:r w:rsidRPr="0030111A">
        <w:rPr>
          <w:spacing w:val="-3"/>
        </w:rPr>
        <w:t>г</w:t>
      </w:r>
      <w:r w:rsidRPr="0030111A">
        <w:t>ист</w:t>
      </w:r>
      <w:r w:rsidRPr="0030111A">
        <w:rPr>
          <w:spacing w:val="-2"/>
        </w:rPr>
        <w:t>р</w:t>
      </w:r>
      <w:r w:rsidRPr="0030111A">
        <w:t>а и детс</w:t>
      </w:r>
      <w:r w:rsidRPr="0030111A">
        <w:rPr>
          <w:spacing w:val="-3"/>
        </w:rPr>
        <w:t>к</w:t>
      </w:r>
      <w:r w:rsidRPr="0030111A">
        <w:t>о</w:t>
      </w:r>
      <w:r w:rsidRPr="0030111A">
        <w:rPr>
          <w:spacing w:val="-3"/>
        </w:rPr>
        <w:t>г</w:t>
      </w:r>
      <w:r w:rsidRPr="0030111A">
        <w:t>о</w:t>
      </w:r>
      <w:r w:rsidRPr="0030111A">
        <w:rPr>
          <w:spacing w:val="1"/>
        </w:rPr>
        <w:t xml:space="preserve"> </w:t>
      </w:r>
      <w:r w:rsidRPr="0030111A">
        <w:t>го</w:t>
      </w:r>
      <w:r w:rsidRPr="0030111A">
        <w:rPr>
          <w:spacing w:val="-3"/>
        </w:rPr>
        <w:t>л</w:t>
      </w:r>
      <w:r w:rsidRPr="0030111A">
        <w:t>ос</w:t>
      </w:r>
      <w:r w:rsidRPr="0030111A">
        <w:rPr>
          <w:spacing w:val="-3"/>
        </w:rPr>
        <w:t>а</w:t>
      </w:r>
      <w:r w:rsidRPr="0030111A">
        <w:t>;</w:t>
      </w:r>
    </w:p>
    <w:p w:rsidR="00404731" w:rsidRPr="00ED5D4E" w:rsidRDefault="00404731" w:rsidP="005B4E80">
      <w:pPr>
        <w:pStyle w:val="a3"/>
        <w:numPr>
          <w:ilvl w:val="0"/>
          <w:numId w:val="33"/>
        </w:numPr>
        <w:kinsoku w:val="0"/>
        <w:overflowPunct w:val="0"/>
        <w:spacing w:before="3" w:line="322" w:lineRule="exact"/>
        <w:ind w:left="284" w:right="74"/>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ния</w:t>
      </w:r>
      <w:r w:rsidRPr="00ED5D4E">
        <w:rPr>
          <w:spacing w:val="23"/>
        </w:rPr>
        <w:t xml:space="preserve"> </w:t>
      </w:r>
      <w:r w:rsidRPr="00ED5D4E">
        <w:t>на</w:t>
      </w:r>
      <w:r w:rsidRPr="00ED5D4E">
        <w:rPr>
          <w:spacing w:val="8"/>
        </w:rPr>
        <w:t xml:space="preserve"> </w:t>
      </w:r>
      <w:r w:rsidRPr="00ED5D4E">
        <w:t>ра</w:t>
      </w:r>
      <w:r w:rsidRPr="00ED5D4E">
        <w:rPr>
          <w:spacing w:val="-3"/>
        </w:rPr>
        <w:t>з</w:t>
      </w:r>
      <w:r w:rsidRPr="00ED5D4E">
        <w:t>витие</w:t>
      </w:r>
      <w:r w:rsidRPr="00ED5D4E">
        <w:rPr>
          <w:spacing w:val="11"/>
        </w:rPr>
        <w:t xml:space="preserve"> </w:t>
      </w:r>
      <w:r w:rsidRPr="00ED5D4E">
        <w:t>д</w:t>
      </w:r>
      <w:r w:rsidRPr="00ED5D4E">
        <w:rPr>
          <w:spacing w:val="-3"/>
        </w:rPr>
        <w:t>в</w:t>
      </w:r>
      <w:r w:rsidRPr="00ED5D4E">
        <w:t>ига</w:t>
      </w:r>
      <w:r w:rsidRPr="00ED5D4E">
        <w:rPr>
          <w:spacing w:val="-3"/>
        </w:rPr>
        <w:t>т</w:t>
      </w:r>
      <w:r w:rsidRPr="00ED5D4E">
        <w:t>ел</w:t>
      </w:r>
      <w:r w:rsidRPr="00ED5D4E">
        <w:rPr>
          <w:spacing w:val="-2"/>
        </w:rPr>
        <w:t>ь</w:t>
      </w:r>
      <w:r w:rsidRPr="00ED5D4E">
        <w:t>н</w:t>
      </w:r>
      <w:r w:rsidRPr="00ED5D4E">
        <w:rPr>
          <w:spacing w:val="-2"/>
        </w:rPr>
        <w:t>о</w:t>
      </w:r>
      <w:r w:rsidRPr="00ED5D4E">
        <w:t>й</w:t>
      </w:r>
      <w:r w:rsidRPr="00ED5D4E">
        <w:rPr>
          <w:spacing w:val="10"/>
        </w:rPr>
        <w:t xml:space="preserve"> </w:t>
      </w:r>
      <w:r w:rsidRPr="00ED5D4E">
        <w:t>сферы</w:t>
      </w:r>
      <w:r w:rsidRPr="00ED5D4E">
        <w:rPr>
          <w:spacing w:val="11"/>
        </w:rPr>
        <w:t xml:space="preserve"> </w:t>
      </w:r>
      <w:r w:rsidRPr="00ED5D4E">
        <w:t>г</w:t>
      </w:r>
      <w:r w:rsidRPr="00ED5D4E">
        <w:rPr>
          <w:spacing w:val="1"/>
        </w:rPr>
        <w:t>о</w:t>
      </w:r>
      <w:r w:rsidRPr="00ED5D4E">
        <w:rPr>
          <w:spacing w:val="-1"/>
        </w:rPr>
        <w:t>л</w:t>
      </w:r>
      <w:r w:rsidRPr="00ED5D4E">
        <w:rPr>
          <w:spacing w:val="-2"/>
        </w:rPr>
        <w:t>о</w:t>
      </w:r>
      <w:r w:rsidRPr="00ED5D4E">
        <w:t>с</w:t>
      </w:r>
      <w:r w:rsidRPr="00ED5D4E">
        <w:rPr>
          <w:spacing w:val="-2"/>
        </w:rPr>
        <w:t>оо</w:t>
      </w:r>
      <w:r w:rsidRPr="00ED5D4E">
        <w:t>б</w:t>
      </w:r>
      <w:r w:rsidRPr="00ED5D4E">
        <w:rPr>
          <w:spacing w:val="-2"/>
        </w:rPr>
        <w:t>р</w:t>
      </w:r>
      <w:r w:rsidRPr="00ED5D4E">
        <w:t>азова</w:t>
      </w:r>
      <w:r w:rsidRPr="00ED5D4E">
        <w:rPr>
          <w:spacing w:val="-2"/>
        </w:rPr>
        <w:t>н</w:t>
      </w:r>
      <w:r w:rsidRPr="00ED5D4E">
        <w:t>ия</w:t>
      </w:r>
      <w:r w:rsidRPr="00ED5D4E">
        <w:rPr>
          <w:spacing w:val="11"/>
        </w:rPr>
        <w:t xml:space="preserve"> </w:t>
      </w:r>
      <w:r w:rsidRPr="00ED5D4E">
        <w:t>и реч</w:t>
      </w:r>
      <w:r w:rsidRPr="00ED5D4E">
        <w:rPr>
          <w:spacing w:val="-2"/>
        </w:rPr>
        <w:t>ео</w:t>
      </w:r>
      <w:r w:rsidRPr="00ED5D4E">
        <w:t>б</w:t>
      </w:r>
      <w:r w:rsidRPr="00ED5D4E">
        <w:rPr>
          <w:spacing w:val="-2"/>
        </w:rPr>
        <w:t>р</w:t>
      </w:r>
      <w:r w:rsidRPr="00ED5D4E">
        <w:t>азов</w:t>
      </w:r>
      <w:r w:rsidRPr="00ED5D4E">
        <w:rPr>
          <w:spacing w:val="-2"/>
        </w:rPr>
        <w:t>а</w:t>
      </w:r>
      <w:r w:rsidRPr="00ED5D4E">
        <w:t>н</w:t>
      </w:r>
      <w:r w:rsidRPr="00ED5D4E">
        <w:rPr>
          <w:spacing w:val="-2"/>
        </w:rPr>
        <w:t>и</w:t>
      </w:r>
      <w:r w:rsidRPr="00ED5D4E">
        <w:rPr>
          <w:spacing w:val="1"/>
        </w:rPr>
        <w:t>я</w:t>
      </w:r>
      <w:r w:rsidRPr="00ED5D4E">
        <w:t>;</w:t>
      </w:r>
    </w:p>
    <w:p w:rsidR="00404731" w:rsidRPr="00ED5D4E" w:rsidRDefault="00404731" w:rsidP="005B4E80">
      <w:pPr>
        <w:pStyle w:val="a3"/>
        <w:numPr>
          <w:ilvl w:val="0"/>
          <w:numId w:val="33"/>
        </w:numPr>
        <w:kinsoku w:val="0"/>
        <w:overflowPunct w:val="0"/>
        <w:ind w:left="284" w:right="74"/>
      </w:pPr>
      <w:r w:rsidRPr="00ED5D4E">
        <w:t>У</w:t>
      </w:r>
      <w:r w:rsidRPr="00ED5D4E">
        <w:rPr>
          <w:spacing w:val="-2"/>
        </w:rPr>
        <w:t>п</w:t>
      </w:r>
      <w:r w:rsidRPr="00ED5D4E">
        <w:t>ра</w:t>
      </w:r>
      <w:r w:rsidRPr="00ED5D4E">
        <w:rPr>
          <w:spacing w:val="-2"/>
        </w:rPr>
        <w:t>ж</w:t>
      </w:r>
      <w:r w:rsidRPr="00ED5D4E">
        <w:t>н</w:t>
      </w:r>
      <w:r w:rsidRPr="00ED5D4E">
        <w:rPr>
          <w:spacing w:val="-3"/>
        </w:rPr>
        <w:t>е</w:t>
      </w:r>
      <w:r>
        <w:t xml:space="preserve">ния </w:t>
      </w:r>
      <w:r w:rsidRPr="00ED5D4E">
        <w:t>двиг</w:t>
      </w:r>
      <w:r w:rsidRPr="00ED5D4E">
        <w:rPr>
          <w:spacing w:val="-2"/>
        </w:rPr>
        <w:t>а</w:t>
      </w:r>
      <w:r w:rsidRPr="00ED5D4E">
        <w:t>те</w:t>
      </w:r>
      <w:r w:rsidRPr="00ED5D4E">
        <w:rPr>
          <w:spacing w:val="-2"/>
        </w:rPr>
        <w:t>л</w:t>
      </w:r>
      <w:r w:rsidRPr="00ED5D4E">
        <w:rPr>
          <w:spacing w:val="-1"/>
        </w:rPr>
        <w:t>ь</w:t>
      </w:r>
      <w:r w:rsidRPr="00ED5D4E">
        <w:t>н</w:t>
      </w:r>
      <w:r w:rsidRPr="00ED5D4E">
        <w:rPr>
          <w:spacing w:val="-2"/>
        </w:rPr>
        <w:t>о</w:t>
      </w:r>
      <w:r>
        <w:t xml:space="preserve">й </w:t>
      </w:r>
      <w:r w:rsidRPr="00ED5D4E">
        <w:t>п</w:t>
      </w:r>
      <w:r w:rsidRPr="00ED5D4E">
        <w:rPr>
          <w:spacing w:val="-2"/>
        </w:rPr>
        <w:t>р</w:t>
      </w:r>
      <w:r w:rsidRPr="00ED5D4E">
        <w:t>о</w:t>
      </w:r>
      <w:r w:rsidRPr="00ED5D4E">
        <w:rPr>
          <w:spacing w:val="-3"/>
        </w:rPr>
        <w:t>г</w:t>
      </w:r>
      <w:r w:rsidRPr="00ED5D4E">
        <w:t>рам</w:t>
      </w:r>
      <w:r w:rsidRPr="00ED5D4E">
        <w:rPr>
          <w:spacing w:val="-3"/>
        </w:rPr>
        <w:t>м</w:t>
      </w:r>
      <w:r w:rsidRPr="00ED5D4E">
        <w:t>ы</w:t>
      </w:r>
      <w:r>
        <w:t xml:space="preserve"> по </w:t>
      </w:r>
      <w:r w:rsidRPr="00ED5D4E">
        <w:t>т</w:t>
      </w:r>
      <w:r w:rsidRPr="00ED5D4E">
        <w:rPr>
          <w:spacing w:val="-2"/>
        </w:rPr>
        <w:t>р</w:t>
      </w:r>
      <w:r w:rsidRPr="00ED5D4E">
        <w:t>е</w:t>
      </w:r>
      <w:r w:rsidRPr="00ED5D4E">
        <w:rPr>
          <w:spacing w:val="-2"/>
        </w:rPr>
        <w:t>н</w:t>
      </w:r>
      <w:r w:rsidRPr="00ED5D4E">
        <w:t>и</w:t>
      </w:r>
      <w:r w:rsidRPr="00ED5D4E">
        <w:rPr>
          <w:spacing w:val="-2"/>
        </w:rPr>
        <w:t>р</w:t>
      </w:r>
      <w:r w:rsidRPr="00ED5D4E">
        <w:t>ов</w:t>
      </w:r>
      <w:r w:rsidRPr="00ED5D4E">
        <w:rPr>
          <w:spacing w:val="-3"/>
        </w:rPr>
        <w:t>к</w:t>
      </w:r>
      <w:r>
        <w:t xml:space="preserve">е </w:t>
      </w:r>
      <w:r w:rsidRPr="00ED5D4E">
        <w:t>ра</w:t>
      </w:r>
      <w:r w:rsidRPr="00ED5D4E">
        <w:rPr>
          <w:spacing w:val="-3"/>
        </w:rPr>
        <w:t>з</w:t>
      </w:r>
      <w:r w:rsidRPr="00ED5D4E">
        <w:t>н</w:t>
      </w:r>
      <w:r w:rsidRPr="00ED5D4E">
        <w:rPr>
          <w:spacing w:val="-2"/>
        </w:rPr>
        <w:t>ы</w:t>
      </w:r>
      <w:r w:rsidRPr="00ED5D4E">
        <w:t>х</w:t>
      </w:r>
      <w:r>
        <w:t xml:space="preserve"> </w:t>
      </w:r>
      <w:r w:rsidRPr="00ED5D4E">
        <w:t>фонем,</w:t>
      </w:r>
      <w:r w:rsidRPr="00ED5D4E">
        <w:rPr>
          <w:spacing w:val="-1"/>
        </w:rPr>
        <w:t xml:space="preserve"> </w:t>
      </w:r>
      <w:r w:rsidRPr="00ED5D4E">
        <w:rPr>
          <w:spacing w:val="-2"/>
        </w:rPr>
        <w:t>и</w:t>
      </w:r>
      <w:r w:rsidRPr="00ED5D4E">
        <w:t>нт</w:t>
      </w:r>
      <w:r w:rsidRPr="00ED5D4E">
        <w:rPr>
          <w:spacing w:val="-2"/>
        </w:rPr>
        <w:t>о</w:t>
      </w:r>
      <w:r w:rsidRPr="00ED5D4E">
        <w:t>н</w:t>
      </w:r>
      <w:r w:rsidRPr="00ED5D4E">
        <w:rPr>
          <w:spacing w:val="-3"/>
        </w:rPr>
        <w:t>а</w:t>
      </w:r>
      <w:r w:rsidRPr="00ED5D4E">
        <w:t>ц</w:t>
      </w:r>
      <w:r w:rsidRPr="00ED5D4E">
        <w:rPr>
          <w:spacing w:val="-2"/>
        </w:rPr>
        <w:t>и</w:t>
      </w:r>
      <w:r w:rsidRPr="00ED5D4E">
        <w:t>и,</w:t>
      </w:r>
      <w:r w:rsidRPr="00ED5D4E">
        <w:rPr>
          <w:spacing w:val="-4"/>
        </w:rPr>
        <w:t xml:space="preserve"> </w:t>
      </w:r>
      <w:r w:rsidRPr="00ED5D4E">
        <w:t>до</w:t>
      </w:r>
      <w:r w:rsidRPr="00ED5D4E">
        <w:rPr>
          <w:spacing w:val="-3"/>
        </w:rPr>
        <w:t>з</w:t>
      </w:r>
      <w:r w:rsidRPr="00ED5D4E">
        <w:t>и</w:t>
      </w:r>
      <w:r w:rsidRPr="00ED5D4E">
        <w:rPr>
          <w:spacing w:val="-2"/>
        </w:rPr>
        <w:t>р</w:t>
      </w:r>
      <w:r w:rsidRPr="00ED5D4E">
        <w:t>ов</w:t>
      </w:r>
      <w:r w:rsidRPr="00ED5D4E">
        <w:rPr>
          <w:spacing w:val="-3"/>
        </w:rPr>
        <w:t>к</w:t>
      </w:r>
      <w:r w:rsidRPr="00ED5D4E">
        <w:t>и д</w:t>
      </w:r>
      <w:r w:rsidRPr="00ED5D4E">
        <w:rPr>
          <w:spacing w:val="-3"/>
        </w:rPr>
        <w:t>в</w:t>
      </w:r>
      <w:r w:rsidRPr="00ED5D4E">
        <w:t>иж</w:t>
      </w:r>
      <w:r w:rsidRPr="00ED5D4E">
        <w:rPr>
          <w:spacing w:val="-2"/>
        </w:rPr>
        <w:t>ени</w:t>
      </w:r>
      <w:r w:rsidRPr="00ED5D4E">
        <w:t>я,</w:t>
      </w:r>
      <w:r w:rsidRPr="00ED5D4E">
        <w:rPr>
          <w:spacing w:val="3"/>
        </w:rPr>
        <w:t xml:space="preserve"> </w:t>
      </w:r>
      <w:r w:rsidRPr="00ED5D4E">
        <w:rPr>
          <w:spacing w:val="-4"/>
        </w:rPr>
        <w:t>у</w:t>
      </w:r>
      <w:r w:rsidRPr="00ED5D4E">
        <w:t>словий</w:t>
      </w:r>
      <w:r w:rsidRPr="00ED5D4E">
        <w:rPr>
          <w:spacing w:val="1"/>
        </w:rPr>
        <w:t xml:space="preserve"> </w:t>
      </w:r>
      <w:r w:rsidRPr="00ED5D4E">
        <w:rPr>
          <w:spacing w:val="-2"/>
        </w:rPr>
        <w:t>в</w:t>
      </w:r>
      <w:r w:rsidRPr="00ED5D4E">
        <w:t>рем</w:t>
      </w:r>
      <w:r w:rsidRPr="00ED5D4E">
        <w:rPr>
          <w:spacing w:val="-3"/>
        </w:rPr>
        <w:t>е</w:t>
      </w:r>
      <w:r w:rsidRPr="00ED5D4E">
        <w:t>н</w:t>
      </w:r>
      <w:r w:rsidRPr="00ED5D4E">
        <w:rPr>
          <w:spacing w:val="2"/>
        </w:rPr>
        <w:t>и</w:t>
      </w:r>
      <w:r w:rsidRPr="00ED5D4E">
        <w:t>.</w:t>
      </w:r>
    </w:p>
    <w:p w:rsidR="00404731" w:rsidRPr="00ED5D4E" w:rsidRDefault="00404731" w:rsidP="005B4E80">
      <w:pPr>
        <w:pStyle w:val="a3"/>
        <w:numPr>
          <w:ilvl w:val="0"/>
          <w:numId w:val="33"/>
        </w:numPr>
        <w:kinsoku w:val="0"/>
        <w:overflowPunct w:val="0"/>
        <w:ind w:left="284" w:right="74"/>
        <w:jc w:val="both"/>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ния</w:t>
      </w:r>
      <w:r w:rsidRPr="00ED5D4E">
        <w:rPr>
          <w:spacing w:val="11"/>
        </w:rPr>
        <w:t xml:space="preserve"> </w:t>
      </w:r>
      <w:r w:rsidRPr="00ED5D4E">
        <w:rPr>
          <w:spacing w:val="-2"/>
        </w:rPr>
        <w:t>п</w:t>
      </w:r>
      <w:r w:rsidRPr="00ED5D4E">
        <w:t>о</w:t>
      </w:r>
      <w:r w:rsidRPr="00ED5D4E">
        <w:rPr>
          <w:spacing w:val="14"/>
        </w:rPr>
        <w:t xml:space="preserve"> </w:t>
      </w:r>
      <w:r w:rsidRPr="00ED5D4E">
        <w:rPr>
          <w:spacing w:val="-2"/>
        </w:rPr>
        <w:t>и</w:t>
      </w:r>
      <w:r w:rsidRPr="00ED5D4E">
        <w:t>н</w:t>
      </w:r>
      <w:r w:rsidRPr="00ED5D4E">
        <w:rPr>
          <w:spacing w:val="-3"/>
        </w:rPr>
        <w:t>с</w:t>
      </w:r>
      <w:r w:rsidRPr="00ED5D4E">
        <w:t>п</w:t>
      </w:r>
      <w:r w:rsidRPr="00ED5D4E">
        <w:rPr>
          <w:spacing w:val="-2"/>
        </w:rPr>
        <w:t>и</w:t>
      </w:r>
      <w:r w:rsidRPr="00ED5D4E">
        <w:t>ра</w:t>
      </w:r>
      <w:r w:rsidRPr="00ED5D4E">
        <w:rPr>
          <w:spacing w:val="-3"/>
        </w:rPr>
        <w:t>т</w:t>
      </w:r>
      <w:r w:rsidRPr="00ED5D4E">
        <w:t>о</w:t>
      </w:r>
      <w:r w:rsidRPr="00ED5D4E">
        <w:rPr>
          <w:spacing w:val="-2"/>
        </w:rPr>
        <w:t>рн</w:t>
      </w:r>
      <w:r w:rsidRPr="00ED5D4E">
        <w:t>ой</w:t>
      </w:r>
      <w:r w:rsidRPr="00ED5D4E">
        <w:rPr>
          <w:spacing w:val="25"/>
        </w:rPr>
        <w:t xml:space="preserve"> </w:t>
      </w:r>
      <w:r w:rsidRPr="00ED5D4E">
        <w:t>фон</w:t>
      </w:r>
      <w:r w:rsidRPr="00ED5D4E">
        <w:rPr>
          <w:spacing w:val="-2"/>
        </w:rPr>
        <w:t>ац</w:t>
      </w:r>
      <w:r w:rsidRPr="00ED5D4E">
        <w:t>ии</w:t>
      </w:r>
      <w:r w:rsidRPr="00ED5D4E">
        <w:rPr>
          <w:spacing w:val="19"/>
        </w:rPr>
        <w:t xml:space="preserve"> </w:t>
      </w:r>
      <w:r w:rsidRPr="00ED5D4E">
        <w:t>–</w:t>
      </w:r>
      <w:r w:rsidRPr="00ED5D4E">
        <w:rPr>
          <w:spacing w:val="12"/>
        </w:rPr>
        <w:t xml:space="preserve"> </w:t>
      </w:r>
      <w:r w:rsidRPr="00ED5D4E">
        <w:t>изд</w:t>
      </w:r>
      <w:r w:rsidRPr="00ED5D4E">
        <w:rPr>
          <w:spacing w:val="-2"/>
        </w:rPr>
        <w:t>а</w:t>
      </w:r>
      <w:r w:rsidRPr="00ED5D4E">
        <w:t>нию</w:t>
      </w:r>
      <w:r w:rsidRPr="00ED5D4E">
        <w:rPr>
          <w:spacing w:val="12"/>
        </w:rPr>
        <w:t xml:space="preserve"> </w:t>
      </w:r>
      <w:r w:rsidRPr="00ED5D4E">
        <w:t>з</w:t>
      </w:r>
      <w:r w:rsidRPr="00ED5D4E">
        <w:rPr>
          <w:spacing w:val="-2"/>
        </w:rPr>
        <w:t>в</w:t>
      </w:r>
      <w:r w:rsidRPr="00ED5D4E">
        <w:rPr>
          <w:spacing w:val="-4"/>
        </w:rPr>
        <w:t>у</w:t>
      </w:r>
      <w:r w:rsidRPr="00ED5D4E">
        <w:t>ка</w:t>
      </w:r>
      <w:r w:rsidRPr="00ED5D4E">
        <w:rPr>
          <w:spacing w:val="14"/>
        </w:rPr>
        <w:t xml:space="preserve"> </w:t>
      </w:r>
      <w:r w:rsidRPr="00ED5D4E">
        <w:t>во</w:t>
      </w:r>
      <w:r w:rsidRPr="00ED5D4E">
        <w:rPr>
          <w:spacing w:val="14"/>
        </w:rPr>
        <w:t xml:space="preserve"> </w:t>
      </w:r>
      <w:r w:rsidRPr="00ED5D4E">
        <w:t>вр</w:t>
      </w:r>
      <w:r w:rsidRPr="00ED5D4E">
        <w:rPr>
          <w:spacing w:val="-2"/>
        </w:rPr>
        <w:t>е</w:t>
      </w:r>
      <w:r w:rsidRPr="00ED5D4E">
        <w:t>мя вдоха.</w:t>
      </w:r>
      <w:r w:rsidRPr="00ED5D4E">
        <w:rPr>
          <w:spacing w:val="28"/>
        </w:rPr>
        <w:t xml:space="preserve"> </w:t>
      </w:r>
      <w:r w:rsidRPr="00ED5D4E">
        <w:rPr>
          <w:spacing w:val="-2"/>
        </w:rPr>
        <w:t>По</w:t>
      </w:r>
      <w:r w:rsidRPr="00ED5D4E">
        <w:t>иск</w:t>
      </w:r>
      <w:r w:rsidRPr="00ED5D4E">
        <w:rPr>
          <w:spacing w:val="26"/>
        </w:rPr>
        <w:t xml:space="preserve"> </w:t>
      </w:r>
      <w:r w:rsidRPr="00ED5D4E">
        <w:t>ре</w:t>
      </w:r>
      <w:r w:rsidRPr="00ED5D4E">
        <w:rPr>
          <w:spacing w:val="-2"/>
        </w:rPr>
        <w:t>жи</w:t>
      </w:r>
      <w:r w:rsidRPr="00ED5D4E">
        <w:t>ма</w:t>
      </w:r>
      <w:r w:rsidRPr="00ED5D4E">
        <w:rPr>
          <w:spacing w:val="28"/>
        </w:rPr>
        <w:t xml:space="preserve"> </w:t>
      </w:r>
      <w:r w:rsidRPr="00ED5D4E">
        <w:t>р</w:t>
      </w:r>
      <w:r w:rsidRPr="00ED5D4E">
        <w:rPr>
          <w:spacing w:val="-3"/>
        </w:rPr>
        <w:t>а</w:t>
      </w:r>
      <w:r w:rsidRPr="00ED5D4E">
        <w:t>бо</w:t>
      </w:r>
      <w:r w:rsidRPr="00ED5D4E">
        <w:rPr>
          <w:spacing w:val="-3"/>
        </w:rPr>
        <w:t>т</w:t>
      </w:r>
      <w:r w:rsidRPr="00ED5D4E">
        <w:t>ы</w:t>
      </w:r>
      <w:r w:rsidRPr="00ED5D4E">
        <w:rPr>
          <w:spacing w:val="28"/>
        </w:rPr>
        <w:t xml:space="preserve"> </w:t>
      </w:r>
      <w:r w:rsidRPr="00ED5D4E">
        <w:t>г</w:t>
      </w:r>
      <w:r w:rsidRPr="00ED5D4E">
        <w:rPr>
          <w:spacing w:val="-2"/>
        </w:rPr>
        <w:t>о</w:t>
      </w:r>
      <w:r w:rsidRPr="00ED5D4E">
        <w:t>рт</w:t>
      </w:r>
      <w:r w:rsidRPr="00ED5D4E">
        <w:rPr>
          <w:spacing w:val="-3"/>
        </w:rPr>
        <w:t>а</w:t>
      </w:r>
      <w:r w:rsidRPr="00ED5D4E">
        <w:t>н</w:t>
      </w:r>
      <w:r w:rsidRPr="00ED5D4E">
        <w:rPr>
          <w:spacing w:val="-2"/>
        </w:rPr>
        <w:t>и</w:t>
      </w:r>
      <w:r w:rsidRPr="00ED5D4E">
        <w:t>:</w:t>
      </w:r>
      <w:r w:rsidRPr="00ED5D4E">
        <w:rPr>
          <w:spacing w:val="26"/>
        </w:rPr>
        <w:t xml:space="preserve"> </w:t>
      </w:r>
      <w:r w:rsidRPr="00ED5D4E">
        <w:t>штробас,</w:t>
      </w:r>
      <w:r w:rsidRPr="00ED5D4E">
        <w:rPr>
          <w:spacing w:val="28"/>
        </w:rPr>
        <w:t xml:space="preserve"> </w:t>
      </w:r>
      <w:r w:rsidRPr="00ED5D4E">
        <w:t>фал</w:t>
      </w:r>
      <w:r w:rsidRPr="00ED5D4E">
        <w:rPr>
          <w:spacing w:val="-4"/>
        </w:rPr>
        <w:t>ь</w:t>
      </w:r>
      <w:r w:rsidRPr="00ED5D4E">
        <w:t>цет,</w:t>
      </w:r>
      <w:r w:rsidRPr="00ED5D4E">
        <w:rPr>
          <w:spacing w:val="27"/>
        </w:rPr>
        <w:t xml:space="preserve"> </w:t>
      </w:r>
      <w:r w:rsidRPr="00ED5D4E">
        <w:t>свист</w:t>
      </w:r>
      <w:r w:rsidRPr="00ED5D4E">
        <w:rPr>
          <w:spacing w:val="63"/>
        </w:rPr>
        <w:t xml:space="preserve"> </w:t>
      </w:r>
      <w:r w:rsidRPr="00ED5D4E">
        <w:t>-</w:t>
      </w:r>
      <w:r w:rsidRPr="00ED5D4E">
        <w:rPr>
          <w:spacing w:val="28"/>
        </w:rPr>
        <w:t xml:space="preserve"> </w:t>
      </w:r>
      <w:r w:rsidRPr="00ED5D4E">
        <w:t>о</w:t>
      </w:r>
      <w:r w:rsidRPr="00ED5D4E">
        <w:rPr>
          <w:spacing w:val="-3"/>
        </w:rPr>
        <w:t>с</w:t>
      </w:r>
      <w:r w:rsidRPr="00ED5D4E">
        <w:t>озн</w:t>
      </w:r>
      <w:r w:rsidRPr="00ED5D4E">
        <w:rPr>
          <w:spacing w:val="-2"/>
        </w:rPr>
        <w:t>ан</w:t>
      </w:r>
      <w:r w:rsidRPr="00ED5D4E">
        <w:t>ие вокал</w:t>
      </w:r>
      <w:r w:rsidRPr="00ED5D4E">
        <w:rPr>
          <w:spacing w:val="-2"/>
        </w:rPr>
        <w:t>ьн</w:t>
      </w:r>
      <w:r w:rsidRPr="00ED5D4E">
        <w:rPr>
          <w:spacing w:val="1"/>
        </w:rPr>
        <w:t>о</w:t>
      </w:r>
      <w:r w:rsidRPr="00ED5D4E">
        <w:t>-те</w:t>
      </w:r>
      <w:r w:rsidRPr="00ED5D4E">
        <w:rPr>
          <w:spacing w:val="-2"/>
        </w:rPr>
        <w:t>л</w:t>
      </w:r>
      <w:r w:rsidRPr="00ED5D4E">
        <w:t>е</w:t>
      </w:r>
      <w:r w:rsidRPr="00ED5D4E">
        <w:rPr>
          <w:spacing w:val="-3"/>
        </w:rPr>
        <w:t>с</w:t>
      </w:r>
      <w:r w:rsidRPr="00ED5D4E">
        <w:rPr>
          <w:spacing w:val="-2"/>
        </w:rPr>
        <w:t>н</w:t>
      </w:r>
      <w:r w:rsidRPr="00ED5D4E">
        <w:t>ых</w:t>
      </w:r>
      <w:r w:rsidRPr="00ED5D4E">
        <w:rPr>
          <w:spacing w:val="-3"/>
        </w:rPr>
        <w:t xml:space="preserve"> </w:t>
      </w:r>
      <w:r w:rsidRPr="00ED5D4E">
        <w:lastRenderedPageBreak/>
        <w:t>ощ</w:t>
      </w:r>
      <w:r w:rsidRPr="00ED5D4E">
        <w:rPr>
          <w:spacing w:val="-4"/>
        </w:rPr>
        <w:t>у</w:t>
      </w:r>
      <w:r w:rsidRPr="00ED5D4E">
        <w:t>щен</w:t>
      </w:r>
      <w:r w:rsidRPr="00ED5D4E">
        <w:rPr>
          <w:spacing w:val="-2"/>
        </w:rPr>
        <w:t>и</w:t>
      </w:r>
      <w:r w:rsidRPr="00ED5D4E">
        <w:rPr>
          <w:spacing w:val="3"/>
        </w:rPr>
        <w:t>й</w:t>
      </w:r>
      <w:r w:rsidRPr="00ED5D4E">
        <w:t>.</w:t>
      </w:r>
    </w:p>
    <w:p w:rsidR="00404731" w:rsidRPr="00ED5D4E" w:rsidRDefault="00404731" w:rsidP="005B4E80">
      <w:pPr>
        <w:pStyle w:val="a3"/>
        <w:numPr>
          <w:ilvl w:val="0"/>
          <w:numId w:val="33"/>
        </w:numPr>
        <w:kinsoku w:val="0"/>
        <w:overflowPunct w:val="0"/>
        <w:ind w:left="284" w:right="74"/>
      </w:pPr>
      <w:r w:rsidRPr="00ED5D4E">
        <w:rPr>
          <w:spacing w:val="-2"/>
        </w:rPr>
        <w:t>Т</w:t>
      </w:r>
      <w:r w:rsidRPr="00ED5D4E">
        <w:t>ре</w:t>
      </w:r>
      <w:r w:rsidRPr="00ED5D4E">
        <w:rPr>
          <w:spacing w:val="-2"/>
        </w:rPr>
        <w:t>н</w:t>
      </w:r>
      <w:r w:rsidRPr="00ED5D4E">
        <w:t>и</w:t>
      </w:r>
      <w:r w:rsidRPr="00ED5D4E">
        <w:rPr>
          <w:spacing w:val="-2"/>
        </w:rPr>
        <w:t>р</w:t>
      </w:r>
      <w:r w:rsidRPr="00ED5D4E">
        <w:t>о</w:t>
      </w:r>
      <w:r w:rsidRPr="00ED5D4E">
        <w:rPr>
          <w:spacing w:val="-3"/>
        </w:rPr>
        <w:t>в</w:t>
      </w:r>
      <w:r w:rsidRPr="00ED5D4E">
        <w:t>о</w:t>
      </w:r>
      <w:r w:rsidRPr="00ED5D4E">
        <w:rPr>
          <w:spacing w:val="-2"/>
        </w:rPr>
        <w:t>ч</w:t>
      </w:r>
      <w:r w:rsidRPr="00ED5D4E">
        <w:t xml:space="preserve">ные </w:t>
      </w:r>
      <w:r w:rsidRPr="00ED5D4E">
        <w:rPr>
          <w:spacing w:val="-2"/>
        </w:rPr>
        <w:t>пр</w:t>
      </w:r>
      <w:r w:rsidRPr="00ED5D4E">
        <w:t>ог</w:t>
      </w:r>
      <w:r w:rsidRPr="00ED5D4E">
        <w:rPr>
          <w:spacing w:val="-2"/>
        </w:rPr>
        <w:t>р</w:t>
      </w:r>
      <w:r w:rsidRPr="00ED5D4E">
        <w:t>ам</w:t>
      </w:r>
      <w:r w:rsidRPr="00ED5D4E">
        <w:rPr>
          <w:spacing w:val="-3"/>
        </w:rPr>
        <w:t>м</w:t>
      </w:r>
      <w:r w:rsidRPr="00ED5D4E">
        <w:t xml:space="preserve">ы </w:t>
      </w:r>
      <w:r w:rsidRPr="00ED5D4E">
        <w:rPr>
          <w:spacing w:val="-2"/>
        </w:rPr>
        <w:t>н</w:t>
      </w:r>
      <w:r w:rsidRPr="00ED5D4E">
        <w:t xml:space="preserve">а </w:t>
      </w:r>
      <w:r w:rsidRPr="00ED5D4E">
        <w:rPr>
          <w:spacing w:val="-2"/>
        </w:rPr>
        <w:t>п</w:t>
      </w:r>
      <w:r w:rsidRPr="00ED5D4E">
        <w:t>е</w:t>
      </w:r>
      <w:r w:rsidRPr="00ED5D4E">
        <w:rPr>
          <w:spacing w:val="1"/>
        </w:rPr>
        <w:t>р</w:t>
      </w:r>
      <w:r w:rsidRPr="00ED5D4E">
        <w:rPr>
          <w:spacing w:val="-3"/>
        </w:rPr>
        <w:t>е</w:t>
      </w:r>
      <w:r w:rsidRPr="00ED5D4E">
        <w:rPr>
          <w:spacing w:val="-2"/>
        </w:rPr>
        <w:t>х</w:t>
      </w:r>
      <w:r w:rsidRPr="00ED5D4E">
        <w:t>о</w:t>
      </w:r>
      <w:r w:rsidRPr="00ED5D4E">
        <w:rPr>
          <w:spacing w:val="-2"/>
        </w:rPr>
        <w:t>д</w:t>
      </w:r>
      <w:r w:rsidRPr="00ED5D4E">
        <w:t>е из г</w:t>
      </w:r>
      <w:r w:rsidRPr="00ED5D4E">
        <w:rPr>
          <w:spacing w:val="1"/>
        </w:rPr>
        <w:t>р</w:t>
      </w:r>
      <w:r w:rsidRPr="00ED5D4E">
        <w:rPr>
          <w:spacing w:val="-4"/>
        </w:rPr>
        <w:t>у</w:t>
      </w:r>
      <w:r w:rsidRPr="00ED5D4E">
        <w:t>д</w:t>
      </w:r>
      <w:r w:rsidRPr="00ED5D4E">
        <w:rPr>
          <w:spacing w:val="-2"/>
        </w:rPr>
        <w:t>н</w:t>
      </w:r>
      <w:r w:rsidRPr="00ED5D4E">
        <w:t>о</w:t>
      </w:r>
      <w:r w:rsidRPr="00ED5D4E">
        <w:rPr>
          <w:spacing w:val="-3"/>
        </w:rPr>
        <w:t>г</w:t>
      </w:r>
      <w:r>
        <w:t>о</w:t>
      </w:r>
      <w:r w:rsidRPr="00ED5D4E">
        <w:rPr>
          <w:spacing w:val="18"/>
        </w:rPr>
        <w:t xml:space="preserve"> </w:t>
      </w:r>
      <w:r w:rsidRPr="00ED5D4E">
        <w:rPr>
          <w:spacing w:val="-2"/>
        </w:rPr>
        <w:t>р</w:t>
      </w:r>
      <w:r w:rsidRPr="00ED5D4E">
        <w:t>егис</w:t>
      </w:r>
      <w:r w:rsidRPr="00ED5D4E">
        <w:rPr>
          <w:spacing w:val="-3"/>
        </w:rPr>
        <w:t>т</w:t>
      </w:r>
      <w:r w:rsidRPr="00ED5D4E">
        <w:t>ра в фал</w:t>
      </w:r>
      <w:r w:rsidRPr="00ED5D4E">
        <w:rPr>
          <w:spacing w:val="-2"/>
        </w:rPr>
        <w:t>ь</w:t>
      </w:r>
      <w:r w:rsidRPr="00ED5D4E">
        <w:t>це</w:t>
      </w:r>
      <w:r w:rsidRPr="00ED5D4E">
        <w:rPr>
          <w:spacing w:val="-3"/>
        </w:rPr>
        <w:t>т</w:t>
      </w:r>
      <w:r w:rsidRPr="00ED5D4E">
        <w:t>н</w:t>
      </w:r>
      <w:r w:rsidRPr="00ED5D4E">
        <w:rPr>
          <w:spacing w:val="-2"/>
        </w:rPr>
        <w:t>ы</w:t>
      </w:r>
      <w:r w:rsidRPr="00ED5D4E">
        <w:t>й</w:t>
      </w:r>
      <w:r w:rsidRPr="00ED5D4E">
        <w:rPr>
          <w:spacing w:val="1"/>
        </w:rPr>
        <w:t xml:space="preserve"> </w:t>
      </w:r>
      <w:r w:rsidRPr="00ED5D4E">
        <w:t>р</w:t>
      </w:r>
      <w:r w:rsidRPr="00ED5D4E">
        <w:rPr>
          <w:spacing w:val="-3"/>
        </w:rPr>
        <w:t>е</w:t>
      </w:r>
      <w:r w:rsidRPr="00ED5D4E">
        <w:t>гис</w:t>
      </w:r>
      <w:r w:rsidRPr="00ED5D4E">
        <w:rPr>
          <w:spacing w:val="-3"/>
        </w:rPr>
        <w:t>т</w:t>
      </w:r>
      <w:r w:rsidRPr="00ED5D4E">
        <w:rPr>
          <w:spacing w:val="-1"/>
        </w:rPr>
        <w:t>р</w:t>
      </w:r>
      <w:r w:rsidRPr="00ED5D4E">
        <w:t>.</w:t>
      </w:r>
    </w:p>
    <w:p w:rsidR="00404731" w:rsidRPr="00ED5D4E" w:rsidRDefault="00404731" w:rsidP="005B4E80">
      <w:pPr>
        <w:pStyle w:val="a3"/>
        <w:numPr>
          <w:ilvl w:val="0"/>
          <w:numId w:val="33"/>
        </w:numPr>
        <w:kinsoku w:val="0"/>
        <w:overflowPunct w:val="0"/>
        <w:ind w:left="284" w:right="74"/>
      </w:pPr>
      <w:r w:rsidRPr="00ED5D4E">
        <w:rPr>
          <w:spacing w:val="-2"/>
        </w:rPr>
        <w:t>Т</w:t>
      </w:r>
      <w:r w:rsidRPr="00ED5D4E">
        <w:t>ре</w:t>
      </w:r>
      <w:r w:rsidRPr="00ED5D4E">
        <w:rPr>
          <w:spacing w:val="-2"/>
        </w:rPr>
        <w:t>н</w:t>
      </w:r>
      <w:r w:rsidRPr="00ED5D4E">
        <w:t>и</w:t>
      </w:r>
      <w:r w:rsidRPr="00ED5D4E">
        <w:rPr>
          <w:spacing w:val="-2"/>
        </w:rPr>
        <w:t>р</w:t>
      </w:r>
      <w:r w:rsidRPr="00ED5D4E">
        <w:t>о</w:t>
      </w:r>
      <w:r w:rsidRPr="00ED5D4E">
        <w:rPr>
          <w:spacing w:val="-3"/>
        </w:rPr>
        <w:t>в</w:t>
      </w:r>
      <w:r w:rsidRPr="00ED5D4E">
        <w:t>о</w:t>
      </w:r>
      <w:r w:rsidRPr="00ED5D4E">
        <w:rPr>
          <w:spacing w:val="-2"/>
        </w:rPr>
        <w:t>ч</w:t>
      </w:r>
      <w:r w:rsidRPr="00ED5D4E">
        <w:t>ные</w:t>
      </w:r>
      <w:r w:rsidRPr="00ED5D4E">
        <w:rPr>
          <w:spacing w:val="18"/>
        </w:rPr>
        <w:t xml:space="preserve"> </w:t>
      </w:r>
      <w:r w:rsidRPr="00ED5D4E">
        <w:rPr>
          <w:spacing w:val="-2"/>
        </w:rPr>
        <w:t>п</w:t>
      </w:r>
      <w:r w:rsidRPr="00ED5D4E">
        <w:t>р</w:t>
      </w:r>
      <w:r w:rsidRPr="00ED5D4E">
        <w:rPr>
          <w:spacing w:val="-2"/>
        </w:rPr>
        <w:t>о</w:t>
      </w:r>
      <w:r w:rsidRPr="00ED5D4E">
        <w:t>г</w:t>
      </w:r>
      <w:r w:rsidRPr="00ED5D4E">
        <w:rPr>
          <w:spacing w:val="1"/>
        </w:rPr>
        <w:t>р</w:t>
      </w:r>
      <w:r w:rsidRPr="00ED5D4E">
        <w:t>ам</w:t>
      </w:r>
      <w:r w:rsidRPr="00ED5D4E">
        <w:rPr>
          <w:spacing w:val="-3"/>
        </w:rPr>
        <w:t>м</w:t>
      </w:r>
      <w:r w:rsidRPr="00ED5D4E">
        <w:t>ы</w:t>
      </w:r>
      <w:r w:rsidRPr="00ED5D4E">
        <w:rPr>
          <w:spacing w:val="19"/>
        </w:rPr>
        <w:t xml:space="preserve"> </w:t>
      </w:r>
      <w:r w:rsidRPr="00ED5D4E">
        <w:t>д</w:t>
      </w:r>
      <w:r w:rsidRPr="00ED5D4E">
        <w:rPr>
          <w:spacing w:val="-1"/>
        </w:rPr>
        <w:t>л</w:t>
      </w:r>
      <w:r w:rsidRPr="00ED5D4E">
        <w:t>я фал</w:t>
      </w:r>
      <w:r w:rsidRPr="00ED5D4E">
        <w:rPr>
          <w:spacing w:val="-4"/>
        </w:rPr>
        <w:t>ь</w:t>
      </w:r>
      <w:r w:rsidRPr="00ED5D4E">
        <w:t>ц</w:t>
      </w:r>
      <w:r w:rsidRPr="00ED5D4E">
        <w:rPr>
          <w:spacing w:val="-3"/>
        </w:rPr>
        <w:t>е</w:t>
      </w:r>
      <w:r w:rsidRPr="00ED5D4E">
        <w:t>тн</w:t>
      </w:r>
      <w:r w:rsidRPr="00ED5D4E">
        <w:rPr>
          <w:spacing w:val="1"/>
        </w:rPr>
        <w:t>о</w:t>
      </w:r>
      <w:r w:rsidRPr="00ED5D4E">
        <w:rPr>
          <w:spacing w:val="-3"/>
        </w:rPr>
        <w:t>г</w:t>
      </w:r>
      <w:r>
        <w:t>о</w:t>
      </w:r>
      <w:r w:rsidRPr="00ED5D4E">
        <w:rPr>
          <w:spacing w:val="40"/>
        </w:rPr>
        <w:t xml:space="preserve"> </w:t>
      </w:r>
      <w:r w:rsidRPr="00ED5D4E">
        <w:t>ре</w:t>
      </w:r>
      <w:r w:rsidRPr="00ED5D4E">
        <w:rPr>
          <w:spacing w:val="-3"/>
        </w:rPr>
        <w:t>г</w:t>
      </w:r>
      <w:r w:rsidRPr="00ED5D4E">
        <w:t>ис</w:t>
      </w:r>
      <w:r w:rsidRPr="00ED5D4E">
        <w:rPr>
          <w:spacing w:val="-3"/>
        </w:rPr>
        <w:t>т</w:t>
      </w:r>
      <w:r w:rsidRPr="00ED5D4E">
        <w:t xml:space="preserve">ра </w:t>
      </w:r>
      <w:r w:rsidRPr="00ED5D4E">
        <w:rPr>
          <w:spacing w:val="-2"/>
        </w:rPr>
        <w:t>д</w:t>
      </w:r>
      <w:r w:rsidRPr="00ED5D4E">
        <w:rPr>
          <w:spacing w:val="-3"/>
        </w:rPr>
        <w:t>е</w:t>
      </w:r>
      <w:r w:rsidRPr="00ED5D4E">
        <w:t>тск</w:t>
      </w:r>
      <w:r w:rsidRPr="00ED5D4E">
        <w:rPr>
          <w:spacing w:val="1"/>
        </w:rPr>
        <w:t>о</w:t>
      </w:r>
      <w:r w:rsidRPr="00ED5D4E">
        <w:rPr>
          <w:spacing w:val="-3"/>
        </w:rPr>
        <w:t>г</w:t>
      </w:r>
      <w:r w:rsidRPr="00ED5D4E">
        <w:t>о</w:t>
      </w:r>
      <w:r w:rsidRPr="00ED5D4E">
        <w:rPr>
          <w:spacing w:val="19"/>
        </w:rPr>
        <w:t xml:space="preserve"> </w:t>
      </w:r>
      <w:r w:rsidRPr="00ED5D4E">
        <w:t>и же</w:t>
      </w:r>
      <w:r w:rsidRPr="00ED5D4E">
        <w:rPr>
          <w:spacing w:val="1"/>
        </w:rPr>
        <w:t>н</w:t>
      </w:r>
      <w:r w:rsidRPr="00ED5D4E">
        <w:rPr>
          <w:spacing w:val="-3"/>
        </w:rPr>
        <w:t>с</w:t>
      </w:r>
      <w:r w:rsidRPr="00ED5D4E">
        <w:t>к</w:t>
      </w:r>
      <w:r w:rsidRPr="00ED5D4E">
        <w:rPr>
          <w:spacing w:val="1"/>
        </w:rPr>
        <w:t>о</w:t>
      </w:r>
      <w:r w:rsidRPr="00ED5D4E">
        <w:rPr>
          <w:spacing w:val="-3"/>
        </w:rPr>
        <w:t>г</w:t>
      </w:r>
      <w:r w:rsidRPr="00ED5D4E">
        <w:t>о</w:t>
      </w:r>
      <w:r w:rsidRPr="00ED5D4E">
        <w:rPr>
          <w:spacing w:val="1"/>
        </w:rPr>
        <w:t xml:space="preserve"> </w:t>
      </w:r>
      <w:r w:rsidRPr="00ED5D4E">
        <w:rPr>
          <w:spacing w:val="-3"/>
        </w:rPr>
        <w:t>г</w:t>
      </w:r>
      <w:r w:rsidRPr="00ED5D4E">
        <w:t>о</w:t>
      </w:r>
      <w:r w:rsidRPr="00ED5D4E">
        <w:rPr>
          <w:spacing w:val="-1"/>
        </w:rPr>
        <w:t>л</w:t>
      </w:r>
      <w:r w:rsidRPr="00ED5D4E">
        <w:t>о</w:t>
      </w:r>
      <w:r w:rsidRPr="00ED5D4E">
        <w:rPr>
          <w:spacing w:val="-3"/>
        </w:rPr>
        <w:t>с</w:t>
      </w:r>
      <w:r w:rsidRPr="00ED5D4E">
        <w:rPr>
          <w:spacing w:val="1"/>
        </w:rPr>
        <w:t>а</w:t>
      </w:r>
      <w:r w:rsidRPr="00ED5D4E">
        <w:t>.</w:t>
      </w:r>
    </w:p>
    <w:p w:rsidR="00404731" w:rsidRDefault="00404731" w:rsidP="005B4E80">
      <w:pPr>
        <w:pStyle w:val="a3"/>
        <w:numPr>
          <w:ilvl w:val="0"/>
          <w:numId w:val="33"/>
        </w:numPr>
        <w:kinsoku w:val="0"/>
        <w:overflowPunct w:val="0"/>
        <w:ind w:left="284" w:right="74"/>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 xml:space="preserve">ния с </w:t>
      </w:r>
      <w:r w:rsidRPr="00ED5D4E">
        <w:rPr>
          <w:spacing w:val="-1"/>
        </w:rPr>
        <w:t>т</w:t>
      </w:r>
      <w:r w:rsidRPr="00ED5D4E">
        <w:t>в</w:t>
      </w:r>
      <w:r w:rsidRPr="00ED5D4E">
        <w:rPr>
          <w:spacing w:val="-3"/>
        </w:rPr>
        <w:t>е</w:t>
      </w:r>
      <w:r w:rsidRPr="00ED5D4E">
        <w:rPr>
          <w:spacing w:val="-2"/>
        </w:rPr>
        <w:t>рд</w:t>
      </w:r>
      <w:r w:rsidRPr="00ED5D4E">
        <w:t>ой</w:t>
      </w:r>
      <w:r w:rsidRPr="00ED5D4E">
        <w:rPr>
          <w:spacing w:val="-3"/>
        </w:rPr>
        <w:t xml:space="preserve"> </w:t>
      </w:r>
      <w:r w:rsidRPr="00ED5D4E">
        <w:t>и</w:t>
      </w:r>
      <w:r w:rsidRPr="00ED5D4E">
        <w:rPr>
          <w:spacing w:val="69"/>
        </w:rPr>
        <w:t xml:space="preserve"> </w:t>
      </w:r>
      <w:r w:rsidRPr="00ED5D4E">
        <w:t>мяг</w:t>
      </w:r>
      <w:r w:rsidRPr="00ED5D4E">
        <w:rPr>
          <w:spacing w:val="-2"/>
        </w:rPr>
        <w:t>к</w:t>
      </w:r>
      <w:r w:rsidRPr="00ED5D4E">
        <w:t>ой</w:t>
      </w:r>
      <w:r w:rsidRPr="00ED5D4E">
        <w:rPr>
          <w:spacing w:val="-3"/>
        </w:rPr>
        <w:t xml:space="preserve"> </w:t>
      </w:r>
      <w:r w:rsidRPr="00ED5D4E">
        <w:t>ата</w:t>
      </w:r>
      <w:r w:rsidRPr="00ED5D4E">
        <w:rPr>
          <w:spacing w:val="-3"/>
        </w:rPr>
        <w:t>к</w:t>
      </w:r>
      <w:r w:rsidRPr="00ED5D4E">
        <w:t>ой.</w:t>
      </w:r>
    </w:p>
    <w:p w:rsidR="00404731" w:rsidRDefault="00404731" w:rsidP="00404731">
      <w:pPr>
        <w:pStyle w:val="a3"/>
        <w:kinsoku w:val="0"/>
        <w:overflowPunct w:val="0"/>
        <w:ind w:left="0" w:right="74"/>
      </w:pPr>
    </w:p>
    <w:p w:rsidR="00404731" w:rsidRPr="00ED5D4E" w:rsidRDefault="009D5A07" w:rsidP="009D5A07">
      <w:pPr>
        <w:pStyle w:val="a3"/>
        <w:kinsoku w:val="0"/>
        <w:overflowPunct w:val="0"/>
        <w:ind w:left="0"/>
        <w:rPr>
          <w:rStyle w:val="c4"/>
          <w:color w:val="000000"/>
        </w:rPr>
      </w:pPr>
      <w:r w:rsidRPr="007C4F00">
        <w:rPr>
          <w:b/>
          <w:bCs/>
          <w:iCs/>
          <w:color w:val="000000"/>
        </w:rPr>
        <w:t>3.3.</w:t>
      </w:r>
      <w:r w:rsidR="00404731" w:rsidRPr="007C4F00">
        <w:rPr>
          <w:b/>
          <w:bCs/>
          <w:iCs/>
          <w:color w:val="000000"/>
        </w:rPr>
        <w:t>Музыкально-теоретическая подготовка</w:t>
      </w:r>
      <w:r w:rsidR="00404731" w:rsidRPr="00ED5D4E">
        <w:rPr>
          <w:rStyle w:val="c4"/>
          <w:color w:val="000000"/>
        </w:rPr>
        <w:t xml:space="preserve"> включает в себя:</w:t>
      </w:r>
    </w:p>
    <w:p w:rsidR="00404731" w:rsidRPr="00ED5D4E" w:rsidRDefault="00404731" w:rsidP="005B4E80">
      <w:pPr>
        <w:pStyle w:val="c10"/>
        <w:numPr>
          <w:ilvl w:val="1"/>
          <w:numId w:val="34"/>
        </w:numPr>
        <w:spacing w:before="0" w:beforeAutospacing="0" w:after="0" w:afterAutospacing="0"/>
        <w:ind w:left="284" w:hanging="284"/>
        <w:jc w:val="both"/>
        <w:rPr>
          <w:rStyle w:val="c7"/>
          <w:color w:val="000000"/>
        </w:rPr>
      </w:pPr>
      <w:r w:rsidRPr="00ED5D4E">
        <w:rPr>
          <w:rStyle w:val="c7"/>
          <w:color w:val="000000"/>
        </w:rPr>
        <w:t>основы музыкальной грамотности.</w:t>
      </w:r>
    </w:p>
    <w:p w:rsidR="00404731" w:rsidRPr="00ED5D4E" w:rsidRDefault="00404731" w:rsidP="005B4E80">
      <w:pPr>
        <w:pStyle w:val="c10"/>
        <w:numPr>
          <w:ilvl w:val="1"/>
          <w:numId w:val="34"/>
        </w:numPr>
        <w:spacing w:before="0" w:beforeAutospacing="0" w:after="0" w:afterAutospacing="0"/>
        <w:ind w:left="284" w:hanging="284"/>
        <w:jc w:val="both"/>
        <w:rPr>
          <w:color w:val="000000"/>
        </w:rPr>
      </w:pPr>
      <w:r w:rsidRPr="00ED5D4E">
        <w:rPr>
          <w:rStyle w:val="c7"/>
          <w:color w:val="000000"/>
        </w:rPr>
        <w:t>различать высокие и низкие звуки,</w:t>
      </w:r>
    </w:p>
    <w:p w:rsidR="00404731" w:rsidRPr="00ED5D4E" w:rsidRDefault="00404731" w:rsidP="005B4E80">
      <w:pPr>
        <w:pStyle w:val="c10"/>
        <w:numPr>
          <w:ilvl w:val="1"/>
          <w:numId w:val="34"/>
        </w:numPr>
        <w:spacing w:before="0" w:beforeAutospacing="0" w:after="0" w:afterAutospacing="0"/>
        <w:ind w:left="284" w:hanging="284"/>
        <w:jc w:val="both"/>
        <w:rPr>
          <w:rStyle w:val="c7"/>
          <w:color w:val="000000"/>
        </w:rPr>
      </w:pPr>
      <w:r w:rsidRPr="00ED5D4E">
        <w:rPr>
          <w:rStyle w:val="c7"/>
          <w:color w:val="000000"/>
        </w:rPr>
        <w:t>различать тембры фортепиано, скрипки, трубы, виолончели,</w:t>
      </w:r>
    </w:p>
    <w:p w:rsidR="00404731" w:rsidRPr="00ED5D4E" w:rsidRDefault="00404731" w:rsidP="005B4E80">
      <w:pPr>
        <w:pStyle w:val="c10"/>
        <w:numPr>
          <w:ilvl w:val="1"/>
          <w:numId w:val="34"/>
        </w:numPr>
        <w:spacing w:before="0" w:beforeAutospacing="0" w:after="0" w:afterAutospacing="0"/>
        <w:ind w:left="284" w:hanging="284"/>
        <w:jc w:val="both"/>
        <w:rPr>
          <w:color w:val="000000"/>
        </w:rPr>
      </w:pPr>
      <w:r w:rsidRPr="00ED5D4E">
        <w:rPr>
          <w:rStyle w:val="c7"/>
          <w:color w:val="000000"/>
        </w:rPr>
        <w:t>различать тембры певческих голосов: сопрано, альт, тенор, бас.</w:t>
      </w:r>
    </w:p>
    <w:p w:rsidR="00404731" w:rsidRPr="00ED5D4E" w:rsidRDefault="00404731" w:rsidP="00404731">
      <w:pPr>
        <w:pStyle w:val="c10"/>
        <w:spacing w:before="0" w:beforeAutospacing="0" w:after="0" w:afterAutospacing="0"/>
        <w:ind w:firstLine="567"/>
        <w:jc w:val="both"/>
        <w:rPr>
          <w:color w:val="000000"/>
        </w:rPr>
      </w:pPr>
      <w:r w:rsidRPr="00ED5D4E">
        <w:rPr>
          <w:rStyle w:val="c7"/>
          <w:color w:val="000000"/>
        </w:rPr>
        <w:t>Научить детей петь, чисто интонируя:</w:t>
      </w:r>
    </w:p>
    <w:p w:rsidR="00404731" w:rsidRPr="00ED5D4E" w:rsidRDefault="00404731" w:rsidP="00404731">
      <w:pPr>
        <w:pStyle w:val="c10"/>
        <w:spacing w:before="0" w:beforeAutospacing="0" w:after="0" w:afterAutospacing="0"/>
        <w:ind w:left="284" w:hanging="284"/>
        <w:jc w:val="both"/>
        <w:rPr>
          <w:color w:val="000000"/>
        </w:rPr>
      </w:pPr>
      <w:r>
        <w:rPr>
          <w:rStyle w:val="c7"/>
          <w:color w:val="000000"/>
        </w:rPr>
        <w:t xml:space="preserve">а) мажорный звукоряд в восходящем </w:t>
      </w:r>
      <w:r w:rsidRPr="00ED5D4E">
        <w:rPr>
          <w:rStyle w:val="c7"/>
          <w:color w:val="000000"/>
        </w:rPr>
        <w:t>и нисходящем движении.</w:t>
      </w:r>
    </w:p>
    <w:p w:rsidR="00404731" w:rsidRPr="00ED5D4E" w:rsidRDefault="00404731" w:rsidP="00404731">
      <w:pPr>
        <w:pStyle w:val="c10"/>
        <w:spacing w:before="0" w:beforeAutospacing="0" w:after="0" w:afterAutospacing="0"/>
        <w:ind w:left="284" w:hanging="284"/>
        <w:jc w:val="both"/>
        <w:rPr>
          <w:color w:val="000000"/>
        </w:rPr>
      </w:pPr>
      <w:r w:rsidRPr="00ED5D4E">
        <w:rPr>
          <w:rStyle w:val="c7"/>
          <w:color w:val="000000"/>
        </w:rPr>
        <w:t>б) мажорное трезвучие.</w:t>
      </w:r>
    </w:p>
    <w:p w:rsidR="00404731" w:rsidRPr="00ED5D4E" w:rsidRDefault="00404731" w:rsidP="00404731">
      <w:pPr>
        <w:pStyle w:val="c10"/>
        <w:spacing w:before="0" w:beforeAutospacing="0" w:after="0" w:afterAutospacing="0"/>
        <w:ind w:firstLine="567"/>
        <w:jc w:val="both"/>
        <w:rPr>
          <w:rStyle w:val="c7"/>
          <w:color w:val="000000"/>
        </w:rPr>
      </w:pPr>
      <w:r w:rsidRPr="00ED5D4E">
        <w:rPr>
          <w:rStyle w:val="c7"/>
          <w:color w:val="000000"/>
        </w:rPr>
        <w:t>Развитие музыкального слуха, музыкальной памяти является приоритетной задачей этого раздела программы.</w:t>
      </w:r>
      <w:r w:rsidRPr="00ED5D4E">
        <w:rPr>
          <w:color w:val="000000"/>
        </w:rPr>
        <w:t xml:space="preserve"> </w:t>
      </w:r>
      <w:r w:rsidRPr="00ED5D4E">
        <w:rPr>
          <w:rStyle w:val="c7"/>
          <w:color w:val="000000"/>
        </w:rPr>
        <w:t>Сравнительные упражнения на высоту звука с использованием игровых приемов, сопровождая пение ручными жестами относительной системы Золтана Кодая.</w:t>
      </w:r>
    </w:p>
    <w:p w:rsidR="00404731" w:rsidRPr="00ED5D4E" w:rsidRDefault="00404731" w:rsidP="00404731">
      <w:pPr>
        <w:pStyle w:val="Heading21"/>
        <w:kinsoku w:val="0"/>
        <w:overflowPunct w:val="0"/>
        <w:ind w:left="0"/>
        <w:outlineLvl w:val="9"/>
        <w:rPr>
          <w:b w:val="0"/>
          <w:bCs w:val="0"/>
          <w:i/>
          <w:sz w:val="24"/>
          <w:szCs w:val="24"/>
        </w:rPr>
      </w:pPr>
      <w:r w:rsidRPr="00ED5D4E">
        <w:rPr>
          <w:i/>
          <w:sz w:val="24"/>
          <w:szCs w:val="24"/>
        </w:rPr>
        <w:t>Пра</w:t>
      </w:r>
      <w:r w:rsidRPr="00ED5D4E">
        <w:rPr>
          <w:i/>
          <w:spacing w:val="-1"/>
          <w:sz w:val="24"/>
          <w:szCs w:val="24"/>
        </w:rPr>
        <w:t>к</w:t>
      </w:r>
      <w:r w:rsidRPr="00ED5D4E">
        <w:rPr>
          <w:i/>
          <w:spacing w:val="1"/>
          <w:sz w:val="24"/>
          <w:szCs w:val="24"/>
        </w:rPr>
        <w:t>т</w:t>
      </w:r>
      <w:r w:rsidRPr="00ED5D4E">
        <w:rPr>
          <w:i/>
          <w:spacing w:val="-1"/>
          <w:sz w:val="24"/>
          <w:szCs w:val="24"/>
        </w:rPr>
        <w:t>и</w:t>
      </w:r>
      <w:r w:rsidRPr="00ED5D4E">
        <w:rPr>
          <w:i/>
          <w:spacing w:val="-3"/>
          <w:sz w:val="24"/>
          <w:szCs w:val="24"/>
        </w:rPr>
        <w:t>ч</w:t>
      </w:r>
      <w:r w:rsidRPr="00ED5D4E">
        <w:rPr>
          <w:i/>
          <w:sz w:val="24"/>
          <w:szCs w:val="24"/>
        </w:rPr>
        <w:t>еск</w:t>
      </w:r>
      <w:r w:rsidRPr="00ED5D4E">
        <w:rPr>
          <w:i/>
          <w:spacing w:val="-2"/>
          <w:sz w:val="24"/>
          <w:szCs w:val="24"/>
        </w:rPr>
        <w:t>и</w:t>
      </w:r>
      <w:r w:rsidRPr="00ED5D4E">
        <w:rPr>
          <w:i/>
          <w:sz w:val="24"/>
          <w:szCs w:val="24"/>
        </w:rPr>
        <w:t>е за</w:t>
      </w:r>
      <w:r w:rsidRPr="00ED5D4E">
        <w:rPr>
          <w:i/>
          <w:spacing w:val="-3"/>
          <w:sz w:val="24"/>
          <w:szCs w:val="24"/>
        </w:rPr>
        <w:t>н</w:t>
      </w:r>
      <w:r w:rsidRPr="00ED5D4E">
        <w:rPr>
          <w:i/>
          <w:sz w:val="24"/>
          <w:szCs w:val="24"/>
        </w:rPr>
        <w:t>яти</w:t>
      </w:r>
      <w:r w:rsidRPr="00ED5D4E">
        <w:rPr>
          <w:i/>
          <w:spacing w:val="-2"/>
          <w:sz w:val="24"/>
          <w:szCs w:val="24"/>
        </w:rPr>
        <w:t>я</w:t>
      </w:r>
      <w:r w:rsidRPr="00ED5D4E">
        <w:rPr>
          <w:i/>
          <w:sz w:val="24"/>
          <w:szCs w:val="24"/>
        </w:rPr>
        <w:t>:</w:t>
      </w:r>
    </w:p>
    <w:p w:rsidR="00404731" w:rsidRDefault="00404731" w:rsidP="005B4E80">
      <w:pPr>
        <w:pStyle w:val="a3"/>
        <w:numPr>
          <w:ilvl w:val="0"/>
          <w:numId w:val="35"/>
        </w:numPr>
        <w:kinsoku w:val="0"/>
        <w:overflowPunct w:val="0"/>
        <w:spacing w:before="67"/>
        <w:ind w:left="284" w:right="113"/>
        <w:jc w:val="both"/>
        <w:rPr>
          <w:spacing w:val="9"/>
        </w:rPr>
      </w:pPr>
      <w:r w:rsidRPr="00ED5D4E">
        <w:t>Вы</w:t>
      </w:r>
      <w:r w:rsidRPr="00ED5D4E">
        <w:rPr>
          <w:spacing w:val="-3"/>
        </w:rPr>
        <w:t>у</w:t>
      </w:r>
      <w:r w:rsidRPr="00ED5D4E">
        <w:t>ч</w:t>
      </w:r>
      <w:r w:rsidRPr="00ED5D4E">
        <w:rPr>
          <w:spacing w:val="1"/>
        </w:rPr>
        <w:t>и</w:t>
      </w:r>
      <w:r w:rsidRPr="00ED5D4E">
        <w:t>ть</w:t>
      </w:r>
      <w:r w:rsidRPr="00ED5D4E">
        <w:rPr>
          <w:spacing w:val="46"/>
        </w:rPr>
        <w:t xml:space="preserve"> </w:t>
      </w:r>
      <w:r w:rsidRPr="00ED5D4E">
        <w:t>наз</w:t>
      </w:r>
      <w:r w:rsidRPr="00ED5D4E">
        <w:rPr>
          <w:spacing w:val="-1"/>
        </w:rPr>
        <w:t>в</w:t>
      </w:r>
      <w:r w:rsidRPr="00ED5D4E">
        <w:rPr>
          <w:spacing w:val="-3"/>
        </w:rPr>
        <w:t>а</w:t>
      </w:r>
      <w:r w:rsidRPr="00ED5D4E">
        <w:t>ние</w:t>
      </w:r>
      <w:r w:rsidRPr="00ED5D4E">
        <w:rPr>
          <w:spacing w:val="45"/>
        </w:rPr>
        <w:t xml:space="preserve"> </w:t>
      </w:r>
      <w:r w:rsidRPr="00ED5D4E">
        <w:t>нот</w:t>
      </w:r>
      <w:r w:rsidRPr="00ED5D4E">
        <w:rPr>
          <w:spacing w:val="44"/>
        </w:rPr>
        <w:t xml:space="preserve"> </w:t>
      </w:r>
      <w:r w:rsidRPr="00ED5D4E">
        <w:t>и</w:t>
      </w:r>
      <w:r w:rsidRPr="00ED5D4E">
        <w:rPr>
          <w:spacing w:val="47"/>
        </w:rPr>
        <w:t xml:space="preserve"> </w:t>
      </w:r>
      <w:r w:rsidRPr="00ED5D4E">
        <w:rPr>
          <w:spacing w:val="-2"/>
        </w:rPr>
        <w:t>и</w:t>
      </w:r>
      <w:r w:rsidRPr="00ED5D4E">
        <w:t>х</w:t>
      </w:r>
      <w:r w:rsidRPr="00ED5D4E">
        <w:rPr>
          <w:spacing w:val="45"/>
        </w:rPr>
        <w:t xml:space="preserve"> </w:t>
      </w:r>
      <w:r w:rsidRPr="00ED5D4E">
        <w:t>п</w:t>
      </w:r>
      <w:r w:rsidRPr="00ED5D4E">
        <w:rPr>
          <w:spacing w:val="-2"/>
        </w:rPr>
        <w:t>о</w:t>
      </w:r>
      <w:r w:rsidRPr="00ED5D4E">
        <w:t>сле</w:t>
      </w:r>
      <w:r w:rsidRPr="00ED5D4E">
        <w:rPr>
          <w:spacing w:val="-2"/>
        </w:rPr>
        <w:t>д</w:t>
      </w:r>
      <w:r w:rsidRPr="00ED5D4E">
        <w:t>ов</w:t>
      </w:r>
      <w:r w:rsidRPr="00ED5D4E">
        <w:rPr>
          <w:spacing w:val="-3"/>
        </w:rPr>
        <w:t>а</w:t>
      </w:r>
      <w:r w:rsidRPr="00ED5D4E">
        <w:t>те</w:t>
      </w:r>
      <w:r w:rsidRPr="00ED5D4E">
        <w:rPr>
          <w:spacing w:val="-2"/>
        </w:rPr>
        <w:t>л</w:t>
      </w:r>
      <w:r w:rsidRPr="00ED5D4E">
        <w:rPr>
          <w:spacing w:val="-1"/>
        </w:rPr>
        <w:t>ь</w:t>
      </w:r>
      <w:r w:rsidRPr="00ED5D4E">
        <w:t>ность</w:t>
      </w:r>
      <w:r w:rsidRPr="00ED5D4E">
        <w:rPr>
          <w:spacing w:val="43"/>
        </w:rPr>
        <w:t xml:space="preserve"> </w:t>
      </w:r>
      <w:r w:rsidRPr="00ED5D4E">
        <w:t>от</w:t>
      </w:r>
      <w:r w:rsidRPr="00ED5D4E">
        <w:rPr>
          <w:spacing w:val="47"/>
        </w:rPr>
        <w:t xml:space="preserve"> </w:t>
      </w:r>
      <w:r w:rsidRPr="00ED5D4E">
        <w:rPr>
          <w:spacing w:val="-2"/>
        </w:rPr>
        <w:t>«д</w:t>
      </w:r>
      <w:r w:rsidRPr="00ED5D4E">
        <w:t>о»</w:t>
      </w:r>
      <w:r w:rsidRPr="00ED5D4E">
        <w:rPr>
          <w:spacing w:val="43"/>
        </w:rPr>
        <w:t xml:space="preserve"> </w:t>
      </w:r>
      <w:r w:rsidRPr="00ED5D4E">
        <w:t>и</w:t>
      </w:r>
      <w:r w:rsidRPr="00ED5D4E">
        <w:rPr>
          <w:spacing w:val="47"/>
        </w:rPr>
        <w:t xml:space="preserve"> </w:t>
      </w:r>
      <w:r w:rsidRPr="00ED5D4E">
        <w:rPr>
          <w:spacing w:val="-2"/>
        </w:rPr>
        <w:t>д</w:t>
      </w:r>
      <w:r w:rsidRPr="00ED5D4E">
        <w:t>о</w:t>
      </w:r>
      <w:r w:rsidRPr="00ED5D4E">
        <w:rPr>
          <w:spacing w:val="48"/>
        </w:rPr>
        <w:t xml:space="preserve"> </w:t>
      </w:r>
      <w:r w:rsidRPr="00ED5D4E">
        <w:rPr>
          <w:spacing w:val="-2"/>
        </w:rPr>
        <w:t>«д</w:t>
      </w:r>
      <w:r w:rsidRPr="00ED5D4E">
        <w:t>о» в</w:t>
      </w:r>
      <w:r w:rsidRPr="00ED5D4E">
        <w:rPr>
          <w:spacing w:val="-2"/>
        </w:rPr>
        <w:t>в</w:t>
      </w:r>
      <w:r w:rsidRPr="00ED5D4E">
        <w:t>е</w:t>
      </w:r>
      <w:r w:rsidRPr="00ED5D4E">
        <w:rPr>
          <w:spacing w:val="1"/>
        </w:rPr>
        <w:t>р</w:t>
      </w:r>
      <w:r w:rsidRPr="00ED5D4E">
        <w:t>х</w:t>
      </w:r>
      <w:r w:rsidRPr="00ED5D4E">
        <w:rPr>
          <w:spacing w:val="38"/>
        </w:rPr>
        <w:t xml:space="preserve"> </w:t>
      </w:r>
      <w:r w:rsidRPr="00ED5D4E">
        <w:t>и</w:t>
      </w:r>
      <w:r w:rsidRPr="00ED5D4E">
        <w:rPr>
          <w:spacing w:val="40"/>
        </w:rPr>
        <w:t xml:space="preserve"> </w:t>
      </w:r>
      <w:r w:rsidRPr="00ED5D4E">
        <w:t>вн</w:t>
      </w:r>
      <w:r w:rsidRPr="00ED5D4E">
        <w:rPr>
          <w:spacing w:val="1"/>
        </w:rPr>
        <w:t>и</w:t>
      </w:r>
      <w:r w:rsidRPr="00ED5D4E">
        <w:t>з.</w:t>
      </w:r>
    </w:p>
    <w:p w:rsidR="00404731" w:rsidRPr="00ED5D4E" w:rsidRDefault="00404731" w:rsidP="005B4E80">
      <w:pPr>
        <w:pStyle w:val="a3"/>
        <w:numPr>
          <w:ilvl w:val="0"/>
          <w:numId w:val="35"/>
        </w:numPr>
        <w:kinsoku w:val="0"/>
        <w:overflowPunct w:val="0"/>
        <w:spacing w:before="67"/>
        <w:ind w:left="284" w:right="113"/>
        <w:jc w:val="both"/>
      </w:pPr>
      <w:r w:rsidRPr="00ED5D4E">
        <w:rPr>
          <w:spacing w:val="-2"/>
        </w:rPr>
        <w:t>Н</w:t>
      </w:r>
      <w:r w:rsidRPr="00ED5D4E">
        <w:t>а</w:t>
      </w:r>
      <w:r w:rsidRPr="00ED5D4E">
        <w:rPr>
          <w:spacing w:val="-2"/>
        </w:rPr>
        <w:t>у</w:t>
      </w:r>
      <w:r w:rsidRPr="00ED5D4E">
        <w:t>ч</w:t>
      </w:r>
      <w:r w:rsidRPr="00ED5D4E">
        <w:rPr>
          <w:spacing w:val="1"/>
        </w:rPr>
        <w:t>и</w:t>
      </w:r>
      <w:r w:rsidRPr="00ED5D4E">
        <w:rPr>
          <w:spacing w:val="2"/>
        </w:rPr>
        <w:t>т</w:t>
      </w:r>
      <w:r w:rsidRPr="00ED5D4E">
        <w:rPr>
          <w:spacing w:val="-1"/>
        </w:rPr>
        <w:t>ь</w:t>
      </w:r>
      <w:r w:rsidRPr="00ED5D4E">
        <w:t>ся</w:t>
      </w:r>
      <w:r w:rsidRPr="00ED5D4E">
        <w:rPr>
          <w:spacing w:val="40"/>
        </w:rPr>
        <w:t xml:space="preserve"> </w:t>
      </w:r>
      <w:r w:rsidRPr="00ED5D4E">
        <w:rPr>
          <w:spacing w:val="-2"/>
        </w:rPr>
        <w:t>п</w:t>
      </w:r>
      <w:r w:rsidRPr="00ED5D4E">
        <w:t>исать</w:t>
      </w:r>
      <w:r w:rsidRPr="00ED5D4E">
        <w:rPr>
          <w:spacing w:val="39"/>
        </w:rPr>
        <w:t xml:space="preserve"> </w:t>
      </w:r>
      <w:r w:rsidRPr="00ED5D4E">
        <w:t>с</w:t>
      </w:r>
      <w:r w:rsidRPr="00ED5D4E">
        <w:rPr>
          <w:spacing w:val="-2"/>
        </w:rPr>
        <w:t>кри</w:t>
      </w:r>
      <w:r w:rsidRPr="00ED5D4E">
        <w:t>пи</w:t>
      </w:r>
      <w:r w:rsidRPr="00ED5D4E">
        <w:rPr>
          <w:spacing w:val="-2"/>
        </w:rPr>
        <w:t>чн</w:t>
      </w:r>
      <w:r w:rsidRPr="00ED5D4E">
        <w:t>ый</w:t>
      </w:r>
      <w:r w:rsidRPr="00ED5D4E">
        <w:rPr>
          <w:spacing w:val="40"/>
        </w:rPr>
        <w:t xml:space="preserve"> </w:t>
      </w:r>
      <w:r w:rsidRPr="00ED5D4E">
        <w:t>и</w:t>
      </w:r>
      <w:r w:rsidRPr="00ED5D4E">
        <w:rPr>
          <w:spacing w:val="10"/>
        </w:rPr>
        <w:t xml:space="preserve"> </w:t>
      </w:r>
      <w:r w:rsidRPr="00ED5D4E">
        <w:rPr>
          <w:spacing w:val="-2"/>
        </w:rPr>
        <w:t>б</w:t>
      </w:r>
      <w:r w:rsidRPr="00ED5D4E">
        <w:t>ас</w:t>
      </w:r>
      <w:r w:rsidRPr="00ED5D4E">
        <w:rPr>
          <w:spacing w:val="1"/>
        </w:rPr>
        <w:t>о</w:t>
      </w:r>
      <w:r w:rsidRPr="00ED5D4E">
        <w:rPr>
          <w:spacing w:val="-3"/>
        </w:rPr>
        <w:t>в</w:t>
      </w:r>
      <w:r w:rsidRPr="00ED5D4E">
        <w:t>ый</w:t>
      </w:r>
      <w:r w:rsidRPr="00ED5D4E">
        <w:rPr>
          <w:spacing w:val="38"/>
        </w:rPr>
        <w:t xml:space="preserve"> </w:t>
      </w:r>
      <w:r w:rsidRPr="00ED5D4E">
        <w:t>кл</w:t>
      </w:r>
      <w:r w:rsidRPr="00ED5D4E">
        <w:rPr>
          <w:spacing w:val="-2"/>
        </w:rPr>
        <w:t>ю</w:t>
      </w:r>
      <w:r w:rsidRPr="00ED5D4E">
        <w:t>ч</w:t>
      </w:r>
      <w:r w:rsidRPr="00ED5D4E">
        <w:rPr>
          <w:spacing w:val="1"/>
        </w:rPr>
        <w:t>и</w:t>
      </w:r>
    </w:p>
    <w:p w:rsidR="00404731" w:rsidRPr="00ED5D4E" w:rsidRDefault="00404731" w:rsidP="005B4E80">
      <w:pPr>
        <w:pStyle w:val="a3"/>
        <w:numPr>
          <w:ilvl w:val="0"/>
          <w:numId w:val="35"/>
        </w:numPr>
        <w:kinsoku w:val="0"/>
        <w:overflowPunct w:val="0"/>
        <w:spacing w:before="67"/>
        <w:ind w:left="284" w:right="113"/>
        <w:jc w:val="both"/>
      </w:pPr>
      <w:r w:rsidRPr="00ED5D4E">
        <w:t>Вы</w:t>
      </w:r>
      <w:r w:rsidRPr="00ED5D4E">
        <w:rPr>
          <w:spacing w:val="-3"/>
        </w:rPr>
        <w:t>у</w:t>
      </w:r>
      <w:r w:rsidRPr="00ED5D4E">
        <w:t>ч</w:t>
      </w:r>
      <w:r w:rsidRPr="00ED5D4E">
        <w:rPr>
          <w:spacing w:val="1"/>
        </w:rPr>
        <w:t>и</w:t>
      </w:r>
      <w:r w:rsidRPr="00ED5D4E">
        <w:t>ть наз</w:t>
      </w:r>
      <w:r w:rsidRPr="00ED5D4E">
        <w:rPr>
          <w:spacing w:val="-1"/>
        </w:rPr>
        <w:t>в</w:t>
      </w:r>
      <w:r w:rsidRPr="00ED5D4E">
        <w:t>а</w:t>
      </w:r>
      <w:r w:rsidRPr="00ED5D4E">
        <w:rPr>
          <w:spacing w:val="-2"/>
        </w:rPr>
        <w:t>н</w:t>
      </w:r>
      <w:r w:rsidRPr="00ED5D4E">
        <w:t>ие</w:t>
      </w:r>
      <w:r w:rsidRPr="00ED5D4E">
        <w:rPr>
          <w:spacing w:val="-3"/>
        </w:rPr>
        <w:t xml:space="preserve"> </w:t>
      </w:r>
      <w:r w:rsidRPr="00ED5D4E">
        <w:t>октав</w:t>
      </w:r>
      <w:r w:rsidRPr="00ED5D4E">
        <w:rPr>
          <w:spacing w:val="-1"/>
        </w:rPr>
        <w:t xml:space="preserve"> </w:t>
      </w:r>
      <w:r w:rsidRPr="00ED5D4E">
        <w:rPr>
          <w:spacing w:val="-2"/>
        </w:rPr>
        <w:t>н</w:t>
      </w:r>
      <w:r w:rsidRPr="00ED5D4E">
        <w:t xml:space="preserve">а </w:t>
      </w:r>
      <w:r w:rsidRPr="00ED5D4E">
        <w:rPr>
          <w:spacing w:val="-3"/>
        </w:rPr>
        <w:t>к</w:t>
      </w:r>
      <w:r w:rsidRPr="00ED5D4E">
        <w:rPr>
          <w:spacing w:val="-1"/>
        </w:rPr>
        <w:t>л</w:t>
      </w:r>
      <w:r w:rsidRPr="00ED5D4E">
        <w:t>авиат</w:t>
      </w:r>
      <w:r w:rsidRPr="00ED5D4E">
        <w:rPr>
          <w:spacing w:val="-4"/>
        </w:rPr>
        <w:t>у</w:t>
      </w:r>
      <w:r w:rsidRPr="00ED5D4E">
        <w:t>ре;</w:t>
      </w:r>
    </w:p>
    <w:p w:rsidR="00404731" w:rsidRPr="00ED5D4E" w:rsidRDefault="00404731" w:rsidP="005B4E80">
      <w:pPr>
        <w:pStyle w:val="a3"/>
        <w:numPr>
          <w:ilvl w:val="0"/>
          <w:numId w:val="35"/>
        </w:numPr>
        <w:kinsoku w:val="0"/>
        <w:overflowPunct w:val="0"/>
        <w:spacing w:line="321" w:lineRule="exact"/>
        <w:ind w:left="284"/>
        <w:jc w:val="both"/>
      </w:pPr>
      <w:r w:rsidRPr="00ED5D4E">
        <w:t>Вы</w:t>
      </w:r>
      <w:r w:rsidRPr="00ED5D4E">
        <w:rPr>
          <w:spacing w:val="-3"/>
        </w:rPr>
        <w:t>у</w:t>
      </w:r>
      <w:r w:rsidRPr="00ED5D4E">
        <w:t>ч</w:t>
      </w:r>
      <w:r w:rsidRPr="00ED5D4E">
        <w:rPr>
          <w:spacing w:val="1"/>
        </w:rPr>
        <w:t>и</w:t>
      </w:r>
      <w:r w:rsidRPr="00ED5D4E">
        <w:t>ть</w:t>
      </w:r>
      <w:r w:rsidRPr="00ED5D4E">
        <w:rPr>
          <w:spacing w:val="-1"/>
        </w:rPr>
        <w:t xml:space="preserve"> </w:t>
      </w:r>
      <w:r w:rsidRPr="00ED5D4E">
        <w:t>назва</w:t>
      </w:r>
      <w:r w:rsidRPr="00ED5D4E">
        <w:rPr>
          <w:spacing w:val="-2"/>
        </w:rPr>
        <w:t>н</w:t>
      </w:r>
      <w:r w:rsidRPr="00ED5D4E">
        <w:t>ие и</w:t>
      </w:r>
      <w:r w:rsidRPr="00ED5D4E">
        <w:rPr>
          <w:spacing w:val="-2"/>
        </w:rPr>
        <w:t xml:space="preserve"> </w:t>
      </w:r>
      <w:r w:rsidRPr="00ED5D4E">
        <w:t>на</w:t>
      </w:r>
      <w:r w:rsidRPr="00ED5D4E">
        <w:rPr>
          <w:spacing w:val="-1"/>
        </w:rPr>
        <w:t>п</w:t>
      </w:r>
      <w:r w:rsidRPr="00ED5D4E">
        <w:t>ис</w:t>
      </w:r>
      <w:r w:rsidRPr="00ED5D4E">
        <w:rPr>
          <w:spacing w:val="-3"/>
        </w:rPr>
        <w:t>а</w:t>
      </w:r>
      <w:r w:rsidRPr="00ED5D4E">
        <w:t xml:space="preserve">ние </w:t>
      </w:r>
      <w:r w:rsidRPr="00ED5D4E">
        <w:rPr>
          <w:spacing w:val="-2"/>
        </w:rPr>
        <w:t>в</w:t>
      </w:r>
      <w:r w:rsidRPr="00ED5D4E">
        <w:rPr>
          <w:spacing w:val="-3"/>
        </w:rPr>
        <w:t>с</w:t>
      </w:r>
      <w:r w:rsidRPr="00ED5D4E">
        <w:t>ех</w:t>
      </w:r>
      <w:r w:rsidRPr="00ED5D4E">
        <w:rPr>
          <w:spacing w:val="-2"/>
        </w:rPr>
        <w:t xml:space="preserve"> </w:t>
      </w:r>
      <w:r w:rsidRPr="00ED5D4E">
        <w:t>д</w:t>
      </w:r>
      <w:r w:rsidRPr="00ED5D4E">
        <w:rPr>
          <w:spacing w:val="-1"/>
        </w:rPr>
        <w:t>л</w:t>
      </w:r>
      <w:r w:rsidRPr="00ED5D4E">
        <w:rPr>
          <w:spacing w:val="-2"/>
        </w:rPr>
        <w:t>и</w:t>
      </w:r>
      <w:r w:rsidRPr="00ED5D4E">
        <w:t>те</w:t>
      </w:r>
      <w:r w:rsidRPr="00ED5D4E">
        <w:rPr>
          <w:spacing w:val="-2"/>
        </w:rPr>
        <w:t>л</w:t>
      </w:r>
      <w:r w:rsidRPr="00ED5D4E">
        <w:rPr>
          <w:spacing w:val="-1"/>
        </w:rPr>
        <w:t>ь</w:t>
      </w:r>
      <w:r w:rsidRPr="00ED5D4E">
        <w:t>ност</w:t>
      </w:r>
      <w:r w:rsidRPr="00ED5D4E">
        <w:rPr>
          <w:spacing w:val="-3"/>
        </w:rPr>
        <w:t>е</w:t>
      </w:r>
      <w:r w:rsidRPr="00ED5D4E">
        <w:rPr>
          <w:spacing w:val="-2"/>
        </w:rPr>
        <w:t>й</w:t>
      </w:r>
      <w:r w:rsidRPr="00ED5D4E">
        <w:t>;</w:t>
      </w:r>
    </w:p>
    <w:p w:rsidR="00404731" w:rsidRPr="00ED5D4E" w:rsidRDefault="00404731" w:rsidP="005B4E80">
      <w:pPr>
        <w:pStyle w:val="a3"/>
        <w:numPr>
          <w:ilvl w:val="0"/>
          <w:numId w:val="35"/>
        </w:numPr>
        <w:kinsoku w:val="0"/>
        <w:overflowPunct w:val="0"/>
        <w:spacing w:line="322" w:lineRule="exact"/>
        <w:ind w:left="284"/>
        <w:jc w:val="both"/>
      </w:pPr>
      <w:r w:rsidRPr="00ED5D4E">
        <w:rPr>
          <w:spacing w:val="-2"/>
        </w:rPr>
        <w:t>П</w:t>
      </w:r>
      <w:r w:rsidRPr="00ED5D4E">
        <w:t>ение г</w:t>
      </w:r>
      <w:r w:rsidRPr="00ED5D4E">
        <w:rPr>
          <w:spacing w:val="-3"/>
        </w:rPr>
        <w:t>а</w:t>
      </w:r>
      <w:r w:rsidRPr="00ED5D4E">
        <w:t>ммы</w:t>
      </w:r>
      <w:r w:rsidRPr="00ED5D4E">
        <w:rPr>
          <w:spacing w:val="-3"/>
        </w:rPr>
        <w:t xml:space="preserve"> </w:t>
      </w:r>
      <w:r w:rsidRPr="00ED5D4E">
        <w:t>по</w:t>
      </w:r>
      <w:r w:rsidRPr="00ED5D4E">
        <w:rPr>
          <w:spacing w:val="-3"/>
        </w:rPr>
        <w:t xml:space="preserve"> </w:t>
      </w:r>
      <w:r w:rsidRPr="00ED5D4E">
        <w:rPr>
          <w:spacing w:val="-2"/>
        </w:rPr>
        <w:t>н</w:t>
      </w:r>
      <w:r w:rsidRPr="00ED5D4E">
        <w:t>о</w:t>
      </w:r>
      <w:r w:rsidRPr="00ED5D4E">
        <w:rPr>
          <w:spacing w:val="-3"/>
        </w:rPr>
        <w:t>т</w:t>
      </w:r>
      <w:r w:rsidRPr="00ED5D4E">
        <w:t>ам со с</w:t>
      </w:r>
      <w:r w:rsidRPr="00ED5D4E">
        <w:rPr>
          <w:spacing w:val="-4"/>
        </w:rPr>
        <w:t>л</w:t>
      </w:r>
      <w:r w:rsidRPr="00ED5D4E">
        <w:t>овами</w:t>
      </w:r>
      <w:r w:rsidRPr="00ED5D4E">
        <w:rPr>
          <w:spacing w:val="-3"/>
        </w:rPr>
        <w:t xml:space="preserve"> </w:t>
      </w:r>
      <w:r w:rsidRPr="00ED5D4E">
        <w:t xml:space="preserve">и </w:t>
      </w:r>
      <w:r w:rsidRPr="00ED5D4E">
        <w:rPr>
          <w:spacing w:val="-2"/>
        </w:rPr>
        <w:t>п</w:t>
      </w:r>
      <w:r w:rsidRPr="00ED5D4E">
        <w:t>о</w:t>
      </w:r>
      <w:r w:rsidRPr="00ED5D4E">
        <w:rPr>
          <w:spacing w:val="-2"/>
        </w:rPr>
        <w:t>к</w:t>
      </w:r>
      <w:r w:rsidRPr="00ED5D4E">
        <w:t>азо</w:t>
      </w:r>
      <w:r w:rsidRPr="00ED5D4E">
        <w:rPr>
          <w:spacing w:val="-2"/>
        </w:rPr>
        <w:t>м</w:t>
      </w:r>
      <w:r w:rsidRPr="00ED5D4E">
        <w:t>;</w:t>
      </w:r>
    </w:p>
    <w:p w:rsidR="00404731" w:rsidRPr="00ED5D4E" w:rsidRDefault="00404731" w:rsidP="005B4E80">
      <w:pPr>
        <w:pStyle w:val="a3"/>
        <w:numPr>
          <w:ilvl w:val="0"/>
          <w:numId w:val="35"/>
        </w:numPr>
        <w:kinsoku w:val="0"/>
        <w:overflowPunct w:val="0"/>
        <w:spacing w:line="322" w:lineRule="exact"/>
        <w:ind w:left="284"/>
        <w:jc w:val="both"/>
      </w:pPr>
      <w:r w:rsidRPr="00ED5D4E">
        <w:rPr>
          <w:spacing w:val="-2"/>
        </w:rPr>
        <w:t>П</w:t>
      </w:r>
      <w:r w:rsidRPr="00ED5D4E">
        <w:t>ение</w:t>
      </w:r>
      <w:r w:rsidRPr="00ED5D4E">
        <w:rPr>
          <w:spacing w:val="-3"/>
        </w:rPr>
        <w:t xml:space="preserve"> </w:t>
      </w:r>
      <w:r w:rsidRPr="00ED5D4E">
        <w:t>пес</w:t>
      </w:r>
      <w:r w:rsidRPr="00ED5D4E">
        <w:rPr>
          <w:spacing w:val="-2"/>
        </w:rPr>
        <w:t>е</w:t>
      </w:r>
      <w:r w:rsidRPr="00ED5D4E">
        <w:t xml:space="preserve">н </w:t>
      </w:r>
      <w:r w:rsidRPr="00ED5D4E">
        <w:rPr>
          <w:spacing w:val="-2"/>
        </w:rPr>
        <w:t>п</w:t>
      </w:r>
      <w:r w:rsidRPr="00ED5D4E">
        <w:t>о</w:t>
      </w:r>
      <w:r w:rsidRPr="00ED5D4E">
        <w:rPr>
          <w:spacing w:val="1"/>
        </w:rPr>
        <w:t xml:space="preserve"> </w:t>
      </w:r>
      <w:r w:rsidRPr="00ED5D4E">
        <w:rPr>
          <w:spacing w:val="-2"/>
        </w:rPr>
        <w:t>н</w:t>
      </w:r>
      <w:r w:rsidRPr="00ED5D4E">
        <w:t>о</w:t>
      </w:r>
      <w:r w:rsidRPr="00ED5D4E">
        <w:rPr>
          <w:spacing w:val="-3"/>
        </w:rPr>
        <w:t>т</w:t>
      </w:r>
      <w:r w:rsidRPr="00ED5D4E">
        <w:t>ам;</w:t>
      </w:r>
    </w:p>
    <w:p w:rsidR="00404731" w:rsidRPr="00ED5D4E" w:rsidRDefault="00404731" w:rsidP="005B4E80">
      <w:pPr>
        <w:pStyle w:val="a3"/>
        <w:numPr>
          <w:ilvl w:val="0"/>
          <w:numId w:val="35"/>
        </w:numPr>
        <w:kinsoku w:val="0"/>
        <w:overflowPunct w:val="0"/>
        <w:spacing w:line="322" w:lineRule="exact"/>
        <w:ind w:left="284"/>
        <w:jc w:val="both"/>
      </w:pPr>
      <w:r w:rsidRPr="00ED5D4E">
        <w:t>Зв</w:t>
      </w:r>
      <w:r w:rsidRPr="00ED5D4E">
        <w:rPr>
          <w:spacing w:val="-5"/>
        </w:rPr>
        <w:t>у</w:t>
      </w:r>
      <w:r w:rsidRPr="00ED5D4E">
        <w:t>ча</w:t>
      </w:r>
      <w:r w:rsidRPr="00ED5D4E">
        <w:rPr>
          <w:spacing w:val="1"/>
        </w:rPr>
        <w:t>н</w:t>
      </w:r>
      <w:r w:rsidRPr="00ED5D4E">
        <w:t xml:space="preserve">ие </w:t>
      </w:r>
      <w:r w:rsidRPr="00ED5D4E">
        <w:rPr>
          <w:spacing w:val="-2"/>
        </w:rPr>
        <w:t>и</w:t>
      </w:r>
      <w:r w:rsidRPr="00ED5D4E">
        <w:t>нт</w:t>
      </w:r>
      <w:r w:rsidRPr="00ED5D4E">
        <w:rPr>
          <w:spacing w:val="-3"/>
        </w:rPr>
        <w:t>е</w:t>
      </w:r>
      <w:r w:rsidRPr="00ED5D4E">
        <w:t>рва</w:t>
      </w:r>
      <w:r w:rsidRPr="00ED5D4E">
        <w:rPr>
          <w:spacing w:val="-2"/>
        </w:rPr>
        <w:t>ло</w:t>
      </w:r>
      <w:r w:rsidRPr="00ED5D4E">
        <w:t>в</w:t>
      </w:r>
      <w:r w:rsidRPr="00ED5D4E">
        <w:rPr>
          <w:spacing w:val="-1"/>
        </w:rPr>
        <w:t xml:space="preserve"> </w:t>
      </w:r>
      <w:r w:rsidRPr="00ED5D4E">
        <w:t xml:space="preserve">и </w:t>
      </w:r>
      <w:r w:rsidRPr="00ED5D4E">
        <w:rPr>
          <w:spacing w:val="-5"/>
        </w:rPr>
        <w:t>у</w:t>
      </w:r>
      <w:r w:rsidRPr="00ED5D4E">
        <w:t>га</w:t>
      </w:r>
      <w:r w:rsidRPr="00ED5D4E">
        <w:rPr>
          <w:spacing w:val="1"/>
        </w:rPr>
        <w:t>д</w:t>
      </w:r>
      <w:r w:rsidRPr="00ED5D4E">
        <w:t>ыва</w:t>
      </w:r>
      <w:r w:rsidRPr="00ED5D4E">
        <w:rPr>
          <w:spacing w:val="-2"/>
        </w:rPr>
        <w:t>н</w:t>
      </w:r>
      <w:r w:rsidRPr="00ED5D4E">
        <w:t xml:space="preserve">ие </w:t>
      </w:r>
      <w:r w:rsidRPr="00ED5D4E">
        <w:rPr>
          <w:spacing w:val="-2"/>
        </w:rPr>
        <w:t>и</w:t>
      </w:r>
      <w:r w:rsidRPr="00ED5D4E">
        <w:t>х</w:t>
      </w:r>
      <w:r w:rsidRPr="00ED5D4E">
        <w:rPr>
          <w:spacing w:val="1"/>
        </w:rPr>
        <w:t xml:space="preserve"> </w:t>
      </w:r>
      <w:r w:rsidRPr="00ED5D4E">
        <w:rPr>
          <w:spacing w:val="-2"/>
        </w:rPr>
        <w:t>н</w:t>
      </w:r>
      <w:r w:rsidRPr="00ED5D4E">
        <w:t>а с</w:t>
      </w:r>
      <w:r w:rsidRPr="00ED5D4E">
        <w:rPr>
          <w:spacing w:val="-2"/>
        </w:rPr>
        <w:t>л</w:t>
      </w:r>
      <w:r w:rsidRPr="00ED5D4E">
        <w:rPr>
          <w:spacing w:val="-4"/>
        </w:rPr>
        <w:t>у</w:t>
      </w:r>
      <w:r>
        <w:t>х;</w:t>
      </w:r>
    </w:p>
    <w:p w:rsidR="00404731" w:rsidRPr="00ED5D4E" w:rsidRDefault="00404731" w:rsidP="005B4E80">
      <w:pPr>
        <w:pStyle w:val="a3"/>
        <w:numPr>
          <w:ilvl w:val="0"/>
          <w:numId w:val="35"/>
        </w:numPr>
        <w:kinsoku w:val="0"/>
        <w:overflowPunct w:val="0"/>
        <w:spacing w:line="322" w:lineRule="exact"/>
        <w:ind w:left="284"/>
        <w:jc w:val="both"/>
      </w:pPr>
      <w:r w:rsidRPr="00ED5D4E">
        <w:t>За</w:t>
      </w:r>
      <w:r w:rsidRPr="00ED5D4E">
        <w:rPr>
          <w:spacing w:val="-2"/>
        </w:rPr>
        <w:t>п</w:t>
      </w:r>
      <w:r w:rsidRPr="00ED5D4E">
        <w:t>ись</w:t>
      </w:r>
      <w:r w:rsidRPr="00ED5D4E">
        <w:rPr>
          <w:spacing w:val="-2"/>
        </w:rPr>
        <w:t xml:space="preserve"> р</w:t>
      </w:r>
      <w:r w:rsidRPr="00ED5D4E">
        <w:t>ит</w:t>
      </w:r>
      <w:r w:rsidRPr="00ED5D4E">
        <w:rPr>
          <w:spacing w:val="-3"/>
        </w:rPr>
        <w:t>м</w:t>
      </w:r>
      <w:r w:rsidRPr="00ED5D4E">
        <w:t>иче</w:t>
      </w:r>
      <w:r w:rsidRPr="00ED5D4E">
        <w:rPr>
          <w:spacing w:val="-2"/>
        </w:rPr>
        <w:t>с</w:t>
      </w:r>
      <w:r w:rsidRPr="00ED5D4E">
        <w:t>к</w:t>
      </w:r>
      <w:r w:rsidRPr="00ED5D4E">
        <w:rPr>
          <w:spacing w:val="-1"/>
        </w:rPr>
        <w:t>ог</w:t>
      </w:r>
      <w:r w:rsidRPr="00ED5D4E">
        <w:t>о</w:t>
      </w:r>
      <w:r w:rsidRPr="00ED5D4E">
        <w:rPr>
          <w:spacing w:val="1"/>
        </w:rPr>
        <w:t xml:space="preserve"> </w:t>
      </w:r>
      <w:r w:rsidRPr="00ED5D4E">
        <w:rPr>
          <w:spacing w:val="-2"/>
        </w:rPr>
        <w:t>р</w:t>
      </w:r>
      <w:r w:rsidRPr="00ED5D4E">
        <w:t>ис</w:t>
      </w:r>
      <w:r w:rsidRPr="00ED5D4E">
        <w:rPr>
          <w:spacing w:val="-4"/>
        </w:rPr>
        <w:t>у</w:t>
      </w:r>
      <w:r w:rsidRPr="00ED5D4E">
        <w:t>нка;</w:t>
      </w:r>
    </w:p>
    <w:p w:rsidR="00404731" w:rsidRPr="00ED5D4E" w:rsidRDefault="00404731" w:rsidP="005B4E80">
      <w:pPr>
        <w:pStyle w:val="a3"/>
        <w:numPr>
          <w:ilvl w:val="0"/>
          <w:numId w:val="35"/>
        </w:numPr>
        <w:kinsoku w:val="0"/>
        <w:overflowPunct w:val="0"/>
        <w:spacing w:line="322" w:lineRule="exact"/>
        <w:ind w:left="284"/>
        <w:jc w:val="both"/>
      </w:pPr>
      <w:r w:rsidRPr="00ED5D4E">
        <w:t>Э</w:t>
      </w:r>
      <w:r w:rsidRPr="00ED5D4E">
        <w:rPr>
          <w:spacing w:val="-2"/>
        </w:rPr>
        <w:t>л</w:t>
      </w:r>
      <w:r w:rsidRPr="00ED5D4E">
        <w:t>ементы</w:t>
      </w:r>
      <w:r w:rsidRPr="00ED5D4E">
        <w:rPr>
          <w:spacing w:val="-3"/>
        </w:rPr>
        <w:t xml:space="preserve"> </w:t>
      </w:r>
      <w:r w:rsidRPr="00ED5D4E">
        <w:t>к</w:t>
      </w:r>
      <w:r w:rsidRPr="00ED5D4E">
        <w:rPr>
          <w:spacing w:val="-1"/>
        </w:rPr>
        <w:t>о</w:t>
      </w:r>
      <w:r w:rsidRPr="00ED5D4E">
        <w:t>нт</w:t>
      </w:r>
      <w:r w:rsidRPr="00ED5D4E">
        <w:rPr>
          <w:spacing w:val="-2"/>
        </w:rPr>
        <w:t>р</w:t>
      </w:r>
      <w:r w:rsidRPr="00ED5D4E">
        <w:t>о</w:t>
      </w:r>
      <w:r w:rsidRPr="00ED5D4E">
        <w:rPr>
          <w:spacing w:val="-1"/>
        </w:rPr>
        <w:t>л</w:t>
      </w:r>
      <w:r w:rsidRPr="00ED5D4E">
        <w:t>я</w:t>
      </w:r>
      <w:r w:rsidRPr="00ED5D4E">
        <w:rPr>
          <w:spacing w:val="-2"/>
        </w:rPr>
        <w:t xml:space="preserve"> </w:t>
      </w:r>
      <w:r w:rsidRPr="00ED5D4E">
        <w:t>п</w:t>
      </w:r>
      <w:r w:rsidRPr="00ED5D4E">
        <w:rPr>
          <w:spacing w:val="1"/>
        </w:rPr>
        <w:t>р</w:t>
      </w:r>
      <w:r w:rsidRPr="00ED5D4E">
        <w:t>а</w:t>
      </w:r>
      <w:r w:rsidRPr="00ED5D4E">
        <w:rPr>
          <w:spacing w:val="-3"/>
        </w:rPr>
        <w:t>в</w:t>
      </w:r>
      <w:r w:rsidRPr="00ED5D4E">
        <w:t>и</w:t>
      </w:r>
      <w:r w:rsidRPr="00ED5D4E">
        <w:rPr>
          <w:spacing w:val="-1"/>
        </w:rPr>
        <w:t>ль</w:t>
      </w:r>
      <w:r w:rsidRPr="00ED5D4E">
        <w:rPr>
          <w:spacing w:val="-2"/>
        </w:rPr>
        <w:t>н</w:t>
      </w:r>
      <w:r w:rsidRPr="00ED5D4E">
        <w:t>ости</w:t>
      </w:r>
      <w:r>
        <w:rPr>
          <w:spacing w:val="67"/>
        </w:rPr>
        <w:t xml:space="preserve"> </w:t>
      </w:r>
      <w:r w:rsidRPr="00ED5D4E">
        <w:t>пе</w:t>
      </w:r>
      <w:r w:rsidRPr="00ED5D4E">
        <w:rPr>
          <w:spacing w:val="-2"/>
        </w:rPr>
        <w:t>ни</w:t>
      </w:r>
      <w:r w:rsidR="00DD2D48">
        <w:t xml:space="preserve">я </w:t>
      </w:r>
      <w:r w:rsidRPr="00ED5D4E">
        <w:t>по</w:t>
      </w:r>
      <w:r w:rsidRPr="00ED5D4E">
        <w:rPr>
          <w:spacing w:val="-2"/>
        </w:rPr>
        <w:t xml:space="preserve"> </w:t>
      </w:r>
      <w:r w:rsidRPr="00ED5D4E">
        <w:t>нот</w:t>
      </w:r>
      <w:r w:rsidRPr="00ED5D4E">
        <w:rPr>
          <w:spacing w:val="-3"/>
        </w:rPr>
        <w:t>а</w:t>
      </w:r>
      <w:r w:rsidRPr="00ED5D4E">
        <w:t>м;</w:t>
      </w:r>
    </w:p>
    <w:p w:rsidR="00404731" w:rsidRDefault="00404731" w:rsidP="005B4E80">
      <w:pPr>
        <w:pStyle w:val="a3"/>
        <w:numPr>
          <w:ilvl w:val="0"/>
          <w:numId w:val="35"/>
        </w:numPr>
        <w:kinsoku w:val="0"/>
        <w:overflowPunct w:val="0"/>
        <w:spacing w:line="322" w:lineRule="exact"/>
        <w:ind w:left="284"/>
        <w:jc w:val="both"/>
      </w:pPr>
      <w:r w:rsidRPr="00ED5D4E">
        <w:t>Секре</w:t>
      </w:r>
      <w:r w:rsidRPr="00ED5D4E">
        <w:rPr>
          <w:spacing w:val="-2"/>
        </w:rPr>
        <w:t>т</w:t>
      </w:r>
      <w:r w:rsidRPr="00ED5D4E">
        <w:t xml:space="preserve">ы </w:t>
      </w:r>
      <w:r w:rsidRPr="00ED5D4E">
        <w:rPr>
          <w:spacing w:val="-5"/>
        </w:rPr>
        <w:t>у</w:t>
      </w:r>
      <w:r w:rsidRPr="00ED5D4E">
        <w:t>стра</w:t>
      </w:r>
      <w:r w:rsidRPr="00ED5D4E">
        <w:rPr>
          <w:spacing w:val="-2"/>
        </w:rPr>
        <w:t>н</w:t>
      </w:r>
      <w:r w:rsidRPr="00ED5D4E">
        <w:t>е</w:t>
      </w:r>
      <w:r w:rsidRPr="00ED5D4E">
        <w:rPr>
          <w:spacing w:val="-2"/>
        </w:rPr>
        <w:t>н</w:t>
      </w:r>
      <w:r w:rsidRPr="00ED5D4E">
        <w:t>ия</w:t>
      </w:r>
      <w:r w:rsidRPr="00ED5D4E">
        <w:rPr>
          <w:spacing w:val="-2"/>
        </w:rPr>
        <w:t xml:space="preserve"> </w:t>
      </w:r>
      <w:r w:rsidRPr="00ED5D4E">
        <w:t>фа</w:t>
      </w:r>
      <w:r w:rsidRPr="00ED5D4E">
        <w:rPr>
          <w:spacing w:val="-1"/>
        </w:rPr>
        <w:t>ль</w:t>
      </w:r>
      <w:r w:rsidRPr="00ED5D4E">
        <w:t>ши.</w:t>
      </w:r>
    </w:p>
    <w:p w:rsidR="00404731" w:rsidRDefault="00404731" w:rsidP="00404731">
      <w:pPr>
        <w:pStyle w:val="a3"/>
        <w:tabs>
          <w:tab w:val="left" w:pos="1165"/>
        </w:tabs>
        <w:kinsoku w:val="0"/>
        <w:overflowPunct w:val="0"/>
        <w:spacing w:line="322" w:lineRule="exact"/>
        <w:ind w:left="0"/>
      </w:pPr>
    </w:p>
    <w:p w:rsidR="00404731" w:rsidRPr="00ED5D4E" w:rsidRDefault="007C4F00" w:rsidP="007C4F00">
      <w:pPr>
        <w:pStyle w:val="a3"/>
        <w:kinsoku w:val="0"/>
        <w:overflowPunct w:val="0"/>
        <w:spacing w:line="322" w:lineRule="exact"/>
        <w:jc w:val="both"/>
        <w:rPr>
          <w:b/>
          <w:bCs/>
          <w:iCs/>
          <w:color w:val="000000"/>
        </w:rPr>
      </w:pPr>
      <w:r>
        <w:rPr>
          <w:b/>
          <w:bCs/>
          <w:iCs/>
          <w:color w:val="000000"/>
        </w:rPr>
        <w:t>3.4.</w:t>
      </w:r>
      <w:r w:rsidR="00404731" w:rsidRPr="00ED5D4E">
        <w:rPr>
          <w:b/>
          <w:bCs/>
          <w:iCs/>
          <w:color w:val="000000"/>
        </w:rPr>
        <w:t>Работа с малой группой ансамбля</w:t>
      </w:r>
      <w:r w:rsidR="00404731">
        <w:rPr>
          <w:b/>
          <w:bCs/>
          <w:iCs/>
          <w:color w:val="000000"/>
        </w:rPr>
        <w:t>.</w:t>
      </w:r>
    </w:p>
    <w:p w:rsidR="00404731" w:rsidRPr="00ED5D4E" w:rsidRDefault="00404731" w:rsidP="00404731">
      <w:pPr>
        <w:shd w:val="clear" w:color="auto" w:fill="FFFFFF"/>
        <w:ind w:firstLine="567"/>
        <w:jc w:val="both"/>
      </w:pPr>
      <w:r w:rsidRPr="00ED5D4E">
        <w:t>На сегодняшний день в современном обществе преобладает тяготение к любительскому музицированию в небольших группах, таких как эстрадное пение, вокальные и инструментальные ансамбли и т.п. Нередко в связи с конкретными условиями учебного процесса малыми группами приходится проводить и хоровые</w:t>
      </w:r>
      <w:r>
        <w:t xml:space="preserve"> </w:t>
      </w:r>
      <w:r w:rsidRPr="00ED5D4E">
        <w:t>занятия.</w:t>
      </w:r>
    </w:p>
    <w:p w:rsidR="00404731" w:rsidRPr="00ED5D4E" w:rsidRDefault="00404731" w:rsidP="00404731">
      <w:pPr>
        <w:shd w:val="clear" w:color="auto" w:fill="FFFFFF"/>
        <w:ind w:firstLine="567"/>
        <w:jc w:val="both"/>
      </w:pPr>
      <w:r w:rsidRPr="00ED5D4E">
        <w:t xml:space="preserve">Вокально-хоровая работа в условиях малых групп имеет свои особенности и преимущества. С одной стороны, хоровые занятия малыми группами в определенной мере ограничивают выразительные возможности певцов: сокращается диапазон динамических контрастов, уменьшение количества певцов в каждой хоровой партии существенно затрудняет пение многоголосия и опоры на цепное дыхание и т.п. С другой стороны, такие условия дают и ряд преимуществ. </w:t>
      </w:r>
    </w:p>
    <w:p w:rsidR="00404731" w:rsidRPr="00ED5D4E" w:rsidRDefault="00404731" w:rsidP="00404731">
      <w:pPr>
        <w:shd w:val="clear" w:color="auto" w:fill="FFFFFF"/>
        <w:ind w:firstLine="567"/>
        <w:jc w:val="both"/>
        <w:rPr>
          <w:color w:val="666666"/>
        </w:rPr>
      </w:pPr>
      <w:r w:rsidRPr="00ED5D4E">
        <w:t xml:space="preserve">В современной педагогике вскрыты уникальные возможности малых групп в использовании индивидуального подхода в обучении и развитии детей. Именно в малой группе у учителя появляется возможность уделить внимание каждому ученику, выявить его индивидуальные способности и возможности, направить процесс развития. Использование индивидуально-групповой формы работы на хоровом занятии может позитивно повлиять на развитие вокально-хоровых навыков учащихся. Руководитель хора может проследить за звукообразованием голоса каждого учащегося, осуществить зрительный и слуховой контроль, наметить индивидуальные способы развития голосовых данных с учетом вокальных данных каждого ребенка. Именно условия малой группы позволяют следить за качеством вокального интонирования каждого ребенка, наблюдать за его продвижением. </w:t>
      </w:r>
      <w:r w:rsidRPr="00ED5D4E">
        <w:lastRenderedPageBreak/>
        <w:t>Условия малых групп позволяют реализовать на практике наиболее эффективные методики вокального обучения плохо интонирующих детей.</w:t>
      </w:r>
    </w:p>
    <w:p w:rsidR="00404731" w:rsidRPr="00ED5D4E" w:rsidRDefault="00404731" w:rsidP="00404731">
      <w:pPr>
        <w:ind w:firstLine="567"/>
        <w:jc w:val="both"/>
      </w:pPr>
      <w:r w:rsidRPr="00ED5D4E">
        <w:t>Объединение детей с аналогичными вокальными недостатками в условные временные «микрогруппы» – дуэты, трио и т.д. позволяет осуществить дифференцированный подход по преодолению их затруднений. Условия малой группы требуют от педагога определенной гибкости в применении методов и приемов. Более детальным становится наб</w:t>
      </w:r>
      <w:r>
        <w:t xml:space="preserve">людение за певческим процессом: </w:t>
      </w:r>
      <w:r w:rsidRPr="00ED5D4E">
        <w:t>в процессе учебного диалога без внимания не остае</w:t>
      </w:r>
      <w:r>
        <w:t xml:space="preserve">тся ни один ученик, педагог </w:t>
      </w:r>
      <w:r w:rsidRPr="00ED5D4E">
        <w:t xml:space="preserve"> более внимательно прислушивается к мнению каждого ученика по вопросам трактовки художественного образа произведения; создается атмосфера непринужд</w:t>
      </w:r>
      <w:r>
        <w:t>енности, взаимопонимания, «сочув</w:t>
      </w:r>
      <w:r w:rsidRPr="00ED5D4E">
        <w:t>ствован</w:t>
      </w:r>
      <w:r>
        <w:t>ия» между учащимися и педагогом</w:t>
      </w:r>
      <w:r w:rsidRPr="00ED5D4E">
        <w:t>; усиливается эффективность приемов вокально-хоровой работы, например, пения мелодии по фразам («по цепочке»), развивающее внутренний слух; расширяется возможность ансамблевого пения – соло, дуэтами, трио, позволяющее детям, слушая друг друга, сравнивать и оценивать правильность интонирования, фразировки, динамики; учитываются индивидуальные пожелания детей по выбору репертуара.</w:t>
      </w:r>
    </w:p>
    <w:p w:rsidR="00404731" w:rsidRPr="00ED5D4E" w:rsidRDefault="00404731" w:rsidP="00404731">
      <w:pPr>
        <w:ind w:firstLine="567"/>
        <w:jc w:val="both"/>
      </w:pPr>
      <w:r w:rsidRPr="00ED5D4E">
        <w:t>Как показывает практика, в малой группе ученик чувствует себя более непринужденно. Младшему школьнику предоставленная возможность помогает быстрее адаптироваться к новым условиям (ведь до прихода в школу привычными для него были условия малых групп в детском саду, во дворе своего дома). Кроме того, именно в малой группе педагогу легче создать условия для музыкально-творческого и коммуникативног</w:t>
      </w:r>
      <w:r>
        <w:t xml:space="preserve">о развития каждого ребенка. </w:t>
      </w:r>
      <w:r w:rsidRPr="00ED5D4E">
        <w:t>Творческая деятельность является источником обретения ребенком уверенности в своих силах и собственной значимости, что положительно влияет на его самооценку и адаптацию в любом коллективе.</w:t>
      </w:r>
    </w:p>
    <w:p w:rsidR="00404731" w:rsidRPr="00ED5D4E" w:rsidRDefault="00404731" w:rsidP="00404731">
      <w:pPr>
        <w:ind w:firstLine="709"/>
        <w:jc w:val="both"/>
      </w:pPr>
      <w:r w:rsidRPr="00ED5D4E">
        <w:t>В групповых занятиях также развиваются и коммуникативные качества учащихся. Творческому развитию личности учащихся в процессе занятий в вокальном ансамбле как разновидности малой группы способствуют следующие методы:</w:t>
      </w:r>
    </w:p>
    <w:p w:rsidR="00404731" w:rsidRPr="00ED5D4E" w:rsidRDefault="00404731" w:rsidP="00404731">
      <w:pPr>
        <w:ind w:left="284" w:hanging="284"/>
        <w:jc w:val="both"/>
      </w:pPr>
      <w:r w:rsidRPr="00ED5D4E">
        <w:t xml:space="preserve">1. </w:t>
      </w:r>
      <w:r w:rsidRPr="00ED5D4E">
        <w:rPr>
          <w:i/>
        </w:rPr>
        <w:t>Метод развивающего обучения</w:t>
      </w:r>
      <w:r w:rsidRPr="00ED5D4E">
        <w:t>, который обеспечивает эмоциональное стимулирование учебно-познавательной деятельности, направленный на развитие познавательного интереса ребенка, его психических функций, творческих способностей и личностных качеств. С помощью данного метода педагог решает стоящую перед ним учебную задачу – появление у детей положительной мотивации своих действий по освоению музыкально-певческого искусства.</w:t>
      </w:r>
    </w:p>
    <w:p w:rsidR="00404731" w:rsidRPr="00ED5D4E" w:rsidRDefault="00404731" w:rsidP="00404731">
      <w:pPr>
        <w:ind w:left="284" w:hanging="284"/>
        <w:jc w:val="both"/>
      </w:pPr>
      <w:r w:rsidRPr="00ED5D4E">
        <w:t xml:space="preserve">2. </w:t>
      </w:r>
      <w:r w:rsidRPr="00ED5D4E">
        <w:rPr>
          <w:i/>
        </w:rPr>
        <w:t>Метод создания ситуации успеха на занятиях</w:t>
      </w:r>
      <w:r w:rsidRPr="00ED5D4E">
        <w:t xml:space="preserve"> является одним из основных методов эмоционального стимулирования и представляет собой специально созданные педагогом цепочки таких ситуаций, в которых ребенок добивается хороших результатов, что ведет к возникновению у него чувства уверенности в себе, в собственных силах и существенно облегчает сам процесс обучения.</w:t>
      </w:r>
    </w:p>
    <w:p w:rsidR="00404731" w:rsidRPr="00ED5D4E" w:rsidRDefault="00404731" w:rsidP="00404731">
      <w:pPr>
        <w:ind w:left="284" w:hanging="284"/>
        <w:jc w:val="both"/>
      </w:pPr>
      <w:r w:rsidRPr="00ED5D4E">
        <w:t xml:space="preserve">3. </w:t>
      </w:r>
      <w:r w:rsidRPr="00ED5D4E">
        <w:rPr>
          <w:i/>
        </w:rPr>
        <w:t>Метод формирования готовности восприятия учебного материала</w:t>
      </w:r>
      <w:r w:rsidRPr="00ED5D4E">
        <w:t xml:space="preserve"> с использованием зоны ближайшего развития и метод стимулирования занимательным содержанием при подборе ярких, образных и интересных детям музыкальных произведений представляют собой основные методы развития познавательного интереса детей к вокальному искусству. </w:t>
      </w:r>
    </w:p>
    <w:p w:rsidR="00404731" w:rsidRPr="00ED5D4E" w:rsidRDefault="00404731" w:rsidP="00404731">
      <w:pPr>
        <w:ind w:left="284" w:hanging="284"/>
        <w:jc w:val="both"/>
      </w:pPr>
      <w:r w:rsidRPr="00ED5D4E">
        <w:t xml:space="preserve">4. </w:t>
      </w:r>
      <w:r w:rsidRPr="00ED5D4E">
        <w:rPr>
          <w:i/>
        </w:rPr>
        <w:t>Метод создания проблемных ситуаций</w:t>
      </w:r>
      <w:r w:rsidRPr="00ED5D4E">
        <w:t xml:space="preserve"> заключается в представлении материала занятия в виде проблемы, излагаемой доступно, образно и ярко. </w:t>
      </w:r>
    </w:p>
    <w:p w:rsidR="00404731" w:rsidRPr="00ED5D4E" w:rsidRDefault="00404731" w:rsidP="00404731">
      <w:pPr>
        <w:ind w:left="284" w:hanging="284"/>
        <w:jc w:val="both"/>
      </w:pPr>
      <w:r w:rsidRPr="00ED5D4E">
        <w:t>5</w:t>
      </w:r>
      <w:r w:rsidRPr="00ED5D4E">
        <w:rPr>
          <w:i/>
        </w:rPr>
        <w:t>. Метод создания креативного поля</w:t>
      </w:r>
      <w:r w:rsidRPr="00ED5D4E">
        <w:t xml:space="preserve"> (или метод решения задач дивергентного характера) является ключевым для обеспечения творческой атмосферы в коллективе. Работа в «креативном поле» создает возможность совместного поиска различных способов решения задач, поиска новых выразительных средств воп</w:t>
      </w:r>
      <w:r>
        <w:t>лощения художественного образа.</w:t>
      </w:r>
    </w:p>
    <w:p w:rsidR="00404731" w:rsidRDefault="00404731" w:rsidP="00404731">
      <w:pPr>
        <w:ind w:left="284" w:hanging="284"/>
        <w:jc w:val="both"/>
      </w:pPr>
      <w:r w:rsidRPr="00ED5D4E">
        <w:t xml:space="preserve">6. </w:t>
      </w:r>
      <w:r w:rsidRPr="00ED5D4E">
        <w:rPr>
          <w:i/>
        </w:rPr>
        <w:t>Метод перевода игровой деятельности на творческий уровень</w:t>
      </w:r>
      <w:r w:rsidRPr="00ED5D4E">
        <w:t xml:space="preserve"> представляет собой введение в хорошо известную и привычную для детей игру, элементы которой присутствуют на каждом занятии, </w:t>
      </w:r>
      <w:r w:rsidRPr="00ED5D4E">
        <w:rPr>
          <w:b/>
          <w:i/>
        </w:rPr>
        <w:t>новых форм</w:t>
      </w:r>
      <w:r w:rsidRPr="00ED5D4E">
        <w:t xml:space="preserve"> (например, дополнительного правила, </w:t>
      </w:r>
      <w:r w:rsidRPr="00ED5D4E">
        <w:lastRenderedPageBreak/>
        <w:t>нового внешнего обстоятельства, очередного задания с творческим к</w:t>
      </w:r>
      <w:r>
        <w:t>омпонентом или других условий).</w:t>
      </w:r>
    </w:p>
    <w:p w:rsidR="00404731" w:rsidRPr="00ED5D4E" w:rsidRDefault="00404731" w:rsidP="00404731">
      <w:pPr>
        <w:ind w:firstLine="567"/>
        <w:jc w:val="both"/>
      </w:pPr>
    </w:p>
    <w:p w:rsidR="00404731" w:rsidRPr="00ED3EFD" w:rsidRDefault="00404731" w:rsidP="00404731">
      <w:pPr>
        <w:ind w:firstLine="567"/>
        <w:jc w:val="both"/>
        <w:rPr>
          <w:i/>
        </w:rPr>
      </w:pPr>
      <w:r w:rsidRPr="00ED5D4E">
        <w:t>Эффективны</w:t>
      </w:r>
      <w:r w:rsidR="000411BB">
        <w:t xml:space="preserve">м средством развития творческих </w:t>
      </w:r>
      <w:r w:rsidRPr="00ED5D4E">
        <w:t xml:space="preserve">способностей учащихся являются </w:t>
      </w:r>
      <w:r w:rsidRPr="00ED5D4E">
        <w:rPr>
          <w:b/>
        </w:rPr>
        <w:t>творческие задания</w:t>
      </w:r>
      <w:r w:rsidRPr="00ED5D4E">
        <w:t xml:space="preserve">. Выделяют несколько </w:t>
      </w:r>
      <w:r w:rsidRPr="00ED3EFD">
        <w:t>форм творческих заданий</w:t>
      </w:r>
      <w:r w:rsidRPr="00ED3EFD">
        <w:rPr>
          <w:i/>
        </w:rPr>
        <w:t>.</w:t>
      </w:r>
    </w:p>
    <w:p w:rsidR="00404731" w:rsidRDefault="00404731" w:rsidP="00404731">
      <w:pPr>
        <w:ind w:firstLine="567"/>
        <w:jc w:val="both"/>
      </w:pPr>
      <w:r w:rsidRPr="00ED5D4E">
        <w:t>К ним относятся</w:t>
      </w:r>
      <w:r>
        <w:t>:</w:t>
      </w:r>
    </w:p>
    <w:p w:rsidR="00404731" w:rsidRPr="00ED5D4E" w:rsidRDefault="00404731" w:rsidP="005B4E80">
      <w:pPr>
        <w:numPr>
          <w:ilvl w:val="0"/>
          <w:numId w:val="36"/>
        </w:numPr>
        <w:ind w:left="284"/>
        <w:jc w:val="both"/>
      </w:pPr>
      <w:r w:rsidRPr="00ED5D4E">
        <w:t>задания на интонирование, которые способствуют развитию звуковысотного слуха, выяв</w:t>
      </w:r>
      <w:r>
        <w:t>лению и развитию чувства ритма,</w:t>
      </w:r>
    </w:p>
    <w:p w:rsidR="00404731" w:rsidRPr="00ED5D4E" w:rsidRDefault="00404731" w:rsidP="005B4E80">
      <w:pPr>
        <w:numPr>
          <w:ilvl w:val="0"/>
          <w:numId w:val="36"/>
        </w:numPr>
        <w:ind w:left="284"/>
        <w:jc w:val="both"/>
      </w:pPr>
      <w:r w:rsidRPr="00ED5D4E">
        <w:t>чувства музык</w:t>
      </w:r>
      <w:r>
        <w:t>альной формы, ладового чувства;</w:t>
      </w:r>
    </w:p>
    <w:p w:rsidR="00404731" w:rsidRPr="00ED5D4E" w:rsidRDefault="00404731" w:rsidP="005B4E80">
      <w:pPr>
        <w:numPr>
          <w:ilvl w:val="0"/>
          <w:numId w:val="36"/>
        </w:numPr>
        <w:ind w:left="284"/>
        <w:jc w:val="both"/>
      </w:pPr>
      <w:r w:rsidRPr="00ED5D4E">
        <w:t>творческие задания на ритмику, содействующие формированию умений подчинять движения музыке, предполагающие правильные двигательные навыки в со</w:t>
      </w:r>
      <w:r>
        <w:t>ответствии с характером музыки;</w:t>
      </w:r>
    </w:p>
    <w:p w:rsidR="00404731" w:rsidRPr="00ED5D4E" w:rsidRDefault="00404731" w:rsidP="005B4E80">
      <w:pPr>
        <w:numPr>
          <w:ilvl w:val="0"/>
          <w:numId w:val="36"/>
        </w:numPr>
        <w:ind w:left="284"/>
        <w:jc w:val="both"/>
      </w:pPr>
      <w:r w:rsidRPr="00ED5D4E">
        <w:t>задания на воображение, которые можно применять в виде сопоставления музыкальных образов, сравнения разных видов искусств,</w:t>
      </w:r>
    </w:p>
    <w:p w:rsidR="00404731" w:rsidRPr="00ED5D4E" w:rsidRDefault="00404731" w:rsidP="005B4E80">
      <w:pPr>
        <w:numPr>
          <w:ilvl w:val="0"/>
          <w:numId w:val="36"/>
        </w:numPr>
        <w:ind w:left="284"/>
        <w:jc w:val="both"/>
      </w:pPr>
      <w:r w:rsidRPr="00ED5D4E">
        <w:t>слушания знакомых музыкальных произведений в разном исполнении, до</w:t>
      </w:r>
      <w:r w:rsidR="00823726">
        <w:t>с</w:t>
      </w:r>
      <w:r w:rsidRPr="00ED5D4E">
        <w:t xml:space="preserve">очинения мелодий, напевов, наложения литературных или </w:t>
      </w:r>
      <w:r w:rsidR="00823726">
        <w:t>само</w:t>
      </w:r>
      <w:r w:rsidR="00823726" w:rsidRPr="00ED5D4E">
        <w:t>сочинённых</w:t>
      </w:r>
      <w:r w:rsidRPr="00ED5D4E">
        <w:t xml:space="preserve"> образов на предложенные произведения.</w:t>
      </w:r>
    </w:p>
    <w:p w:rsidR="00404731" w:rsidRPr="00ED5D4E" w:rsidRDefault="00404731" w:rsidP="00404731">
      <w:pPr>
        <w:ind w:firstLine="709"/>
        <w:jc w:val="both"/>
      </w:pPr>
      <w:r w:rsidRPr="00ED5D4E">
        <w:t>Таким образом, малые группы предоставляют широкие возможности для обучения, воспитания и развития детей. Сохраняя в целом позитивные свойства большой группы, они, вместе с тем, позволяют обеспечивать индивидуальный подход к их вокально-хоровому воспитанию, а также к развитию творческих и коммуникативных способностей.</w:t>
      </w:r>
      <w:r>
        <w:t xml:space="preserve"> </w:t>
      </w:r>
    </w:p>
    <w:p w:rsidR="00404731" w:rsidRPr="00931120" w:rsidRDefault="00404731" w:rsidP="00404731">
      <w:pPr>
        <w:pStyle w:val="Heading21"/>
        <w:kinsoku w:val="0"/>
        <w:overflowPunct w:val="0"/>
        <w:ind w:left="0"/>
        <w:jc w:val="both"/>
        <w:outlineLvl w:val="9"/>
        <w:rPr>
          <w:b w:val="0"/>
          <w:sz w:val="24"/>
          <w:szCs w:val="24"/>
        </w:rPr>
      </w:pPr>
    </w:p>
    <w:p w:rsidR="00404731" w:rsidRPr="00ED5D4E" w:rsidRDefault="00404731" w:rsidP="00404731">
      <w:pPr>
        <w:pStyle w:val="Heading21"/>
        <w:kinsoku w:val="0"/>
        <w:overflowPunct w:val="0"/>
        <w:ind w:left="0"/>
        <w:jc w:val="both"/>
        <w:outlineLvl w:val="9"/>
        <w:rPr>
          <w:b w:val="0"/>
          <w:bCs w:val="0"/>
          <w:i/>
          <w:sz w:val="24"/>
          <w:szCs w:val="24"/>
        </w:rPr>
      </w:pPr>
      <w:r w:rsidRPr="00ED5D4E">
        <w:rPr>
          <w:i/>
          <w:sz w:val="24"/>
          <w:szCs w:val="24"/>
        </w:rPr>
        <w:t>Пра</w:t>
      </w:r>
      <w:r w:rsidRPr="00ED5D4E">
        <w:rPr>
          <w:i/>
          <w:spacing w:val="-1"/>
          <w:sz w:val="24"/>
          <w:szCs w:val="24"/>
        </w:rPr>
        <w:t>к</w:t>
      </w:r>
      <w:r w:rsidRPr="00ED5D4E">
        <w:rPr>
          <w:i/>
          <w:spacing w:val="1"/>
          <w:sz w:val="24"/>
          <w:szCs w:val="24"/>
        </w:rPr>
        <w:t>т</w:t>
      </w:r>
      <w:r w:rsidRPr="00ED5D4E">
        <w:rPr>
          <w:i/>
          <w:spacing w:val="-1"/>
          <w:sz w:val="24"/>
          <w:szCs w:val="24"/>
        </w:rPr>
        <w:t>и</w:t>
      </w:r>
      <w:r w:rsidRPr="00ED5D4E">
        <w:rPr>
          <w:i/>
          <w:spacing w:val="-3"/>
          <w:sz w:val="24"/>
          <w:szCs w:val="24"/>
        </w:rPr>
        <w:t>ч</w:t>
      </w:r>
      <w:r w:rsidRPr="00ED5D4E">
        <w:rPr>
          <w:i/>
          <w:sz w:val="24"/>
          <w:szCs w:val="24"/>
        </w:rPr>
        <w:t>еск</w:t>
      </w:r>
      <w:r w:rsidRPr="00ED5D4E">
        <w:rPr>
          <w:i/>
          <w:spacing w:val="-2"/>
          <w:sz w:val="24"/>
          <w:szCs w:val="24"/>
        </w:rPr>
        <w:t>и</w:t>
      </w:r>
      <w:r w:rsidRPr="00ED5D4E">
        <w:rPr>
          <w:i/>
          <w:sz w:val="24"/>
          <w:szCs w:val="24"/>
        </w:rPr>
        <w:t>е за</w:t>
      </w:r>
      <w:r w:rsidRPr="00ED5D4E">
        <w:rPr>
          <w:i/>
          <w:spacing w:val="-3"/>
          <w:sz w:val="24"/>
          <w:szCs w:val="24"/>
        </w:rPr>
        <w:t>н</w:t>
      </w:r>
      <w:r w:rsidRPr="00ED5D4E">
        <w:rPr>
          <w:i/>
          <w:sz w:val="24"/>
          <w:szCs w:val="24"/>
        </w:rPr>
        <w:t>яти</w:t>
      </w:r>
      <w:r w:rsidRPr="00ED5D4E">
        <w:rPr>
          <w:i/>
          <w:spacing w:val="-2"/>
          <w:sz w:val="24"/>
          <w:szCs w:val="24"/>
        </w:rPr>
        <w:t>я</w:t>
      </w:r>
      <w:r w:rsidRPr="00ED5D4E">
        <w:rPr>
          <w:i/>
          <w:sz w:val="24"/>
          <w:szCs w:val="24"/>
        </w:rPr>
        <w:t>:</w:t>
      </w:r>
    </w:p>
    <w:p w:rsidR="00404731" w:rsidRPr="00ED5D4E" w:rsidRDefault="00404731" w:rsidP="005B4E80">
      <w:pPr>
        <w:pStyle w:val="a3"/>
        <w:numPr>
          <w:ilvl w:val="3"/>
          <w:numId w:val="37"/>
        </w:numPr>
        <w:kinsoku w:val="0"/>
        <w:overflowPunct w:val="0"/>
        <w:ind w:left="426" w:right="74" w:hanging="426"/>
        <w:jc w:val="both"/>
      </w:pPr>
      <w:r w:rsidRPr="00ED5D4E">
        <w:t>У</w:t>
      </w:r>
      <w:r w:rsidRPr="00ED5D4E">
        <w:rPr>
          <w:spacing w:val="-2"/>
        </w:rPr>
        <w:t>п</w:t>
      </w:r>
      <w:r w:rsidRPr="00ED5D4E">
        <w:t>ра</w:t>
      </w:r>
      <w:r w:rsidRPr="00ED5D4E">
        <w:rPr>
          <w:spacing w:val="-2"/>
        </w:rPr>
        <w:t>ж</w:t>
      </w:r>
      <w:r w:rsidRPr="00ED5D4E">
        <w:t>не</w:t>
      </w:r>
      <w:r w:rsidRPr="00ED5D4E">
        <w:rPr>
          <w:spacing w:val="-2"/>
        </w:rPr>
        <w:t>н</w:t>
      </w:r>
      <w:r w:rsidRPr="00ED5D4E">
        <w:t xml:space="preserve">ия </w:t>
      </w:r>
      <w:r w:rsidRPr="00ED5D4E">
        <w:rPr>
          <w:spacing w:val="-2"/>
        </w:rPr>
        <w:t>п</w:t>
      </w:r>
      <w:r w:rsidRPr="00ED5D4E">
        <w:t>о</w:t>
      </w:r>
      <w:r w:rsidRPr="00ED5D4E">
        <w:rPr>
          <w:spacing w:val="15"/>
        </w:rPr>
        <w:t xml:space="preserve"> </w:t>
      </w:r>
      <w:r w:rsidRPr="00ED5D4E">
        <w:t>рас</w:t>
      </w:r>
      <w:r w:rsidRPr="00ED5D4E">
        <w:rPr>
          <w:spacing w:val="-2"/>
        </w:rPr>
        <w:t>п</w:t>
      </w:r>
      <w:r w:rsidRPr="00ED5D4E">
        <w:t>ева</w:t>
      </w:r>
      <w:r w:rsidRPr="00ED5D4E">
        <w:rPr>
          <w:spacing w:val="-2"/>
        </w:rPr>
        <w:t>н</w:t>
      </w:r>
      <w:r w:rsidRPr="00ED5D4E">
        <w:t>и</w:t>
      </w:r>
      <w:r w:rsidRPr="00ED5D4E">
        <w:rPr>
          <w:spacing w:val="-1"/>
        </w:rPr>
        <w:t>ю</w:t>
      </w:r>
      <w:r w:rsidRPr="00ED5D4E">
        <w:t>. За</w:t>
      </w:r>
      <w:r w:rsidRPr="00ED5D4E">
        <w:rPr>
          <w:spacing w:val="-2"/>
        </w:rPr>
        <w:t>д</w:t>
      </w:r>
      <w:r w:rsidRPr="00ED5D4E">
        <w:t>а</w:t>
      </w:r>
      <w:r w:rsidRPr="00ED5D4E">
        <w:rPr>
          <w:spacing w:val="-2"/>
        </w:rPr>
        <w:t>ч</w:t>
      </w:r>
      <w:r w:rsidRPr="00ED5D4E">
        <w:t>и заня</w:t>
      </w:r>
      <w:r w:rsidRPr="00ED5D4E">
        <w:rPr>
          <w:spacing w:val="-3"/>
        </w:rPr>
        <w:t>т</w:t>
      </w:r>
      <w:r w:rsidRPr="00ED5D4E">
        <w:t>и</w:t>
      </w:r>
      <w:r w:rsidRPr="00ED5D4E">
        <w:rPr>
          <w:spacing w:val="-2"/>
        </w:rPr>
        <w:t>й</w:t>
      </w:r>
      <w:r w:rsidRPr="00ED5D4E">
        <w:t>:</w:t>
      </w:r>
      <w:r>
        <w:t xml:space="preserve"> </w:t>
      </w:r>
      <w:r w:rsidRPr="00ED5D4E">
        <w:t>на</w:t>
      </w:r>
      <w:r w:rsidRPr="00D9392E">
        <w:rPr>
          <w:spacing w:val="-4"/>
        </w:rPr>
        <w:t>у</w:t>
      </w:r>
      <w:r w:rsidRPr="00ED5D4E">
        <w:t>ч</w:t>
      </w:r>
      <w:r w:rsidRPr="00D9392E">
        <w:rPr>
          <w:spacing w:val="1"/>
        </w:rPr>
        <w:t>и</w:t>
      </w:r>
      <w:r w:rsidRPr="00D9392E">
        <w:rPr>
          <w:spacing w:val="-3"/>
        </w:rPr>
        <w:t>т</w:t>
      </w:r>
      <w:r w:rsidRPr="00ED5D4E">
        <w:t>ь</w:t>
      </w:r>
      <w:r w:rsidRPr="00D9392E">
        <w:rPr>
          <w:spacing w:val="17"/>
        </w:rPr>
        <w:t xml:space="preserve"> </w:t>
      </w:r>
      <w:r w:rsidRPr="00D9392E">
        <w:rPr>
          <w:spacing w:val="-4"/>
        </w:rPr>
        <w:t>у</w:t>
      </w:r>
      <w:r>
        <w:t>чащихся</w:t>
      </w:r>
      <w:r w:rsidRPr="00ED5D4E">
        <w:t xml:space="preserve"> пра</w:t>
      </w:r>
      <w:r w:rsidRPr="00D9392E">
        <w:rPr>
          <w:spacing w:val="-3"/>
        </w:rPr>
        <w:t>в</w:t>
      </w:r>
      <w:r w:rsidRPr="00ED5D4E">
        <w:t>и</w:t>
      </w:r>
      <w:r w:rsidRPr="00D9392E">
        <w:rPr>
          <w:spacing w:val="-1"/>
        </w:rPr>
        <w:t>ль</w:t>
      </w:r>
      <w:r w:rsidRPr="00D9392E">
        <w:rPr>
          <w:spacing w:val="-2"/>
        </w:rPr>
        <w:t>н</w:t>
      </w:r>
      <w:r w:rsidRPr="00ED5D4E">
        <w:t>о</w:t>
      </w:r>
      <w:r w:rsidRPr="00D9392E">
        <w:rPr>
          <w:spacing w:val="1"/>
        </w:rPr>
        <w:t xml:space="preserve"> </w:t>
      </w:r>
      <w:r w:rsidRPr="00D9392E">
        <w:rPr>
          <w:spacing w:val="-2"/>
        </w:rPr>
        <w:t>вы</w:t>
      </w:r>
      <w:r w:rsidRPr="00ED5D4E">
        <w:t>по</w:t>
      </w:r>
      <w:r w:rsidRPr="00D9392E">
        <w:rPr>
          <w:spacing w:val="-4"/>
        </w:rPr>
        <w:t>л</w:t>
      </w:r>
      <w:r w:rsidRPr="00ED5D4E">
        <w:t>н</w:t>
      </w:r>
      <w:r w:rsidRPr="00D9392E">
        <w:rPr>
          <w:spacing w:val="-2"/>
        </w:rPr>
        <w:t>я</w:t>
      </w:r>
      <w:r w:rsidRPr="00ED5D4E">
        <w:t>ть</w:t>
      </w:r>
      <w:r>
        <w:rPr>
          <w:spacing w:val="-1"/>
        </w:rPr>
        <w:t xml:space="preserve"> </w:t>
      </w:r>
      <w:r w:rsidRPr="00ED5D4E">
        <w:t>распе</w:t>
      </w:r>
      <w:r w:rsidRPr="00D9392E">
        <w:rPr>
          <w:spacing w:val="-3"/>
        </w:rPr>
        <w:t>в</w:t>
      </w:r>
      <w:r w:rsidRPr="00ED5D4E">
        <w:t>к</w:t>
      </w:r>
      <w:r w:rsidRPr="00D9392E">
        <w:rPr>
          <w:spacing w:val="1"/>
        </w:rPr>
        <w:t>и</w:t>
      </w:r>
      <w:r w:rsidRPr="00ED5D4E">
        <w:t>.</w:t>
      </w:r>
    </w:p>
    <w:p w:rsidR="00404731" w:rsidRPr="00ED5D4E" w:rsidRDefault="00404731" w:rsidP="005B4E80">
      <w:pPr>
        <w:pStyle w:val="a3"/>
        <w:numPr>
          <w:ilvl w:val="0"/>
          <w:numId w:val="37"/>
        </w:numPr>
        <w:kinsoku w:val="0"/>
        <w:overflowPunct w:val="0"/>
        <w:ind w:left="426" w:right="74" w:hanging="426"/>
        <w:jc w:val="both"/>
      </w:pPr>
      <w:r w:rsidRPr="00ED5D4E">
        <w:t>Д</w:t>
      </w:r>
      <w:r w:rsidRPr="00ED5D4E">
        <w:rPr>
          <w:spacing w:val="1"/>
        </w:rPr>
        <w:t>и</w:t>
      </w:r>
      <w:r w:rsidRPr="00ED5D4E">
        <w:t>а</w:t>
      </w:r>
      <w:r w:rsidRPr="00ED5D4E">
        <w:rPr>
          <w:spacing w:val="-3"/>
        </w:rPr>
        <w:t>г</w:t>
      </w:r>
      <w:r w:rsidRPr="00ED5D4E">
        <w:rPr>
          <w:spacing w:val="-2"/>
        </w:rPr>
        <w:t>н</w:t>
      </w:r>
      <w:r w:rsidRPr="00ED5D4E">
        <w:t>ост</w:t>
      </w:r>
      <w:r w:rsidRPr="00ED5D4E">
        <w:rPr>
          <w:spacing w:val="-2"/>
        </w:rPr>
        <w:t>и</w:t>
      </w:r>
      <w:r w:rsidRPr="00ED5D4E">
        <w:t>чес</w:t>
      </w:r>
      <w:r w:rsidRPr="00ED5D4E">
        <w:rPr>
          <w:spacing w:val="-2"/>
        </w:rPr>
        <w:t>к</w:t>
      </w:r>
      <w:r w:rsidRPr="00ED5D4E">
        <w:t>ие</w:t>
      </w:r>
      <w:r>
        <w:t xml:space="preserve"> </w:t>
      </w:r>
      <w:r w:rsidRPr="00ED5D4E">
        <w:t>заня</w:t>
      </w:r>
      <w:r w:rsidRPr="00ED5D4E">
        <w:rPr>
          <w:spacing w:val="-3"/>
        </w:rPr>
        <w:t>т</w:t>
      </w:r>
      <w:r>
        <w:t xml:space="preserve">ия – </w:t>
      </w:r>
      <w:r w:rsidRPr="00ED5D4E">
        <w:t>зн</w:t>
      </w:r>
      <w:r w:rsidRPr="00ED5D4E">
        <w:rPr>
          <w:spacing w:val="-2"/>
        </w:rPr>
        <w:t>а</w:t>
      </w:r>
      <w:r w:rsidRPr="00ED5D4E">
        <w:t>к</w:t>
      </w:r>
      <w:r w:rsidRPr="00ED5D4E">
        <w:rPr>
          <w:spacing w:val="-1"/>
        </w:rPr>
        <w:t>о</w:t>
      </w:r>
      <w:r w:rsidRPr="00ED5D4E">
        <w:t>мст</w:t>
      </w:r>
      <w:r w:rsidRPr="00ED5D4E">
        <w:rPr>
          <w:spacing w:val="-1"/>
        </w:rPr>
        <w:t>в</w:t>
      </w:r>
      <w:r>
        <w:t xml:space="preserve">о с </w:t>
      </w:r>
      <w:r w:rsidRPr="00ED5D4E">
        <w:t>дет</w:t>
      </w:r>
      <w:r w:rsidRPr="00ED5D4E">
        <w:rPr>
          <w:spacing w:val="-2"/>
        </w:rPr>
        <w:t>ь</w:t>
      </w:r>
      <w:r w:rsidRPr="00ED5D4E">
        <w:rPr>
          <w:spacing w:val="-3"/>
        </w:rPr>
        <w:t>м</w:t>
      </w:r>
      <w:r>
        <w:t xml:space="preserve">и, </w:t>
      </w:r>
      <w:r w:rsidRPr="00ED5D4E">
        <w:t>из</w:t>
      </w:r>
      <w:r w:rsidRPr="00ED5D4E">
        <w:rPr>
          <w:spacing w:val="-5"/>
        </w:rPr>
        <w:t>у</w:t>
      </w:r>
      <w:r w:rsidRPr="00ED5D4E">
        <w:t>че</w:t>
      </w:r>
      <w:r w:rsidRPr="00ED5D4E">
        <w:rPr>
          <w:spacing w:val="1"/>
        </w:rPr>
        <w:t>н</w:t>
      </w:r>
      <w:r w:rsidRPr="00ED5D4E">
        <w:rPr>
          <w:spacing w:val="-2"/>
        </w:rPr>
        <w:t>и</w:t>
      </w:r>
      <w:r w:rsidRPr="00ED5D4E">
        <w:t>е</w:t>
      </w:r>
      <w:r>
        <w:t xml:space="preserve"> </w:t>
      </w:r>
      <w:r w:rsidRPr="00ED5D4E">
        <w:t>сп</w:t>
      </w:r>
      <w:r w:rsidRPr="00ED5D4E">
        <w:rPr>
          <w:spacing w:val="-2"/>
        </w:rPr>
        <w:t>о</w:t>
      </w:r>
      <w:r w:rsidRPr="00ED5D4E">
        <w:t>с</w:t>
      </w:r>
      <w:r w:rsidRPr="00ED5D4E">
        <w:rPr>
          <w:spacing w:val="-2"/>
        </w:rPr>
        <w:t>об</w:t>
      </w:r>
      <w:r w:rsidRPr="00ED5D4E">
        <w:t>нос</w:t>
      </w:r>
      <w:r w:rsidRPr="00ED5D4E">
        <w:rPr>
          <w:spacing w:val="-3"/>
        </w:rPr>
        <w:t>т</w:t>
      </w:r>
      <w:r w:rsidRPr="00ED5D4E">
        <w:t>и к</w:t>
      </w:r>
      <w:r w:rsidRPr="00ED5D4E">
        <w:rPr>
          <w:spacing w:val="-1"/>
        </w:rPr>
        <w:t xml:space="preserve"> </w:t>
      </w:r>
      <w:r w:rsidRPr="00ED5D4E">
        <w:rPr>
          <w:spacing w:val="-2"/>
        </w:rPr>
        <w:t>п</w:t>
      </w:r>
      <w:r w:rsidRPr="00ED5D4E">
        <w:t>е</w:t>
      </w:r>
      <w:r w:rsidRPr="00ED5D4E">
        <w:rPr>
          <w:spacing w:val="-2"/>
        </w:rPr>
        <w:t>ни</w:t>
      </w:r>
      <w:r w:rsidRPr="00ED5D4E">
        <w:rPr>
          <w:spacing w:val="-1"/>
        </w:rPr>
        <w:t>ю</w:t>
      </w:r>
      <w:r w:rsidRPr="00ED5D4E">
        <w:t>.</w:t>
      </w:r>
    </w:p>
    <w:p w:rsidR="00404731" w:rsidRPr="00ED5D4E" w:rsidRDefault="00404731" w:rsidP="005B4E80">
      <w:pPr>
        <w:pStyle w:val="a3"/>
        <w:numPr>
          <w:ilvl w:val="0"/>
          <w:numId w:val="37"/>
        </w:numPr>
        <w:kinsoku w:val="0"/>
        <w:overflowPunct w:val="0"/>
        <w:ind w:left="426" w:right="74" w:hanging="426"/>
        <w:jc w:val="both"/>
      </w:pPr>
      <w:r w:rsidRPr="00ED5D4E">
        <w:t>Д</w:t>
      </w:r>
      <w:r w:rsidRPr="00ED5D4E">
        <w:rPr>
          <w:spacing w:val="-2"/>
        </w:rPr>
        <w:t>ы</w:t>
      </w:r>
      <w:r w:rsidRPr="00ED5D4E">
        <w:t>хате</w:t>
      </w:r>
      <w:r w:rsidRPr="00ED5D4E">
        <w:rPr>
          <w:spacing w:val="-1"/>
        </w:rPr>
        <w:t>ль</w:t>
      </w:r>
      <w:r w:rsidRPr="00ED5D4E">
        <w:t>н</w:t>
      </w:r>
      <w:r w:rsidRPr="00ED5D4E">
        <w:rPr>
          <w:spacing w:val="-3"/>
        </w:rPr>
        <w:t>а</w:t>
      </w:r>
      <w:r w:rsidRPr="00ED5D4E">
        <w:t>я ги</w:t>
      </w:r>
      <w:r w:rsidRPr="00ED5D4E">
        <w:rPr>
          <w:spacing w:val="-3"/>
        </w:rPr>
        <w:t>м</w:t>
      </w:r>
      <w:r w:rsidRPr="00ED5D4E">
        <w:t>н</w:t>
      </w:r>
      <w:r w:rsidRPr="00ED5D4E">
        <w:rPr>
          <w:spacing w:val="-3"/>
        </w:rPr>
        <w:t>а</w:t>
      </w:r>
      <w:r w:rsidRPr="00ED5D4E">
        <w:t>стика</w:t>
      </w:r>
    </w:p>
    <w:p w:rsidR="00404731" w:rsidRPr="00ED5D4E" w:rsidRDefault="00404731" w:rsidP="005B4E80">
      <w:pPr>
        <w:pStyle w:val="a3"/>
        <w:numPr>
          <w:ilvl w:val="0"/>
          <w:numId w:val="37"/>
        </w:numPr>
        <w:kinsoku w:val="0"/>
        <w:overflowPunct w:val="0"/>
        <w:ind w:left="426" w:right="74" w:hanging="426"/>
        <w:jc w:val="both"/>
      </w:pPr>
      <w:r w:rsidRPr="00ED5D4E">
        <w:t>К</w:t>
      </w:r>
      <w:r w:rsidRPr="00ED5D4E">
        <w:rPr>
          <w:spacing w:val="-2"/>
        </w:rPr>
        <w:t>о</w:t>
      </w:r>
      <w:r w:rsidRPr="00ED5D4E">
        <w:t>о</w:t>
      </w:r>
      <w:r w:rsidRPr="00ED5D4E">
        <w:rPr>
          <w:spacing w:val="-2"/>
        </w:rPr>
        <w:t>р</w:t>
      </w:r>
      <w:r w:rsidRPr="00ED5D4E">
        <w:t>д</w:t>
      </w:r>
      <w:r w:rsidRPr="00ED5D4E">
        <w:rPr>
          <w:spacing w:val="-2"/>
        </w:rPr>
        <w:t>и</w:t>
      </w:r>
      <w:r w:rsidRPr="00ED5D4E">
        <w:t>н</w:t>
      </w:r>
      <w:r w:rsidRPr="00ED5D4E">
        <w:rPr>
          <w:spacing w:val="-3"/>
        </w:rPr>
        <w:t>а</w:t>
      </w:r>
      <w:r w:rsidRPr="00ED5D4E">
        <w:t>ц</w:t>
      </w:r>
      <w:r w:rsidRPr="00ED5D4E">
        <w:rPr>
          <w:spacing w:val="-2"/>
        </w:rPr>
        <w:t>и</w:t>
      </w:r>
      <w:r w:rsidRPr="00ED5D4E">
        <w:t>о</w:t>
      </w:r>
      <w:r w:rsidRPr="00ED5D4E">
        <w:rPr>
          <w:spacing w:val="-2"/>
        </w:rPr>
        <w:t>нн</w:t>
      </w:r>
      <w:r w:rsidRPr="00ED5D4E">
        <w:rPr>
          <w:spacing w:val="3"/>
        </w:rPr>
        <w:t>о</w:t>
      </w:r>
      <w:r w:rsidRPr="00ED5D4E">
        <w:t>-</w:t>
      </w:r>
      <w:r w:rsidRPr="00ED5D4E">
        <w:rPr>
          <w:spacing w:val="-3"/>
        </w:rPr>
        <w:t>т</w:t>
      </w:r>
      <w:r w:rsidRPr="00ED5D4E">
        <w:rPr>
          <w:spacing w:val="-2"/>
        </w:rPr>
        <w:t>р</w:t>
      </w:r>
      <w:r w:rsidRPr="00ED5D4E">
        <w:t>ен</w:t>
      </w:r>
      <w:r w:rsidRPr="00ED5D4E">
        <w:rPr>
          <w:spacing w:val="-2"/>
        </w:rPr>
        <w:t>ир</w:t>
      </w:r>
      <w:r w:rsidRPr="00ED5D4E">
        <w:t>ов</w:t>
      </w:r>
      <w:r w:rsidRPr="00ED5D4E">
        <w:rPr>
          <w:spacing w:val="-2"/>
        </w:rPr>
        <w:t>о</w:t>
      </w:r>
      <w:r w:rsidRPr="00ED5D4E">
        <w:t>ч</w:t>
      </w:r>
      <w:r w:rsidRPr="00ED5D4E">
        <w:rPr>
          <w:spacing w:val="-2"/>
        </w:rPr>
        <w:t>н</w:t>
      </w:r>
      <w:r w:rsidRPr="00ED5D4E">
        <w:t xml:space="preserve">ые </w:t>
      </w:r>
      <w:r w:rsidRPr="00ED5D4E">
        <w:rPr>
          <w:spacing w:val="-2"/>
        </w:rPr>
        <w:t>з</w:t>
      </w:r>
      <w:r w:rsidRPr="00ED5D4E">
        <w:t>а</w:t>
      </w:r>
      <w:r w:rsidRPr="00ED5D4E">
        <w:rPr>
          <w:spacing w:val="-2"/>
        </w:rPr>
        <w:t>н</w:t>
      </w:r>
      <w:r w:rsidRPr="00ED5D4E">
        <w:t>ят</w:t>
      </w:r>
      <w:r w:rsidRPr="00ED5D4E">
        <w:rPr>
          <w:spacing w:val="-2"/>
        </w:rPr>
        <w:t>и</w:t>
      </w:r>
      <w:r w:rsidRPr="00ED5D4E">
        <w:t>я.</w:t>
      </w:r>
    </w:p>
    <w:p w:rsidR="00404731" w:rsidRPr="00ED5D4E" w:rsidRDefault="00404731" w:rsidP="005B4E80">
      <w:pPr>
        <w:pStyle w:val="a3"/>
        <w:numPr>
          <w:ilvl w:val="0"/>
          <w:numId w:val="37"/>
        </w:numPr>
        <w:kinsoku w:val="0"/>
        <w:overflowPunct w:val="0"/>
        <w:ind w:left="426" w:right="74" w:hanging="426"/>
        <w:jc w:val="both"/>
      </w:pPr>
      <w:r w:rsidRPr="00ED5D4E">
        <w:rPr>
          <w:spacing w:val="-2"/>
        </w:rPr>
        <w:t>А</w:t>
      </w:r>
      <w:r w:rsidRPr="00ED5D4E">
        <w:t>ртик</w:t>
      </w:r>
      <w:r w:rsidRPr="00ED5D4E">
        <w:rPr>
          <w:spacing w:val="-4"/>
        </w:rPr>
        <w:t>у</w:t>
      </w:r>
      <w:r w:rsidRPr="00ED5D4E">
        <w:rPr>
          <w:spacing w:val="-1"/>
        </w:rPr>
        <w:t>л</w:t>
      </w:r>
      <w:r w:rsidRPr="00ED5D4E">
        <w:t>я</w:t>
      </w:r>
      <w:r w:rsidRPr="00ED5D4E">
        <w:rPr>
          <w:spacing w:val="1"/>
        </w:rPr>
        <w:t>ц</w:t>
      </w:r>
      <w:r w:rsidRPr="00ED5D4E">
        <w:rPr>
          <w:spacing w:val="-2"/>
        </w:rPr>
        <w:t>и</w:t>
      </w:r>
      <w:r w:rsidRPr="00ED5D4E">
        <w:t>о</w:t>
      </w:r>
      <w:r w:rsidRPr="00ED5D4E">
        <w:rPr>
          <w:spacing w:val="-2"/>
        </w:rPr>
        <w:t>н</w:t>
      </w:r>
      <w:r w:rsidRPr="00ED5D4E">
        <w:t>н</w:t>
      </w:r>
      <w:r w:rsidRPr="00ED5D4E">
        <w:rPr>
          <w:spacing w:val="-3"/>
        </w:rPr>
        <w:t>а</w:t>
      </w:r>
      <w:r w:rsidRPr="00ED5D4E">
        <w:t>я гим</w:t>
      </w:r>
      <w:r w:rsidRPr="00ED5D4E">
        <w:rPr>
          <w:spacing w:val="-2"/>
        </w:rPr>
        <w:t>н</w:t>
      </w:r>
      <w:r w:rsidRPr="00ED5D4E">
        <w:t>аст</w:t>
      </w:r>
      <w:r w:rsidRPr="00ED5D4E">
        <w:rPr>
          <w:spacing w:val="-2"/>
        </w:rPr>
        <w:t>и</w:t>
      </w:r>
      <w:r>
        <w:t>ка.</w:t>
      </w:r>
    </w:p>
    <w:p w:rsidR="00404731" w:rsidRPr="00ED5D4E" w:rsidRDefault="00404731" w:rsidP="005B4E80">
      <w:pPr>
        <w:pStyle w:val="a3"/>
        <w:numPr>
          <w:ilvl w:val="0"/>
          <w:numId w:val="37"/>
        </w:numPr>
        <w:kinsoku w:val="0"/>
        <w:overflowPunct w:val="0"/>
        <w:ind w:left="426" w:right="115" w:hanging="426"/>
        <w:jc w:val="both"/>
      </w:pPr>
      <w:r w:rsidRPr="00ED5D4E">
        <w:t>У</w:t>
      </w:r>
      <w:r w:rsidRPr="00ED5D4E">
        <w:rPr>
          <w:spacing w:val="-2"/>
        </w:rPr>
        <w:t>п</w:t>
      </w:r>
      <w:r w:rsidRPr="00ED5D4E">
        <w:t>ра</w:t>
      </w:r>
      <w:r w:rsidRPr="00ED5D4E">
        <w:rPr>
          <w:spacing w:val="-2"/>
        </w:rPr>
        <w:t>ж</w:t>
      </w:r>
      <w:r w:rsidRPr="00ED5D4E">
        <w:t>н</w:t>
      </w:r>
      <w:r w:rsidRPr="00ED5D4E">
        <w:rPr>
          <w:spacing w:val="-3"/>
        </w:rPr>
        <w:t>е</w:t>
      </w:r>
      <w:r>
        <w:t xml:space="preserve">ния </w:t>
      </w:r>
      <w:r w:rsidRPr="00ED5D4E">
        <w:rPr>
          <w:spacing w:val="-3"/>
        </w:rPr>
        <w:t>т</w:t>
      </w:r>
      <w:r w:rsidRPr="00ED5D4E">
        <w:t>ре</w:t>
      </w:r>
      <w:r w:rsidRPr="00ED5D4E">
        <w:rPr>
          <w:spacing w:val="-2"/>
        </w:rPr>
        <w:t>н</w:t>
      </w:r>
      <w:r w:rsidRPr="00ED5D4E">
        <w:t>и</w:t>
      </w:r>
      <w:r w:rsidRPr="00ED5D4E">
        <w:rPr>
          <w:spacing w:val="-2"/>
        </w:rPr>
        <w:t>р</w:t>
      </w:r>
      <w:r w:rsidRPr="00ED5D4E">
        <w:t>ов</w:t>
      </w:r>
      <w:r w:rsidRPr="00ED5D4E">
        <w:rPr>
          <w:spacing w:val="-2"/>
        </w:rPr>
        <w:t>о</w:t>
      </w:r>
      <w:r w:rsidRPr="00ED5D4E">
        <w:t>ч</w:t>
      </w:r>
      <w:r w:rsidRPr="00ED5D4E">
        <w:rPr>
          <w:spacing w:val="-2"/>
        </w:rPr>
        <w:t>но</w:t>
      </w:r>
      <w:r w:rsidRPr="00ED5D4E">
        <w:t xml:space="preserve">й </w:t>
      </w:r>
      <w:r w:rsidRPr="00ED5D4E">
        <w:rPr>
          <w:spacing w:val="-2"/>
        </w:rPr>
        <w:t>пр</w:t>
      </w:r>
      <w:r w:rsidRPr="00ED5D4E">
        <w:t>ог</w:t>
      </w:r>
      <w:r w:rsidRPr="00ED5D4E">
        <w:rPr>
          <w:spacing w:val="-2"/>
        </w:rPr>
        <w:t>р</w:t>
      </w:r>
      <w:r w:rsidRPr="00ED5D4E">
        <w:t>а</w:t>
      </w:r>
      <w:r w:rsidRPr="00ED5D4E">
        <w:rPr>
          <w:spacing w:val="-3"/>
        </w:rPr>
        <w:t>м</w:t>
      </w:r>
      <w:r w:rsidRPr="00ED5D4E">
        <w:t>мы д</w:t>
      </w:r>
      <w:r w:rsidRPr="00ED5D4E">
        <w:rPr>
          <w:spacing w:val="-1"/>
        </w:rPr>
        <w:t>л</w:t>
      </w:r>
      <w:r>
        <w:t>я</w:t>
      </w:r>
      <w:r w:rsidRPr="00ED5D4E">
        <w:rPr>
          <w:spacing w:val="42"/>
        </w:rPr>
        <w:t xml:space="preserve"> </w:t>
      </w:r>
      <w:r w:rsidRPr="00ED5D4E">
        <w:rPr>
          <w:spacing w:val="-3"/>
        </w:rPr>
        <w:t>г</w:t>
      </w:r>
      <w:r w:rsidRPr="00ED5D4E">
        <w:t>р</w:t>
      </w:r>
      <w:r w:rsidRPr="00ED5D4E">
        <w:rPr>
          <w:spacing w:val="-4"/>
        </w:rPr>
        <w:t>у</w:t>
      </w:r>
      <w:r w:rsidRPr="00ED5D4E">
        <w:t>дно</w:t>
      </w:r>
      <w:r w:rsidRPr="00ED5D4E">
        <w:rPr>
          <w:spacing w:val="-3"/>
        </w:rPr>
        <w:t>г</w:t>
      </w:r>
      <w:r>
        <w:t>о</w:t>
      </w:r>
      <w:r w:rsidRPr="00ED5D4E">
        <w:rPr>
          <w:spacing w:val="40"/>
        </w:rPr>
        <w:t xml:space="preserve"> </w:t>
      </w:r>
      <w:r w:rsidRPr="00ED5D4E">
        <w:t>ре</w:t>
      </w:r>
      <w:r w:rsidRPr="00ED5D4E">
        <w:rPr>
          <w:spacing w:val="-3"/>
        </w:rPr>
        <w:t>г</w:t>
      </w:r>
      <w:r w:rsidRPr="00ED5D4E">
        <w:t>ист</w:t>
      </w:r>
      <w:r w:rsidRPr="00ED5D4E">
        <w:rPr>
          <w:spacing w:val="-2"/>
        </w:rPr>
        <w:t>р</w:t>
      </w:r>
      <w:r w:rsidRPr="00ED5D4E">
        <w:t>а и детс</w:t>
      </w:r>
      <w:r w:rsidRPr="00ED5D4E">
        <w:rPr>
          <w:spacing w:val="-3"/>
        </w:rPr>
        <w:t>к</w:t>
      </w:r>
      <w:r w:rsidRPr="00ED5D4E">
        <w:t>о</w:t>
      </w:r>
      <w:r w:rsidRPr="00ED5D4E">
        <w:rPr>
          <w:spacing w:val="-3"/>
        </w:rPr>
        <w:t>г</w:t>
      </w:r>
      <w:r w:rsidRPr="00ED5D4E">
        <w:t>о</w:t>
      </w:r>
      <w:r w:rsidRPr="00ED5D4E">
        <w:rPr>
          <w:spacing w:val="1"/>
        </w:rPr>
        <w:t xml:space="preserve"> </w:t>
      </w:r>
      <w:r w:rsidRPr="00ED5D4E">
        <w:t>го</w:t>
      </w:r>
      <w:r w:rsidRPr="00ED5D4E">
        <w:rPr>
          <w:spacing w:val="-3"/>
        </w:rPr>
        <w:t>л</w:t>
      </w:r>
      <w:r w:rsidRPr="00ED5D4E">
        <w:t>ос</w:t>
      </w:r>
      <w:r w:rsidRPr="00ED5D4E">
        <w:rPr>
          <w:spacing w:val="-3"/>
        </w:rPr>
        <w:t>а</w:t>
      </w:r>
      <w:r w:rsidRPr="00ED5D4E">
        <w:t>;</w:t>
      </w:r>
    </w:p>
    <w:p w:rsidR="00404731" w:rsidRPr="00ED5D4E" w:rsidRDefault="00404731" w:rsidP="005B4E80">
      <w:pPr>
        <w:pStyle w:val="a3"/>
        <w:numPr>
          <w:ilvl w:val="0"/>
          <w:numId w:val="37"/>
        </w:numPr>
        <w:kinsoku w:val="0"/>
        <w:overflowPunct w:val="0"/>
        <w:ind w:left="426" w:hanging="426"/>
        <w:jc w:val="both"/>
      </w:pPr>
      <w:r w:rsidRPr="00ED5D4E">
        <w:t>Д</w:t>
      </w:r>
      <w:r w:rsidRPr="00ED5D4E">
        <w:rPr>
          <w:spacing w:val="-2"/>
        </w:rPr>
        <w:t>ы</w:t>
      </w:r>
      <w:r w:rsidRPr="00ED5D4E">
        <w:t>хате</w:t>
      </w:r>
      <w:r w:rsidRPr="00ED5D4E">
        <w:rPr>
          <w:spacing w:val="-1"/>
        </w:rPr>
        <w:t>ль</w:t>
      </w:r>
      <w:r w:rsidRPr="00ED5D4E">
        <w:rPr>
          <w:spacing w:val="-2"/>
        </w:rPr>
        <w:t>н</w:t>
      </w:r>
      <w:r w:rsidRPr="00ED5D4E">
        <w:t>ые</w:t>
      </w:r>
      <w:r w:rsidRPr="00ED5D4E">
        <w:rPr>
          <w:spacing w:val="69"/>
        </w:rPr>
        <w:t xml:space="preserve"> </w:t>
      </w:r>
      <w:r w:rsidRPr="00ED5D4E">
        <w:rPr>
          <w:spacing w:val="-4"/>
        </w:rPr>
        <w:t>у</w:t>
      </w:r>
      <w:r w:rsidRPr="00ED5D4E">
        <w:t>пр</w:t>
      </w:r>
      <w:r w:rsidRPr="00ED5D4E">
        <w:rPr>
          <w:spacing w:val="-3"/>
        </w:rPr>
        <w:t>а</w:t>
      </w:r>
      <w:r w:rsidRPr="00ED5D4E">
        <w:t>ж</w:t>
      </w:r>
      <w:r w:rsidRPr="00ED5D4E">
        <w:rPr>
          <w:spacing w:val="1"/>
        </w:rPr>
        <w:t>н</w:t>
      </w:r>
      <w:r w:rsidRPr="00ED5D4E">
        <w:rPr>
          <w:spacing w:val="-3"/>
        </w:rPr>
        <w:t>е</w:t>
      </w:r>
      <w:r w:rsidRPr="00ED5D4E">
        <w:t>н</w:t>
      </w:r>
      <w:r w:rsidRPr="00ED5D4E">
        <w:rPr>
          <w:spacing w:val="-2"/>
        </w:rPr>
        <w:t>и</w:t>
      </w:r>
      <w:r w:rsidRPr="00ED5D4E">
        <w:t>я;</w:t>
      </w:r>
    </w:p>
    <w:p w:rsidR="00404731" w:rsidRPr="00ED5D4E" w:rsidRDefault="00404731" w:rsidP="005B4E80">
      <w:pPr>
        <w:pStyle w:val="a3"/>
        <w:numPr>
          <w:ilvl w:val="0"/>
          <w:numId w:val="37"/>
        </w:numPr>
        <w:kinsoku w:val="0"/>
        <w:overflowPunct w:val="0"/>
        <w:ind w:left="426" w:hanging="426"/>
        <w:jc w:val="both"/>
      </w:pPr>
      <w:r w:rsidRPr="00ED5D4E">
        <w:rPr>
          <w:spacing w:val="-2"/>
        </w:rPr>
        <w:t>Т</w:t>
      </w:r>
      <w:r w:rsidRPr="00ED5D4E">
        <w:t>рен</w:t>
      </w:r>
      <w:r w:rsidRPr="00ED5D4E">
        <w:rPr>
          <w:spacing w:val="-3"/>
        </w:rPr>
        <w:t>а</w:t>
      </w:r>
      <w:r w:rsidRPr="00ED5D4E">
        <w:t>ж</w:t>
      </w:r>
      <w:r w:rsidRPr="00ED5D4E">
        <w:rPr>
          <w:spacing w:val="-2"/>
        </w:rPr>
        <w:t>е</w:t>
      </w:r>
      <w:r w:rsidRPr="00ED5D4E">
        <w:t>р</w:t>
      </w:r>
      <w:r w:rsidRPr="00ED5D4E">
        <w:rPr>
          <w:spacing w:val="1"/>
        </w:rPr>
        <w:t xml:space="preserve"> </w:t>
      </w:r>
      <w:r w:rsidRPr="00ED5D4E">
        <w:t>са</w:t>
      </w:r>
      <w:r w:rsidRPr="00ED5D4E">
        <w:rPr>
          <w:spacing w:val="-3"/>
        </w:rPr>
        <w:t>м</w:t>
      </w:r>
      <w:r w:rsidRPr="00ED5D4E">
        <w:t>о</w:t>
      </w:r>
      <w:r w:rsidRPr="00ED5D4E">
        <w:rPr>
          <w:spacing w:val="-2"/>
        </w:rPr>
        <w:t>к</w:t>
      </w:r>
      <w:r w:rsidRPr="00ED5D4E">
        <w:t>он</w:t>
      </w:r>
      <w:r w:rsidRPr="00ED5D4E">
        <w:rPr>
          <w:spacing w:val="-3"/>
        </w:rPr>
        <w:t>т</w:t>
      </w:r>
      <w:r w:rsidRPr="00ED5D4E">
        <w:t>ро</w:t>
      </w:r>
      <w:r w:rsidRPr="00ED5D4E">
        <w:rPr>
          <w:spacing w:val="-1"/>
        </w:rPr>
        <w:t>л</w:t>
      </w:r>
      <w:r w:rsidRPr="00ED5D4E">
        <w:t>я раз</w:t>
      </w:r>
      <w:r w:rsidRPr="00ED5D4E">
        <w:rPr>
          <w:spacing w:val="-4"/>
        </w:rPr>
        <w:t>в</w:t>
      </w:r>
      <w:r w:rsidRPr="00ED5D4E">
        <w:t>ития</w:t>
      </w:r>
      <w:r w:rsidRPr="00ED5D4E">
        <w:rPr>
          <w:spacing w:val="-3"/>
        </w:rPr>
        <w:t xml:space="preserve"> </w:t>
      </w:r>
      <w:r w:rsidRPr="00ED5D4E">
        <w:t>д</w:t>
      </w:r>
      <w:r w:rsidRPr="00ED5D4E">
        <w:rPr>
          <w:spacing w:val="-2"/>
        </w:rPr>
        <w:t>и</w:t>
      </w:r>
      <w:r w:rsidRPr="00ED5D4E">
        <w:t>к</w:t>
      </w:r>
      <w:r w:rsidRPr="00ED5D4E">
        <w:rPr>
          <w:spacing w:val="-2"/>
        </w:rPr>
        <w:t>ц</w:t>
      </w:r>
      <w:r w:rsidRPr="00ED5D4E">
        <w:t>и</w:t>
      </w:r>
      <w:r w:rsidRPr="00ED5D4E">
        <w:rPr>
          <w:spacing w:val="-2"/>
        </w:rPr>
        <w:t>и</w:t>
      </w:r>
      <w:r w:rsidRPr="00ED5D4E">
        <w:t>;</w:t>
      </w:r>
    </w:p>
    <w:p w:rsidR="00404731" w:rsidRDefault="00404731" w:rsidP="005B4E80">
      <w:pPr>
        <w:pStyle w:val="a3"/>
        <w:numPr>
          <w:ilvl w:val="0"/>
          <w:numId w:val="37"/>
        </w:numPr>
        <w:kinsoku w:val="0"/>
        <w:overflowPunct w:val="0"/>
        <w:ind w:left="426" w:hanging="426"/>
        <w:jc w:val="both"/>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ние</w:t>
      </w:r>
      <w:r w:rsidRPr="00ED5D4E">
        <w:rPr>
          <w:spacing w:val="-3"/>
        </w:rPr>
        <w:t xml:space="preserve"> </w:t>
      </w:r>
      <w:r w:rsidRPr="00ED5D4E">
        <w:t xml:space="preserve">на </w:t>
      </w:r>
      <w:r w:rsidRPr="00ED5D4E">
        <w:rPr>
          <w:spacing w:val="-2"/>
        </w:rPr>
        <w:t>д</w:t>
      </w:r>
      <w:r w:rsidRPr="00ED5D4E">
        <w:t>и</w:t>
      </w:r>
      <w:r w:rsidRPr="00ED5D4E">
        <w:rPr>
          <w:spacing w:val="-2"/>
        </w:rPr>
        <w:t>к</w:t>
      </w:r>
      <w:r w:rsidRPr="00ED5D4E">
        <w:t>цию</w:t>
      </w:r>
      <w:r w:rsidRPr="00ED5D4E">
        <w:rPr>
          <w:spacing w:val="-1"/>
        </w:rPr>
        <w:t xml:space="preserve"> </w:t>
      </w:r>
      <w:r w:rsidRPr="00ED5D4E">
        <w:t xml:space="preserve">и </w:t>
      </w:r>
      <w:r w:rsidRPr="00ED5D4E">
        <w:rPr>
          <w:spacing w:val="-3"/>
        </w:rPr>
        <w:t>а</w:t>
      </w:r>
      <w:r w:rsidRPr="00ED5D4E">
        <w:t>р</w:t>
      </w:r>
      <w:r w:rsidRPr="00ED5D4E">
        <w:rPr>
          <w:spacing w:val="-3"/>
        </w:rPr>
        <w:t>т</w:t>
      </w:r>
      <w:r w:rsidRPr="00ED5D4E">
        <w:t>ик</w:t>
      </w:r>
      <w:r w:rsidRPr="00ED5D4E">
        <w:rPr>
          <w:spacing w:val="-4"/>
        </w:rPr>
        <w:t>у</w:t>
      </w:r>
      <w:r w:rsidRPr="00ED5D4E">
        <w:rPr>
          <w:spacing w:val="-1"/>
        </w:rPr>
        <w:t>л</w:t>
      </w:r>
      <w:r w:rsidRPr="00ED5D4E">
        <w:t>я</w:t>
      </w:r>
      <w:r w:rsidRPr="00ED5D4E">
        <w:rPr>
          <w:spacing w:val="1"/>
        </w:rPr>
        <w:t>ц</w:t>
      </w:r>
      <w:r w:rsidRPr="00ED5D4E">
        <w:t>и</w:t>
      </w:r>
      <w:r w:rsidRPr="00ED5D4E">
        <w:rPr>
          <w:spacing w:val="-4"/>
        </w:rPr>
        <w:t>ю</w:t>
      </w:r>
      <w:r w:rsidRPr="00ED5D4E">
        <w:t>.</w:t>
      </w:r>
    </w:p>
    <w:p w:rsidR="00404731" w:rsidRPr="00ED5D4E" w:rsidRDefault="00404731" w:rsidP="00404731">
      <w:pPr>
        <w:pStyle w:val="a3"/>
        <w:kinsoku w:val="0"/>
        <w:overflowPunct w:val="0"/>
        <w:ind w:left="426"/>
        <w:jc w:val="both"/>
      </w:pPr>
    </w:p>
    <w:p w:rsidR="00404731" w:rsidRPr="00ED5D4E" w:rsidRDefault="00FD0F13" w:rsidP="00FD0F13">
      <w:pPr>
        <w:pStyle w:val="a5"/>
        <w:spacing w:before="0" w:beforeAutospacing="0" w:after="0" w:afterAutospacing="0"/>
        <w:rPr>
          <w:color w:val="000000"/>
        </w:rPr>
      </w:pPr>
      <w:r>
        <w:rPr>
          <w:b/>
        </w:rPr>
        <w:t>3.</w:t>
      </w:r>
      <w:r w:rsidR="00452348">
        <w:rPr>
          <w:b/>
        </w:rPr>
        <w:t>5</w:t>
      </w:r>
      <w:r w:rsidR="00404731" w:rsidRPr="00ED5D4E">
        <w:t>.</w:t>
      </w:r>
      <w:r w:rsidR="00404731" w:rsidRPr="00ED5D4E">
        <w:rPr>
          <w:b/>
          <w:bCs/>
          <w:iCs/>
          <w:color w:val="000000"/>
        </w:rPr>
        <w:t xml:space="preserve"> Сценическая культура и сценический образ. Актерское мастерство.</w:t>
      </w:r>
    </w:p>
    <w:p w:rsidR="00404731" w:rsidRPr="00ED5D4E" w:rsidRDefault="00404731" w:rsidP="00404731">
      <w:pPr>
        <w:pStyle w:val="a5"/>
        <w:spacing w:before="0" w:beforeAutospacing="0" w:after="0" w:afterAutospacing="0"/>
        <w:ind w:firstLine="548"/>
        <w:rPr>
          <w:color w:val="000000"/>
        </w:rPr>
      </w:pPr>
      <w:r w:rsidRPr="00ED5D4E">
        <w:rPr>
          <w:color w:val="000000"/>
        </w:rPr>
        <w:t>Одним их важных составляющих успешной деятельности ребенка наряду с развитием певческих возможностей я считаю формирование сценического образа юного артиста. Именно в подростковом возрасте возникает проблема в работе над сценическим образом юного вокалиста, появляются возрастные комплексы, наблюдается зажатость в поведении. Ведь, по сути, сценический образ – это самовыражение, самопрочувствование того или иного музыкального произведения, обнажение души.</w:t>
      </w:r>
    </w:p>
    <w:p w:rsidR="00404731" w:rsidRPr="00ED5D4E" w:rsidRDefault="00404731" w:rsidP="00404731">
      <w:pPr>
        <w:pStyle w:val="a5"/>
        <w:spacing w:before="0" w:beforeAutospacing="0" w:after="0" w:afterAutospacing="0"/>
        <w:ind w:firstLine="548"/>
        <w:rPr>
          <w:color w:val="000000"/>
        </w:rPr>
      </w:pPr>
      <w:r w:rsidRPr="00ED5D4E">
        <w:rPr>
          <w:color w:val="000000"/>
        </w:rPr>
        <w:t>Особенность эстрадного вокала заключается в поиске и формировании уникального, узнаваемого образа вокалиста, аналогично тому, как эстрадные музыканты ищут «свой» индивидуальный звук. Чтобы добиться конкурентоспособности в наше время требуется владеть достаточно широким диапазоном технических приемов. И в данном случае количество перерастает в качество.</w:t>
      </w:r>
    </w:p>
    <w:p w:rsidR="00404731" w:rsidRPr="00ED5D4E" w:rsidRDefault="00404731" w:rsidP="00404731">
      <w:pPr>
        <w:pStyle w:val="a5"/>
        <w:spacing w:before="0" w:beforeAutospacing="0" w:after="0" w:afterAutospacing="0"/>
        <w:ind w:firstLine="548"/>
        <w:rPr>
          <w:color w:val="000000"/>
        </w:rPr>
      </w:pPr>
      <w:r w:rsidRPr="00ED5D4E">
        <w:rPr>
          <w:color w:val="000000"/>
        </w:rPr>
        <w:t>Работу над формированием сценического образа надо начинать уже с первых занятий. Скорость в становлении зависит от хара</w:t>
      </w:r>
      <w:r>
        <w:rPr>
          <w:color w:val="000000"/>
        </w:rPr>
        <w:t>ктера и харизмы ребенка. Сначала о</w:t>
      </w:r>
      <w:r w:rsidRPr="00ED5D4E">
        <w:rPr>
          <w:color w:val="000000"/>
        </w:rPr>
        <w:t>бучающемуся предлагается образ природосообразный, то есть похожий на естественное поведение ребенка, затем близкий по характеру. И постепенно мы вместе «примеряем» противоположный характер, но обязательно с учетом мнения ребенка. Например, «хулиган» – «стиляга» – «озорник» – «патриот» – «активист» – «примерный мальчик».</w:t>
      </w:r>
    </w:p>
    <w:p w:rsidR="00404731" w:rsidRDefault="00404731" w:rsidP="00404731">
      <w:pPr>
        <w:ind w:firstLine="548"/>
        <w:jc w:val="both"/>
        <w:rPr>
          <w:color w:val="000000"/>
        </w:rPr>
      </w:pPr>
      <w:r w:rsidRPr="00ED5D4E">
        <w:rPr>
          <w:color w:val="000000"/>
        </w:rPr>
        <w:lastRenderedPageBreak/>
        <w:t>При формировании сценического образа основная роль отводится следующим формам работы:</w:t>
      </w:r>
    </w:p>
    <w:p w:rsidR="00404731" w:rsidRPr="00ED5D4E" w:rsidRDefault="00404731" w:rsidP="005B4E80">
      <w:pPr>
        <w:numPr>
          <w:ilvl w:val="0"/>
          <w:numId w:val="38"/>
        </w:numPr>
        <w:jc w:val="both"/>
        <w:rPr>
          <w:color w:val="000000"/>
        </w:rPr>
      </w:pPr>
      <w:r>
        <w:rPr>
          <w:color w:val="000000"/>
        </w:rPr>
        <w:t>беседы и рассуждения;</w:t>
      </w:r>
    </w:p>
    <w:p w:rsidR="00404731" w:rsidRPr="00ED5D4E" w:rsidRDefault="00404731" w:rsidP="005B4E80">
      <w:pPr>
        <w:numPr>
          <w:ilvl w:val="0"/>
          <w:numId w:val="38"/>
        </w:numPr>
        <w:jc w:val="both"/>
        <w:rPr>
          <w:color w:val="000000"/>
        </w:rPr>
      </w:pPr>
      <w:r w:rsidRPr="00ED5D4E">
        <w:rPr>
          <w:color w:val="000000"/>
        </w:rPr>
        <w:t xml:space="preserve">просмотр видеоматериалов выступлений </w:t>
      </w:r>
      <w:r>
        <w:rPr>
          <w:color w:val="000000"/>
        </w:rPr>
        <w:t>ярких личностей, музыкантов;</w:t>
      </w:r>
    </w:p>
    <w:p w:rsidR="00404731" w:rsidRPr="00ED5D4E" w:rsidRDefault="00404731" w:rsidP="005B4E80">
      <w:pPr>
        <w:numPr>
          <w:ilvl w:val="0"/>
          <w:numId w:val="38"/>
        </w:numPr>
        <w:jc w:val="both"/>
        <w:rPr>
          <w:color w:val="000000"/>
        </w:rPr>
      </w:pPr>
      <w:r w:rsidRPr="00ED5D4E">
        <w:rPr>
          <w:color w:val="000000"/>
        </w:rPr>
        <w:t>анализ увид</w:t>
      </w:r>
      <w:r>
        <w:rPr>
          <w:color w:val="000000"/>
        </w:rPr>
        <w:t>енного и услышанного;</w:t>
      </w:r>
    </w:p>
    <w:p w:rsidR="00404731" w:rsidRPr="00ED5D4E" w:rsidRDefault="00404731" w:rsidP="005B4E80">
      <w:pPr>
        <w:numPr>
          <w:ilvl w:val="0"/>
          <w:numId w:val="38"/>
        </w:numPr>
        <w:jc w:val="both"/>
        <w:rPr>
          <w:color w:val="000000"/>
        </w:rPr>
      </w:pPr>
      <w:r w:rsidRPr="00ED5D4E">
        <w:rPr>
          <w:color w:val="000000"/>
        </w:rPr>
        <w:t>пример самого педагога, как демонстрация ра</w:t>
      </w:r>
      <w:r>
        <w:rPr>
          <w:color w:val="000000"/>
        </w:rPr>
        <w:t>зличных вариантов решения задач;</w:t>
      </w:r>
    </w:p>
    <w:p w:rsidR="00404731" w:rsidRDefault="00404731" w:rsidP="005B4E80">
      <w:pPr>
        <w:numPr>
          <w:ilvl w:val="0"/>
          <w:numId w:val="38"/>
        </w:numPr>
        <w:jc w:val="both"/>
        <w:rPr>
          <w:color w:val="000000"/>
        </w:rPr>
      </w:pPr>
      <w:r w:rsidRPr="00ED5D4E">
        <w:rPr>
          <w:color w:val="000000"/>
        </w:rPr>
        <w:t xml:space="preserve">детальный разбор костюма, жестов, манеры исполнения, мимики и так далее. </w:t>
      </w:r>
    </w:p>
    <w:p w:rsidR="00404731" w:rsidRPr="00ED5D4E" w:rsidRDefault="00404731" w:rsidP="00404731">
      <w:pPr>
        <w:ind w:firstLine="548"/>
        <w:jc w:val="both"/>
        <w:rPr>
          <w:color w:val="000000"/>
        </w:rPr>
      </w:pPr>
      <w:r w:rsidRPr="00ED5D4E">
        <w:rPr>
          <w:color w:val="000000"/>
        </w:rPr>
        <w:t>Однако здесь есть опасный момент. Педагог должен оставлять некоторую недосказанность, должна оставаться возможность для эвристического озарения!</w:t>
      </w:r>
    </w:p>
    <w:p w:rsidR="00404731" w:rsidRPr="00ED5D4E" w:rsidRDefault="00404731" w:rsidP="00404731">
      <w:pPr>
        <w:ind w:firstLine="548"/>
        <w:jc w:val="both"/>
        <w:rPr>
          <w:color w:val="000000"/>
        </w:rPr>
      </w:pPr>
      <w:r w:rsidRPr="00ED5D4E">
        <w:rPr>
          <w:color w:val="000000"/>
        </w:rPr>
        <w:t>Затем ребенок пытается «примерить» образ на себя, к себе, в себя и от себя. И вот здесь происходить бесценное дополнение, то, ради которого все затевалось. И чем дополнение ярче, тем ценнее. Овладение исполнительским мастерством требует от певца, как в прочем и от любого исполнителя, серьезной вдумчивой работы над множеством компонентов, составляющих в своем неразрывном единстве сущность музыканта, целостность сценического образа.</w:t>
      </w:r>
    </w:p>
    <w:p w:rsidR="00404731" w:rsidRPr="00ED5D4E" w:rsidRDefault="00404731" w:rsidP="00404731">
      <w:pPr>
        <w:ind w:firstLine="548"/>
        <w:jc w:val="both"/>
        <w:rPr>
          <w:color w:val="000000"/>
        </w:rPr>
      </w:pPr>
      <w:r w:rsidRPr="00ED5D4E">
        <w:rPr>
          <w:color w:val="000000"/>
        </w:rPr>
        <w:t>Различные проблемы встают перед исполнителем и его педагогом, например, контроль над волнением, которое вынуждает многих, даже поистине талантливых музыкантов, отказаться от концертных выступлений и искать себя в других видах деятельности. Успешным становится тот, кто интуитивно или тренировками «научается» преодолевает испытание сценой, сковывающий страх перед слушателем. Очень важное значение приобретает тренировка эмоционального состояния, регулируемая с</w:t>
      </w:r>
      <w:r>
        <w:rPr>
          <w:color w:val="000000"/>
        </w:rPr>
        <w:t xml:space="preserve">амим исполнителем. Она включает </w:t>
      </w:r>
      <w:r w:rsidRPr="00ED5D4E">
        <w:rPr>
          <w:color w:val="000000"/>
        </w:rPr>
        <w:t>ряд приемов, основанных на выполнении дыхательных, физических и других упражнений, на использовании слова, личного примера в качестве стимулятора функций организма, отвлечении от влияния отрицательных и фиксации внимания на положительных эмоциях, а также приемов, направленных на закрепление успешных результатов в формировании правильной певческой позиции, голосоведения, сценического образа, превращении их в привычки, в обычное состояние музыканта, певца – исполнителя на сцене. Комплекс этих приемов – это переработанная применительно к музыкально-исполнительской деятельности методика аутогенной тренировки.</w:t>
      </w:r>
    </w:p>
    <w:p w:rsidR="00404731" w:rsidRPr="00ED5D4E" w:rsidRDefault="00404731" w:rsidP="00404731">
      <w:pPr>
        <w:ind w:firstLine="548"/>
        <w:jc w:val="both"/>
        <w:rPr>
          <w:color w:val="000000"/>
        </w:rPr>
      </w:pPr>
      <w:r w:rsidRPr="00ED5D4E">
        <w:rPr>
          <w:color w:val="000000"/>
        </w:rPr>
        <w:t>Надо помнить, что основная задача вокальных студий – это общее музыкальное развитие, а профессиональное обучение – лишь второстепенная задача, которая может быть поставлена лишь перед частью учащихся. Для меня нет большой разницы в работе над сценическим образом с солистом или с ансамблем, в случае с ансамблем я создаю крепкую жемчужную нить, которая переливается, искрится, но на ней видна каждая отдельная жемчужинка.</w:t>
      </w:r>
    </w:p>
    <w:p w:rsidR="00404731" w:rsidRPr="00ED5D4E" w:rsidRDefault="00404731" w:rsidP="00404731">
      <w:pPr>
        <w:pStyle w:val="a5"/>
        <w:shd w:val="clear" w:color="auto" w:fill="FFFFFF"/>
        <w:spacing w:before="0" w:beforeAutospacing="0" w:after="313" w:afterAutospacing="0"/>
        <w:ind w:firstLine="548"/>
        <w:rPr>
          <w:color w:val="333333"/>
        </w:rPr>
      </w:pPr>
      <w:r w:rsidRPr="00ED5D4E">
        <w:rPr>
          <w:color w:val="333333"/>
        </w:rPr>
        <w:t>Актерское мастерство учит общению, навыкам вести беседу, понимать поведение окружающих людей. Перевоплощение и адаптация – дополнительные навыки. А самое главное – у детей возникает ощущение внутренней свободы и комфорта.</w:t>
      </w:r>
    </w:p>
    <w:p w:rsidR="00404731" w:rsidRPr="00ED5D4E" w:rsidRDefault="00404731" w:rsidP="00404731">
      <w:pPr>
        <w:pStyle w:val="a5"/>
        <w:shd w:val="clear" w:color="auto" w:fill="FFFFFF"/>
        <w:spacing w:before="0" w:beforeAutospacing="0" w:after="0" w:afterAutospacing="0"/>
        <w:rPr>
          <w:color w:val="333333"/>
        </w:rPr>
      </w:pPr>
      <w:r>
        <w:rPr>
          <w:b/>
        </w:rPr>
        <w:t xml:space="preserve">       </w:t>
      </w:r>
      <w:r w:rsidRPr="00ED5D4E">
        <w:rPr>
          <w:b/>
        </w:rPr>
        <w:t>Пра</w:t>
      </w:r>
      <w:r w:rsidRPr="00ED5D4E">
        <w:rPr>
          <w:b/>
          <w:spacing w:val="-1"/>
        </w:rPr>
        <w:t>к</w:t>
      </w:r>
      <w:r w:rsidRPr="00ED5D4E">
        <w:rPr>
          <w:b/>
          <w:spacing w:val="1"/>
        </w:rPr>
        <w:t>т</w:t>
      </w:r>
      <w:r w:rsidRPr="00ED5D4E">
        <w:rPr>
          <w:b/>
          <w:spacing w:val="-1"/>
        </w:rPr>
        <w:t>и</w:t>
      </w:r>
      <w:r w:rsidRPr="00ED5D4E">
        <w:rPr>
          <w:b/>
          <w:spacing w:val="-3"/>
        </w:rPr>
        <w:t>ч</w:t>
      </w:r>
      <w:r w:rsidRPr="00ED5D4E">
        <w:rPr>
          <w:b/>
        </w:rPr>
        <w:t>еск</w:t>
      </w:r>
      <w:r w:rsidRPr="00ED5D4E">
        <w:rPr>
          <w:b/>
          <w:spacing w:val="-2"/>
        </w:rPr>
        <w:t>и</w:t>
      </w:r>
      <w:r w:rsidRPr="00ED5D4E">
        <w:rPr>
          <w:b/>
        </w:rPr>
        <w:t>е за</w:t>
      </w:r>
      <w:r w:rsidRPr="00ED5D4E">
        <w:rPr>
          <w:b/>
          <w:spacing w:val="-2"/>
        </w:rPr>
        <w:t>н</w:t>
      </w:r>
      <w:r w:rsidRPr="00ED5D4E">
        <w:rPr>
          <w:b/>
        </w:rPr>
        <w:t>яти</w:t>
      </w:r>
      <w:r w:rsidRPr="00ED5D4E">
        <w:rPr>
          <w:b/>
          <w:spacing w:val="-2"/>
        </w:rPr>
        <w:t>я</w:t>
      </w:r>
      <w:r w:rsidRPr="00ED5D4E">
        <w:t>:</w:t>
      </w:r>
    </w:p>
    <w:p w:rsidR="00404731" w:rsidRPr="00ED5D4E" w:rsidRDefault="00404731" w:rsidP="005B4E80">
      <w:pPr>
        <w:pStyle w:val="a3"/>
        <w:numPr>
          <w:ilvl w:val="0"/>
          <w:numId w:val="39"/>
        </w:numPr>
        <w:kinsoku w:val="0"/>
        <w:overflowPunct w:val="0"/>
        <w:ind w:left="426" w:hanging="426"/>
        <w:jc w:val="both"/>
      </w:pPr>
      <w:r w:rsidRPr="00ED5D4E">
        <w:t>Ми</w:t>
      </w:r>
      <w:r w:rsidRPr="00ED5D4E">
        <w:rPr>
          <w:spacing w:val="-3"/>
        </w:rPr>
        <w:t>м</w:t>
      </w:r>
      <w:r w:rsidRPr="00ED5D4E">
        <w:t>иче</w:t>
      </w:r>
      <w:r w:rsidRPr="00ED5D4E">
        <w:rPr>
          <w:spacing w:val="-2"/>
        </w:rPr>
        <w:t>с</w:t>
      </w:r>
      <w:r w:rsidRPr="00ED5D4E">
        <w:t>к</w:t>
      </w:r>
      <w:r w:rsidRPr="00ED5D4E">
        <w:rPr>
          <w:spacing w:val="-2"/>
        </w:rPr>
        <w:t>и</w:t>
      </w:r>
      <w:r w:rsidRPr="00ED5D4E">
        <w:t xml:space="preserve">й </w:t>
      </w:r>
      <w:r w:rsidRPr="00ED5D4E">
        <w:rPr>
          <w:spacing w:val="-1"/>
        </w:rPr>
        <w:t>т</w:t>
      </w:r>
      <w:r w:rsidRPr="00ED5D4E">
        <w:t>р</w:t>
      </w:r>
      <w:r w:rsidRPr="00ED5D4E">
        <w:rPr>
          <w:spacing w:val="-3"/>
        </w:rPr>
        <w:t>е</w:t>
      </w:r>
      <w:r w:rsidRPr="00ED5D4E">
        <w:rPr>
          <w:spacing w:val="-2"/>
        </w:rPr>
        <w:t>ни</w:t>
      </w:r>
      <w:r w:rsidRPr="00ED5D4E">
        <w:t>нг;</w:t>
      </w:r>
    </w:p>
    <w:p w:rsidR="00404731" w:rsidRPr="00ED5D4E" w:rsidRDefault="00404731" w:rsidP="005B4E80">
      <w:pPr>
        <w:pStyle w:val="a3"/>
        <w:numPr>
          <w:ilvl w:val="0"/>
          <w:numId w:val="39"/>
        </w:numPr>
        <w:kinsoku w:val="0"/>
        <w:overflowPunct w:val="0"/>
        <w:ind w:left="426" w:hanging="426"/>
        <w:jc w:val="both"/>
      </w:pPr>
      <w:r w:rsidRPr="00ED5D4E">
        <w:rPr>
          <w:spacing w:val="-2"/>
        </w:rPr>
        <w:t>П</w:t>
      </w:r>
      <w:r w:rsidRPr="00ED5D4E">
        <w:t>си</w:t>
      </w:r>
      <w:r w:rsidRPr="00ED5D4E">
        <w:rPr>
          <w:spacing w:val="-2"/>
        </w:rPr>
        <w:t>х</w:t>
      </w:r>
      <w:r w:rsidRPr="00ED5D4E">
        <w:t>о</w:t>
      </w:r>
      <w:r w:rsidRPr="00ED5D4E">
        <w:rPr>
          <w:spacing w:val="-1"/>
        </w:rPr>
        <w:t>л</w:t>
      </w:r>
      <w:r w:rsidRPr="00ED5D4E">
        <w:t>о</w:t>
      </w:r>
      <w:r w:rsidRPr="00ED5D4E">
        <w:rPr>
          <w:spacing w:val="-3"/>
        </w:rPr>
        <w:t>г</w:t>
      </w:r>
      <w:r w:rsidRPr="00ED5D4E">
        <w:t>и</w:t>
      </w:r>
      <w:r w:rsidRPr="00ED5D4E">
        <w:rPr>
          <w:spacing w:val="-2"/>
        </w:rPr>
        <w:t>ч</w:t>
      </w:r>
      <w:r w:rsidRPr="00ED5D4E">
        <w:t>ес</w:t>
      </w:r>
      <w:r w:rsidRPr="00ED5D4E">
        <w:rPr>
          <w:spacing w:val="-2"/>
        </w:rPr>
        <w:t>к</w:t>
      </w:r>
      <w:r w:rsidRPr="00ED5D4E">
        <w:t>ий</w:t>
      </w:r>
      <w:r w:rsidRPr="00ED5D4E">
        <w:rPr>
          <w:spacing w:val="69"/>
        </w:rPr>
        <w:t xml:space="preserve"> </w:t>
      </w:r>
      <w:r w:rsidRPr="00ED5D4E">
        <w:rPr>
          <w:spacing w:val="-3"/>
        </w:rPr>
        <w:t>т</w:t>
      </w:r>
      <w:r w:rsidRPr="00ED5D4E">
        <w:t>ре</w:t>
      </w:r>
      <w:r w:rsidRPr="00ED5D4E">
        <w:rPr>
          <w:spacing w:val="-2"/>
        </w:rPr>
        <w:t>ни</w:t>
      </w:r>
      <w:r w:rsidRPr="00ED5D4E">
        <w:t>нг;</w:t>
      </w:r>
    </w:p>
    <w:p w:rsidR="00404731" w:rsidRPr="00ED5D4E" w:rsidRDefault="00404731" w:rsidP="005B4E80">
      <w:pPr>
        <w:pStyle w:val="a3"/>
        <w:numPr>
          <w:ilvl w:val="0"/>
          <w:numId w:val="39"/>
        </w:numPr>
        <w:kinsoku w:val="0"/>
        <w:overflowPunct w:val="0"/>
        <w:ind w:left="426" w:hanging="426"/>
        <w:jc w:val="both"/>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 xml:space="preserve">ние </w:t>
      </w:r>
      <w:r w:rsidRPr="00ED5D4E">
        <w:rPr>
          <w:spacing w:val="-2"/>
        </w:rPr>
        <w:t>«</w:t>
      </w:r>
      <w:r w:rsidRPr="00ED5D4E">
        <w:t>К</w:t>
      </w:r>
      <w:r w:rsidRPr="00ED5D4E">
        <w:rPr>
          <w:spacing w:val="-3"/>
        </w:rPr>
        <w:t>а</w:t>
      </w:r>
      <w:r w:rsidRPr="00ED5D4E">
        <w:t xml:space="preserve">к </w:t>
      </w:r>
      <w:r w:rsidRPr="00ED5D4E">
        <w:rPr>
          <w:spacing w:val="-2"/>
        </w:rPr>
        <w:t>п</w:t>
      </w:r>
      <w:r w:rsidRPr="00ED5D4E">
        <w:t>равил</w:t>
      </w:r>
      <w:r w:rsidRPr="00ED5D4E">
        <w:rPr>
          <w:spacing w:val="-2"/>
        </w:rPr>
        <w:t>ьн</w:t>
      </w:r>
      <w:r w:rsidRPr="00ED5D4E">
        <w:t>о</w:t>
      </w:r>
      <w:r w:rsidRPr="00ED5D4E">
        <w:rPr>
          <w:spacing w:val="1"/>
        </w:rPr>
        <w:t xml:space="preserve"> </w:t>
      </w:r>
      <w:r w:rsidRPr="00ED5D4E">
        <w:t>с</w:t>
      </w:r>
      <w:r w:rsidRPr="00ED5D4E">
        <w:rPr>
          <w:spacing w:val="-4"/>
        </w:rPr>
        <w:t>т</w:t>
      </w:r>
      <w:r w:rsidRPr="00ED5D4E">
        <w:t>оять</w:t>
      </w:r>
      <w:r w:rsidRPr="00ED5D4E">
        <w:rPr>
          <w:spacing w:val="-2"/>
        </w:rPr>
        <w:t>»</w:t>
      </w:r>
      <w:r w:rsidRPr="00ED5D4E">
        <w:t>;</w:t>
      </w:r>
    </w:p>
    <w:p w:rsidR="00404731" w:rsidRPr="00ED5D4E" w:rsidRDefault="00404731" w:rsidP="005B4E80">
      <w:pPr>
        <w:pStyle w:val="a3"/>
        <w:numPr>
          <w:ilvl w:val="0"/>
          <w:numId w:val="39"/>
        </w:numPr>
        <w:kinsoku w:val="0"/>
        <w:overflowPunct w:val="0"/>
        <w:spacing w:before="2"/>
        <w:ind w:left="426" w:hanging="426"/>
        <w:jc w:val="both"/>
      </w:pPr>
      <w:r w:rsidRPr="00ED5D4E">
        <w:t>У</w:t>
      </w:r>
      <w:r w:rsidRPr="00ED5D4E">
        <w:rPr>
          <w:spacing w:val="-2"/>
        </w:rPr>
        <w:t>п</w:t>
      </w:r>
      <w:r w:rsidRPr="00ED5D4E">
        <w:t>ра</w:t>
      </w:r>
      <w:r w:rsidRPr="00ED5D4E">
        <w:rPr>
          <w:spacing w:val="-2"/>
        </w:rPr>
        <w:t>ж</w:t>
      </w:r>
      <w:r w:rsidRPr="00ED5D4E">
        <w:t>н</w:t>
      </w:r>
      <w:r w:rsidRPr="00ED5D4E">
        <w:rPr>
          <w:spacing w:val="-3"/>
        </w:rPr>
        <w:t>е</w:t>
      </w:r>
      <w:r w:rsidRPr="00ED5D4E">
        <w:t>ния</w:t>
      </w:r>
      <w:r w:rsidRPr="00ED5D4E">
        <w:rPr>
          <w:spacing w:val="-3"/>
        </w:rPr>
        <w:t xml:space="preserve"> </w:t>
      </w:r>
      <w:r w:rsidRPr="00ED5D4E">
        <w:t xml:space="preserve">на </w:t>
      </w:r>
      <w:r w:rsidRPr="00ED5D4E">
        <w:rPr>
          <w:spacing w:val="-3"/>
        </w:rPr>
        <w:t>к</w:t>
      </w:r>
      <w:r w:rsidRPr="00ED5D4E">
        <w:rPr>
          <w:spacing w:val="-2"/>
        </w:rPr>
        <w:t>оо</w:t>
      </w:r>
      <w:r w:rsidRPr="00ED5D4E">
        <w:t>р</w:t>
      </w:r>
      <w:r w:rsidRPr="00ED5D4E">
        <w:rPr>
          <w:spacing w:val="-2"/>
        </w:rPr>
        <w:t>д</w:t>
      </w:r>
      <w:r w:rsidRPr="00ED5D4E">
        <w:t>и</w:t>
      </w:r>
      <w:r w:rsidRPr="00ED5D4E">
        <w:rPr>
          <w:spacing w:val="-2"/>
        </w:rPr>
        <w:t>н</w:t>
      </w:r>
      <w:r w:rsidRPr="00ED5D4E">
        <w:t>а</w:t>
      </w:r>
      <w:r w:rsidRPr="00ED5D4E">
        <w:rPr>
          <w:spacing w:val="-2"/>
        </w:rPr>
        <w:t>ц</w:t>
      </w:r>
      <w:r w:rsidRPr="00ED5D4E">
        <w:t>ию</w:t>
      </w:r>
      <w:r w:rsidRPr="00ED5D4E">
        <w:rPr>
          <w:spacing w:val="-1"/>
        </w:rPr>
        <w:t xml:space="preserve"> </w:t>
      </w:r>
      <w:r w:rsidRPr="00ED5D4E">
        <w:t>д</w:t>
      </w:r>
      <w:r w:rsidRPr="00ED5D4E">
        <w:rPr>
          <w:spacing w:val="-3"/>
        </w:rPr>
        <w:t>в</w:t>
      </w:r>
      <w:r w:rsidRPr="00ED5D4E">
        <w:t>иж</w:t>
      </w:r>
      <w:r w:rsidRPr="00ED5D4E">
        <w:rPr>
          <w:spacing w:val="-2"/>
        </w:rPr>
        <w:t>е</w:t>
      </w:r>
      <w:r w:rsidRPr="00ED5D4E">
        <w:t>н</w:t>
      </w:r>
      <w:r w:rsidRPr="00ED5D4E">
        <w:rPr>
          <w:spacing w:val="-2"/>
        </w:rPr>
        <w:t>и</w:t>
      </w:r>
      <w:r w:rsidRPr="00ED5D4E">
        <w:t>й;</w:t>
      </w:r>
    </w:p>
    <w:p w:rsidR="00404731" w:rsidRPr="00ED5D4E" w:rsidRDefault="00404731" w:rsidP="005B4E80">
      <w:pPr>
        <w:pStyle w:val="a3"/>
        <w:numPr>
          <w:ilvl w:val="0"/>
          <w:numId w:val="39"/>
        </w:numPr>
        <w:kinsoku w:val="0"/>
        <w:overflowPunct w:val="0"/>
        <w:ind w:left="426" w:hanging="426"/>
        <w:jc w:val="both"/>
      </w:pPr>
      <w:r w:rsidRPr="00ED5D4E">
        <w:rPr>
          <w:spacing w:val="-2"/>
        </w:rPr>
        <w:t>П</w:t>
      </w:r>
      <w:r w:rsidRPr="00ED5D4E">
        <w:t>ракт</w:t>
      </w:r>
      <w:r w:rsidRPr="00ED5D4E">
        <w:rPr>
          <w:spacing w:val="-2"/>
        </w:rPr>
        <w:t>и</w:t>
      </w:r>
      <w:r w:rsidRPr="00ED5D4E">
        <w:t>чес</w:t>
      </w:r>
      <w:r w:rsidRPr="00ED5D4E">
        <w:rPr>
          <w:spacing w:val="-2"/>
        </w:rPr>
        <w:t>к</w:t>
      </w:r>
      <w:r w:rsidRPr="00ED5D4E">
        <w:t xml:space="preserve">ая </w:t>
      </w:r>
      <w:r w:rsidRPr="00ED5D4E">
        <w:rPr>
          <w:spacing w:val="-2"/>
        </w:rPr>
        <w:t>р</w:t>
      </w:r>
      <w:r w:rsidRPr="00ED5D4E">
        <w:t>а</w:t>
      </w:r>
      <w:r w:rsidRPr="00ED5D4E">
        <w:rPr>
          <w:spacing w:val="-2"/>
        </w:rPr>
        <w:t>бо</w:t>
      </w:r>
      <w:r w:rsidRPr="00ED5D4E">
        <w:t>та</w:t>
      </w:r>
      <w:r w:rsidRPr="00ED5D4E">
        <w:rPr>
          <w:spacing w:val="69"/>
        </w:rPr>
        <w:t xml:space="preserve"> </w:t>
      </w:r>
      <w:r w:rsidRPr="00ED5D4E">
        <w:t>по</w:t>
      </w:r>
      <w:r w:rsidRPr="00ED5D4E">
        <w:rPr>
          <w:spacing w:val="1"/>
        </w:rPr>
        <w:t xml:space="preserve"> </w:t>
      </w:r>
      <w:r w:rsidRPr="00ED5D4E">
        <w:rPr>
          <w:spacing w:val="-3"/>
        </w:rPr>
        <w:t>ф</w:t>
      </w:r>
      <w:r w:rsidRPr="00ED5D4E">
        <w:rPr>
          <w:spacing w:val="-2"/>
        </w:rPr>
        <w:t>о</w:t>
      </w:r>
      <w:r w:rsidRPr="00ED5D4E">
        <w:t>рм</w:t>
      </w:r>
      <w:r w:rsidRPr="00ED5D4E">
        <w:rPr>
          <w:spacing w:val="-2"/>
        </w:rPr>
        <w:t>ир</w:t>
      </w:r>
      <w:r w:rsidRPr="00ED5D4E">
        <w:t>ова</w:t>
      </w:r>
      <w:r w:rsidRPr="00ED5D4E">
        <w:rPr>
          <w:spacing w:val="-2"/>
        </w:rPr>
        <w:t>ни</w:t>
      </w:r>
      <w:r w:rsidRPr="00ED5D4E">
        <w:t>ю</w:t>
      </w:r>
      <w:r w:rsidRPr="00ED5D4E">
        <w:rPr>
          <w:spacing w:val="-1"/>
        </w:rPr>
        <w:t xml:space="preserve"> </w:t>
      </w:r>
      <w:r w:rsidRPr="00ED5D4E">
        <w:t>сценич</w:t>
      </w:r>
      <w:r w:rsidRPr="00ED5D4E">
        <w:rPr>
          <w:spacing w:val="-2"/>
        </w:rPr>
        <w:t>е</w:t>
      </w:r>
      <w:r w:rsidRPr="00ED5D4E">
        <w:t>ского</w:t>
      </w:r>
      <w:r w:rsidRPr="00ED5D4E">
        <w:rPr>
          <w:spacing w:val="-3"/>
        </w:rPr>
        <w:t xml:space="preserve"> </w:t>
      </w:r>
      <w:r w:rsidRPr="00ED5D4E">
        <w:t>о</w:t>
      </w:r>
      <w:r w:rsidRPr="00ED5D4E">
        <w:rPr>
          <w:spacing w:val="-2"/>
        </w:rPr>
        <w:t>бр</w:t>
      </w:r>
      <w:r w:rsidRPr="00ED5D4E">
        <w:t>аза.</w:t>
      </w:r>
    </w:p>
    <w:p w:rsidR="00404731" w:rsidRPr="00ED5D4E" w:rsidRDefault="00404731" w:rsidP="00404731">
      <w:pPr>
        <w:pStyle w:val="a5"/>
        <w:shd w:val="clear" w:color="auto" w:fill="FFFFFF"/>
        <w:spacing w:before="0" w:beforeAutospacing="0" w:after="0" w:afterAutospacing="0"/>
        <w:ind w:firstLine="548"/>
        <w:rPr>
          <w:color w:val="333333"/>
        </w:rPr>
      </w:pPr>
    </w:p>
    <w:p w:rsidR="00404731" w:rsidRPr="00ED5D4E" w:rsidRDefault="00404731" w:rsidP="00404731">
      <w:pPr>
        <w:pStyle w:val="ac"/>
        <w:tabs>
          <w:tab w:val="clear" w:pos="4677"/>
          <w:tab w:val="clear" w:pos="9355"/>
          <w:tab w:val="left" w:pos="540"/>
        </w:tabs>
        <w:jc w:val="both"/>
        <w:rPr>
          <w:color w:val="000000"/>
        </w:rPr>
      </w:pPr>
      <w:r w:rsidRPr="00ED5D4E">
        <w:rPr>
          <w:b/>
          <w:color w:val="333333"/>
        </w:rPr>
        <w:t>7</w:t>
      </w:r>
      <w:r w:rsidRPr="00ED5D4E">
        <w:rPr>
          <w:color w:val="333333"/>
        </w:rPr>
        <w:t xml:space="preserve">. </w:t>
      </w:r>
      <w:r w:rsidRPr="00ED5D4E">
        <w:rPr>
          <w:b/>
          <w:bCs/>
          <w:iCs/>
          <w:color w:val="000000"/>
        </w:rPr>
        <w:t>Концертно-исполнительская деятельность:</w:t>
      </w:r>
    </w:p>
    <w:p w:rsidR="00404731" w:rsidRPr="00ED5D4E" w:rsidRDefault="00404731" w:rsidP="00404731">
      <w:pPr>
        <w:pStyle w:val="a5"/>
        <w:shd w:val="clear" w:color="auto" w:fill="FFFFFF"/>
        <w:spacing w:before="0" w:beforeAutospacing="0" w:after="0" w:afterAutospacing="0"/>
        <w:ind w:firstLine="548"/>
      </w:pPr>
      <w:r w:rsidRPr="00ED5D4E">
        <w:t>Это результат, по которому оценивают работу вокального кружка. Он требует большой подготовки участников коллектива. Большое значение для творческого коллектива имеют концертные выступления, участие в фестивалях, смотрах художественной самодеятельности, конкурсах и школьных речевых конференциях. Это результат, по которому оценивают работу вокальной студии.</w:t>
      </w:r>
    </w:p>
    <w:p w:rsidR="00404731" w:rsidRDefault="00404731" w:rsidP="00404731">
      <w:pPr>
        <w:pStyle w:val="a3"/>
        <w:kinsoku w:val="0"/>
        <w:overflowPunct w:val="0"/>
        <w:spacing w:before="1" w:line="322" w:lineRule="exact"/>
        <w:ind w:left="0" w:right="74" w:firstLine="567"/>
        <w:jc w:val="both"/>
      </w:pPr>
      <w:r w:rsidRPr="00ED5D4E">
        <w:lastRenderedPageBreak/>
        <w:t>Концертные выступления активизируют работу, позволяют все более полно проявить полученные знания, умения, навыки, способствуют творческому росту. План концертной деятельности составляется на год с учетом традиционных праздников, важнейших событий текущего года в соответствии со специфическими особенностями школы.</w:t>
      </w:r>
      <w:r>
        <w:t xml:space="preserve"> </w:t>
      </w:r>
      <w:r w:rsidRPr="00ED5D4E">
        <w:t>Воспитать необходимые для исполнения качества в процессе концертной деятельности, заинтересовать, увлечь детей.</w:t>
      </w:r>
    </w:p>
    <w:p w:rsidR="00404731" w:rsidRPr="00ED5D4E" w:rsidRDefault="00404731" w:rsidP="00404731">
      <w:pPr>
        <w:pStyle w:val="a3"/>
        <w:tabs>
          <w:tab w:val="left" w:pos="1018"/>
        </w:tabs>
        <w:kinsoku w:val="0"/>
        <w:overflowPunct w:val="0"/>
        <w:spacing w:before="1" w:line="322" w:lineRule="exact"/>
        <w:ind w:left="-142" w:right="111"/>
        <w:jc w:val="both"/>
      </w:pPr>
    </w:p>
    <w:p w:rsidR="00404731" w:rsidRDefault="00404731" w:rsidP="005B4E80">
      <w:pPr>
        <w:pStyle w:val="a3"/>
        <w:numPr>
          <w:ilvl w:val="0"/>
          <w:numId w:val="40"/>
        </w:numPr>
        <w:kinsoku w:val="0"/>
        <w:overflowPunct w:val="0"/>
        <w:spacing w:before="1" w:line="322" w:lineRule="exact"/>
        <w:ind w:right="74" w:firstLine="284"/>
        <w:jc w:val="both"/>
      </w:pPr>
      <w:r w:rsidRPr="00ED5D4E">
        <w:rPr>
          <w:b/>
          <w:color w:val="000000"/>
        </w:rPr>
        <w:t xml:space="preserve">Итоговое занятие – </w:t>
      </w:r>
      <w:r w:rsidRPr="00ED5D4E">
        <w:rPr>
          <w:color w:val="000000"/>
        </w:rPr>
        <w:t>отчетный концерт,</w:t>
      </w:r>
      <w:r w:rsidRPr="00ED5D4E">
        <w:rPr>
          <w:b/>
          <w:color w:val="000000"/>
        </w:rPr>
        <w:t xml:space="preserve"> </w:t>
      </w:r>
      <w:r w:rsidRPr="00ED5D4E">
        <w:rPr>
          <w:spacing w:val="-3"/>
        </w:rPr>
        <w:t>а</w:t>
      </w:r>
      <w:r w:rsidRPr="00ED5D4E">
        <w:t>на</w:t>
      </w:r>
      <w:r w:rsidRPr="00ED5D4E">
        <w:rPr>
          <w:spacing w:val="-4"/>
        </w:rPr>
        <w:t>л</w:t>
      </w:r>
      <w:r w:rsidRPr="00ED5D4E">
        <w:rPr>
          <w:spacing w:val="-2"/>
        </w:rPr>
        <w:t>и</w:t>
      </w:r>
      <w:r w:rsidRPr="00ED5D4E">
        <w:t>з</w:t>
      </w:r>
      <w:r w:rsidRPr="00ED5D4E">
        <w:rPr>
          <w:spacing w:val="44"/>
        </w:rPr>
        <w:t xml:space="preserve"> </w:t>
      </w:r>
      <w:r w:rsidRPr="00ED5D4E">
        <w:t>рез</w:t>
      </w:r>
      <w:r w:rsidRPr="00ED5D4E">
        <w:rPr>
          <w:spacing w:val="-4"/>
        </w:rPr>
        <w:t>у</w:t>
      </w:r>
      <w:r w:rsidRPr="00ED5D4E">
        <w:rPr>
          <w:spacing w:val="-1"/>
        </w:rPr>
        <w:t>ль</w:t>
      </w:r>
      <w:r w:rsidRPr="00ED5D4E">
        <w:t>татов</w:t>
      </w:r>
      <w:r w:rsidRPr="00ED5D4E">
        <w:rPr>
          <w:spacing w:val="45"/>
        </w:rPr>
        <w:t xml:space="preserve"> </w:t>
      </w:r>
      <w:r w:rsidRPr="00ED5D4E">
        <w:t>выст</w:t>
      </w:r>
      <w:r w:rsidRPr="00ED5D4E">
        <w:rPr>
          <w:spacing w:val="-4"/>
        </w:rPr>
        <w:t>у</w:t>
      </w:r>
      <w:r w:rsidRPr="00ED5D4E">
        <w:t>п</w:t>
      </w:r>
      <w:r w:rsidRPr="00ED5D4E">
        <w:rPr>
          <w:spacing w:val="-1"/>
        </w:rPr>
        <w:t>л</w:t>
      </w:r>
      <w:r w:rsidRPr="00ED5D4E">
        <w:t>ения</w:t>
      </w:r>
      <w:r w:rsidRPr="00ED5D4E">
        <w:rPr>
          <w:spacing w:val="45"/>
        </w:rPr>
        <w:t xml:space="preserve"> </w:t>
      </w:r>
      <w:r w:rsidRPr="00ED5D4E">
        <w:rPr>
          <w:spacing w:val="-2"/>
        </w:rPr>
        <w:t>о</w:t>
      </w:r>
      <w:r w:rsidRPr="00ED5D4E">
        <w:t>б</w:t>
      </w:r>
      <w:r w:rsidRPr="00ED5D4E">
        <w:rPr>
          <w:spacing w:val="-4"/>
        </w:rPr>
        <w:t>у</w:t>
      </w:r>
      <w:r w:rsidRPr="00ED5D4E">
        <w:t>чающ</w:t>
      </w:r>
      <w:r w:rsidRPr="00ED5D4E">
        <w:rPr>
          <w:spacing w:val="-3"/>
        </w:rPr>
        <w:t>и</w:t>
      </w:r>
      <w:r w:rsidRPr="00ED5D4E">
        <w:t>хся</w:t>
      </w:r>
      <w:r w:rsidRPr="00ED5D4E">
        <w:rPr>
          <w:spacing w:val="45"/>
        </w:rPr>
        <w:t xml:space="preserve"> </w:t>
      </w:r>
      <w:r w:rsidRPr="00ED5D4E">
        <w:t>в</w:t>
      </w:r>
      <w:r w:rsidRPr="00ED5D4E">
        <w:rPr>
          <w:spacing w:val="42"/>
        </w:rPr>
        <w:t xml:space="preserve"> </w:t>
      </w:r>
      <w:r w:rsidRPr="00ED5D4E">
        <w:t>рам</w:t>
      </w:r>
      <w:r w:rsidRPr="00ED5D4E">
        <w:rPr>
          <w:spacing w:val="-2"/>
        </w:rPr>
        <w:t>к</w:t>
      </w:r>
      <w:r w:rsidRPr="00ED5D4E">
        <w:t>ах раз</w:t>
      </w:r>
      <w:r w:rsidRPr="00ED5D4E">
        <w:rPr>
          <w:spacing w:val="-2"/>
        </w:rPr>
        <w:t>л</w:t>
      </w:r>
      <w:r w:rsidRPr="00ED5D4E">
        <w:t>и</w:t>
      </w:r>
      <w:r w:rsidRPr="00ED5D4E">
        <w:rPr>
          <w:spacing w:val="-2"/>
        </w:rPr>
        <w:t>чн</w:t>
      </w:r>
      <w:r w:rsidRPr="00ED5D4E">
        <w:t>ых</w:t>
      </w:r>
      <w:r w:rsidRPr="00ED5D4E">
        <w:rPr>
          <w:spacing w:val="1"/>
        </w:rPr>
        <w:t xml:space="preserve"> </w:t>
      </w:r>
      <w:r w:rsidRPr="00ED5D4E">
        <w:t>м</w:t>
      </w:r>
      <w:r w:rsidRPr="00ED5D4E">
        <w:rPr>
          <w:spacing w:val="-4"/>
        </w:rPr>
        <w:t>е</w:t>
      </w:r>
      <w:r w:rsidRPr="00ED5D4E">
        <w:rPr>
          <w:spacing w:val="-2"/>
        </w:rPr>
        <w:t>р</w:t>
      </w:r>
      <w:r w:rsidRPr="00ED5D4E">
        <w:t>о</w:t>
      </w:r>
      <w:r w:rsidRPr="00ED5D4E">
        <w:rPr>
          <w:spacing w:val="-2"/>
        </w:rPr>
        <w:t>при</w:t>
      </w:r>
      <w:r w:rsidRPr="00ED5D4E">
        <w:t>ятий.</w:t>
      </w:r>
    </w:p>
    <w:p w:rsidR="00404731" w:rsidRPr="00ED5D4E" w:rsidRDefault="00404731" w:rsidP="00404731">
      <w:pPr>
        <w:pStyle w:val="a3"/>
        <w:kinsoku w:val="0"/>
        <w:overflowPunct w:val="0"/>
        <w:spacing w:before="1" w:line="322" w:lineRule="exact"/>
        <w:ind w:left="284" w:right="74"/>
        <w:jc w:val="both"/>
      </w:pPr>
    </w:p>
    <w:p w:rsidR="00404731" w:rsidRPr="00ED5D4E" w:rsidRDefault="00075510" w:rsidP="00404731">
      <w:pPr>
        <w:kinsoku w:val="0"/>
        <w:overflowPunct w:val="0"/>
        <w:spacing w:before="66"/>
        <w:ind w:left="102" w:right="116"/>
        <w:jc w:val="both"/>
      </w:pPr>
      <w:r>
        <w:rPr>
          <w:b/>
          <w:color w:val="333333"/>
        </w:rPr>
        <w:t>3.6</w:t>
      </w:r>
      <w:r w:rsidR="00404731" w:rsidRPr="00ED5D4E">
        <w:rPr>
          <w:b/>
          <w:color w:val="333333"/>
        </w:rPr>
        <w:t xml:space="preserve">. </w:t>
      </w:r>
      <w:r w:rsidR="00404731" w:rsidRPr="00ED5D4E">
        <w:rPr>
          <w:b/>
        </w:rPr>
        <w:t>Методическое обеспечение программы:</w:t>
      </w:r>
      <w:r w:rsidR="00404731" w:rsidRPr="00ED5D4E">
        <w:t xml:space="preserve"> </w:t>
      </w:r>
    </w:p>
    <w:p w:rsidR="00404731" w:rsidRPr="00ED5D4E" w:rsidRDefault="00404731" w:rsidP="00404731">
      <w:pPr>
        <w:kinsoku w:val="0"/>
        <w:overflowPunct w:val="0"/>
        <w:spacing w:before="66"/>
        <w:ind w:right="116"/>
        <w:jc w:val="both"/>
      </w:pPr>
      <w:r w:rsidRPr="00ED5D4E">
        <w:rPr>
          <w:i/>
          <w:color w:val="333333"/>
        </w:rPr>
        <w:t>У</w:t>
      </w:r>
      <w:r w:rsidRPr="00ED5D4E">
        <w:rPr>
          <w:bCs/>
          <w:i/>
          <w:spacing w:val="1"/>
        </w:rPr>
        <w:t>ч</w:t>
      </w:r>
      <w:r w:rsidRPr="00ED5D4E">
        <w:rPr>
          <w:bCs/>
          <w:i/>
          <w:spacing w:val="-1"/>
        </w:rPr>
        <w:t>е</w:t>
      </w:r>
      <w:r w:rsidRPr="00ED5D4E">
        <w:rPr>
          <w:bCs/>
          <w:i/>
        </w:rPr>
        <w:t>бн</w:t>
      </w:r>
      <w:r w:rsidRPr="00ED5D4E">
        <w:rPr>
          <w:bCs/>
          <w:i/>
          <w:spacing w:val="1"/>
        </w:rPr>
        <w:t>о</w:t>
      </w:r>
      <w:r w:rsidRPr="00ED5D4E">
        <w:rPr>
          <w:bCs/>
          <w:i/>
          <w:spacing w:val="-1"/>
        </w:rPr>
        <w:t>-</w:t>
      </w:r>
      <w:r w:rsidRPr="00ED5D4E">
        <w:rPr>
          <w:bCs/>
          <w:i/>
        </w:rPr>
        <w:t>м</w:t>
      </w:r>
      <w:r w:rsidRPr="00ED5D4E">
        <w:rPr>
          <w:bCs/>
          <w:i/>
          <w:spacing w:val="-2"/>
        </w:rPr>
        <w:t>е</w:t>
      </w:r>
      <w:r w:rsidRPr="00ED5D4E">
        <w:rPr>
          <w:bCs/>
          <w:i/>
          <w:spacing w:val="1"/>
        </w:rPr>
        <w:t>т</w:t>
      </w:r>
      <w:r w:rsidRPr="00ED5D4E">
        <w:rPr>
          <w:bCs/>
          <w:i/>
        </w:rPr>
        <w:t>оди</w:t>
      </w:r>
      <w:r w:rsidRPr="00ED5D4E">
        <w:rPr>
          <w:bCs/>
          <w:i/>
          <w:spacing w:val="-1"/>
        </w:rPr>
        <w:t>чес</w:t>
      </w:r>
      <w:r>
        <w:rPr>
          <w:bCs/>
          <w:i/>
        </w:rPr>
        <w:t>кий</w:t>
      </w:r>
      <w:r w:rsidRPr="00ED5D4E">
        <w:rPr>
          <w:bCs/>
          <w:i/>
        </w:rPr>
        <w:t xml:space="preserve"> компл</w:t>
      </w:r>
      <w:r w:rsidRPr="00ED5D4E">
        <w:rPr>
          <w:bCs/>
          <w:i/>
          <w:spacing w:val="-2"/>
        </w:rPr>
        <w:t>е</w:t>
      </w:r>
      <w:r w:rsidRPr="00ED5D4E">
        <w:rPr>
          <w:bCs/>
          <w:i/>
        </w:rPr>
        <w:t>к</w:t>
      </w:r>
      <w:r w:rsidRPr="00ED5D4E">
        <w:rPr>
          <w:bCs/>
          <w:i/>
          <w:spacing w:val="-1"/>
        </w:rPr>
        <w:t>с</w:t>
      </w:r>
      <w:r>
        <w:rPr>
          <w:b/>
          <w:bCs/>
          <w:spacing w:val="-1"/>
        </w:rPr>
        <w:t xml:space="preserve"> </w:t>
      </w:r>
      <w:r w:rsidRPr="00ED5D4E">
        <w:rPr>
          <w:spacing w:val="2"/>
        </w:rPr>
        <w:t>х</w:t>
      </w:r>
      <w:r w:rsidRPr="00ED5D4E">
        <w:rPr>
          <w:spacing w:val="-1"/>
        </w:rPr>
        <w:t>а</w:t>
      </w:r>
      <w:r w:rsidRPr="00ED5D4E">
        <w:t>р</w:t>
      </w:r>
      <w:r w:rsidRPr="00ED5D4E">
        <w:rPr>
          <w:spacing w:val="-1"/>
        </w:rPr>
        <w:t>а</w:t>
      </w:r>
      <w:r w:rsidRPr="00ED5D4E">
        <w:t>кт</w:t>
      </w:r>
      <w:r w:rsidRPr="00ED5D4E">
        <w:rPr>
          <w:spacing w:val="-1"/>
        </w:rPr>
        <w:t>е</w:t>
      </w:r>
      <w:r w:rsidRPr="00ED5D4E">
        <w:t>р</w:t>
      </w:r>
      <w:r w:rsidRPr="00ED5D4E">
        <w:rPr>
          <w:spacing w:val="-2"/>
        </w:rPr>
        <w:t>и</w:t>
      </w:r>
      <w:r w:rsidRPr="00ED5D4E">
        <w:rPr>
          <w:spacing w:val="3"/>
        </w:rPr>
        <w:t>з</w:t>
      </w:r>
      <w:r w:rsidRPr="00ED5D4E">
        <w:rPr>
          <w:spacing w:val="-5"/>
        </w:rPr>
        <w:t>у</w:t>
      </w:r>
      <w:r w:rsidRPr="00ED5D4E">
        <w:rPr>
          <w:spacing w:val="-1"/>
        </w:rPr>
        <w:t>е</w:t>
      </w:r>
      <w:r w:rsidRPr="00ED5D4E">
        <w:t>т</w:t>
      </w:r>
      <w:r w:rsidRPr="00ED5D4E">
        <w:rPr>
          <w:spacing w:val="-1"/>
        </w:rPr>
        <w:t>с</w:t>
      </w:r>
      <w:r w:rsidRPr="00ED5D4E">
        <w:t xml:space="preserve">я </w:t>
      </w:r>
      <w:r w:rsidRPr="00ED5D4E">
        <w:rPr>
          <w:spacing w:val="-1"/>
        </w:rPr>
        <w:t>с</w:t>
      </w:r>
      <w:r w:rsidRPr="00ED5D4E">
        <w:t>и</w:t>
      </w:r>
      <w:r w:rsidRPr="00ED5D4E">
        <w:rPr>
          <w:spacing w:val="-1"/>
        </w:rPr>
        <w:t>с</w:t>
      </w:r>
      <w:r w:rsidRPr="00ED5D4E">
        <w:t>т</w:t>
      </w:r>
      <w:r w:rsidRPr="00ED5D4E">
        <w:rPr>
          <w:spacing w:val="1"/>
        </w:rPr>
        <w:t>ем</w:t>
      </w:r>
      <w:r w:rsidRPr="00ED5D4E">
        <w:t>но</w:t>
      </w:r>
      <w:r w:rsidRPr="00ED5D4E">
        <w:rPr>
          <w:spacing w:val="-1"/>
        </w:rPr>
        <w:t>с</w:t>
      </w:r>
      <w:r w:rsidRPr="00ED5D4E">
        <w:t>т</w:t>
      </w:r>
      <w:r w:rsidRPr="00ED5D4E">
        <w:rPr>
          <w:spacing w:val="4"/>
        </w:rPr>
        <w:t>ь</w:t>
      </w:r>
      <w:r w:rsidRPr="00ED5D4E">
        <w:t>ю, о</w:t>
      </w:r>
      <w:r w:rsidRPr="00ED5D4E">
        <w:rPr>
          <w:spacing w:val="-2"/>
        </w:rPr>
        <w:t>т</w:t>
      </w:r>
      <w:r w:rsidRPr="00ED5D4E">
        <w:t>крытост</w:t>
      </w:r>
      <w:r w:rsidRPr="00ED5D4E">
        <w:rPr>
          <w:spacing w:val="1"/>
        </w:rPr>
        <w:t>ь</w:t>
      </w:r>
      <w:r w:rsidRPr="00ED5D4E">
        <w:t>ю,</w:t>
      </w:r>
      <w:r w:rsidRPr="00ED5D4E">
        <w:rPr>
          <w:spacing w:val="-3"/>
        </w:rPr>
        <w:t xml:space="preserve"> </w:t>
      </w:r>
      <w:r w:rsidRPr="00ED5D4E">
        <w:t>иннов</w:t>
      </w:r>
      <w:r w:rsidRPr="00ED5D4E">
        <w:rPr>
          <w:spacing w:val="-2"/>
        </w:rPr>
        <w:t>ац</w:t>
      </w:r>
      <w:r w:rsidRPr="00ED5D4E">
        <w:t>ио</w:t>
      </w:r>
      <w:r w:rsidRPr="00ED5D4E">
        <w:rPr>
          <w:spacing w:val="-2"/>
        </w:rPr>
        <w:t>н</w:t>
      </w:r>
      <w:r w:rsidRPr="00ED5D4E">
        <w:t>но</w:t>
      </w:r>
      <w:r w:rsidRPr="00ED5D4E">
        <w:rPr>
          <w:spacing w:val="-1"/>
        </w:rPr>
        <w:t>с</w:t>
      </w:r>
      <w:r w:rsidRPr="00ED5D4E">
        <w:t>тью,</w:t>
      </w:r>
      <w:r w:rsidRPr="00ED5D4E">
        <w:rPr>
          <w:spacing w:val="-3"/>
        </w:rPr>
        <w:t xml:space="preserve"> </w:t>
      </w:r>
      <w:r w:rsidRPr="00ED5D4E">
        <w:t>и</w:t>
      </w:r>
      <w:r w:rsidRPr="00ED5D4E">
        <w:rPr>
          <w:spacing w:val="-2"/>
        </w:rPr>
        <w:t>н</w:t>
      </w:r>
      <w:r w:rsidRPr="00ED5D4E">
        <w:t>т</w:t>
      </w:r>
      <w:r w:rsidRPr="00ED5D4E">
        <w:rPr>
          <w:spacing w:val="-1"/>
        </w:rPr>
        <w:t>е</w:t>
      </w:r>
      <w:r w:rsidRPr="00ED5D4E">
        <w:t>гр</w:t>
      </w:r>
      <w:r w:rsidRPr="00ED5D4E">
        <w:rPr>
          <w:spacing w:val="-1"/>
        </w:rPr>
        <w:t>а</w:t>
      </w:r>
      <w:r w:rsidRPr="00ED5D4E">
        <w:t>тивно</w:t>
      </w:r>
      <w:r w:rsidRPr="00ED5D4E">
        <w:rPr>
          <w:spacing w:val="-1"/>
        </w:rPr>
        <w:t>с</w:t>
      </w:r>
      <w:r>
        <w:t xml:space="preserve">тью </w:t>
      </w:r>
      <w:r w:rsidRPr="00ED5D4E">
        <w:t>и опир</w:t>
      </w:r>
      <w:r w:rsidRPr="00ED5D4E">
        <w:rPr>
          <w:spacing w:val="-1"/>
        </w:rPr>
        <w:t>ае</w:t>
      </w:r>
      <w:r w:rsidRPr="00ED5D4E">
        <w:t>т</w:t>
      </w:r>
      <w:r w:rsidRPr="00ED5D4E">
        <w:rPr>
          <w:spacing w:val="-1"/>
        </w:rPr>
        <w:t>с</w:t>
      </w:r>
      <w:r w:rsidRPr="00ED5D4E">
        <w:t>я на</w:t>
      </w:r>
      <w:r w:rsidRPr="00ED5D4E">
        <w:rPr>
          <w:spacing w:val="-1"/>
        </w:rPr>
        <w:t xml:space="preserve"> </w:t>
      </w:r>
      <w:r w:rsidRPr="00ED5D4E">
        <w:rPr>
          <w:b/>
          <w:bCs/>
          <w:i/>
          <w:iCs/>
        </w:rPr>
        <w:t>м</w:t>
      </w:r>
      <w:r w:rsidRPr="00ED5D4E">
        <w:rPr>
          <w:b/>
          <w:bCs/>
          <w:i/>
          <w:iCs/>
          <w:spacing w:val="-1"/>
        </w:rPr>
        <w:t>е</w:t>
      </w:r>
      <w:r w:rsidRPr="00ED5D4E">
        <w:rPr>
          <w:b/>
          <w:bCs/>
          <w:i/>
          <w:iCs/>
          <w:spacing w:val="2"/>
        </w:rPr>
        <w:t>т</w:t>
      </w:r>
      <w:r w:rsidRPr="00ED5D4E">
        <w:rPr>
          <w:b/>
          <w:bCs/>
          <w:i/>
          <w:iCs/>
          <w:spacing w:val="-3"/>
        </w:rPr>
        <w:t>о</w:t>
      </w:r>
      <w:r w:rsidRPr="00ED5D4E">
        <w:rPr>
          <w:b/>
          <w:bCs/>
          <w:i/>
          <w:iCs/>
        </w:rPr>
        <w:t>д</w:t>
      </w:r>
      <w:r w:rsidRPr="00ED5D4E">
        <w:rPr>
          <w:b/>
          <w:bCs/>
          <w:i/>
          <w:iCs/>
          <w:spacing w:val="-2"/>
        </w:rPr>
        <w:t>ик</w:t>
      </w:r>
      <w:r w:rsidRPr="00ED5D4E">
        <w:rPr>
          <w:b/>
          <w:bCs/>
          <w:i/>
          <w:iCs/>
        </w:rPr>
        <w:t>и</w:t>
      </w:r>
      <w:r w:rsidRPr="00ED5D4E">
        <w:rPr>
          <w:b/>
          <w:bCs/>
          <w:i/>
          <w:iCs/>
          <w:spacing w:val="2"/>
        </w:rPr>
        <w:t xml:space="preserve"> </w:t>
      </w:r>
      <w:r w:rsidRPr="00ED5D4E">
        <w:t xml:space="preserve">вокального </w:t>
      </w:r>
      <w:r w:rsidRPr="00ED5D4E">
        <w:rPr>
          <w:spacing w:val="-1"/>
        </w:rPr>
        <w:t>мас</w:t>
      </w:r>
      <w:r w:rsidRPr="00ED5D4E">
        <w:t>т</w:t>
      </w:r>
      <w:r w:rsidRPr="00ED5D4E">
        <w:rPr>
          <w:spacing w:val="-1"/>
        </w:rPr>
        <w:t>е</w:t>
      </w:r>
      <w:r w:rsidRPr="00ED5D4E">
        <w:t>р</w:t>
      </w:r>
      <w:r w:rsidRPr="00ED5D4E">
        <w:rPr>
          <w:spacing w:val="-1"/>
        </w:rPr>
        <w:t>с</w:t>
      </w:r>
      <w:r w:rsidRPr="00ED5D4E">
        <w:t>тв</w:t>
      </w:r>
      <w:r w:rsidRPr="00ED5D4E">
        <w:rPr>
          <w:spacing w:val="-1"/>
        </w:rPr>
        <w:t>а</w:t>
      </w:r>
      <w:r w:rsidRPr="00ED5D4E">
        <w:t>:</w:t>
      </w:r>
    </w:p>
    <w:p w:rsidR="00404731" w:rsidRPr="00ED5D4E" w:rsidRDefault="00404731" w:rsidP="005B4E80">
      <w:pPr>
        <w:pStyle w:val="a3"/>
        <w:numPr>
          <w:ilvl w:val="0"/>
          <w:numId w:val="28"/>
        </w:numPr>
        <w:tabs>
          <w:tab w:val="clear" w:pos="720"/>
        </w:tabs>
        <w:kinsoku w:val="0"/>
        <w:overflowPunct w:val="0"/>
        <w:spacing w:line="276" w:lineRule="exact"/>
        <w:ind w:left="0" w:firstLine="284"/>
        <w:jc w:val="both"/>
      </w:pPr>
      <w:r w:rsidRPr="00ED5D4E">
        <w:rPr>
          <w:spacing w:val="-1"/>
        </w:rPr>
        <w:t>Н</w:t>
      </w:r>
      <w:r w:rsidRPr="00ED5D4E">
        <w:t>.</w:t>
      </w:r>
      <w:r w:rsidRPr="00ED5D4E">
        <w:rPr>
          <w:spacing w:val="-1"/>
        </w:rPr>
        <w:t xml:space="preserve"> </w:t>
      </w:r>
      <w:r w:rsidRPr="00ED5D4E">
        <w:t>Княжина</w:t>
      </w:r>
      <w:r w:rsidRPr="00ED5D4E">
        <w:rPr>
          <w:spacing w:val="-1"/>
        </w:rPr>
        <w:t xml:space="preserve"> </w:t>
      </w:r>
      <w:r w:rsidRPr="00ED5D4E">
        <w:rPr>
          <w:spacing w:val="-2"/>
        </w:rPr>
        <w:t>"</w:t>
      </w:r>
      <w:r w:rsidRPr="00ED5D4E">
        <w:t>Голосо</w:t>
      </w:r>
      <w:r w:rsidRPr="00ED5D4E">
        <w:rPr>
          <w:spacing w:val="-1"/>
        </w:rPr>
        <w:t>в</w:t>
      </w:r>
      <w:r w:rsidRPr="00ED5D4E">
        <w:t>ые</w:t>
      </w:r>
      <w:r w:rsidRPr="00ED5D4E">
        <w:rPr>
          <w:spacing w:val="-2"/>
        </w:rPr>
        <w:t xml:space="preserve"> </w:t>
      </w:r>
      <w:r w:rsidRPr="00ED5D4E">
        <w:t>п</w:t>
      </w:r>
      <w:r w:rsidRPr="00ED5D4E">
        <w:rPr>
          <w:spacing w:val="-1"/>
        </w:rPr>
        <w:t>с</w:t>
      </w:r>
      <w:r w:rsidRPr="00ED5D4E">
        <w:t>и</w:t>
      </w:r>
      <w:r w:rsidRPr="00ED5D4E">
        <w:rPr>
          <w:spacing w:val="2"/>
        </w:rPr>
        <w:t>х</w:t>
      </w:r>
      <w:r w:rsidRPr="00ED5D4E">
        <w:t>от</w:t>
      </w:r>
      <w:r w:rsidRPr="00ED5D4E">
        <w:rPr>
          <w:spacing w:val="-3"/>
        </w:rPr>
        <w:t>е</w:t>
      </w:r>
      <w:r w:rsidRPr="00ED5D4E">
        <w:rPr>
          <w:spacing w:val="2"/>
        </w:rPr>
        <w:t>х</w:t>
      </w:r>
      <w:r w:rsidRPr="00ED5D4E">
        <w:rPr>
          <w:spacing w:val="-2"/>
        </w:rPr>
        <w:t>н</w:t>
      </w:r>
      <w:r w:rsidRPr="00ED5D4E">
        <w:t>и</w:t>
      </w:r>
      <w:r w:rsidRPr="00ED5D4E">
        <w:rPr>
          <w:spacing w:val="-2"/>
        </w:rPr>
        <w:t>к</w:t>
      </w:r>
      <w:r w:rsidRPr="00ED5D4E">
        <w:t>и</w:t>
      </w:r>
      <w:r w:rsidRPr="00ED5D4E">
        <w:rPr>
          <w:spacing w:val="-2"/>
        </w:rPr>
        <w:t>"</w:t>
      </w:r>
      <w:r w:rsidRPr="00ED5D4E">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Л. Д</w:t>
      </w:r>
      <w:r w:rsidRPr="00ED5D4E">
        <w:rPr>
          <w:spacing w:val="-2"/>
        </w:rPr>
        <w:t>м</w:t>
      </w:r>
      <w:r w:rsidRPr="00ED5D4E">
        <w:t>итри</w:t>
      </w:r>
      <w:r w:rsidRPr="00ED5D4E">
        <w:rPr>
          <w:spacing w:val="-1"/>
        </w:rPr>
        <w:t>е</w:t>
      </w:r>
      <w:r w:rsidRPr="00ED5D4E">
        <w:t xml:space="preserve">в </w:t>
      </w:r>
      <w:r w:rsidRPr="00ED5D4E">
        <w:rPr>
          <w:spacing w:val="-2"/>
        </w:rPr>
        <w:t>"</w:t>
      </w:r>
      <w:r w:rsidRPr="00ED5D4E">
        <w:t>О</w:t>
      </w:r>
      <w:r w:rsidRPr="00ED5D4E">
        <w:rPr>
          <w:spacing w:val="-2"/>
        </w:rPr>
        <w:t>с</w:t>
      </w:r>
      <w:r w:rsidRPr="00ED5D4E">
        <w:t>но</w:t>
      </w:r>
      <w:r w:rsidRPr="00ED5D4E">
        <w:rPr>
          <w:spacing w:val="1"/>
        </w:rPr>
        <w:t>в</w:t>
      </w:r>
      <w:r w:rsidRPr="00ED5D4E">
        <w:t xml:space="preserve">ы </w:t>
      </w:r>
      <w:r w:rsidRPr="00ED5D4E">
        <w:rPr>
          <w:spacing w:val="-1"/>
        </w:rPr>
        <w:t>в</w:t>
      </w:r>
      <w:r w:rsidRPr="00ED5D4E">
        <w:t>ок</w:t>
      </w:r>
      <w:r w:rsidRPr="00ED5D4E">
        <w:rPr>
          <w:spacing w:val="-1"/>
        </w:rPr>
        <w:t>а</w:t>
      </w:r>
      <w:r w:rsidRPr="00ED5D4E">
        <w:t xml:space="preserve">льной </w:t>
      </w:r>
      <w:r w:rsidRPr="00ED5D4E">
        <w:rPr>
          <w:spacing w:val="-1"/>
        </w:rPr>
        <w:t>ме</w:t>
      </w:r>
      <w:r w:rsidRPr="00ED5D4E">
        <w:t>тод</w:t>
      </w:r>
      <w:r w:rsidRPr="00ED5D4E">
        <w:rPr>
          <w:spacing w:val="-1"/>
        </w:rPr>
        <w:t>и</w:t>
      </w:r>
      <w:r w:rsidRPr="00ED5D4E">
        <w:t>к</w:t>
      </w:r>
      <w:r w:rsidRPr="00ED5D4E">
        <w:rPr>
          <w:spacing w:val="3"/>
        </w:rPr>
        <w:t>и</w:t>
      </w:r>
      <w:r w:rsidRPr="00ED5D4E">
        <w:rPr>
          <w:spacing w:val="-2"/>
        </w:rPr>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Е</w:t>
      </w:r>
      <w:r w:rsidRPr="00ED5D4E">
        <w:rPr>
          <w:spacing w:val="-1"/>
        </w:rPr>
        <w:t>ме</w:t>
      </w:r>
      <w:r w:rsidRPr="00ED5D4E">
        <w:t>льянова</w:t>
      </w:r>
      <w:r w:rsidRPr="00ED5D4E">
        <w:rPr>
          <w:spacing w:val="1"/>
        </w:rPr>
        <w:t xml:space="preserve"> </w:t>
      </w:r>
      <w:r w:rsidRPr="00ED5D4E">
        <w:rPr>
          <w:spacing w:val="-2"/>
        </w:rPr>
        <w:t>"</w:t>
      </w:r>
      <w:r w:rsidRPr="00ED5D4E">
        <w:t>Фоноп</w:t>
      </w:r>
      <w:r w:rsidRPr="00ED5D4E">
        <w:rPr>
          <w:spacing w:val="-1"/>
        </w:rPr>
        <w:t>е</w:t>
      </w:r>
      <w:r w:rsidRPr="00ED5D4E">
        <w:t>д</w:t>
      </w:r>
      <w:r w:rsidRPr="00ED5D4E">
        <w:rPr>
          <w:spacing w:val="1"/>
        </w:rPr>
        <w:t>и</w:t>
      </w:r>
      <w:r w:rsidRPr="00ED5D4E">
        <w:rPr>
          <w:spacing w:val="-1"/>
        </w:rPr>
        <w:t>чес</w:t>
      </w:r>
      <w:r w:rsidRPr="00ED5D4E">
        <w:t xml:space="preserve">кий </w:t>
      </w:r>
      <w:r w:rsidRPr="00ED5D4E">
        <w:rPr>
          <w:spacing w:val="-1"/>
        </w:rPr>
        <w:t>ме</w:t>
      </w:r>
      <w:r w:rsidRPr="00ED5D4E">
        <w:t>тод р</w:t>
      </w:r>
      <w:r w:rsidRPr="00ED5D4E">
        <w:rPr>
          <w:spacing w:val="-1"/>
        </w:rPr>
        <w:t>а</w:t>
      </w:r>
      <w:r w:rsidRPr="00ED5D4E">
        <w:t>з</w:t>
      </w:r>
      <w:r w:rsidRPr="00ED5D4E">
        <w:rPr>
          <w:spacing w:val="-3"/>
        </w:rPr>
        <w:t>в</w:t>
      </w:r>
      <w:r w:rsidRPr="00ED5D4E">
        <w:t>ития голо</w:t>
      </w:r>
      <w:r w:rsidRPr="00ED5D4E">
        <w:rPr>
          <w:spacing w:val="-1"/>
        </w:rPr>
        <w:t>са</w:t>
      </w:r>
      <w:r w:rsidRPr="00ED5D4E">
        <w:rPr>
          <w:spacing w:val="1"/>
        </w:rPr>
        <w:t>"</w:t>
      </w:r>
      <w:r w:rsidRPr="00ED5D4E">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Д.</w:t>
      </w:r>
      <w:r w:rsidRPr="00ED5D4E">
        <w:rPr>
          <w:spacing w:val="-1"/>
        </w:rPr>
        <w:t xml:space="preserve"> </w:t>
      </w:r>
      <w:r w:rsidRPr="00ED5D4E">
        <w:t>Огороднов</w:t>
      </w:r>
      <w:r w:rsidRPr="00ED5D4E">
        <w:rPr>
          <w:spacing w:val="-1"/>
        </w:rPr>
        <w:t xml:space="preserve"> </w:t>
      </w:r>
      <w:r w:rsidRPr="00ED5D4E">
        <w:rPr>
          <w:spacing w:val="-2"/>
        </w:rPr>
        <w:t>"</w:t>
      </w:r>
      <w:r w:rsidRPr="00ED5D4E">
        <w:t>Мет</w:t>
      </w:r>
      <w:r w:rsidRPr="00ED5D4E">
        <w:rPr>
          <w:spacing w:val="2"/>
        </w:rPr>
        <w:t>о</w:t>
      </w:r>
      <w:r w:rsidRPr="00ED5D4E">
        <w:t>д</w:t>
      </w:r>
      <w:r w:rsidRPr="00ED5D4E">
        <w:rPr>
          <w:spacing w:val="1"/>
        </w:rPr>
        <w:t>и</w:t>
      </w:r>
      <w:r w:rsidRPr="00ED5D4E">
        <w:t>ка</w:t>
      </w:r>
      <w:r w:rsidRPr="00ED5D4E">
        <w:rPr>
          <w:spacing w:val="-4"/>
        </w:rPr>
        <w:t xml:space="preserve"> </w:t>
      </w:r>
      <w:r w:rsidRPr="00ED5D4E">
        <w:rPr>
          <w:spacing w:val="2"/>
        </w:rPr>
        <w:t>х</w:t>
      </w:r>
      <w:r w:rsidRPr="00ED5D4E">
        <w:t>орового пения</w:t>
      </w:r>
      <w:r w:rsidRPr="00ED5D4E">
        <w:rPr>
          <w:spacing w:val="-3"/>
        </w:rPr>
        <w:t xml:space="preserve"> </w:t>
      </w:r>
      <w:r w:rsidRPr="00ED5D4E">
        <w:t>по</w:t>
      </w:r>
      <w:r w:rsidRPr="00ED5D4E">
        <w:rPr>
          <w:spacing w:val="-3"/>
        </w:rPr>
        <w:t xml:space="preserve"> </w:t>
      </w:r>
      <w:r w:rsidRPr="00ED5D4E">
        <w:t>р</w:t>
      </w:r>
      <w:r w:rsidRPr="00ED5D4E">
        <w:rPr>
          <w:spacing w:val="-1"/>
        </w:rPr>
        <w:t>а</w:t>
      </w:r>
      <w:r w:rsidRPr="00ED5D4E">
        <w:t xml:space="preserve">звитию </w:t>
      </w:r>
      <w:r w:rsidRPr="00ED5D4E">
        <w:rPr>
          <w:spacing w:val="-1"/>
        </w:rPr>
        <w:t>с</w:t>
      </w:r>
      <w:r w:rsidRPr="00ED5D4E">
        <w:rPr>
          <w:spacing w:val="2"/>
        </w:rPr>
        <w:t>л</w:t>
      </w:r>
      <w:r w:rsidRPr="00ED5D4E">
        <w:rPr>
          <w:spacing w:val="-8"/>
        </w:rPr>
        <w:t>у</w:t>
      </w:r>
      <w:r w:rsidRPr="00ED5D4E">
        <w:rPr>
          <w:spacing w:val="2"/>
        </w:rPr>
        <w:t>х</w:t>
      </w:r>
      <w:r w:rsidRPr="00ED5D4E">
        <w:t>а</w:t>
      </w:r>
      <w:r w:rsidRPr="00ED5D4E">
        <w:rPr>
          <w:spacing w:val="-1"/>
        </w:rPr>
        <w:t xml:space="preserve"> </w:t>
      </w:r>
      <w:r w:rsidRPr="00ED5D4E">
        <w:t>и голоса</w:t>
      </w:r>
      <w:r w:rsidRPr="00ED5D4E">
        <w:rPr>
          <w:spacing w:val="-2"/>
        </w:rPr>
        <w:t>"</w:t>
      </w:r>
      <w:r w:rsidRPr="00ED5D4E">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О. Рад</w:t>
      </w:r>
      <w:r w:rsidRPr="00ED5D4E">
        <w:rPr>
          <w:spacing w:val="-1"/>
        </w:rPr>
        <w:t>ы</w:t>
      </w:r>
      <w:r w:rsidRPr="00ED5D4E">
        <w:t>нова</w:t>
      </w:r>
      <w:r w:rsidRPr="00ED5D4E">
        <w:rPr>
          <w:spacing w:val="-2"/>
        </w:rPr>
        <w:t xml:space="preserve"> "</w:t>
      </w:r>
      <w:r w:rsidRPr="00ED5D4E">
        <w:rPr>
          <w:spacing w:val="1"/>
        </w:rPr>
        <w:t>А</w:t>
      </w:r>
      <w:r w:rsidRPr="00ED5D4E">
        <w:t>втор</w:t>
      </w:r>
      <w:r w:rsidRPr="00ED5D4E">
        <w:rPr>
          <w:spacing w:val="1"/>
        </w:rPr>
        <w:t>с</w:t>
      </w:r>
      <w:r w:rsidRPr="00ED5D4E">
        <w:t>к</w:t>
      </w:r>
      <w:r w:rsidRPr="00ED5D4E">
        <w:rPr>
          <w:spacing w:val="-1"/>
        </w:rPr>
        <w:t>а</w:t>
      </w:r>
      <w:r w:rsidRPr="00ED5D4E">
        <w:t>я прогр</w:t>
      </w:r>
      <w:r w:rsidRPr="00ED5D4E">
        <w:rPr>
          <w:spacing w:val="-1"/>
        </w:rPr>
        <w:t>амм</w:t>
      </w:r>
      <w:r w:rsidRPr="00ED5D4E">
        <w:t>а</w:t>
      </w:r>
      <w:r w:rsidRPr="00ED5D4E">
        <w:rPr>
          <w:spacing w:val="-1"/>
        </w:rPr>
        <w:t xml:space="preserve"> </w:t>
      </w:r>
      <w:r w:rsidRPr="00ED5D4E">
        <w:t xml:space="preserve">и </w:t>
      </w:r>
      <w:r w:rsidRPr="00ED5D4E">
        <w:rPr>
          <w:spacing w:val="-1"/>
        </w:rPr>
        <w:t>ме</w:t>
      </w:r>
      <w:r w:rsidRPr="00ED5D4E">
        <w:t>то</w:t>
      </w:r>
      <w:r w:rsidRPr="00ED5D4E">
        <w:rPr>
          <w:spacing w:val="2"/>
        </w:rPr>
        <w:t>д</w:t>
      </w:r>
      <w:r w:rsidRPr="00ED5D4E">
        <w:t>и</w:t>
      </w:r>
      <w:r w:rsidRPr="00ED5D4E">
        <w:rPr>
          <w:spacing w:val="-1"/>
        </w:rPr>
        <w:t>чес</w:t>
      </w:r>
      <w:r w:rsidRPr="00ED5D4E">
        <w:t>кие</w:t>
      </w:r>
      <w:r w:rsidRPr="00ED5D4E">
        <w:rPr>
          <w:spacing w:val="-1"/>
        </w:rPr>
        <w:t xml:space="preserve"> </w:t>
      </w:r>
      <w:r w:rsidRPr="00ED5D4E">
        <w:t>р</w:t>
      </w:r>
      <w:r w:rsidRPr="00ED5D4E">
        <w:rPr>
          <w:spacing w:val="-1"/>
        </w:rPr>
        <w:t>е</w:t>
      </w:r>
      <w:r w:rsidRPr="00ED5D4E">
        <w:t>ко</w:t>
      </w:r>
      <w:r w:rsidRPr="00ED5D4E">
        <w:rPr>
          <w:spacing w:val="-1"/>
        </w:rPr>
        <w:t>ме</w:t>
      </w:r>
      <w:r w:rsidRPr="00ED5D4E">
        <w:t>нд</w:t>
      </w:r>
      <w:r w:rsidRPr="00ED5D4E">
        <w:rPr>
          <w:spacing w:val="-1"/>
        </w:rPr>
        <w:t>а</w:t>
      </w:r>
      <w:r w:rsidRPr="00ED5D4E">
        <w:t>ции</w:t>
      </w:r>
      <w:r w:rsidRPr="00ED5D4E">
        <w:rPr>
          <w:spacing w:val="2"/>
        </w:rPr>
        <w:t>"</w:t>
      </w:r>
      <w:r w:rsidRPr="00ED5D4E">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 xml:space="preserve">Е. </w:t>
      </w:r>
      <w:r w:rsidRPr="00ED5D4E">
        <w:rPr>
          <w:spacing w:val="-1"/>
        </w:rPr>
        <w:t>На</w:t>
      </w:r>
      <w:r w:rsidRPr="00ED5D4E">
        <w:t>з</w:t>
      </w:r>
      <w:r w:rsidRPr="00ED5D4E">
        <w:rPr>
          <w:spacing w:val="-1"/>
        </w:rPr>
        <w:t>а</w:t>
      </w:r>
      <w:r>
        <w:t xml:space="preserve">рова </w:t>
      </w:r>
      <w:r w:rsidRPr="00ED5D4E">
        <w:t>"</w:t>
      </w:r>
      <w:r w:rsidRPr="00ED5D4E">
        <w:rPr>
          <w:spacing w:val="-2"/>
        </w:rPr>
        <w:t>В</w:t>
      </w:r>
      <w:r w:rsidRPr="00ED5D4E">
        <w:t>ок</w:t>
      </w:r>
      <w:r w:rsidRPr="00ED5D4E">
        <w:rPr>
          <w:spacing w:val="-1"/>
        </w:rPr>
        <w:t>а</w:t>
      </w:r>
      <w:r w:rsidRPr="00ED5D4E">
        <w:t>л</w:t>
      </w:r>
      <w:r w:rsidRPr="00ED5D4E">
        <w:rPr>
          <w:spacing w:val="1"/>
        </w:rPr>
        <w:t>и</w:t>
      </w:r>
      <w:r w:rsidRPr="00ED5D4E">
        <w:t>зы, вок</w:t>
      </w:r>
      <w:r w:rsidRPr="00ED5D4E">
        <w:rPr>
          <w:spacing w:val="-1"/>
        </w:rPr>
        <w:t>а</w:t>
      </w:r>
      <w:r w:rsidRPr="00ED5D4E">
        <w:t xml:space="preserve">льные </w:t>
      </w:r>
      <w:r w:rsidRPr="00ED5D4E">
        <w:rPr>
          <w:spacing w:val="-8"/>
        </w:rPr>
        <w:t>у</w:t>
      </w:r>
      <w:r w:rsidRPr="00ED5D4E">
        <w:t>пр</w:t>
      </w:r>
      <w:r w:rsidRPr="00ED5D4E">
        <w:rPr>
          <w:spacing w:val="1"/>
        </w:rPr>
        <w:t>а</w:t>
      </w:r>
      <w:r w:rsidRPr="00ED5D4E">
        <w:t>жн</w:t>
      </w:r>
      <w:r w:rsidRPr="00ED5D4E">
        <w:rPr>
          <w:spacing w:val="-1"/>
        </w:rPr>
        <w:t>е</w:t>
      </w:r>
      <w:r w:rsidRPr="00ED5D4E">
        <w:t>ния и р</w:t>
      </w:r>
      <w:r w:rsidRPr="00ED5D4E">
        <w:rPr>
          <w:spacing w:val="-1"/>
        </w:rPr>
        <w:t>ас</w:t>
      </w:r>
      <w:r w:rsidRPr="00ED5D4E">
        <w:t>п</w:t>
      </w:r>
      <w:r w:rsidRPr="00ED5D4E">
        <w:rPr>
          <w:spacing w:val="-1"/>
        </w:rPr>
        <w:t>е</w:t>
      </w:r>
      <w:r w:rsidRPr="00ED5D4E">
        <w:t>в</w:t>
      </w:r>
      <w:r w:rsidRPr="00ED5D4E">
        <w:rPr>
          <w:spacing w:val="-1"/>
        </w:rPr>
        <w:t>ы</w:t>
      </w:r>
      <w:r w:rsidRPr="00ED5D4E">
        <w:rPr>
          <w:spacing w:val="-2"/>
        </w:rPr>
        <w:t>"</w:t>
      </w:r>
      <w:r w:rsidRPr="00ED5D4E">
        <w:t>.</w:t>
      </w:r>
    </w:p>
    <w:p w:rsidR="00404731" w:rsidRPr="00ED5D4E" w:rsidRDefault="00404731" w:rsidP="005B4E80">
      <w:pPr>
        <w:pStyle w:val="a3"/>
        <w:numPr>
          <w:ilvl w:val="0"/>
          <w:numId w:val="28"/>
        </w:numPr>
        <w:tabs>
          <w:tab w:val="clear" w:pos="720"/>
        </w:tabs>
        <w:kinsoku w:val="0"/>
        <w:overflowPunct w:val="0"/>
        <w:ind w:left="0" w:firstLine="284"/>
        <w:jc w:val="both"/>
      </w:pPr>
      <w:r w:rsidRPr="00ED5D4E">
        <w:t xml:space="preserve">Е. </w:t>
      </w:r>
      <w:r w:rsidRPr="00ED5D4E">
        <w:rPr>
          <w:spacing w:val="-1"/>
        </w:rPr>
        <w:t>На</w:t>
      </w:r>
      <w:r w:rsidRPr="00ED5D4E">
        <w:t>з</w:t>
      </w:r>
      <w:r w:rsidRPr="00ED5D4E">
        <w:rPr>
          <w:spacing w:val="-1"/>
        </w:rPr>
        <w:t>а</w:t>
      </w:r>
      <w:r w:rsidRPr="00ED5D4E">
        <w:t>рова</w:t>
      </w:r>
      <w:r w:rsidRPr="00ED5D4E">
        <w:rPr>
          <w:spacing w:val="58"/>
        </w:rPr>
        <w:t xml:space="preserve"> </w:t>
      </w:r>
      <w:r w:rsidRPr="00ED5D4E">
        <w:rPr>
          <w:spacing w:val="-1"/>
        </w:rPr>
        <w:t>Ц</w:t>
      </w:r>
      <w:r w:rsidRPr="00ED5D4E">
        <w:t>икл т</w:t>
      </w:r>
      <w:r w:rsidRPr="00ED5D4E">
        <w:rPr>
          <w:spacing w:val="1"/>
        </w:rPr>
        <w:t>е</w:t>
      </w:r>
      <w:r w:rsidRPr="00ED5D4E">
        <w:rPr>
          <w:spacing w:val="-1"/>
        </w:rPr>
        <w:t>ма</w:t>
      </w:r>
      <w:r w:rsidRPr="00ED5D4E">
        <w:t>ти</w:t>
      </w:r>
      <w:r w:rsidRPr="00ED5D4E">
        <w:rPr>
          <w:spacing w:val="-1"/>
        </w:rPr>
        <w:t>чес</w:t>
      </w:r>
      <w:r w:rsidRPr="00ED5D4E">
        <w:t>ких</w:t>
      </w:r>
      <w:r w:rsidRPr="00ED5D4E">
        <w:rPr>
          <w:spacing w:val="2"/>
        </w:rPr>
        <w:t xml:space="preserve"> </w:t>
      </w:r>
      <w:r w:rsidRPr="00ED5D4E">
        <w:rPr>
          <w:spacing w:val="-1"/>
        </w:rPr>
        <w:t>с</w:t>
      </w:r>
      <w:r w:rsidRPr="00ED5D4E">
        <w:t>ц</w:t>
      </w:r>
      <w:r w:rsidRPr="00ED5D4E">
        <w:rPr>
          <w:spacing w:val="-1"/>
        </w:rPr>
        <w:t>е</w:t>
      </w:r>
      <w:r w:rsidRPr="00ED5D4E">
        <w:t>н</w:t>
      </w:r>
      <w:r w:rsidRPr="00ED5D4E">
        <w:rPr>
          <w:spacing w:val="-1"/>
        </w:rPr>
        <w:t>а</w:t>
      </w:r>
      <w:r w:rsidRPr="00ED5D4E">
        <w:t>ри</w:t>
      </w:r>
      <w:r w:rsidRPr="00ED5D4E">
        <w:rPr>
          <w:spacing w:val="-1"/>
        </w:rPr>
        <w:t>е</w:t>
      </w:r>
      <w:r w:rsidRPr="00ED5D4E">
        <w:t>в</w:t>
      </w:r>
      <w:r w:rsidRPr="00ED5D4E">
        <w:rPr>
          <w:spacing w:val="-3"/>
        </w:rPr>
        <w:t xml:space="preserve"> </w:t>
      </w:r>
      <w:r w:rsidRPr="00ED5D4E">
        <w:rPr>
          <w:spacing w:val="-2"/>
        </w:rPr>
        <w:t>«</w:t>
      </w:r>
      <w:r w:rsidRPr="00ED5D4E">
        <w:t>В</w:t>
      </w:r>
      <w:r w:rsidRPr="00ED5D4E">
        <w:rPr>
          <w:spacing w:val="1"/>
        </w:rPr>
        <w:t>с</w:t>
      </w:r>
      <w:r w:rsidRPr="00ED5D4E">
        <w:t>тр</w:t>
      </w:r>
      <w:r w:rsidRPr="00ED5D4E">
        <w:rPr>
          <w:spacing w:val="-1"/>
        </w:rPr>
        <w:t>еч</w:t>
      </w:r>
      <w:r w:rsidRPr="00ED5D4E">
        <w:t>и в</w:t>
      </w:r>
      <w:r w:rsidRPr="00ED5D4E">
        <w:rPr>
          <w:spacing w:val="1"/>
        </w:rPr>
        <w:t xml:space="preserve"> </w:t>
      </w:r>
      <w:r w:rsidRPr="00ED5D4E">
        <w:rPr>
          <w:spacing w:val="3"/>
        </w:rPr>
        <w:t>м</w:t>
      </w:r>
      <w:r w:rsidRPr="00ED5D4E">
        <w:rPr>
          <w:spacing w:val="-8"/>
        </w:rPr>
        <w:t>у</w:t>
      </w:r>
      <w:r w:rsidRPr="00ED5D4E">
        <w:t>зыкальной го</w:t>
      </w:r>
      <w:r w:rsidRPr="00ED5D4E">
        <w:rPr>
          <w:spacing w:val="-1"/>
        </w:rPr>
        <w:t>с</w:t>
      </w:r>
      <w:r w:rsidRPr="00ED5D4E">
        <w:t>тин</w:t>
      </w:r>
      <w:r w:rsidRPr="00ED5D4E">
        <w:rPr>
          <w:spacing w:val="-3"/>
        </w:rPr>
        <w:t>о</w:t>
      </w:r>
      <w:r w:rsidRPr="00ED5D4E">
        <w:rPr>
          <w:spacing w:val="3"/>
        </w:rPr>
        <w:t>й</w:t>
      </w:r>
      <w:r w:rsidRPr="00ED5D4E">
        <w:rPr>
          <w:spacing w:val="-8"/>
        </w:rPr>
        <w:t>»</w:t>
      </w:r>
      <w:r w:rsidRPr="00ED5D4E">
        <w:t>.</w:t>
      </w:r>
    </w:p>
    <w:p w:rsidR="00404731" w:rsidRPr="00ED5D4E" w:rsidRDefault="00404731" w:rsidP="005B4E80">
      <w:pPr>
        <w:pStyle w:val="a3"/>
        <w:numPr>
          <w:ilvl w:val="0"/>
          <w:numId w:val="28"/>
        </w:numPr>
        <w:tabs>
          <w:tab w:val="clear" w:pos="720"/>
        </w:tabs>
        <w:kinsoku w:val="0"/>
        <w:overflowPunct w:val="0"/>
        <w:ind w:left="0" w:right="1158" w:firstLine="284"/>
        <w:jc w:val="both"/>
      </w:pPr>
      <w:r w:rsidRPr="00ED5D4E">
        <w:t xml:space="preserve">Е. </w:t>
      </w:r>
      <w:r w:rsidRPr="00ED5D4E">
        <w:rPr>
          <w:spacing w:val="-1"/>
        </w:rPr>
        <w:t>На</w:t>
      </w:r>
      <w:r w:rsidRPr="00ED5D4E">
        <w:t>з</w:t>
      </w:r>
      <w:r w:rsidRPr="00ED5D4E">
        <w:rPr>
          <w:spacing w:val="-1"/>
        </w:rPr>
        <w:t>а</w:t>
      </w:r>
      <w:r>
        <w:t xml:space="preserve">рова </w:t>
      </w:r>
      <w:r w:rsidRPr="00ED5D4E">
        <w:rPr>
          <w:spacing w:val="-2"/>
        </w:rPr>
        <w:t>"</w:t>
      </w:r>
      <w:r w:rsidRPr="00ED5D4E">
        <w:t>Мето</w:t>
      </w:r>
      <w:r w:rsidRPr="00ED5D4E">
        <w:rPr>
          <w:spacing w:val="2"/>
        </w:rPr>
        <w:t>д</w:t>
      </w:r>
      <w:r w:rsidRPr="00ED5D4E">
        <w:t>ика</w:t>
      </w:r>
      <w:r w:rsidRPr="00ED5D4E">
        <w:rPr>
          <w:spacing w:val="-1"/>
        </w:rPr>
        <w:t xml:space="preserve"> </w:t>
      </w:r>
      <w:r w:rsidRPr="00ED5D4E">
        <w:t>в</w:t>
      </w:r>
      <w:r w:rsidRPr="00ED5D4E">
        <w:rPr>
          <w:spacing w:val="-1"/>
        </w:rPr>
        <w:t>ы</w:t>
      </w:r>
      <w:r w:rsidRPr="00ED5D4E">
        <w:t>явл</w:t>
      </w:r>
      <w:r w:rsidRPr="00ED5D4E">
        <w:rPr>
          <w:spacing w:val="-2"/>
        </w:rPr>
        <w:t>е</w:t>
      </w:r>
      <w:r>
        <w:t xml:space="preserve">ния </w:t>
      </w:r>
      <w:r w:rsidRPr="00ED5D4E">
        <w:t>на</w:t>
      </w:r>
      <w:r w:rsidRPr="00ED5D4E">
        <w:rPr>
          <w:spacing w:val="-1"/>
        </w:rPr>
        <w:t xml:space="preserve"> </w:t>
      </w:r>
      <w:r w:rsidRPr="00ED5D4E">
        <w:t>р</w:t>
      </w:r>
      <w:r w:rsidRPr="00ED5D4E">
        <w:rPr>
          <w:spacing w:val="-1"/>
        </w:rPr>
        <w:t>а</w:t>
      </w:r>
      <w:r w:rsidRPr="00ED5D4E">
        <w:t>н</w:t>
      </w:r>
      <w:r w:rsidRPr="00ED5D4E">
        <w:rPr>
          <w:spacing w:val="-2"/>
        </w:rPr>
        <w:t>н</w:t>
      </w:r>
      <w:r w:rsidRPr="00ED5D4E">
        <w:rPr>
          <w:spacing w:val="-1"/>
        </w:rPr>
        <w:t>е</w:t>
      </w:r>
      <w:r w:rsidRPr="00ED5D4E">
        <w:t>м</w:t>
      </w:r>
      <w:r w:rsidRPr="00ED5D4E">
        <w:rPr>
          <w:spacing w:val="1"/>
        </w:rPr>
        <w:t xml:space="preserve"> </w:t>
      </w:r>
      <w:r w:rsidRPr="00ED5D4E">
        <w:t>эт</w:t>
      </w:r>
      <w:r w:rsidRPr="00ED5D4E">
        <w:rPr>
          <w:spacing w:val="-1"/>
        </w:rPr>
        <w:t>а</w:t>
      </w:r>
      <w:r w:rsidRPr="00ED5D4E">
        <w:t>пе</w:t>
      </w:r>
      <w:r w:rsidRPr="00ED5D4E">
        <w:rPr>
          <w:spacing w:val="-1"/>
        </w:rPr>
        <w:t xml:space="preserve"> </w:t>
      </w:r>
      <w:r w:rsidRPr="00ED5D4E">
        <w:t>р</w:t>
      </w:r>
      <w:r w:rsidRPr="00ED5D4E">
        <w:rPr>
          <w:spacing w:val="-1"/>
        </w:rPr>
        <w:t>а</w:t>
      </w:r>
      <w:r w:rsidRPr="00ED5D4E">
        <w:t>звития р</w:t>
      </w:r>
      <w:r w:rsidRPr="00ED5D4E">
        <w:rPr>
          <w:spacing w:val="-1"/>
        </w:rPr>
        <w:t>е</w:t>
      </w:r>
      <w:r w:rsidRPr="00ED5D4E">
        <w:t>б</w:t>
      </w:r>
      <w:r w:rsidRPr="00ED5D4E">
        <w:rPr>
          <w:spacing w:val="-1"/>
        </w:rPr>
        <w:t>е</w:t>
      </w:r>
      <w:r w:rsidRPr="00ED5D4E">
        <w:t>нка</w:t>
      </w:r>
      <w:r w:rsidRPr="00ED5D4E">
        <w:rPr>
          <w:spacing w:val="-1"/>
        </w:rPr>
        <w:t xml:space="preserve"> с</w:t>
      </w:r>
      <w:r w:rsidRPr="00ED5D4E">
        <w:t>т</w:t>
      </w:r>
      <w:r w:rsidRPr="00ED5D4E">
        <w:rPr>
          <w:spacing w:val="-1"/>
        </w:rPr>
        <w:t>е</w:t>
      </w:r>
      <w:r w:rsidRPr="00ED5D4E">
        <w:t>п</w:t>
      </w:r>
      <w:r w:rsidRPr="00ED5D4E">
        <w:rPr>
          <w:spacing w:val="-1"/>
        </w:rPr>
        <w:t>е</w:t>
      </w:r>
      <w:r w:rsidRPr="00ED5D4E">
        <w:t>ни од</w:t>
      </w:r>
      <w:r w:rsidRPr="00ED5D4E">
        <w:rPr>
          <w:spacing w:val="-1"/>
        </w:rPr>
        <w:t>а</w:t>
      </w:r>
      <w:r w:rsidRPr="00ED5D4E">
        <w:t>р</w:t>
      </w:r>
      <w:r w:rsidRPr="00ED5D4E">
        <w:rPr>
          <w:spacing w:val="-1"/>
        </w:rPr>
        <w:t>е</w:t>
      </w:r>
      <w:r w:rsidRPr="00ED5D4E">
        <w:t>нно</w:t>
      </w:r>
      <w:r w:rsidRPr="00ED5D4E">
        <w:rPr>
          <w:spacing w:val="-1"/>
        </w:rPr>
        <w:t>с</w:t>
      </w:r>
      <w:r w:rsidRPr="00ED5D4E">
        <w:t xml:space="preserve">ти </w:t>
      </w:r>
      <w:r w:rsidRPr="00ED5D4E">
        <w:rPr>
          <w:spacing w:val="-2"/>
        </w:rPr>
        <w:t>"</w:t>
      </w:r>
      <w:r w:rsidRPr="00ED5D4E">
        <w:t>.</w:t>
      </w:r>
    </w:p>
    <w:p w:rsidR="00404731" w:rsidRPr="00ED5D4E" w:rsidRDefault="00404731" w:rsidP="00404731">
      <w:pPr>
        <w:pStyle w:val="a3"/>
        <w:kinsoku w:val="0"/>
        <w:overflowPunct w:val="0"/>
        <w:ind w:left="0" w:right="182" w:firstLine="708"/>
        <w:jc w:val="both"/>
      </w:pPr>
      <w:r w:rsidRPr="00ED5D4E">
        <w:t>Уч</w:t>
      </w:r>
      <w:r w:rsidRPr="00ED5D4E">
        <w:rPr>
          <w:spacing w:val="-2"/>
        </w:rPr>
        <w:t>е</w:t>
      </w:r>
      <w:r w:rsidRPr="00ED5D4E">
        <w:t>б</w:t>
      </w:r>
      <w:r w:rsidRPr="00ED5D4E">
        <w:rPr>
          <w:spacing w:val="1"/>
        </w:rPr>
        <w:t>н</w:t>
      </w:r>
      <w:r w:rsidRPr="00ED5D4E">
        <w:t>о</w:t>
      </w:r>
      <w:r w:rsidRPr="00ED5D4E">
        <w:rPr>
          <w:spacing w:val="-1"/>
        </w:rPr>
        <w:t>-ме</w:t>
      </w:r>
      <w:r w:rsidRPr="00ED5D4E">
        <w:t>тод</w:t>
      </w:r>
      <w:r w:rsidRPr="00ED5D4E">
        <w:rPr>
          <w:spacing w:val="1"/>
        </w:rPr>
        <w:t>и</w:t>
      </w:r>
      <w:r w:rsidRPr="00ED5D4E">
        <w:rPr>
          <w:spacing w:val="-1"/>
        </w:rPr>
        <w:t>че</w:t>
      </w:r>
      <w:r w:rsidRPr="00ED5D4E">
        <w:rPr>
          <w:spacing w:val="1"/>
        </w:rPr>
        <w:t>с</w:t>
      </w:r>
      <w:r w:rsidRPr="00ED5D4E">
        <w:t>кий</w:t>
      </w:r>
      <w:r w:rsidRPr="00ED5D4E">
        <w:rPr>
          <w:spacing w:val="-1"/>
        </w:rPr>
        <w:t xml:space="preserve"> </w:t>
      </w:r>
      <w:r w:rsidRPr="00ED5D4E">
        <w:t>ко</w:t>
      </w:r>
      <w:r w:rsidRPr="00ED5D4E">
        <w:rPr>
          <w:spacing w:val="-1"/>
        </w:rPr>
        <w:t>м</w:t>
      </w:r>
      <w:r w:rsidRPr="00ED5D4E">
        <w:t>пл</w:t>
      </w:r>
      <w:r w:rsidRPr="00ED5D4E">
        <w:rPr>
          <w:spacing w:val="-1"/>
        </w:rPr>
        <w:t>е</w:t>
      </w:r>
      <w:r w:rsidRPr="00ED5D4E">
        <w:t>кс</w:t>
      </w:r>
      <w:r w:rsidRPr="00ED5D4E">
        <w:rPr>
          <w:spacing w:val="1"/>
        </w:rPr>
        <w:t xml:space="preserve"> </w:t>
      </w:r>
      <w:r w:rsidRPr="00ED5D4E">
        <w:t>пр</w:t>
      </w:r>
      <w:r w:rsidRPr="00ED5D4E">
        <w:rPr>
          <w:spacing w:val="-1"/>
        </w:rPr>
        <w:t>е</w:t>
      </w:r>
      <w:r w:rsidRPr="00ED5D4E">
        <w:t>д</w:t>
      </w:r>
      <w:r w:rsidRPr="00ED5D4E">
        <w:rPr>
          <w:spacing w:val="-1"/>
        </w:rPr>
        <w:t>с</w:t>
      </w:r>
      <w:r w:rsidRPr="00ED5D4E">
        <w:t>т</w:t>
      </w:r>
      <w:r w:rsidRPr="00ED5D4E">
        <w:rPr>
          <w:spacing w:val="-1"/>
        </w:rPr>
        <w:t>а</w:t>
      </w:r>
      <w:r w:rsidRPr="00ED5D4E">
        <w:t>вля</w:t>
      </w:r>
      <w:r w:rsidRPr="00ED5D4E">
        <w:rPr>
          <w:spacing w:val="-2"/>
        </w:rPr>
        <w:t>е</w:t>
      </w:r>
      <w:r w:rsidRPr="00ED5D4E">
        <w:t xml:space="preserve">т </w:t>
      </w:r>
      <w:r w:rsidRPr="00ED5D4E">
        <w:rPr>
          <w:spacing w:val="-1"/>
        </w:rPr>
        <w:t>с</w:t>
      </w:r>
      <w:r w:rsidRPr="00ED5D4E">
        <w:t>обой</w:t>
      </w:r>
      <w:r w:rsidRPr="00ED5D4E">
        <w:rPr>
          <w:spacing w:val="1"/>
        </w:rPr>
        <w:t xml:space="preserve"> </w:t>
      </w:r>
      <w:r w:rsidRPr="00ED5D4E">
        <w:t>обр</w:t>
      </w:r>
      <w:r w:rsidRPr="00ED5D4E">
        <w:rPr>
          <w:spacing w:val="-1"/>
        </w:rPr>
        <w:t>а</w:t>
      </w:r>
      <w:r w:rsidRPr="00ED5D4E">
        <w:t>зов</w:t>
      </w:r>
      <w:r w:rsidRPr="00ED5D4E">
        <w:rPr>
          <w:spacing w:val="-2"/>
        </w:rPr>
        <w:t>а</w:t>
      </w:r>
      <w:r w:rsidRPr="00ED5D4E">
        <w:t>т</w:t>
      </w:r>
      <w:r w:rsidRPr="00ED5D4E">
        <w:rPr>
          <w:spacing w:val="-1"/>
        </w:rPr>
        <w:t>е</w:t>
      </w:r>
      <w:r w:rsidRPr="00ED5D4E">
        <w:t xml:space="preserve">льный, </w:t>
      </w:r>
      <w:r w:rsidRPr="00ED5D4E">
        <w:rPr>
          <w:spacing w:val="-1"/>
        </w:rPr>
        <w:t>ме</w:t>
      </w:r>
      <w:r w:rsidRPr="00ED5D4E">
        <w:t>тод</w:t>
      </w:r>
      <w:r w:rsidRPr="00ED5D4E">
        <w:rPr>
          <w:spacing w:val="1"/>
        </w:rPr>
        <w:t>и</w:t>
      </w:r>
      <w:r w:rsidRPr="00ED5D4E">
        <w:rPr>
          <w:spacing w:val="-1"/>
        </w:rPr>
        <w:t>чес</w:t>
      </w:r>
      <w:r w:rsidRPr="00ED5D4E">
        <w:t>кий, орг</w:t>
      </w:r>
      <w:r w:rsidRPr="00ED5D4E">
        <w:rPr>
          <w:spacing w:val="-1"/>
        </w:rPr>
        <w:t>а</w:t>
      </w:r>
      <w:r w:rsidRPr="00ED5D4E">
        <w:t>н</w:t>
      </w:r>
      <w:r w:rsidRPr="00ED5D4E">
        <w:rPr>
          <w:spacing w:val="-2"/>
        </w:rPr>
        <w:t>из</w:t>
      </w:r>
      <w:r w:rsidRPr="00ED5D4E">
        <w:rPr>
          <w:spacing w:val="-1"/>
        </w:rPr>
        <w:t>а</w:t>
      </w:r>
      <w:r w:rsidRPr="00ED5D4E">
        <w:t>цио</w:t>
      </w:r>
      <w:r w:rsidRPr="00ED5D4E">
        <w:rPr>
          <w:spacing w:val="-2"/>
        </w:rPr>
        <w:t>н</w:t>
      </w:r>
      <w:r w:rsidRPr="00ED5D4E">
        <w:t>ный и</w:t>
      </w:r>
      <w:r w:rsidRPr="00ED5D4E">
        <w:rPr>
          <w:spacing w:val="-2"/>
        </w:rPr>
        <w:t xml:space="preserve"> </w:t>
      </w:r>
      <w:r w:rsidRPr="00ED5D4E">
        <w:t>т</w:t>
      </w:r>
      <w:r w:rsidRPr="00ED5D4E">
        <w:rPr>
          <w:spacing w:val="-1"/>
        </w:rPr>
        <w:t>е</w:t>
      </w:r>
      <w:r w:rsidRPr="00ED5D4E">
        <w:t>хнолог</w:t>
      </w:r>
      <w:r w:rsidRPr="00ED5D4E">
        <w:rPr>
          <w:spacing w:val="1"/>
        </w:rPr>
        <w:t>и</w:t>
      </w:r>
      <w:r w:rsidRPr="00ED5D4E">
        <w:rPr>
          <w:spacing w:val="-4"/>
        </w:rPr>
        <w:t>ч</w:t>
      </w:r>
      <w:r w:rsidRPr="00ED5D4E">
        <w:rPr>
          <w:spacing w:val="-1"/>
        </w:rPr>
        <w:t>ес</w:t>
      </w:r>
      <w:r w:rsidRPr="00ED5D4E">
        <w:t xml:space="preserve">кий </w:t>
      </w:r>
      <w:r w:rsidRPr="00ED5D4E">
        <w:rPr>
          <w:spacing w:val="-2"/>
        </w:rPr>
        <w:t>и</w:t>
      </w:r>
      <w:r w:rsidRPr="00ED5D4E">
        <w:t>н</w:t>
      </w:r>
      <w:r w:rsidRPr="00ED5D4E">
        <w:rPr>
          <w:spacing w:val="-1"/>
        </w:rPr>
        <w:t>с</w:t>
      </w:r>
      <w:r w:rsidRPr="00ED5D4E">
        <w:t>т</w:t>
      </w:r>
      <w:r w:rsidRPr="00ED5D4E">
        <w:rPr>
          <w:spacing w:val="2"/>
        </w:rPr>
        <w:t>р</w:t>
      </w:r>
      <w:r w:rsidRPr="00ED5D4E">
        <w:rPr>
          <w:spacing w:val="-5"/>
        </w:rPr>
        <w:t>у</w:t>
      </w:r>
      <w:r w:rsidRPr="00ED5D4E">
        <w:rPr>
          <w:spacing w:val="-1"/>
        </w:rPr>
        <w:t>ме</w:t>
      </w:r>
      <w:r w:rsidRPr="00ED5D4E">
        <w:t>нт</w:t>
      </w:r>
      <w:r w:rsidRPr="00ED5D4E">
        <w:rPr>
          <w:spacing w:val="-1"/>
        </w:rPr>
        <w:t>а</w:t>
      </w:r>
      <w:r w:rsidRPr="00ED5D4E">
        <w:t>рий для организ</w:t>
      </w:r>
      <w:r w:rsidRPr="00ED5D4E">
        <w:rPr>
          <w:spacing w:val="-1"/>
        </w:rPr>
        <w:t>а</w:t>
      </w:r>
      <w:r w:rsidRPr="00ED5D4E">
        <w:rPr>
          <w:spacing w:val="-2"/>
        </w:rPr>
        <w:t>ц</w:t>
      </w:r>
      <w:r w:rsidRPr="00ED5D4E">
        <w:t xml:space="preserve">ии </w:t>
      </w:r>
      <w:r w:rsidRPr="00ED5D4E">
        <w:rPr>
          <w:spacing w:val="-1"/>
        </w:rPr>
        <w:t>с</w:t>
      </w:r>
      <w:r w:rsidRPr="00ED5D4E">
        <w:t>и</w:t>
      </w:r>
      <w:r w:rsidRPr="00ED5D4E">
        <w:rPr>
          <w:spacing w:val="-1"/>
        </w:rPr>
        <w:t>с</w:t>
      </w:r>
      <w:r w:rsidRPr="00ED5D4E">
        <w:t>т</w:t>
      </w:r>
      <w:r w:rsidRPr="00ED5D4E">
        <w:rPr>
          <w:spacing w:val="-1"/>
        </w:rPr>
        <w:t>ем</w:t>
      </w:r>
      <w:r w:rsidRPr="00ED5D4E">
        <w:t>ы р</w:t>
      </w:r>
      <w:r w:rsidRPr="00ED5D4E">
        <w:rPr>
          <w:spacing w:val="-2"/>
        </w:rPr>
        <w:t>а</w:t>
      </w:r>
      <w:r w:rsidRPr="00ED5D4E">
        <w:t>боты с</w:t>
      </w:r>
      <w:r w:rsidRPr="00ED5D4E">
        <w:rPr>
          <w:spacing w:val="-2"/>
        </w:rPr>
        <w:t xml:space="preserve"> </w:t>
      </w:r>
      <w:r w:rsidRPr="00ED5D4E">
        <w:t>о</w:t>
      </w:r>
      <w:r w:rsidRPr="00ED5D4E">
        <w:rPr>
          <w:spacing w:val="2"/>
        </w:rPr>
        <w:t>д</w:t>
      </w:r>
      <w:r w:rsidRPr="00ED5D4E">
        <w:rPr>
          <w:spacing w:val="-1"/>
        </w:rPr>
        <w:t>а</w:t>
      </w:r>
      <w:r w:rsidRPr="00ED5D4E">
        <w:rPr>
          <w:spacing w:val="2"/>
        </w:rPr>
        <w:t>р</w:t>
      </w:r>
      <w:r w:rsidRPr="00ED5D4E">
        <w:rPr>
          <w:spacing w:val="-1"/>
        </w:rPr>
        <w:t>е</w:t>
      </w:r>
      <w:r w:rsidRPr="00ED5D4E">
        <w:t>нны</w:t>
      </w:r>
      <w:r w:rsidRPr="00ED5D4E">
        <w:rPr>
          <w:spacing w:val="-2"/>
        </w:rPr>
        <w:t>м</w:t>
      </w:r>
      <w:r w:rsidRPr="00ED5D4E">
        <w:t>и д</w:t>
      </w:r>
      <w:r w:rsidRPr="00ED5D4E">
        <w:rPr>
          <w:spacing w:val="-1"/>
        </w:rPr>
        <w:t>е</w:t>
      </w:r>
      <w:r w:rsidRPr="00ED5D4E">
        <w:t>ть</w:t>
      </w:r>
      <w:r w:rsidRPr="00ED5D4E">
        <w:rPr>
          <w:spacing w:val="-1"/>
        </w:rPr>
        <w:t>м</w:t>
      </w:r>
      <w:r w:rsidRPr="00ED5D4E">
        <w:t>и</w:t>
      </w:r>
      <w:r w:rsidRPr="00ED5D4E">
        <w:rPr>
          <w:spacing w:val="-2"/>
        </w:rPr>
        <w:t xml:space="preserve"> </w:t>
      </w:r>
      <w:r w:rsidRPr="00ED5D4E">
        <w:t>на</w:t>
      </w:r>
      <w:r w:rsidRPr="00ED5D4E">
        <w:rPr>
          <w:spacing w:val="-1"/>
        </w:rPr>
        <w:t xml:space="preserve"> </w:t>
      </w:r>
      <w:r w:rsidRPr="00ED5D4E">
        <w:t>р</w:t>
      </w:r>
      <w:r w:rsidRPr="00ED5D4E">
        <w:rPr>
          <w:spacing w:val="-1"/>
        </w:rPr>
        <w:t>а</w:t>
      </w:r>
      <w:r w:rsidRPr="00ED5D4E">
        <w:t>з</w:t>
      </w:r>
      <w:r w:rsidRPr="00ED5D4E">
        <w:rPr>
          <w:spacing w:val="-2"/>
        </w:rPr>
        <w:t>н</w:t>
      </w:r>
      <w:r w:rsidRPr="00ED5D4E">
        <w:t>ых</w:t>
      </w:r>
      <w:r w:rsidRPr="00ED5D4E">
        <w:rPr>
          <w:spacing w:val="3"/>
        </w:rPr>
        <w:t xml:space="preserve"> </w:t>
      </w:r>
      <w:r w:rsidRPr="00ED5D4E">
        <w:rPr>
          <w:spacing w:val="-8"/>
        </w:rPr>
        <w:t>у</w:t>
      </w:r>
      <w:r w:rsidRPr="00ED5D4E">
        <w:t>ровня</w:t>
      </w:r>
      <w:r w:rsidRPr="00ED5D4E">
        <w:rPr>
          <w:spacing w:val="2"/>
        </w:rPr>
        <w:t>х</w:t>
      </w:r>
      <w:r w:rsidRPr="00ED5D4E">
        <w:t>:</w:t>
      </w:r>
    </w:p>
    <w:p w:rsidR="00404731" w:rsidRPr="00ED5D4E" w:rsidRDefault="00404731" w:rsidP="00404731">
      <w:pPr>
        <w:pStyle w:val="a3"/>
        <w:numPr>
          <w:ilvl w:val="0"/>
          <w:numId w:val="7"/>
        </w:numPr>
        <w:kinsoku w:val="0"/>
        <w:overflowPunct w:val="0"/>
        <w:ind w:left="241" w:firstLine="284"/>
        <w:jc w:val="both"/>
      </w:pPr>
      <w:r w:rsidRPr="00ED5D4E">
        <w:t>в</w:t>
      </w:r>
      <w:r w:rsidRPr="00ED5D4E">
        <w:rPr>
          <w:spacing w:val="-1"/>
        </w:rPr>
        <w:t>ы</w:t>
      </w:r>
      <w:r w:rsidRPr="00ED5D4E">
        <w:t>яв</w:t>
      </w:r>
      <w:r w:rsidRPr="00ED5D4E">
        <w:rPr>
          <w:spacing w:val="-1"/>
        </w:rPr>
        <w:t>ле</w:t>
      </w:r>
      <w:r w:rsidRPr="00ED5D4E">
        <w:t>ние</w:t>
      </w:r>
      <w:r w:rsidRPr="00ED5D4E">
        <w:rPr>
          <w:spacing w:val="-1"/>
        </w:rPr>
        <w:t xml:space="preserve"> </w:t>
      </w:r>
      <w:r w:rsidRPr="00ED5D4E">
        <w:t>од</w:t>
      </w:r>
      <w:r w:rsidRPr="00ED5D4E">
        <w:rPr>
          <w:spacing w:val="-1"/>
        </w:rPr>
        <w:t>а</w:t>
      </w:r>
      <w:r w:rsidRPr="00ED5D4E">
        <w:t>р</w:t>
      </w:r>
      <w:r w:rsidRPr="00ED5D4E">
        <w:rPr>
          <w:spacing w:val="-1"/>
        </w:rPr>
        <w:t>е</w:t>
      </w:r>
      <w:r w:rsidRPr="00ED5D4E">
        <w:t>нных</w:t>
      </w:r>
      <w:r w:rsidRPr="00ED5D4E">
        <w:rPr>
          <w:spacing w:val="1"/>
        </w:rPr>
        <w:t xml:space="preserve"> </w:t>
      </w:r>
      <w:r w:rsidRPr="00ED5D4E">
        <w:t>д</w:t>
      </w:r>
      <w:r w:rsidRPr="00ED5D4E">
        <w:rPr>
          <w:spacing w:val="-1"/>
        </w:rPr>
        <w:t>е</w:t>
      </w:r>
      <w:r w:rsidRPr="00ED5D4E">
        <w:t>т</w:t>
      </w:r>
      <w:r w:rsidRPr="00ED5D4E">
        <w:rPr>
          <w:spacing w:val="-1"/>
        </w:rPr>
        <w:t>е</w:t>
      </w:r>
      <w:r w:rsidRPr="00ED5D4E">
        <w:t>й;</w:t>
      </w:r>
    </w:p>
    <w:p w:rsidR="00404731" w:rsidRPr="00ED5D4E" w:rsidRDefault="00404731" w:rsidP="00404731">
      <w:pPr>
        <w:pStyle w:val="a3"/>
        <w:numPr>
          <w:ilvl w:val="0"/>
          <w:numId w:val="7"/>
        </w:numPr>
        <w:kinsoku w:val="0"/>
        <w:overflowPunct w:val="0"/>
        <w:ind w:left="241" w:firstLine="284"/>
        <w:jc w:val="both"/>
      </w:pPr>
      <w:r w:rsidRPr="00ED5D4E">
        <w:t>р</w:t>
      </w:r>
      <w:r w:rsidRPr="00ED5D4E">
        <w:rPr>
          <w:spacing w:val="-1"/>
        </w:rPr>
        <w:t>а</w:t>
      </w:r>
      <w:r w:rsidRPr="00ED5D4E">
        <w:t>звитие</w:t>
      </w:r>
      <w:r w:rsidRPr="00ED5D4E">
        <w:rPr>
          <w:spacing w:val="-1"/>
        </w:rPr>
        <w:t xml:space="preserve"> </w:t>
      </w:r>
      <w:r w:rsidRPr="00ED5D4E">
        <w:t>творч</w:t>
      </w:r>
      <w:r w:rsidRPr="00ED5D4E">
        <w:rPr>
          <w:spacing w:val="-2"/>
        </w:rPr>
        <w:t>е</w:t>
      </w:r>
      <w:r w:rsidRPr="00ED5D4E">
        <w:rPr>
          <w:spacing w:val="-1"/>
        </w:rPr>
        <w:t>с</w:t>
      </w:r>
      <w:r w:rsidRPr="00ED5D4E">
        <w:t>ких</w:t>
      </w:r>
      <w:r w:rsidRPr="00ED5D4E">
        <w:rPr>
          <w:spacing w:val="2"/>
        </w:rPr>
        <w:t xml:space="preserve"> </w:t>
      </w:r>
      <w:r w:rsidRPr="00ED5D4E">
        <w:rPr>
          <w:spacing w:val="-4"/>
        </w:rPr>
        <w:t>с</w:t>
      </w:r>
      <w:r w:rsidRPr="00ED5D4E">
        <w:t>по</w:t>
      </w:r>
      <w:r w:rsidRPr="00ED5D4E">
        <w:rPr>
          <w:spacing w:val="-1"/>
        </w:rPr>
        <w:t>с</w:t>
      </w:r>
      <w:r w:rsidRPr="00ED5D4E">
        <w:t>об</w:t>
      </w:r>
      <w:r w:rsidRPr="00ED5D4E">
        <w:rPr>
          <w:spacing w:val="1"/>
        </w:rPr>
        <w:t>н</w:t>
      </w:r>
      <w:r w:rsidRPr="00ED5D4E">
        <w:t>о</w:t>
      </w:r>
      <w:r w:rsidRPr="00ED5D4E">
        <w:rPr>
          <w:spacing w:val="-1"/>
        </w:rPr>
        <w:t>с</w:t>
      </w:r>
      <w:r w:rsidRPr="00ED5D4E">
        <w:t>т</w:t>
      </w:r>
      <w:r w:rsidRPr="00ED5D4E">
        <w:rPr>
          <w:spacing w:val="-1"/>
        </w:rPr>
        <w:t>е</w:t>
      </w:r>
      <w:r w:rsidRPr="00ED5D4E">
        <w:t>й в</w:t>
      </w:r>
      <w:r w:rsidRPr="00ED5D4E">
        <w:rPr>
          <w:spacing w:val="1"/>
        </w:rPr>
        <w:t xml:space="preserve"> </w:t>
      </w:r>
      <w:r w:rsidRPr="00ED5D4E">
        <w:rPr>
          <w:spacing w:val="-5"/>
        </w:rPr>
        <w:t>у</w:t>
      </w:r>
      <w:r w:rsidRPr="00ED5D4E">
        <w:rPr>
          <w:spacing w:val="-1"/>
        </w:rPr>
        <w:t>че</w:t>
      </w:r>
      <w:r w:rsidRPr="00ED5D4E">
        <w:t>б</w:t>
      </w:r>
      <w:r w:rsidRPr="00ED5D4E">
        <w:rPr>
          <w:spacing w:val="1"/>
        </w:rPr>
        <w:t>н</w:t>
      </w:r>
      <w:r w:rsidRPr="00ED5D4E">
        <w:rPr>
          <w:spacing w:val="3"/>
        </w:rPr>
        <w:t>о</w:t>
      </w:r>
      <w:r w:rsidRPr="00ED5D4E">
        <w:rPr>
          <w:spacing w:val="-1"/>
        </w:rPr>
        <w:t>-</w:t>
      </w:r>
      <w:r w:rsidRPr="00ED5D4E">
        <w:rPr>
          <w:spacing w:val="1"/>
        </w:rPr>
        <w:t>в</w:t>
      </w:r>
      <w:r w:rsidRPr="00ED5D4E">
        <w:t>о</w:t>
      </w:r>
      <w:r w:rsidRPr="00ED5D4E">
        <w:rPr>
          <w:spacing w:val="-1"/>
        </w:rPr>
        <w:t>с</w:t>
      </w:r>
      <w:r w:rsidRPr="00ED5D4E">
        <w:t>пит</w:t>
      </w:r>
      <w:r w:rsidRPr="00ED5D4E">
        <w:rPr>
          <w:spacing w:val="-1"/>
        </w:rPr>
        <w:t>а</w:t>
      </w:r>
      <w:r w:rsidRPr="00ED5D4E">
        <w:t>т</w:t>
      </w:r>
      <w:r w:rsidRPr="00ED5D4E">
        <w:rPr>
          <w:spacing w:val="-1"/>
        </w:rPr>
        <w:t>е</w:t>
      </w:r>
      <w:r w:rsidRPr="00ED5D4E">
        <w:t>льном</w:t>
      </w:r>
      <w:r w:rsidRPr="00ED5D4E">
        <w:rPr>
          <w:spacing w:val="-4"/>
        </w:rPr>
        <w:t xml:space="preserve"> </w:t>
      </w:r>
      <w:r w:rsidRPr="00ED5D4E">
        <w:t>проц</w:t>
      </w:r>
      <w:r w:rsidRPr="00ED5D4E">
        <w:rPr>
          <w:spacing w:val="-1"/>
        </w:rPr>
        <w:t>ессе</w:t>
      </w:r>
      <w:r w:rsidRPr="00ED5D4E">
        <w:t>;</w:t>
      </w:r>
    </w:p>
    <w:p w:rsidR="00404731" w:rsidRPr="00ED5D4E" w:rsidRDefault="00404731" w:rsidP="00404731">
      <w:pPr>
        <w:pStyle w:val="a3"/>
        <w:numPr>
          <w:ilvl w:val="0"/>
          <w:numId w:val="7"/>
        </w:numPr>
        <w:kinsoku w:val="0"/>
        <w:overflowPunct w:val="0"/>
        <w:ind w:left="241" w:firstLine="284"/>
        <w:jc w:val="both"/>
      </w:pPr>
      <w:r w:rsidRPr="00ED5D4E">
        <w:rPr>
          <w:spacing w:val="-1"/>
        </w:rPr>
        <w:t>с</w:t>
      </w:r>
      <w:r w:rsidRPr="00ED5D4E">
        <w:t>озд</w:t>
      </w:r>
      <w:r w:rsidRPr="00ED5D4E">
        <w:rPr>
          <w:spacing w:val="-1"/>
        </w:rPr>
        <w:t>а</w:t>
      </w:r>
      <w:r w:rsidRPr="00ED5D4E">
        <w:t>ние</w:t>
      </w:r>
      <w:r w:rsidRPr="00ED5D4E">
        <w:rPr>
          <w:spacing w:val="1"/>
        </w:rPr>
        <w:t xml:space="preserve"> </w:t>
      </w:r>
      <w:r w:rsidRPr="00ED5D4E">
        <w:rPr>
          <w:spacing w:val="-5"/>
        </w:rPr>
        <w:t>у</w:t>
      </w:r>
      <w:r w:rsidRPr="00ED5D4E">
        <w:rPr>
          <w:spacing w:val="-1"/>
        </w:rPr>
        <w:t>с</w:t>
      </w:r>
      <w:r w:rsidRPr="00ED5D4E">
        <w:t>ловий</w:t>
      </w:r>
      <w:r w:rsidRPr="00ED5D4E">
        <w:rPr>
          <w:spacing w:val="3"/>
        </w:rPr>
        <w:t xml:space="preserve"> </w:t>
      </w:r>
      <w:r w:rsidRPr="00ED5D4E">
        <w:rPr>
          <w:spacing w:val="-5"/>
        </w:rPr>
        <w:t>у</w:t>
      </w:r>
      <w:r w:rsidRPr="00ED5D4E">
        <w:rPr>
          <w:spacing w:val="-1"/>
        </w:rPr>
        <w:t>с</w:t>
      </w:r>
      <w:r w:rsidRPr="00ED5D4E">
        <w:rPr>
          <w:spacing w:val="3"/>
        </w:rPr>
        <w:t>п</w:t>
      </w:r>
      <w:r w:rsidRPr="00ED5D4E">
        <w:rPr>
          <w:spacing w:val="-1"/>
        </w:rPr>
        <w:t>е</w:t>
      </w:r>
      <w:r w:rsidRPr="00ED5D4E">
        <w:t>шно</w:t>
      </w:r>
      <w:r w:rsidRPr="00ED5D4E">
        <w:rPr>
          <w:spacing w:val="-1"/>
        </w:rPr>
        <w:t>с</w:t>
      </w:r>
      <w:r w:rsidRPr="00ED5D4E">
        <w:t>ти для т</w:t>
      </w:r>
      <w:r w:rsidRPr="00ED5D4E">
        <w:rPr>
          <w:spacing w:val="-1"/>
        </w:rPr>
        <w:t>а</w:t>
      </w:r>
      <w:r w:rsidRPr="00ED5D4E">
        <w:t>л</w:t>
      </w:r>
      <w:r w:rsidRPr="00ED5D4E">
        <w:rPr>
          <w:spacing w:val="-1"/>
        </w:rPr>
        <w:t>а</w:t>
      </w:r>
      <w:r w:rsidRPr="00ED5D4E">
        <w:t>нт</w:t>
      </w:r>
      <w:r w:rsidRPr="00ED5D4E">
        <w:rPr>
          <w:spacing w:val="-3"/>
        </w:rPr>
        <w:t>л</w:t>
      </w:r>
      <w:r w:rsidRPr="00ED5D4E">
        <w:t>ив</w:t>
      </w:r>
      <w:r w:rsidRPr="00ED5D4E">
        <w:rPr>
          <w:spacing w:val="-1"/>
        </w:rPr>
        <w:t>ы</w:t>
      </w:r>
      <w:r w:rsidRPr="00ED5D4E">
        <w:t>х</w:t>
      </w:r>
      <w:r w:rsidRPr="00ED5D4E">
        <w:rPr>
          <w:spacing w:val="2"/>
        </w:rPr>
        <w:t xml:space="preserve"> </w:t>
      </w:r>
      <w:r w:rsidRPr="00ED5D4E">
        <w:t>д</w:t>
      </w:r>
      <w:r w:rsidRPr="00ED5D4E">
        <w:rPr>
          <w:spacing w:val="-1"/>
        </w:rPr>
        <w:t>е</w:t>
      </w:r>
      <w:r w:rsidRPr="00ED5D4E">
        <w:t>т</w:t>
      </w:r>
      <w:r w:rsidRPr="00ED5D4E">
        <w:rPr>
          <w:spacing w:val="-1"/>
        </w:rPr>
        <w:t>е</w:t>
      </w:r>
      <w:r w:rsidRPr="00ED5D4E">
        <w:t>й.</w:t>
      </w:r>
    </w:p>
    <w:p w:rsidR="00404731" w:rsidRPr="00ED5D4E" w:rsidRDefault="00404731" w:rsidP="00404731">
      <w:pPr>
        <w:jc w:val="both"/>
      </w:pPr>
      <w:r w:rsidRPr="00ED5D4E">
        <w:t>Методические рекомендации для педагога (см. приложение и список литературы).</w:t>
      </w:r>
    </w:p>
    <w:p w:rsidR="00404731" w:rsidRPr="00ED5D4E" w:rsidRDefault="00404731" w:rsidP="00404731">
      <w:pPr>
        <w:ind w:left="1429"/>
      </w:pPr>
    </w:p>
    <w:p w:rsidR="00404731" w:rsidRDefault="00075510" w:rsidP="005B4E80">
      <w:pPr>
        <w:pStyle w:val="ac"/>
        <w:numPr>
          <w:ilvl w:val="0"/>
          <w:numId w:val="30"/>
        </w:numPr>
        <w:tabs>
          <w:tab w:val="left" w:pos="540"/>
        </w:tabs>
        <w:jc w:val="both"/>
        <w:rPr>
          <w:b/>
          <w:bCs/>
          <w:iCs/>
          <w:color w:val="000000"/>
        </w:rPr>
      </w:pPr>
      <w:r>
        <w:rPr>
          <w:b/>
          <w:bCs/>
          <w:iCs/>
          <w:color w:val="000000"/>
        </w:rPr>
        <w:t>Примерные т</w:t>
      </w:r>
      <w:r w:rsidR="00404731" w:rsidRPr="00ED5D4E">
        <w:rPr>
          <w:b/>
          <w:bCs/>
          <w:iCs/>
          <w:color w:val="000000"/>
        </w:rPr>
        <w:t>ематические планы обучения на каждый год.</w:t>
      </w:r>
    </w:p>
    <w:p w:rsidR="001C79E4" w:rsidRDefault="001C79E4" w:rsidP="001C79E4">
      <w:pPr>
        <w:kinsoku w:val="0"/>
        <w:overflowPunct w:val="0"/>
        <w:ind w:right="-356"/>
        <w:jc w:val="both"/>
        <w:rPr>
          <w:b/>
          <w:bCs/>
          <w:i/>
        </w:rPr>
      </w:pPr>
    </w:p>
    <w:p w:rsidR="00404731" w:rsidRPr="00ED5D4E" w:rsidRDefault="00404731" w:rsidP="001C79E4">
      <w:pPr>
        <w:kinsoku w:val="0"/>
        <w:overflowPunct w:val="0"/>
        <w:ind w:right="-356"/>
        <w:jc w:val="both"/>
      </w:pPr>
      <w:r w:rsidRPr="00ED5D4E">
        <w:rPr>
          <w:b/>
          <w:bCs/>
          <w:i/>
        </w:rPr>
        <w:t>П</w:t>
      </w:r>
      <w:r w:rsidRPr="00ED5D4E">
        <w:rPr>
          <w:b/>
          <w:bCs/>
          <w:i/>
          <w:spacing w:val="-1"/>
        </w:rPr>
        <w:t>е</w:t>
      </w:r>
      <w:r w:rsidRPr="00ED5D4E">
        <w:rPr>
          <w:b/>
          <w:bCs/>
          <w:i/>
        </w:rPr>
        <w:t>рвый и второй год обучения</w:t>
      </w:r>
      <w:r w:rsidRPr="00ED5D4E">
        <w:rPr>
          <w:b/>
          <w:bCs/>
          <w:spacing w:val="1"/>
        </w:rPr>
        <w:t xml:space="preserve"> </w:t>
      </w:r>
      <w:r w:rsidRPr="00ED5D4E">
        <w:t>но</w:t>
      </w:r>
      <w:r w:rsidRPr="00ED5D4E">
        <w:rPr>
          <w:spacing w:val="-1"/>
        </w:rPr>
        <w:t>с</w:t>
      </w:r>
      <w:r w:rsidRPr="00ED5D4E">
        <w:t>ит</w:t>
      </w:r>
      <w:r w:rsidRPr="00ED5D4E">
        <w:rPr>
          <w:spacing w:val="1"/>
        </w:rPr>
        <w:t xml:space="preserve"> </w:t>
      </w:r>
      <w:r w:rsidRPr="00ED5D4E">
        <w:rPr>
          <w:b/>
          <w:bCs/>
          <w:i/>
          <w:iCs/>
        </w:rPr>
        <w:t>общ</w:t>
      </w:r>
      <w:r w:rsidRPr="00ED5D4E">
        <w:rPr>
          <w:b/>
          <w:bCs/>
          <w:i/>
          <w:iCs/>
          <w:spacing w:val="-2"/>
        </w:rPr>
        <w:t>е</w:t>
      </w:r>
      <w:r w:rsidRPr="00ED5D4E">
        <w:rPr>
          <w:b/>
          <w:bCs/>
          <w:i/>
          <w:iCs/>
        </w:rPr>
        <w:t>разв</w:t>
      </w:r>
      <w:r w:rsidRPr="00ED5D4E">
        <w:rPr>
          <w:b/>
          <w:bCs/>
          <w:i/>
          <w:iCs/>
          <w:spacing w:val="-2"/>
        </w:rPr>
        <w:t>и</w:t>
      </w:r>
      <w:r w:rsidRPr="00ED5D4E">
        <w:rPr>
          <w:b/>
          <w:bCs/>
          <w:i/>
          <w:iCs/>
        </w:rPr>
        <w:t>в</w:t>
      </w:r>
      <w:r w:rsidRPr="00ED5D4E">
        <w:rPr>
          <w:b/>
          <w:bCs/>
          <w:i/>
          <w:iCs/>
          <w:spacing w:val="-3"/>
        </w:rPr>
        <w:t>а</w:t>
      </w:r>
      <w:r w:rsidRPr="00ED5D4E">
        <w:rPr>
          <w:b/>
          <w:bCs/>
          <w:i/>
          <w:iCs/>
        </w:rPr>
        <w:t>ющий</w:t>
      </w:r>
      <w:r w:rsidRPr="00ED5D4E">
        <w:rPr>
          <w:b/>
          <w:bCs/>
          <w:i/>
          <w:iCs/>
          <w:spacing w:val="2"/>
        </w:rPr>
        <w:t xml:space="preserve"> </w:t>
      </w:r>
      <w:r w:rsidRPr="00ED5D4E">
        <w:rPr>
          <w:spacing w:val="2"/>
        </w:rPr>
        <w:t>х</w:t>
      </w:r>
      <w:r w:rsidRPr="00ED5D4E">
        <w:rPr>
          <w:spacing w:val="-1"/>
        </w:rPr>
        <w:t>а</w:t>
      </w:r>
      <w:r w:rsidRPr="00ED5D4E">
        <w:t>р</w:t>
      </w:r>
      <w:r w:rsidRPr="00ED5D4E">
        <w:rPr>
          <w:spacing w:val="-1"/>
        </w:rPr>
        <w:t>а</w:t>
      </w:r>
      <w:r w:rsidRPr="00ED5D4E">
        <w:t>кт</w:t>
      </w:r>
      <w:r w:rsidRPr="00ED5D4E">
        <w:rPr>
          <w:spacing w:val="-1"/>
        </w:rPr>
        <w:t>е</w:t>
      </w:r>
      <w:r w:rsidRPr="00ED5D4E">
        <w:t>р.</w:t>
      </w:r>
    </w:p>
    <w:p w:rsidR="00404731" w:rsidRPr="00ED5D4E" w:rsidRDefault="00404731" w:rsidP="00404731">
      <w:pPr>
        <w:pStyle w:val="a3"/>
        <w:kinsoku w:val="0"/>
        <w:overflowPunct w:val="0"/>
        <w:ind w:left="0" w:right="106" w:firstLine="567"/>
        <w:jc w:val="both"/>
      </w:pPr>
      <w:r w:rsidRPr="00ED5D4E">
        <w:t>На</w:t>
      </w:r>
      <w:r w:rsidRPr="00ED5D4E">
        <w:rPr>
          <w:spacing w:val="53"/>
        </w:rPr>
        <w:t xml:space="preserve"> </w:t>
      </w:r>
      <w:r w:rsidRPr="00ED5D4E">
        <w:t>данном</w:t>
      </w:r>
      <w:r w:rsidRPr="00ED5D4E">
        <w:rPr>
          <w:spacing w:val="58"/>
        </w:rPr>
        <w:t xml:space="preserve"> </w:t>
      </w:r>
      <w:r w:rsidRPr="00ED5D4E">
        <w:rPr>
          <w:spacing w:val="-5"/>
        </w:rPr>
        <w:t>у</w:t>
      </w:r>
      <w:r w:rsidRPr="00ED5D4E">
        <w:t>ровне</w:t>
      </w:r>
      <w:r w:rsidRPr="00ED5D4E">
        <w:rPr>
          <w:spacing w:val="54"/>
        </w:rPr>
        <w:t xml:space="preserve"> </w:t>
      </w:r>
      <w:r w:rsidRPr="00ED5D4E">
        <w:rPr>
          <w:spacing w:val="2"/>
        </w:rPr>
        <w:t>о</w:t>
      </w:r>
      <w:r w:rsidRPr="00ED5D4E">
        <w:rPr>
          <w:spacing w:val="-1"/>
        </w:rPr>
        <w:t>с</w:t>
      </w:r>
      <w:r w:rsidRPr="00ED5D4E">
        <w:rPr>
          <w:spacing w:val="1"/>
        </w:rPr>
        <w:t>в</w:t>
      </w:r>
      <w:r w:rsidRPr="00ED5D4E">
        <w:t>о</w:t>
      </w:r>
      <w:r w:rsidRPr="00ED5D4E">
        <w:rPr>
          <w:spacing w:val="-1"/>
        </w:rPr>
        <w:t>е</w:t>
      </w:r>
      <w:r w:rsidRPr="00ED5D4E">
        <w:t>ния</w:t>
      </w:r>
      <w:r w:rsidRPr="00ED5D4E">
        <w:rPr>
          <w:spacing w:val="54"/>
        </w:rPr>
        <w:t xml:space="preserve"> </w:t>
      </w:r>
      <w:r w:rsidRPr="00ED5D4E">
        <w:t>д</w:t>
      </w:r>
      <w:r w:rsidRPr="00ED5D4E">
        <w:rPr>
          <w:spacing w:val="-1"/>
        </w:rPr>
        <w:t>а</w:t>
      </w:r>
      <w:r w:rsidRPr="00ED5D4E">
        <w:t>нн</w:t>
      </w:r>
      <w:r w:rsidRPr="00ED5D4E">
        <w:rPr>
          <w:spacing w:val="-3"/>
        </w:rPr>
        <w:t>о</w:t>
      </w:r>
      <w:r w:rsidRPr="00ED5D4E">
        <w:t>й</w:t>
      </w:r>
      <w:r w:rsidRPr="00ED5D4E">
        <w:rPr>
          <w:spacing w:val="55"/>
        </w:rPr>
        <w:t xml:space="preserve"> </w:t>
      </w:r>
      <w:r w:rsidRPr="00ED5D4E">
        <w:t>прогр</w:t>
      </w:r>
      <w:r w:rsidRPr="00ED5D4E">
        <w:rPr>
          <w:spacing w:val="-1"/>
        </w:rPr>
        <w:t>амм</w:t>
      </w:r>
      <w:r w:rsidRPr="00ED5D4E">
        <w:t>ы</w:t>
      </w:r>
      <w:r w:rsidRPr="00ED5D4E">
        <w:rPr>
          <w:spacing w:val="54"/>
        </w:rPr>
        <w:t xml:space="preserve"> </w:t>
      </w:r>
      <w:r w:rsidRPr="00ED5D4E">
        <w:t>прои</w:t>
      </w:r>
      <w:r w:rsidRPr="00ED5D4E">
        <w:rPr>
          <w:spacing w:val="-1"/>
        </w:rPr>
        <w:t>с</w:t>
      </w:r>
      <w:r w:rsidRPr="00ED5D4E">
        <w:rPr>
          <w:spacing w:val="2"/>
        </w:rPr>
        <w:t>х</w:t>
      </w:r>
      <w:r w:rsidRPr="00ED5D4E">
        <w:t>о</w:t>
      </w:r>
      <w:r w:rsidRPr="00ED5D4E">
        <w:rPr>
          <w:spacing w:val="-3"/>
        </w:rPr>
        <w:t>д</w:t>
      </w:r>
      <w:r w:rsidRPr="00ED5D4E">
        <w:rPr>
          <w:spacing w:val="6"/>
        </w:rPr>
        <w:t>и</w:t>
      </w:r>
      <w:r w:rsidRPr="00ED5D4E">
        <w:t>т</w:t>
      </w:r>
      <w:r w:rsidRPr="00ED5D4E">
        <w:rPr>
          <w:spacing w:val="55"/>
        </w:rPr>
        <w:t xml:space="preserve"> </w:t>
      </w:r>
      <w:r w:rsidRPr="00ED5D4E">
        <w:t>общ</w:t>
      </w:r>
      <w:r w:rsidRPr="00ED5D4E">
        <w:rPr>
          <w:spacing w:val="-1"/>
        </w:rPr>
        <w:t>е</w:t>
      </w:r>
      <w:r w:rsidRPr="00ED5D4E">
        <w:t>е</w:t>
      </w:r>
      <w:r w:rsidRPr="00ED5D4E">
        <w:rPr>
          <w:spacing w:val="54"/>
        </w:rPr>
        <w:t xml:space="preserve"> </w:t>
      </w:r>
      <w:r w:rsidRPr="00ED5D4E">
        <w:t>в</w:t>
      </w:r>
      <w:r w:rsidRPr="00ED5D4E">
        <w:rPr>
          <w:spacing w:val="-1"/>
        </w:rPr>
        <w:t>ы</w:t>
      </w:r>
      <w:r w:rsidRPr="00ED5D4E">
        <w:t>явл</w:t>
      </w:r>
      <w:r w:rsidRPr="00ED5D4E">
        <w:rPr>
          <w:spacing w:val="-2"/>
        </w:rPr>
        <w:t>е</w:t>
      </w:r>
      <w:r w:rsidRPr="00ED5D4E">
        <w:t>ние</w:t>
      </w:r>
      <w:r w:rsidRPr="00ED5D4E">
        <w:rPr>
          <w:spacing w:val="54"/>
        </w:rPr>
        <w:t xml:space="preserve"> </w:t>
      </w:r>
      <w:r w:rsidRPr="00ED5D4E">
        <w:t>и р</w:t>
      </w:r>
      <w:r w:rsidRPr="00ED5D4E">
        <w:rPr>
          <w:spacing w:val="-1"/>
        </w:rPr>
        <w:t>а</w:t>
      </w:r>
      <w:r w:rsidRPr="00ED5D4E">
        <w:t>звитие</w:t>
      </w:r>
      <w:r w:rsidRPr="00ED5D4E">
        <w:rPr>
          <w:spacing w:val="39"/>
        </w:rPr>
        <w:t xml:space="preserve"> </w:t>
      </w:r>
      <w:r w:rsidRPr="00ED5D4E">
        <w:t>вокальн</w:t>
      </w:r>
      <w:r w:rsidRPr="00ED5D4E">
        <w:rPr>
          <w:spacing w:val="-3"/>
        </w:rPr>
        <w:t>ы</w:t>
      </w:r>
      <w:r w:rsidRPr="00ED5D4E">
        <w:t>х</w:t>
      </w:r>
      <w:r w:rsidRPr="00ED5D4E">
        <w:rPr>
          <w:spacing w:val="42"/>
        </w:rPr>
        <w:t xml:space="preserve"> </w:t>
      </w:r>
      <w:r w:rsidRPr="00ED5D4E">
        <w:rPr>
          <w:spacing w:val="-3"/>
        </w:rPr>
        <w:t>д</w:t>
      </w:r>
      <w:r w:rsidRPr="00ED5D4E">
        <w:rPr>
          <w:spacing w:val="-1"/>
        </w:rPr>
        <w:t>а</w:t>
      </w:r>
      <w:r w:rsidRPr="00ED5D4E">
        <w:t>нных</w:t>
      </w:r>
      <w:r w:rsidRPr="00ED5D4E">
        <w:rPr>
          <w:spacing w:val="45"/>
        </w:rPr>
        <w:t xml:space="preserve"> </w:t>
      </w:r>
      <w:r w:rsidRPr="00ED5D4E">
        <w:t>во</w:t>
      </w:r>
      <w:r w:rsidRPr="00ED5D4E">
        <w:rPr>
          <w:spacing w:val="-2"/>
        </w:rPr>
        <w:t>сп</w:t>
      </w:r>
      <w:r w:rsidRPr="00ED5D4E">
        <w:t>ит</w:t>
      </w:r>
      <w:r w:rsidRPr="00ED5D4E">
        <w:rPr>
          <w:spacing w:val="-1"/>
        </w:rPr>
        <w:t>а</w:t>
      </w:r>
      <w:r w:rsidRPr="00ED5D4E">
        <w:t>н</w:t>
      </w:r>
      <w:r w:rsidRPr="00ED5D4E">
        <w:rPr>
          <w:spacing w:val="-2"/>
        </w:rPr>
        <w:t>н</w:t>
      </w:r>
      <w:r w:rsidRPr="00ED5D4E">
        <w:t>иков,</w:t>
      </w:r>
      <w:r w:rsidRPr="00ED5D4E">
        <w:rPr>
          <w:spacing w:val="19"/>
        </w:rPr>
        <w:t xml:space="preserve"> </w:t>
      </w:r>
      <w:r w:rsidRPr="00ED5D4E">
        <w:t>формиров</w:t>
      </w:r>
      <w:r w:rsidRPr="00ED5D4E">
        <w:rPr>
          <w:spacing w:val="-2"/>
        </w:rPr>
        <w:t>а</w:t>
      </w:r>
      <w:r w:rsidRPr="00ED5D4E">
        <w:t>ние</w:t>
      </w:r>
      <w:r w:rsidRPr="00ED5D4E">
        <w:rPr>
          <w:spacing w:val="21"/>
        </w:rPr>
        <w:t xml:space="preserve"> </w:t>
      </w:r>
      <w:r w:rsidRPr="00ED5D4E">
        <w:t>и</w:t>
      </w:r>
      <w:r w:rsidRPr="00ED5D4E">
        <w:rPr>
          <w:spacing w:val="-2"/>
        </w:rPr>
        <w:t>н</w:t>
      </w:r>
      <w:r w:rsidRPr="00ED5D4E">
        <w:t>т</w:t>
      </w:r>
      <w:r w:rsidRPr="00ED5D4E">
        <w:rPr>
          <w:spacing w:val="-1"/>
        </w:rPr>
        <w:t>е</w:t>
      </w:r>
      <w:r w:rsidRPr="00ED5D4E">
        <w:t>р</w:t>
      </w:r>
      <w:r w:rsidRPr="00ED5D4E">
        <w:rPr>
          <w:spacing w:val="-1"/>
        </w:rPr>
        <w:t>ес</w:t>
      </w:r>
      <w:r w:rsidRPr="00ED5D4E">
        <w:t>а</w:t>
      </w:r>
      <w:r w:rsidRPr="00ED5D4E">
        <w:rPr>
          <w:spacing w:val="40"/>
        </w:rPr>
        <w:t xml:space="preserve"> </w:t>
      </w:r>
      <w:r w:rsidRPr="00ED5D4E">
        <w:t>к</w:t>
      </w:r>
      <w:r w:rsidRPr="00ED5D4E">
        <w:rPr>
          <w:spacing w:val="41"/>
        </w:rPr>
        <w:t xml:space="preserve"> </w:t>
      </w:r>
      <w:r w:rsidRPr="00ED5D4E">
        <w:t xml:space="preserve">вокально- </w:t>
      </w:r>
      <w:r w:rsidRPr="00ED5D4E">
        <w:rPr>
          <w:spacing w:val="1"/>
        </w:rPr>
        <w:t>м</w:t>
      </w:r>
      <w:r w:rsidRPr="00ED5D4E">
        <w:rPr>
          <w:spacing w:val="-5"/>
        </w:rPr>
        <w:t>у</w:t>
      </w:r>
      <w:r w:rsidRPr="00ED5D4E">
        <w:t>зыкальной</w:t>
      </w:r>
      <w:r w:rsidRPr="00ED5D4E">
        <w:rPr>
          <w:spacing w:val="2"/>
        </w:rPr>
        <w:t xml:space="preserve"> </w:t>
      </w:r>
      <w:r w:rsidRPr="00ED5D4E">
        <w:t>д</w:t>
      </w:r>
      <w:r w:rsidRPr="00ED5D4E">
        <w:rPr>
          <w:spacing w:val="-1"/>
        </w:rPr>
        <w:t>е</w:t>
      </w:r>
      <w:r w:rsidRPr="00ED5D4E">
        <w:t>ят</w:t>
      </w:r>
      <w:r w:rsidRPr="00ED5D4E">
        <w:rPr>
          <w:spacing w:val="-1"/>
        </w:rPr>
        <w:t>е</w:t>
      </w:r>
      <w:r w:rsidRPr="00ED5D4E">
        <w:t>льн</w:t>
      </w:r>
      <w:r w:rsidRPr="00ED5D4E">
        <w:rPr>
          <w:spacing w:val="-3"/>
        </w:rPr>
        <w:t>о</w:t>
      </w:r>
      <w:r w:rsidRPr="00ED5D4E">
        <w:rPr>
          <w:spacing w:val="-1"/>
        </w:rPr>
        <w:t>с</w:t>
      </w:r>
      <w:r w:rsidRPr="00ED5D4E">
        <w:t>ти. Г</w:t>
      </w:r>
      <w:r w:rsidRPr="00ED5D4E">
        <w:rPr>
          <w:spacing w:val="2"/>
        </w:rPr>
        <w:t>р</w:t>
      </w:r>
      <w:r w:rsidRPr="00ED5D4E">
        <w:rPr>
          <w:spacing w:val="-8"/>
        </w:rPr>
        <w:t>у</w:t>
      </w:r>
      <w:r w:rsidRPr="00ED5D4E">
        <w:t>ппы форми</w:t>
      </w:r>
      <w:r w:rsidRPr="00ED5D4E">
        <w:rPr>
          <w:spacing w:val="5"/>
        </w:rPr>
        <w:t>р</w:t>
      </w:r>
      <w:r w:rsidRPr="00ED5D4E">
        <w:rPr>
          <w:spacing w:val="-8"/>
        </w:rPr>
        <w:t>у</w:t>
      </w:r>
      <w:r w:rsidRPr="00ED5D4E">
        <w:t>ют</w:t>
      </w:r>
      <w:r w:rsidRPr="00ED5D4E">
        <w:rPr>
          <w:spacing w:val="-1"/>
        </w:rPr>
        <w:t>с</w:t>
      </w:r>
      <w:r w:rsidRPr="00ED5D4E">
        <w:t>я</w:t>
      </w:r>
      <w:r w:rsidRPr="00ED5D4E">
        <w:rPr>
          <w:spacing w:val="1"/>
        </w:rPr>
        <w:t xml:space="preserve"> </w:t>
      </w:r>
      <w:r w:rsidRPr="00ED5D4E">
        <w:rPr>
          <w:spacing w:val="2"/>
        </w:rPr>
        <w:t>р</w:t>
      </w:r>
      <w:r w:rsidRPr="00ED5D4E">
        <w:rPr>
          <w:spacing w:val="-1"/>
        </w:rPr>
        <w:t>а</w:t>
      </w:r>
      <w:r w:rsidRPr="00ED5D4E">
        <w:t>зновозр</w:t>
      </w:r>
      <w:r w:rsidRPr="00ED5D4E">
        <w:rPr>
          <w:spacing w:val="-1"/>
        </w:rPr>
        <w:t>ас</w:t>
      </w:r>
      <w:r w:rsidRPr="00ED5D4E">
        <w:t>тны</w:t>
      </w:r>
      <w:r w:rsidRPr="00ED5D4E">
        <w:rPr>
          <w:spacing w:val="-2"/>
        </w:rPr>
        <w:t>е</w:t>
      </w:r>
      <w:r w:rsidRPr="00ED5D4E">
        <w:t>,</w:t>
      </w:r>
      <w:r w:rsidRPr="00ED5D4E">
        <w:rPr>
          <w:spacing w:val="1"/>
        </w:rPr>
        <w:t xml:space="preserve"> </w:t>
      </w:r>
      <w:r w:rsidRPr="00ED5D4E">
        <w:t>на</w:t>
      </w:r>
      <w:r w:rsidRPr="00ED5D4E">
        <w:rPr>
          <w:spacing w:val="1"/>
        </w:rPr>
        <w:t xml:space="preserve"> </w:t>
      </w:r>
      <w:r w:rsidRPr="00ED5D4E">
        <w:rPr>
          <w:spacing w:val="-5"/>
        </w:rPr>
        <w:t>у</w:t>
      </w:r>
      <w:r w:rsidRPr="00ED5D4E">
        <w:rPr>
          <w:spacing w:val="-1"/>
        </w:rPr>
        <w:t>с</w:t>
      </w:r>
      <w:r w:rsidRPr="00ED5D4E">
        <w:rPr>
          <w:spacing w:val="2"/>
        </w:rPr>
        <w:t>л</w:t>
      </w:r>
      <w:r w:rsidRPr="00ED5D4E">
        <w:t>овиях</w:t>
      </w:r>
      <w:r w:rsidRPr="00ED5D4E">
        <w:rPr>
          <w:spacing w:val="2"/>
        </w:rPr>
        <w:t xml:space="preserve"> </w:t>
      </w:r>
      <w:r w:rsidRPr="00ED5D4E">
        <w:rPr>
          <w:spacing w:val="-1"/>
        </w:rPr>
        <w:t>с</w:t>
      </w:r>
      <w:r w:rsidRPr="00ED5D4E">
        <w:t>вободного</w:t>
      </w:r>
      <w:r w:rsidRPr="00ED5D4E">
        <w:rPr>
          <w:spacing w:val="-3"/>
        </w:rPr>
        <w:t xml:space="preserve"> </w:t>
      </w:r>
      <w:r w:rsidRPr="00ED5D4E">
        <w:t>н</w:t>
      </w:r>
      <w:r w:rsidRPr="00ED5D4E">
        <w:rPr>
          <w:spacing w:val="-1"/>
        </w:rPr>
        <w:t>а</w:t>
      </w:r>
      <w:r w:rsidRPr="00ED5D4E">
        <w:t>б</w:t>
      </w:r>
      <w:r w:rsidRPr="00ED5D4E">
        <w:rPr>
          <w:spacing w:val="-3"/>
        </w:rPr>
        <w:t>о</w:t>
      </w:r>
      <w:r w:rsidRPr="00ED5D4E">
        <w:t>р</w:t>
      </w:r>
      <w:r w:rsidRPr="00ED5D4E">
        <w:rPr>
          <w:spacing w:val="-1"/>
        </w:rPr>
        <w:t>а</w:t>
      </w:r>
      <w:r w:rsidRPr="00ED5D4E">
        <w:t>. 1 год о</w:t>
      </w:r>
      <w:r w:rsidRPr="00ED5D4E">
        <w:rPr>
          <w:spacing w:val="2"/>
        </w:rPr>
        <w:t>б</w:t>
      </w:r>
      <w:r w:rsidRPr="00ED5D4E">
        <w:rPr>
          <w:spacing w:val="-5"/>
        </w:rPr>
        <w:t>у</w:t>
      </w:r>
      <w:r w:rsidRPr="00ED5D4E">
        <w:rPr>
          <w:spacing w:val="-1"/>
        </w:rPr>
        <w:t>че</w:t>
      </w:r>
      <w:r w:rsidRPr="00ED5D4E">
        <w:t>ния не</w:t>
      </w:r>
      <w:r w:rsidRPr="00ED5D4E">
        <w:rPr>
          <w:spacing w:val="-1"/>
        </w:rPr>
        <w:t xml:space="preserve"> ме</w:t>
      </w:r>
      <w:r w:rsidRPr="00ED5D4E">
        <w:t>н</w:t>
      </w:r>
      <w:r w:rsidRPr="00ED5D4E">
        <w:rPr>
          <w:spacing w:val="1"/>
        </w:rPr>
        <w:t>е</w:t>
      </w:r>
      <w:r w:rsidRPr="00ED5D4E">
        <w:t>е</w:t>
      </w:r>
      <w:r w:rsidRPr="00ED5D4E">
        <w:rPr>
          <w:spacing w:val="-1"/>
        </w:rPr>
        <w:t xml:space="preserve"> </w:t>
      </w:r>
      <w:r w:rsidRPr="00ED5D4E">
        <w:t xml:space="preserve">15 </w:t>
      </w:r>
      <w:r w:rsidRPr="00ED5D4E">
        <w:rPr>
          <w:spacing w:val="-1"/>
        </w:rPr>
        <w:t>че</w:t>
      </w:r>
      <w:r w:rsidRPr="00ED5D4E">
        <w:t>ло</w:t>
      </w:r>
      <w:r w:rsidRPr="00ED5D4E">
        <w:rPr>
          <w:spacing w:val="1"/>
        </w:rPr>
        <w:t>в</w:t>
      </w:r>
      <w:r w:rsidRPr="00ED5D4E">
        <w:rPr>
          <w:spacing w:val="-1"/>
        </w:rPr>
        <w:t>е</w:t>
      </w:r>
      <w:r w:rsidRPr="00ED5D4E">
        <w:t>к.</w:t>
      </w:r>
    </w:p>
    <w:p w:rsidR="00404731" w:rsidRPr="00ED5D4E" w:rsidRDefault="00404731" w:rsidP="00404731">
      <w:pPr>
        <w:pStyle w:val="a3"/>
        <w:kinsoku w:val="0"/>
        <w:overflowPunct w:val="0"/>
        <w:spacing w:before="66"/>
        <w:ind w:left="0" w:right="231" w:firstLine="284"/>
        <w:jc w:val="both"/>
      </w:pPr>
      <w:r w:rsidRPr="00ED5D4E">
        <w:rPr>
          <w:b/>
          <w:bCs/>
        </w:rPr>
        <w:t>Це</w:t>
      </w:r>
      <w:r w:rsidRPr="00ED5D4E">
        <w:rPr>
          <w:b/>
          <w:bCs/>
          <w:spacing w:val="-1"/>
        </w:rPr>
        <w:t>л</w:t>
      </w:r>
      <w:r w:rsidRPr="00ED5D4E">
        <w:rPr>
          <w:b/>
          <w:bCs/>
        </w:rPr>
        <w:t>ь:</w:t>
      </w:r>
      <w:r w:rsidRPr="00ED5D4E">
        <w:rPr>
          <w:b/>
          <w:bCs/>
          <w:spacing w:val="6"/>
        </w:rPr>
        <w:t xml:space="preserve"> </w:t>
      </w:r>
      <w:r w:rsidRPr="00ED5D4E">
        <w:t>приобщ</w:t>
      </w:r>
      <w:r w:rsidRPr="00ED5D4E">
        <w:rPr>
          <w:spacing w:val="1"/>
        </w:rPr>
        <w:t>и</w:t>
      </w:r>
      <w:r w:rsidRPr="00ED5D4E">
        <w:t>ть</w:t>
      </w:r>
      <w:r w:rsidRPr="00ED5D4E">
        <w:rPr>
          <w:spacing w:val="58"/>
        </w:rPr>
        <w:t xml:space="preserve"> </w:t>
      </w:r>
      <w:r w:rsidR="00823726" w:rsidRPr="00ED5D4E">
        <w:t>р</w:t>
      </w:r>
      <w:r w:rsidR="00823726" w:rsidRPr="00ED5D4E">
        <w:rPr>
          <w:spacing w:val="-1"/>
        </w:rPr>
        <w:t>е</w:t>
      </w:r>
      <w:r w:rsidR="00823726" w:rsidRPr="00ED5D4E">
        <w:rPr>
          <w:spacing w:val="-3"/>
        </w:rPr>
        <w:t>б</w:t>
      </w:r>
      <w:r w:rsidR="00823726" w:rsidRPr="00ED5D4E">
        <w:rPr>
          <w:spacing w:val="-1"/>
        </w:rPr>
        <w:t>ё</w:t>
      </w:r>
      <w:r w:rsidR="00823726" w:rsidRPr="00ED5D4E">
        <w:t>нка</w:t>
      </w:r>
      <w:r w:rsidRPr="00ED5D4E">
        <w:rPr>
          <w:spacing w:val="56"/>
        </w:rPr>
        <w:t xml:space="preserve"> </w:t>
      </w:r>
      <w:r w:rsidRPr="00ED5D4E">
        <w:t xml:space="preserve">к </w:t>
      </w:r>
      <w:r w:rsidRPr="00ED5D4E">
        <w:rPr>
          <w:spacing w:val="-5"/>
        </w:rPr>
        <w:t>у</w:t>
      </w:r>
      <w:r w:rsidRPr="00ED5D4E">
        <w:t>д</w:t>
      </w:r>
      <w:r w:rsidRPr="00ED5D4E">
        <w:rPr>
          <w:spacing w:val="1"/>
        </w:rPr>
        <w:t>и</w:t>
      </w:r>
      <w:r w:rsidRPr="00ED5D4E">
        <w:t>вит</w:t>
      </w:r>
      <w:r w:rsidRPr="00ED5D4E">
        <w:rPr>
          <w:spacing w:val="-1"/>
        </w:rPr>
        <w:t>е</w:t>
      </w:r>
      <w:r w:rsidRPr="00ED5D4E">
        <w:t>льно</w:t>
      </w:r>
      <w:r w:rsidRPr="00ED5D4E">
        <w:rPr>
          <w:spacing w:val="1"/>
        </w:rPr>
        <w:t>м</w:t>
      </w:r>
      <w:r w:rsidRPr="00ED5D4E">
        <w:t>у</w:t>
      </w:r>
      <w:r w:rsidRPr="00ED5D4E">
        <w:rPr>
          <w:spacing w:val="54"/>
        </w:rPr>
        <w:t xml:space="preserve"> </w:t>
      </w:r>
      <w:r w:rsidRPr="00ED5D4E">
        <w:t>и</w:t>
      </w:r>
      <w:r w:rsidRPr="00ED5D4E">
        <w:rPr>
          <w:spacing w:val="58"/>
        </w:rPr>
        <w:t xml:space="preserve"> </w:t>
      </w:r>
      <w:r w:rsidRPr="00ED5D4E">
        <w:t>пр</w:t>
      </w:r>
      <w:r w:rsidRPr="00ED5D4E">
        <w:rPr>
          <w:spacing w:val="-1"/>
        </w:rPr>
        <w:t>е</w:t>
      </w:r>
      <w:r w:rsidRPr="00ED5D4E">
        <w:t>кр</w:t>
      </w:r>
      <w:r w:rsidRPr="00ED5D4E">
        <w:rPr>
          <w:spacing w:val="-1"/>
        </w:rPr>
        <w:t>ас</w:t>
      </w:r>
      <w:r w:rsidRPr="00ED5D4E">
        <w:t>но</w:t>
      </w:r>
      <w:r w:rsidRPr="00ED5D4E">
        <w:rPr>
          <w:spacing w:val="1"/>
        </w:rPr>
        <w:t>м</w:t>
      </w:r>
      <w:r w:rsidRPr="00ED5D4E">
        <w:t>у</w:t>
      </w:r>
      <w:r w:rsidRPr="00ED5D4E">
        <w:rPr>
          <w:spacing w:val="54"/>
        </w:rPr>
        <w:t xml:space="preserve"> </w:t>
      </w:r>
      <w:r w:rsidRPr="00ED5D4E">
        <w:rPr>
          <w:spacing w:val="-1"/>
        </w:rPr>
        <w:t>м</w:t>
      </w:r>
      <w:r w:rsidRPr="00ED5D4E">
        <w:t>и</w:t>
      </w:r>
      <w:r w:rsidRPr="00ED5D4E">
        <w:rPr>
          <w:spacing w:val="2"/>
        </w:rPr>
        <w:t>р</w:t>
      </w:r>
      <w:r w:rsidRPr="00ED5D4E">
        <w:t>у</w:t>
      </w:r>
      <w:r w:rsidRPr="00ED5D4E">
        <w:rPr>
          <w:spacing w:val="54"/>
        </w:rPr>
        <w:t xml:space="preserve"> </w:t>
      </w:r>
      <w:r w:rsidRPr="00ED5D4E">
        <w:rPr>
          <w:spacing w:val="1"/>
        </w:rPr>
        <w:t>м</w:t>
      </w:r>
      <w:r w:rsidRPr="00ED5D4E">
        <w:rPr>
          <w:spacing w:val="-5"/>
        </w:rPr>
        <w:t>у</w:t>
      </w:r>
      <w:r w:rsidRPr="00ED5D4E">
        <w:t>зыки</w:t>
      </w:r>
      <w:r w:rsidRPr="00ED5D4E">
        <w:rPr>
          <w:spacing w:val="58"/>
        </w:rPr>
        <w:t xml:space="preserve"> </w:t>
      </w:r>
      <w:r w:rsidRPr="00ED5D4E">
        <w:rPr>
          <w:spacing w:val="-1"/>
        </w:rPr>
        <w:t>че</w:t>
      </w:r>
      <w:r w:rsidRPr="00ED5D4E">
        <w:t>р</w:t>
      </w:r>
      <w:r w:rsidRPr="00ED5D4E">
        <w:rPr>
          <w:spacing w:val="-1"/>
        </w:rPr>
        <w:t>е</w:t>
      </w:r>
      <w:r w:rsidRPr="00ED5D4E">
        <w:t>з р</w:t>
      </w:r>
      <w:r w:rsidRPr="00ED5D4E">
        <w:rPr>
          <w:spacing w:val="-1"/>
        </w:rPr>
        <w:t>а</w:t>
      </w:r>
      <w:r w:rsidRPr="00ED5D4E">
        <w:t>звитие</w:t>
      </w:r>
      <w:r w:rsidRPr="00ED5D4E">
        <w:rPr>
          <w:spacing w:val="15"/>
        </w:rPr>
        <w:t xml:space="preserve"> </w:t>
      </w:r>
      <w:r w:rsidRPr="00ED5D4E">
        <w:rPr>
          <w:spacing w:val="1"/>
        </w:rPr>
        <w:t>м</w:t>
      </w:r>
      <w:r w:rsidRPr="00ED5D4E">
        <w:rPr>
          <w:spacing w:val="-5"/>
        </w:rPr>
        <w:t>у</w:t>
      </w:r>
      <w:r w:rsidRPr="00ED5D4E">
        <w:t>зыкально</w:t>
      </w:r>
      <w:r w:rsidRPr="00ED5D4E">
        <w:rPr>
          <w:spacing w:val="19"/>
        </w:rPr>
        <w:t xml:space="preserve"> </w:t>
      </w:r>
      <w:r w:rsidRPr="00ED5D4E">
        <w:t>–</w:t>
      </w:r>
      <w:r w:rsidRPr="00ED5D4E">
        <w:rPr>
          <w:spacing w:val="16"/>
        </w:rPr>
        <w:t xml:space="preserve"> </w:t>
      </w:r>
      <w:r w:rsidRPr="00ED5D4E">
        <w:t>творч</w:t>
      </w:r>
      <w:r w:rsidRPr="00ED5D4E">
        <w:rPr>
          <w:spacing w:val="-1"/>
        </w:rPr>
        <w:t>ес</w:t>
      </w:r>
      <w:r w:rsidRPr="00ED5D4E">
        <w:t>ких</w:t>
      </w:r>
      <w:r w:rsidRPr="00ED5D4E">
        <w:rPr>
          <w:spacing w:val="18"/>
        </w:rPr>
        <w:t xml:space="preserve"> </w:t>
      </w:r>
      <w:r w:rsidRPr="00ED5D4E">
        <w:rPr>
          <w:spacing w:val="-1"/>
        </w:rPr>
        <w:t>с</w:t>
      </w:r>
      <w:r w:rsidRPr="00ED5D4E">
        <w:t>по</w:t>
      </w:r>
      <w:r w:rsidRPr="00ED5D4E">
        <w:rPr>
          <w:spacing w:val="-1"/>
        </w:rPr>
        <w:t>с</w:t>
      </w:r>
      <w:r w:rsidRPr="00ED5D4E">
        <w:t>об</w:t>
      </w:r>
      <w:r w:rsidRPr="00ED5D4E">
        <w:rPr>
          <w:spacing w:val="1"/>
        </w:rPr>
        <w:t>н</w:t>
      </w:r>
      <w:r w:rsidRPr="00ED5D4E">
        <w:t>о</w:t>
      </w:r>
      <w:r w:rsidRPr="00ED5D4E">
        <w:rPr>
          <w:spacing w:val="-1"/>
        </w:rPr>
        <w:t>с</w:t>
      </w:r>
      <w:r w:rsidRPr="00ED5D4E">
        <w:t>т</w:t>
      </w:r>
      <w:r w:rsidRPr="00ED5D4E">
        <w:rPr>
          <w:spacing w:val="-1"/>
        </w:rPr>
        <w:t>е</w:t>
      </w:r>
      <w:r w:rsidRPr="00ED5D4E">
        <w:t>й</w:t>
      </w:r>
      <w:r w:rsidRPr="00ED5D4E">
        <w:rPr>
          <w:spacing w:val="34"/>
        </w:rPr>
        <w:t xml:space="preserve"> </w:t>
      </w:r>
      <w:r w:rsidRPr="00ED5D4E">
        <w:t>и</w:t>
      </w:r>
      <w:r w:rsidRPr="00ED5D4E">
        <w:rPr>
          <w:spacing w:val="17"/>
        </w:rPr>
        <w:t xml:space="preserve"> </w:t>
      </w:r>
      <w:r w:rsidRPr="00ED5D4E">
        <w:rPr>
          <w:spacing w:val="4"/>
        </w:rPr>
        <w:t>х</w:t>
      </w:r>
      <w:r w:rsidRPr="00ED5D4E">
        <w:rPr>
          <w:spacing w:val="-8"/>
        </w:rPr>
        <w:t>у</w:t>
      </w:r>
      <w:r w:rsidRPr="00ED5D4E">
        <w:t>до</w:t>
      </w:r>
      <w:r w:rsidRPr="00ED5D4E">
        <w:rPr>
          <w:spacing w:val="2"/>
        </w:rPr>
        <w:t>ж</w:t>
      </w:r>
      <w:r w:rsidRPr="00ED5D4E">
        <w:rPr>
          <w:spacing w:val="-1"/>
        </w:rPr>
        <w:t>е</w:t>
      </w:r>
      <w:r w:rsidRPr="00ED5D4E">
        <w:rPr>
          <w:spacing w:val="1"/>
        </w:rPr>
        <w:t>с</w:t>
      </w:r>
      <w:r w:rsidRPr="00ED5D4E">
        <w:t>тв</w:t>
      </w:r>
      <w:r w:rsidRPr="00ED5D4E">
        <w:rPr>
          <w:spacing w:val="-2"/>
        </w:rPr>
        <w:t>е</w:t>
      </w:r>
      <w:r w:rsidRPr="00ED5D4E">
        <w:t>нное</w:t>
      </w:r>
      <w:r w:rsidRPr="00ED5D4E">
        <w:rPr>
          <w:spacing w:val="15"/>
        </w:rPr>
        <w:t xml:space="preserve"> </w:t>
      </w:r>
      <w:r w:rsidRPr="00ED5D4E">
        <w:t>во</w:t>
      </w:r>
      <w:r w:rsidRPr="00ED5D4E">
        <w:rPr>
          <w:spacing w:val="-2"/>
        </w:rPr>
        <w:t>с</w:t>
      </w:r>
      <w:r w:rsidRPr="00ED5D4E">
        <w:t xml:space="preserve">приятие </w:t>
      </w:r>
      <w:r w:rsidRPr="00ED5D4E">
        <w:rPr>
          <w:spacing w:val="1"/>
        </w:rPr>
        <w:t>м</w:t>
      </w:r>
      <w:r w:rsidRPr="00ED5D4E">
        <w:rPr>
          <w:spacing w:val="-5"/>
        </w:rPr>
        <w:t>у</w:t>
      </w:r>
      <w:r w:rsidRPr="00ED5D4E">
        <w:t>зыкальных</w:t>
      </w:r>
      <w:r w:rsidRPr="00ED5D4E">
        <w:rPr>
          <w:spacing w:val="1"/>
        </w:rPr>
        <w:t xml:space="preserve"> </w:t>
      </w:r>
      <w:r w:rsidRPr="00ED5D4E">
        <w:t>обр</w:t>
      </w:r>
      <w:r w:rsidRPr="00ED5D4E">
        <w:rPr>
          <w:spacing w:val="-1"/>
        </w:rPr>
        <w:t>а</w:t>
      </w:r>
      <w:r w:rsidRPr="00ED5D4E">
        <w:t>зов.</w:t>
      </w:r>
    </w:p>
    <w:p w:rsidR="00C723D3" w:rsidRDefault="00C723D3" w:rsidP="0034774C">
      <w:pPr>
        <w:pStyle w:val="Heading11"/>
        <w:kinsoku w:val="0"/>
        <w:overflowPunct w:val="0"/>
        <w:ind w:left="0" w:right="-740"/>
        <w:jc w:val="both"/>
        <w:outlineLvl w:val="9"/>
      </w:pPr>
    </w:p>
    <w:p w:rsidR="00404731" w:rsidRPr="00ED5D4E" w:rsidRDefault="00404731" w:rsidP="0034774C">
      <w:pPr>
        <w:pStyle w:val="Heading11"/>
        <w:kinsoku w:val="0"/>
        <w:overflowPunct w:val="0"/>
        <w:ind w:left="0" w:right="-740"/>
        <w:jc w:val="both"/>
        <w:outlineLvl w:val="9"/>
      </w:pPr>
      <w:r w:rsidRPr="00ED5D4E">
        <w:t>Зада</w:t>
      </w:r>
      <w:r w:rsidRPr="00ED5D4E">
        <w:rPr>
          <w:spacing w:val="-1"/>
        </w:rPr>
        <w:t>ч</w:t>
      </w:r>
      <w:r w:rsidRPr="00ED5D4E">
        <w:t>и</w:t>
      </w:r>
      <w:r w:rsidRPr="00ED5D4E">
        <w:rPr>
          <w:spacing w:val="10"/>
        </w:rPr>
        <w:t xml:space="preserve"> </w:t>
      </w:r>
      <w:r w:rsidRPr="00ED5D4E">
        <w:rPr>
          <w:spacing w:val="1"/>
        </w:rPr>
        <w:t xml:space="preserve">1 и 2 годов </w:t>
      </w:r>
      <w:r w:rsidRPr="00ED5D4E">
        <w:t>о</w:t>
      </w:r>
      <w:r w:rsidRPr="00ED5D4E">
        <w:rPr>
          <w:spacing w:val="-3"/>
        </w:rPr>
        <w:t>б</w:t>
      </w:r>
      <w:r w:rsidRPr="00ED5D4E">
        <w:t>уч</w:t>
      </w:r>
      <w:r w:rsidRPr="00ED5D4E">
        <w:rPr>
          <w:spacing w:val="-1"/>
        </w:rPr>
        <w:t>е</w:t>
      </w:r>
      <w:r w:rsidRPr="00ED5D4E">
        <w:t>ния:</w:t>
      </w:r>
    </w:p>
    <w:p w:rsidR="00404731" w:rsidRPr="00ED5D4E" w:rsidRDefault="00404731" w:rsidP="00404731">
      <w:pPr>
        <w:pStyle w:val="Heading11"/>
        <w:kinsoku w:val="0"/>
        <w:overflowPunct w:val="0"/>
        <w:ind w:left="0" w:right="-740"/>
        <w:jc w:val="both"/>
        <w:outlineLvl w:val="9"/>
        <w:rPr>
          <w:b w:val="0"/>
          <w:bCs w:val="0"/>
        </w:rPr>
      </w:pPr>
      <w:r w:rsidRPr="00ED5D4E">
        <w:t>Об</w:t>
      </w:r>
      <w:r w:rsidRPr="00ED5D4E">
        <w:rPr>
          <w:spacing w:val="1"/>
        </w:rPr>
        <w:t>р</w:t>
      </w:r>
      <w:r w:rsidRPr="00ED5D4E">
        <w:t>азова</w:t>
      </w:r>
      <w:r w:rsidRPr="00ED5D4E">
        <w:rPr>
          <w:spacing w:val="1"/>
        </w:rPr>
        <w:t>т</w:t>
      </w:r>
      <w:r w:rsidRPr="00ED5D4E">
        <w:rPr>
          <w:spacing w:val="-1"/>
        </w:rPr>
        <w:t>е</w:t>
      </w:r>
      <w:r w:rsidRPr="00ED5D4E">
        <w:t>льны</w:t>
      </w:r>
      <w:r w:rsidRPr="00ED5D4E">
        <w:rPr>
          <w:spacing w:val="-1"/>
        </w:rPr>
        <w:t>е</w:t>
      </w:r>
      <w:r w:rsidRPr="00ED5D4E">
        <w:t>:</w:t>
      </w:r>
    </w:p>
    <w:p w:rsidR="00404731" w:rsidRPr="00ED5D4E" w:rsidRDefault="00404731" w:rsidP="005B4E80">
      <w:pPr>
        <w:pStyle w:val="a3"/>
        <w:numPr>
          <w:ilvl w:val="1"/>
          <w:numId w:val="18"/>
        </w:numPr>
        <w:kinsoku w:val="0"/>
        <w:overflowPunct w:val="0"/>
        <w:spacing w:line="270" w:lineRule="exact"/>
        <w:ind w:left="284" w:right="74" w:hanging="284"/>
        <w:jc w:val="both"/>
      </w:pPr>
      <w:r w:rsidRPr="00ED5D4E">
        <w:t>о</w:t>
      </w:r>
      <w:r w:rsidRPr="003A527E">
        <w:rPr>
          <w:spacing w:val="2"/>
        </w:rPr>
        <w:t>б</w:t>
      </w:r>
      <w:r w:rsidRPr="003A527E">
        <w:rPr>
          <w:spacing w:val="-5"/>
        </w:rPr>
        <w:t>у</w:t>
      </w:r>
      <w:r w:rsidRPr="003A527E">
        <w:rPr>
          <w:spacing w:val="1"/>
        </w:rPr>
        <w:t>ч</w:t>
      </w:r>
      <w:r w:rsidRPr="003A527E">
        <w:rPr>
          <w:spacing w:val="-1"/>
        </w:rPr>
        <w:t>е</w:t>
      </w:r>
      <w:r w:rsidRPr="00ED5D4E">
        <w:t>ние</w:t>
      </w:r>
      <w:r w:rsidRPr="003A527E">
        <w:rPr>
          <w:spacing w:val="59"/>
        </w:rPr>
        <w:t xml:space="preserve"> </w:t>
      </w:r>
      <w:r w:rsidRPr="003A527E">
        <w:rPr>
          <w:spacing w:val="-1"/>
        </w:rPr>
        <w:t>с</w:t>
      </w:r>
      <w:r w:rsidRPr="003A527E">
        <w:rPr>
          <w:spacing w:val="4"/>
        </w:rPr>
        <w:t>л</w:t>
      </w:r>
      <w:r w:rsidRPr="003A527E">
        <w:rPr>
          <w:spacing w:val="-5"/>
        </w:rPr>
        <w:t>у</w:t>
      </w:r>
      <w:r w:rsidRPr="00ED5D4E">
        <w:t>ш</w:t>
      </w:r>
      <w:r w:rsidRPr="003A527E">
        <w:rPr>
          <w:spacing w:val="-1"/>
        </w:rPr>
        <w:t>а</w:t>
      </w:r>
      <w:r>
        <w:t>нию</w:t>
      </w:r>
      <w:r w:rsidRPr="00ED5D4E">
        <w:t xml:space="preserve"> </w:t>
      </w:r>
      <w:r w:rsidRPr="003A527E">
        <w:rPr>
          <w:spacing w:val="1"/>
        </w:rPr>
        <w:t>м</w:t>
      </w:r>
      <w:r w:rsidRPr="003A527E">
        <w:rPr>
          <w:spacing w:val="-5"/>
        </w:rPr>
        <w:t>у</w:t>
      </w:r>
      <w:r w:rsidRPr="00ED5D4E">
        <w:t>зыки</w:t>
      </w:r>
      <w:r w:rsidRPr="003A527E">
        <w:rPr>
          <w:spacing w:val="1"/>
        </w:rPr>
        <w:t xml:space="preserve"> </w:t>
      </w:r>
      <w:r w:rsidRPr="00ED5D4E">
        <w:t xml:space="preserve">в </w:t>
      </w:r>
      <w:r w:rsidRPr="003A527E">
        <w:rPr>
          <w:spacing w:val="-2"/>
        </w:rPr>
        <w:t>е</w:t>
      </w:r>
      <w:r w:rsidR="003823E5">
        <w:t>ё</w:t>
      </w:r>
      <w:r w:rsidRPr="003A527E">
        <w:rPr>
          <w:spacing w:val="-1"/>
        </w:rPr>
        <w:t xml:space="preserve"> м</w:t>
      </w:r>
      <w:r w:rsidRPr="00ED5D4E">
        <w:t>ногогр</w:t>
      </w:r>
      <w:r w:rsidRPr="003A527E">
        <w:rPr>
          <w:spacing w:val="-1"/>
        </w:rPr>
        <w:t>а</w:t>
      </w:r>
      <w:r w:rsidRPr="003A527E">
        <w:rPr>
          <w:spacing w:val="3"/>
        </w:rPr>
        <w:t>н</w:t>
      </w:r>
      <w:r w:rsidRPr="00ED5D4E">
        <w:t>ном</w:t>
      </w:r>
      <w:r w:rsidRPr="003A527E">
        <w:rPr>
          <w:spacing w:val="-1"/>
        </w:rPr>
        <w:t xml:space="preserve"> </w:t>
      </w:r>
      <w:r w:rsidRPr="00ED5D4E">
        <w:t>н</w:t>
      </w:r>
      <w:r w:rsidRPr="003A527E">
        <w:rPr>
          <w:spacing w:val="-1"/>
        </w:rPr>
        <w:t>ас</w:t>
      </w:r>
      <w:r w:rsidRPr="00ED5D4E">
        <w:t>л</w:t>
      </w:r>
      <w:r w:rsidRPr="003A527E">
        <w:rPr>
          <w:spacing w:val="-1"/>
        </w:rPr>
        <w:t>е</w:t>
      </w:r>
      <w:r w:rsidRPr="00ED5D4E">
        <w:t>д</w:t>
      </w:r>
      <w:r w:rsidRPr="003A527E">
        <w:rPr>
          <w:spacing w:val="1"/>
        </w:rPr>
        <w:t>и</w:t>
      </w:r>
      <w:r w:rsidRPr="00ED5D4E">
        <w:t xml:space="preserve">и </w:t>
      </w:r>
      <w:r w:rsidRPr="003A527E">
        <w:rPr>
          <w:spacing w:val="-1"/>
        </w:rPr>
        <w:t>м</w:t>
      </w:r>
      <w:r w:rsidRPr="00ED5D4E">
        <w:t>ировой</w:t>
      </w:r>
      <w:r w:rsidRPr="003A527E">
        <w:rPr>
          <w:spacing w:val="-2"/>
        </w:rPr>
        <w:t xml:space="preserve"> </w:t>
      </w:r>
      <w:r w:rsidRPr="003A527E">
        <w:rPr>
          <w:spacing w:val="1"/>
        </w:rPr>
        <w:t>м</w:t>
      </w:r>
      <w:r w:rsidRPr="003A527E">
        <w:rPr>
          <w:spacing w:val="-5"/>
        </w:rPr>
        <w:t>у</w:t>
      </w:r>
      <w:r w:rsidRPr="00ED5D4E">
        <w:t>зыкальной</w:t>
      </w:r>
      <w:r>
        <w:t xml:space="preserve"> </w:t>
      </w:r>
      <w:r w:rsidRPr="003A527E">
        <w:rPr>
          <w:spacing w:val="3"/>
        </w:rPr>
        <w:t>к</w:t>
      </w:r>
      <w:r w:rsidRPr="003A527E">
        <w:rPr>
          <w:spacing w:val="-5"/>
        </w:rPr>
        <w:t>у</w:t>
      </w:r>
      <w:r w:rsidRPr="00ED5D4E">
        <w:t>ль</w:t>
      </w:r>
      <w:r w:rsidRPr="003A527E">
        <w:rPr>
          <w:spacing w:val="2"/>
        </w:rPr>
        <w:t>т</w:t>
      </w:r>
      <w:r w:rsidRPr="003A527E">
        <w:rPr>
          <w:spacing w:val="-5"/>
        </w:rPr>
        <w:t>у</w:t>
      </w:r>
      <w:r w:rsidRPr="00ED5D4E">
        <w:t>ры;</w:t>
      </w:r>
    </w:p>
    <w:p w:rsidR="00404731" w:rsidRPr="00ED5D4E" w:rsidRDefault="00404731" w:rsidP="005B4E80">
      <w:pPr>
        <w:pStyle w:val="a3"/>
        <w:numPr>
          <w:ilvl w:val="1"/>
          <w:numId w:val="18"/>
        </w:numPr>
        <w:kinsoku w:val="0"/>
        <w:overflowPunct w:val="0"/>
        <w:ind w:left="284" w:right="1235" w:hanging="284"/>
        <w:jc w:val="both"/>
      </w:pPr>
      <w:r w:rsidRPr="00ED5D4E">
        <w:t>озн</w:t>
      </w:r>
      <w:r w:rsidRPr="00ED5D4E">
        <w:rPr>
          <w:spacing w:val="-1"/>
        </w:rPr>
        <w:t>а</w:t>
      </w:r>
      <w:r w:rsidRPr="00ED5D4E">
        <w:t>ко</w:t>
      </w:r>
      <w:r w:rsidRPr="00ED5D4E">
        <w:rPr>
          <w:spacing w:val="-1"/>
        </w:rPr>
        <w:t>м</w:t>
      </w:r>
      <w:r w:rsidRPr="00ED5D4E">
        <w:t>л</w:t>
      </w:r>
      <w:r w:rsidRPr="00ED5D4E">
        <w:rPr>
          <w:spacing w:val="-1"/>
        </w:rPr>
        <w:t>е</w:t>
      </w:r>
      <w:r w:rsidRPr="00ED5D4E">
        <w:t>ние</w:t>
      </w:r>
      <w:r w:rsidRPr="00ED5D4E">
        <w:rPr>
          <w:spacing w:val="-1"/>
        </w:rPr>
        <w:t xml:space="preserve"> </w:t>
      </w:r>
      <w:r w:rsidRPr="00ED5D4E">
        <w:t>с</w:t>
      </w:r>
      <w:r w:rsidRPr="00ED5D4E">
        <w:rPr>
          <w:spacing w:val="-1"/>
        </w:rPr>
        <w:t xml:space="preserve"> </w:t>
      </w:r>
      <w:r w:rsidRPr="00ED5D4E">
        <w:t>о</w:t>
      </w:r>
      <w:r w:rsidRPr="00ED5D4E">
        <w:rPr>
          <w:spacing w:val="-1"/>
        </w:rPr>
        <w:t>с</w:t>
      </w:r>
      <w:r w:rsidRPr="00ED5D4E">
        <w:t>нов</w:t>
      </w:r>
      <w:r w:rsidRPr="00ED5D4E">
        <w:rPr>
          <w:spacing w:val="-2"/>
        </w:rPr>
        <w:t>а</w:t>
      </w:r>
      <w:r w:rsidRPr="00ED5D4E">
        <w:rPr>
          <w:spacing w:val="-1"/>
        </w:rPr>
        <w:t>м</w:t>
      </w:r>
      <w:r w:rsidRPr="00ED5D4E">
        <w:t>и нот</w:t>
      </w:r>
      <w:r w:rsidRPr="00ED5D4E">
        <w:rPr>
          <w:spacing w:val="1"/>
        </w:rPr>
        <w:t>н</w:t>
      </w:r>
      <w:r w:rsidRPr="00ED5D4E">
        <w:rPr>
          <w:spacing w:val="-3"/>
        </w:rPr>
        <w:t>о</w:t>
      </w:r>
      <w:r w:rsidRPr="00ED5D4E">
        <w:t>й гр</w:t>
      </w:r>
      <w:r w:rsidRPr="00ED5D4E">
        <w:rPr>
          <w:spacing w:val="-1"/>
        </w:rPr>
        <w:t>ам</w:t>
      </w:r>
      <w:r w:rsidRPr="00ED5D4E">
        <w:t>оты, со</w:t>
      </w:r>
      <w:r w:rsidRPr="00ED5D4E">
        <w:rPr>
          <w:spacing w:val="-2"/>
        </w:rPr>
        <w:t>в</w:t>
      </w:r>
      <w:r w:rsidRPr="00ED5D4E">
        <w:t>р</w:t>
      </w:r>
      <w:r w:rsidRPr="00ED5D4E">
        <w:rPr>
          <w:spacing w:val="-1"/>
        </w:rPr>
        <w:t>еме</w:t>
      </w:r>
      <w:r w:rsidRPr="00ED5D4E">
        <w:t>нны</w:t>
      </w:r>
      <w:r w:rsidRPr="00ED5D4E">
        <w:rPr>
          <w:spacing w:val="-2"/>
        </w:rPr>
        <w:t>м</w:t>
      </w:r>
      <w:r w:rsidRPr="00ED5D4E">
        <w:t>и вид</w:t>
      </w:r>
      <w:r w:rsidRPr="00ED5D4E">
        <w:rPr>
          <w:spacing w:val="-1"/>
        </w:rPr>
        <w:t>ам</w:t>
      </w:r>
      <w:r w:rsidRPr="00ED5D4E">
        <w:t xml:space="preserve">и </w:t>
      </w:r>
      <w:r w:rsidRPr="00ED5D4E">
        <w:rPr>
          <w:spacing w:val="1"/>
        </w:rPr>
        <w:t>м</w:t>
      </w:r>
      <w:r w:rsidRPr="00ED5D4E">
        <w:rPr>
          <w:spacing w:val="-3"/>
        </w:rPr>
        <w:t>у</w:t>
      </w:r>
      <w:r w:rsidRPr="00ED5D4E">
        <w:t>зыкальн</w:t>
      </w:r>
      <w:r w:rsidRPr="00ED5D4E">
        <w:rPr>
          <w:spacing w:val="-3"/>
        </w:rPr>
        <w:t>о</w:t>
      </w:r>
      <w:r w:rsidRPr="00ED5D4E">
        <w:t xml:space="preserve">й </w:t>
      </w:r>
      <w:r w:rsidRPr="00ED5D4E">
        <w:rPr>
          <w:spacing w:val="-1"/>
        </w:rPr>
        <w:t>а</w:t>
      </w:r>
      <w:r w:rsidRPr="00ED5D4E">
        <w:t>пп</w:t>
      </w:r>
      <w:r w:rsidRPr="00ED5D4E">
        <w:rPr>
          <w:spacing w:val="-1"/>
        </w:rPr>
        <w:t>а</w:t>
      </w:r>
      <w:r w:rsidRPr="00ED5D4E">
        <w:t>р</w:t>
      </w:r>
      <w:r w:rsidRPr="00ED5D4E">
        <w:rPr>
          <w:spacing w:val="-1"/>
        </w:rPr>
        <w:t>а</w:t>
      </w:r>
      <w:r w:rsidRPr="00ED5D4E">
        <w:rPr>
          <w:spacing w:val="2"/>
        </w:rPr>
        <w:t>т</w:t>
      </w:r>
      <w:r w:rsidRPr="00ED5D4E">
        <w:rPr>
          <w:spacing w:val="-5"/>
        </w:rPr>
        <w:t>у</w:t>
      </w:r>
      <w:r w:rsidRPr="00ED5D4E">
        <w:t xml:space="preserve">ры и </w:t>
      </w:r>
      <w:r w:rsidRPr="00ED5D4E">
        <w:rPr>
          <w:spacing w:val="-1"/>
        </w:rPr>
        <w:t>а</w:t>
      </w:r>
      <w:r w:rsidRPr="00ED5D4E">
        <w:rPr>
          <w:spacing w:val="5"/>
        </w:rPr>
        <w:t>к</w:t>
      </w:r>
      <w:r w:rsidRPr="00ED5D4E">
        <w:rPr>
          <w:spacing w:val="-5"/>
        </w:rPr>
        <w:t>у</w:t>
      </w:r>
      <w:r w:rsidRPr="00ED5D4E">
        <w:rPr>
          <w:spacing w:val="-1"/>
        </w:rPr>
        <w:t>с</w:t>
      </w:r>
      <w:r w:rsidRPr="00ED5D4E">
        <w:t>ти</w:t>
      </w:r>
      <w:r w:rsidRPr="00ED5D4E">
        <w:rPr>
          <w:spacing w:val="1"/>
        </w:rPr>
        <w:t>ч</w:t>
      </w:r>
      <w:r w:rsidRPr="00ED5D4E">
        <w:rPr>
          <w:spacing w:val="-1"/>
        </w:rPr>
        <w:t>ес</w:t>
      </w:r>
      <w:r w:rsidRPr="00ED5D4E">
        <w:t>ки</w:t>
      </w:r>
      <w:r w:rsidRPr="00ED5D4E">
        <w:rPr>
          <w:spacing w:val="-1"/>
        </w:rPr>
        <w:t>м</w:t>
      </w:r>
      <w:r w:rsidRPr="00ED5D4E">
        <w:t xml:space="preserve">и </w:t>
      </w:r>
      <w:r w:rsidRPr="00ED5D4E">
        <w:rPr>
          <w:spacing w:val="-1"/>
        </w:rPr>
        <w:t>м</w:t>
      </w:r>
      <w:r w:rsidRPr="00ED5D4E">
        <w:t>икроф</w:t>
      </w:r>
      <w:r w:rsidRPr="00ED5D4E">
        <w:rPr>
          <w:spacing w:val="-2"/>
        </w:rPr>
        <w:t>о</w:t>
      </w:r>
      <w:r w:rsidRPr="00ED5D4E">
        <w:t>н</w:t>
      </w:r>
      <w:r w:rsidRPr="00ED5D4E">
        <w:rPr>
          <w:spacing w:val="-1"/>
        </w:rPr>
        <w:t>ам</w:t>
      </w:r>
      <w:r w:rsidRPr="00ED5D4E">
        <w:t>и;</w:t>
      </w:r>
    </w:p>
    <w:p w:rsidR="00404731" w:rsidRPr="00ED5D4E" w:rsidRDefault="00404731" w:rsidP="005B4E80">
      <w:pPr>
        <w:numPr>
          <w:ilvl w:val="0"/>
          <w:numId w:val="18"/>
        </w:numPr>
        <w:ind w:left="284" w:hanging="284"/>
        <w:jc w:val="both"/>
      </w:pPr>
      <w:r w:rsidRPr="00ED5D4E">
        <w:t>р</w:t>
      </w:r>
      <w:r w:rsidRPr="00ED5D4E">
        <w:rPr>
          <w:spacing w:val="-1"/>
        </w:rPr>
        <w:t>а</w:t>
      </w:r>
      <w:r w:rsidRPr="00ED5D4E">
        <w:rPr>
          <w:spacing w:val="3"/>
        </w:rPr>
        <w:t>з</w:t>
      </w:r>
      <w:r w:rsidRPr="00ED5D4E">
        <w:rPr>
          <w:spacing w:val="-5"/>
        </w:rPr>
        <w:t>у</w:t>
      </w:r>
      <w:r w:rsidRPr="00ED5D4E">
        <w:rPr>
          <w:spacing w:val="-1"/>
        </w:rPr>
        <w:t>ч</w:t>
      </w:r>
      <w:r w:rsidRPr="00ED5D4E">
        <w:t>и</w:t>
      </w:r>
      <w:r w:rsidRPr="00ED5D4E">
        <w:rPr>
          <w:spacing w:val="1"/>
        </w:rPr>
        <w:t>в</w:t>
      </w:r>
      <w:r w:rsidRPr="00ED5D4E">
        <w:rPr>
          <w:spacing w:val="-1"/>
        </w:rPr>
        <w:t>а</w:t>
      </w:r>
      <w:r w:rsidRPr="00ED5D4E">
        <w:t>ние</w:t>
      </w:r>
      <w:r w:rsidRPr="00ED5D4E">
        <w:rPr>
          <w:spacing w:val="-1"/>
        </w:rPr>
        <w:t xml:space="preserve"> </w:t>
      </w:r>
      <w:r w:rsidRPr="00ED5D4E">
        <w:t>вокальн</w:t>
      </w:r>
      <w:r w:rsidRPr="00ED5D4E">
        <w:rPr>
          <w:spacing w:val="-3"/>
        </w:rPr>
        <w:t>ы</w:t>
      </w:r>
      <w:r w:rsidRPr="00ED5D4E">
        <w:t>х</w:t>
      </w:r>
      <w:r w:rsidRPr="00ED5D4E">
        <w:rPr>
          <w:spacing w:val="4"/>
        </w:rPr>
        <w:t xml:space="preserve"> </w:t>
      </w:r>
      <w:r w:rsidRPr="00ED5D4E">
        <w:t>пр</w:t>
      </w:r>
      <w:r w:rsidRPr="00ED5D4E">
        <w:rPr>
          <w:spacing w:val="-3"/>
        </w:rPr>
        <w:t>о</w:t>
      </w:r>
      <w:r w:rsidRPr="00ED5D4E">
        <w:t>изв</w:t>
      </w:r>
      <w:r w:rsidRPr="00ED5D4E">
        <w:rPr>
          <w:spacing w:val="-2"/>
        </w:rPr>
        <w:t>е</w:t>
      </w:r>
      <w:r w:rsidRPr="00ED5D4E">
        <w:t>д</w:t>
      </w:r>
      <w:r w:rsidRPr="00ED5D4E">
        <w:rPr>
          <w:spacing w:val="-1"/>
        </w:rPr>
        <w:t>е</w:t>
      </w:r>
      <w:r w:rsidRPr="00ED5D4E">
        <w:rPr>
          <w:spacing w:val="-2"/>
        </w:rPr>
        <w:t>н</w:t>
      </w:r>
      <w:r w:rsidRPr="00ED5D4E">
        <w:t>ий</w:t>
      </w:r>
      <w:r w:rsidRPr="00ED5D4E">
        <w:rPr>
          <w:spacing w:val="2"/>
        </w:rPr>
        <w:t xml:space="preserve"> </w:t>
      </w:r>
      <w:r w:rsidRPr="00ED5D4E">
        <w:t>с</w:t>
      </w:r>
      <w:r w:rsidRPr="00ED5D4E">
        <w:rPr>
          <w:spacing w:val="-1"/>
        </w:rPr>
        <w:t xml:space="preserve"> </w:t>
      </w:r>
      <w:r w:rsidRPr="00ED5D4E">
        <w:t>игр</w:t>
      </w:r>
      <w:r w:rsidRPr="00ED5D4E">
        <w:rPr>
          <w:spacing w:val="-3"/>
        </w:rPr>
        <w:t>о</w:t>
      </w:r>
      <w:r w:rsidRPr="00ED5D4E">
        <w:t>й</w:t>
      </w:r>
      <w:r w:rsidRPr="00ED5D4E">
        <w:rPr>
          <w:spacing w:val="-2"/>
        </w:rPr>
        <w:t xml:space="preserve"> </w:t>
      </w:r>
      <w:r w:rsidRPr="00ED5D4E">
        <w:t>на</w:t>
      </w:r>
      <w:r w:rsidRPr="00ED5D4E">
        <w:rPr>
          <w:spacing w:val="-1"/>
        </w:rPr>
        <w:t xml:space="preserve"> </w:t>
      </w:r>
      <w:r w:rsidRPr="00ED5D4E">
        <w:rPr>
          <w:spacing w:val="1"/>
        </w:rPr>
        <w:t>м</w:t>
      </w:r>
      <w:r w:rsidRPr="00ED5D4E">
        <w:rPr>
          <w:spacing w:val="-5"/>
        </w:rPr>
        <w:t>у</w:t>
      </w:r>
      <w:r w:rsidRPr="00ED5D4E">
        <w:t>зыкальных</w:t>
      </w:r>
      <w:r w:rsidRPr="00ED5D4E">
        <w:rPr>
          <w:spacing w:val="1"/>
        </w:rPr>
        <w:t xml:space="preserve"> </w:t>
      </w:r>
      <w:r w:rsidRPr="00ED5D4E">
        <w:rPr>
          <w:spacing w:val="-2"/>
        </w:rPr>
        <w:t>и</w:t>
      </w:r>
      <w:r w:rsidRPr="00ED5D4E">
        <w:t>н</w:t>
      </w:r>
      <w:r w:rsidRPr="00ED5D4E">
        <w:rPr>
          <w:spacing w:val="-1"/>
        </w:rPr>
        <w:t>с</w:t>
      </w:r>
      <w:r w:rsidRPr="00ED5D4E">
        <w:t>т</w:t>
      </w:r>
      <w:r w:rsidRPr="00ED5D4E">
        <w:rPr>
          <w:spacing w:val="-3"/>
        </w:rPr>
        <w:t>р</w:t>
      </w:r>
      <w:r w:rsidRPr="00ED5D4E">
        <w:rPr>
          <w:spacing w:val="-5"/>
        </w:rPr>
        <w:t>у</w:t>
      </w:r>
      <w:r w:rsidRPr="00ED5D4E">
        <w:rPr>
          <w:spacing w:val="1"/>
        </w:rPr>
        <w:t>м</w:t>
      </w:r>
      <w:r w:rsidRPr="00ED5D4E">
        <w:rPr>
          <w:spacing w:val="-1"/>
        </w:rPr>
        <w:t>е</w:t>
      </w:r>
      <w:r w:rsidRPr="00ED5D4E">
        <w:t>нт</w:t>
      </w:r>
      <w:r w:rsidRPr="00ED5D4E">
        <w:rPr>
          <w:spacing w:val="-1"/>
        </w:rPr>
        <w:t>а</w:t>
      </w:r>
      <w:r w:rsidRPr="00ED5D4E">
        <w:rPr>
          <w:spacing w:val="6"/>
        </w:rPr>
        <w:t>х</w:t>
      </w:r>
      <w:r w:rsidRPr="00ED5D4E">
        <w:t>.</w:t>
      </w:r>
    </w:p>
    <w:p w:rsidR="00404731" w:rsidRPr="00ED5D4E" w:rsidRDefault="00404731" w:rsidP="00404731">
      <w:pPr>
        <w:pStyle w:val="Heading11"/>
        <w:tabs>
          <w:tab w:val="left" w:pos="3226"/>
        </w:tabs>
        <w:kinsoku w:val="0"/>
        <w:overflowPunct w:val="0"/>
        <w:ind w:left="0"/>
        <w:jc w:val="both"/>
        <w:outlineLvl w:val="9"/>
        <w:rPr>
          <w:b w:val="0"/>
          <w:bCs w:val="0"/>
        </w:rPr>
      </w:pPr>
      <w:r w:rsidRPr="00ED5D4E">
        <w:rPr>
          <w:spacing w:val="-3"/>
        </w:rPr>
        <w:t>Р</w:t>
      </w:r>
      <w:r w:rsidRPr="00ED5D4E">
        <w:t>азвива</w:t>
      </w:r>
      <w:r w:rsidRPr="00ED5D4E">
        <w:rPr>
          <w:spacing w:val="4"/>
        </w:rPr>
        <w:t>ю</w:t>
      </w:r>
      <w:r w:rsidRPr="00ED5D4E">
        <w:rPr>
          <w:spacing w:val="-6"/>
        </w:rPr>
        <w:t>щ</w:t>
      </w:r>
      <w:r w:rsidRPr="00ED5D4E">
        <w:rPr>
          <w:spacing w:val="3"/>
        </w:rPr>
        <w:t>и</w:t>
      </w:r>
      <w:r w:rsidRPr="00ED5D4E">
        <w:rPr>
          <w:spacing w:val="-1"/>
        </w:rPr>
        <w:t>е</w:t>
      </w:r>
      <w:r w:rsidRPr="00ED5D4E">
        <w:t>:</w:t>
      </w:r>
    </w:p>
    <w:p w:rsidR="00404731" w:rsidRPr="00ED5D4E" w:rsidRDefault="00404731" w:rsidP="005B4E80">
      <w:pPr>
        <w:numPr>
          <w:ilvl w:val="0"/>
          <w:numId w:val="41"/>
        </w:numPr>
        <w:ind w:left="426"/>
      </w:pPr>
      <w:r w:rsidRPr="00ED5D4E">
        <w:t>р</w:t>
      </w:r>
      <w:r w:rsidRPr="00ED5D4E">
        <w:rPr>
          <w:spacing w:val="-1"/>
        </w:rPr>
        <w:t>а</w:t>
      </w:r>
      <w:r w:rsidRPr="00ED5D4E">
        <w:t>звитие</w:t>
      </w:r>
      <w:r w:rsidRPr="00ED5D4E">
        <w:rPr>
          <w:spacing w:val="-1"/>
        </w:rPr>
        <w:t xml:space="preserve"> </w:t>
      </w:r>
      <w:r w:rsidRPr="00ED5D4E">
        <w:rPr>
          <w:spacing w:val="1"/>
        </w:rPr>
        <w:t>ч</w:t>
      </w:r>
      <w:r w:rsidRPr="00ED5D4E">
        <w:rPr>
          <w:spacing w:val="-5"/>
        </w:rPr>
        <w:t>у</w:t>
      </w:r>
      <w:r w:rsidRPr="00ED5D4E">
        <w:t>в</w:t>
      </w:r>
      <w:r w:rsidRPr="00ED5D4E">
        <w:rPr>
          <w:spacing w:val="-2"/>
        </w:rPr>
        <w:t>с</w:t>
      </w:r>
      <w:r w:rsidRPr="00ED5D4E">
        <w:t>т</w:t>
      </w:r>
      <w:r w:rsidRPr="00ED5D4E">
        <w:rPr>
          <w:spacing w:val="1"/>
        </w:rPr>
        <w:t>в</w:t>
      </w:r>
      <w:r w:rsidRPr="00ED5D4E">
        <w:t>а</w:t>
      </w:r>
      <w:r w:rsidRPr="00ED5D4E">
        <w:rPr>
          <w:spacing w:val="-1"/>
        </w:rPr>
        <w:t xml:space="preserve"> </w:t>
      </w:r>
      <w:r w:rsidRPr="00ED5D4E">
        <w:t>рит</w:t>
      </w:r>
      <w:r w:rsidRPr="00ED5D4E">
        <w:rPr>
          <w:spacing w:val="-1"/>
        </w:rPr>
        <w:t>м</w:t>
      </w:r>
      <w:r w:rsidRPr="00ED5D4E">
        <w:t>а</w:t>
      </w:r>
      <w:r w:rsidRPr="00ED5D4E">
        <w:rPr>
          <w:spacing w:val="-1"/>
        </w:rPr>
        <w:t xml:space="preserve"> </w:t>
      </w:r>
      <w:r w:rsidRPr="00ED5D4E">
        <w:t>и так</w:t>
      </w:r>
      <w:r w:rsidRPr="00ED5D4E">
        <w:rPr>
          <w:spacing w:val="1"/>
        </w:rPr>
        <w:t>т</w:t>
      </w:r>
      <w:r w:rsidRPr="00ED5D4E">
        <w:rPr>
          <w:spacing w:val="-1"/>
        </w:rPr>
        <w:t>а</w:t>
      </w:r>
      <w:r w:rsidRPr="00ED5D4E">
        <w:t>;</w:t>
      </w:r>
    </w:p>
    <w:p w:rsidR="00404731" w:rsidRPr="00ED5D4E" w:rsidRDefault="00404731" w:rsidP="005B4E80">
      <w:pPr>
        <w:numPr>
          <w:ilvl w:val="0"/>
          <w:numId w:val="41"/>
        </w:numPr>
        <w:ind w:left="426"/>
      </w:pPr>
      <w:r w:rsidRPr="00ED5D4E">
        <w:lastRenderedPageBreak/>
        <w:t>р</w:t>
      </w:r>
      <w:r w:rsidRPr="00ED5D4E">
        <w:rPr>
          <w:spacing w:val="-1"/>
        </w:rPr>
        <w:t>ас</w:t>
      </w:r>
      <w:r w:rsidRPr="00ED5D4E">
        <w:t>шир</w:t>
      </w:r>
      <w:r w:rsidRPr="00ED5D4E">
        <w:rPr>
          <w:spacing w:val="-1"/>
        </w:rPr>
        <w:t>е</w:t>
      </w:r>
      <w:r w:rsidRPr="00ED5D4E">
        <w:t>ние</w:t>
      </w:r>
      <w:r w:rsidRPr="00ED5D4E">
        <w:rPr>
          <w:spacing w:val="-1"/>
        </w:rPr>
        <w:t xml:space="preserve"> </w:t>
      </w:r>
      <w:r w:rsidRPr="00ED5D4E">
        <w:rPr>
          <w:spacing w:val="3"/>
        </w:rPr>
        <w:t>м</w:t>
      </w:r>
      <w:r w:rsidRPr="00ED5D4E">
        <w:rPr>
          <w:spacing w:val="-8"/>
        </w:rPr>
        <w:t>у</w:t>
      </w:r>
      <w:r w:rsidRPr="00ED5D4E">
        <w:t>зыкал</w:t>
      </w:r>
      <w:r w:rsidRPr="00ED5D4E">
        <w:rPr>
          <w:spacing w:val="2"/>
        </w:rPr>
        <w:t>ь</w:t>
      </w:r>
      <w:r w:rsidRPr="00ED5D4E">
        <w:t>ного к</w:t>
      </w:r>
      <w:r w:rsidRPr="00ED5D4E">
        <w:rPr>
          <w:spacing w:val="2"/>
        </w:rPr>
        <w:t>р</w:t>
      </w:r>
      <w:r w:rsidRPr="00ED5D4E">
        <w:rPr>
          <w:spacing w:val="-8"/>
        </w:rPr>
        <w:t>у</w:t>
      </w:r>
      <w:r w:rsidRPr="00ED5D4E">
        <w:t>гозора</w:t>
      </w:r>
      <w:r w:rsidRPr="00ED5D4E">
        <w:rPr>
          <w:spacing w:val="1"/>
        </w:rPr>
        <w:t xml:space="preserve"> </w:t>
      </w:r>
      <w:r w:rsidRPr="00ED5D4E">
        <w:t>и вока</w:t>
      </w:r>
      <w:r w:rsidRPr="00ED5D4E">
        <w:rPr>
          <w:spacing w:val="1"/>
        </w:rPr>
        <w:t>л</w:t>
      </w:r>
      <w:r w:rsidRPr="00ED5D4E">
        <w:t>ьн</w:t>
      </w:r>
      <w:r w:rsidRPr="00ED5D4E">
        <w:rPr>
          <w:spacing w:val="1"/>
        </w:rPr>
        <w:t>о</w:t>
      </w:r>
      <w:r w:rsidRPr="00ED5D4E">
        <w:rPr>
          <w:spacing w:val="-1"/>
        </w:rPr>
        <w:t>-</w:t>
      </w:r>
      <w:r w:rsidRPr="00ED5D4E">
        <w:t>п</w:t>
      </w:r>
      <w:r w:rsidRPr="00ED5D4E">
        <w:rPr>
          <w:spacing w:val="-1"/>
        </w:rPr>
        <w:t>есе</w:t>
      </w:r>
      <w:r w:rsidRPr="00ED5D4E">
        <w:t>нного р</w:t>
      </w:r>
      <w:r w:rsidRPr="00ED5D4E">
        <w:rPr>
          <w:spacing w:val="-1"/>
        </w:rPr>
        <w:t>е</w:t>
      </w:r>
      <w:r w:rsidRPr="00ED5D4E">
        <w:t>п</w:t>
      </w:r>
      <w:r w:rsidRPr="00ED5D4E">
        <w:rPr>
          <w:spacing w:val="-1"/>
        </w:rPr>
        <w:t>е</w:t>
      </w:r>
      <w:r w:rsidRPr="00ED5D4E">
        <w:t>р</w:t>
      </w:r>
      <w:r w:rsidRPr="00ED5D4E">
        <w:rPr>
          <w:spacing w:val="2"/>
        </w:rPr>
        <w:t>т</w:t>
      </w:r>
      <w:r w:rsidRPr="00ED5D4E">
        <w:rPr>
          <w:spacing w:val="-5"/>
        </w:rPr>
        <w:t>у</w:t>
      </w:r>
      <w:r w:rsidRPr="00ED5D4E">
        <w:rPr>
          <w:spacing w:val="1"/>
        </w:rPr>
        <w:t>а</w:t>
      </w:r>
      <w:r w:rsidRPr="00ED5D4E">
        <w:t>ра.</w:t>
      </w:r>
    </w:p>
    <w:p w:rsidR="00404731" w:rsidRPr="00ED5D4E" w:rsidRDefault="00404731" w:rsidP="00404731">
      <w:pPr>
        <w:pStyle w:val="Heading11"/>
        <w:kinsoku w:val="0"/>
        <w:overflowPunct w:val="0"/>
        <w:ind w:left="0"/>
        <w:jc w:val="both"/>
        <w:outlineLvl w:val="9"/>
        <w:rPr>
          <w:b w:val="0"/>
          <w:bCs w:val="0"/>
        </w:rPr>
      </w:pPr>
      <w:r w:rsidRPr="00ED5D4E">
        <w:t>Во</w:t>
      </w:r>
      <w:r w:rsidRPr="00ED5D4E">
        <w:rPr>
          <w:spacing w:val="-1"/>
        </w:rPr>
        <w:t>с</w:t>
      </w:r>
      <w:r w:rsidRPr="00ED5D4E">
        <w:t>п</w:t>
      </w:r>
      <w:r w:rsidRPr="00ED5D4E">
        <w:rPr>
          <w:spacing w:val="-2"/>
        </w:rPr>
        <w:t>и</w:t>
      </w:r>
      <w:r w:rsidRPr="00ED5D4E">
        <w:rPr>
          <w:spacing w:val="1"/>
        </w:rPr>
        <w:t>т</w:t>
      </w:r>
      <w:r w:rsidRPr="00ED5D4E">
        <w:t>а</w:t>
      </w:r>
      <w:r w:rsidRPr="00ED5D4E">
        <w:rPr>
          <w:spacing w:val="1"/>
        </w:rPr>
        <w:t>т</w:t>
      </w:r>
      <w:r w:rsidRPr="00ED5D4E">
        <w:rPr>
          <w:spacing w:val="-1"/>
        </w:rPr>
        <w:t>е</w:t>
      </w:r>
      <w:r w:rsidRPr="00ED5D4E">
        <w:t>льны</w:t>
      </w:r>
      <w:r w:rsidRPr="00ED5D4E">
        <w:rPr>
          <w:spacing w:val="-1"/>
        </w:rPr>
        <w:t>е</w:t>
      </w:r>
      <w:r w:rsidRPr="00ED5D4E">
        <w:t>:</w:t>
      </w:r>
    </w:p>
    <w:p w:rsidR="00404731" w:rsidRPr="00ED5D4E" w:rsidRDefault="00404731" w:rsidP="005B4E80">
      <w:pPr>
        <w:pStyle w:val="a3"/>
        <w:numPr>
          <w:ilvl w:val="1"/>
          <w:numId w:val="18"/>
        </w:numPr>
        <w:kinsoku w:val="0"/>
        <w:overflowPunct w:val="0"/>
        <w:spacing w:line="271" w:lineRule="exact"/>
        <w:ind w:left="361" w:hanging="361"/>
        <w:jc w:val="both"/>
      </w:pPr>
      <w:r w:rsidRPr="00ED5D4E">
        <w:t>во</w:t>
      </w:r>
      <w:r w:rsidRPr="00ED5D4E">
        <w:rPr>
          <w:spacing w:val="-2"/>
        </w:rPr>
        <w:t>с</w:t>
      </w:r>
      <w:r w:rsidRPr="00ED5D4E">
        <w:t>пит</w:t>
      </w:r>
      <w:r w:rsidRPr="00ED5D4E">
        <w:rPr>
          <w:spacing w:val="-1"/>
        </w:rPr>
        <w:t>а</w:t>
      </w:r>
      <w:r w:rsidRPr="00ED5D4E">
        <w:t>ние</w:t>
      </w:r>
      <w:r w:rsidRPr="00ED5D4E">
        <w:rPr>
          <w:spacing w:val="-1"/>
        </w:rPr>
        <w:t xml:space="preserve"> </w:t>
      </w:r>
      <w:r w:rsidRPr="00ED5D4E">
        <w:t>д</w:t>
      </w:r>
      <w:r w:rsidRPr="00ED5D4E">
        <w:rPr>
          <w:spacing w:val="1"/>
        </w:rPr>
        <w:t>и</w:t>
      </w:r>
      <w:r w:rsidRPr="00ED5D4E">
        <w:rPr>
          <w:spacing w:val="-1"/>
        </w:rPr>
        <w:t>с</w:t>
      </w:r>
      <w:r w:rsidRPr="00ED5D4E">
        <w:rPr>
          <w:spacing w:val="-2"/>
        </w:rPr>
        <w:t>ц</w:t>
      </w:r>
      <w:r w:rsidRPr="00ED5D4E">
        <w:t>ип</w:t>
      </w:r>
      <w:r w:rsidRPr="00ED5D4E">
        <w:rPr>
          <w:spacing w:val="-3"/>
        </w:rPr>
        <w:t>л</w:t>
      </w:r>
      <w:r w:rsidRPr="00ED5D4E">
        <w:rPr>
          <w:spacing w:val="-2"/>
        </w:rPr>
        <w:t>и</w:t>
      </w:r>
      <w:r w:rsidRPr="00ED5D4E">
        <w:t xml:space="preserve">ны и </w:t>
      </w:r>
      <w:r w:rsidRPr="00ED5D4E">
        <w:rPr>
          <w:spacing w:val="-1"/>
        </w:rPr>
        <w:t>сам</w:t>
      </w:r>
      <w:r w:rsidRPr="00ED5D4E">
        <w:t>од</w:t>
      </w:r>
      <w:r w:rsidRPr="00ED5D4E">
        <w:rPr>
          <w:spacing w:val="1"/>
        </w:rPr>
        <w:t>и</w:t>
      </w:r>
      <w:r w:rsidRPr="00ED5D4E">
        <w:rPr>
          <w:spacing w:val="-1"/>
        </w:rPr>
        <w:t>с</w:t>
      </w:r>
      <w:r w:rsidRPr="00ED5D4E">
        <w:t>цип</w:t>
      </w:r>
      <w:r w:rsidRPr="00ED5D4E">
        <w:rPr>
          <w:spacing w:val="-3"/>
        </w:rPr>
        <w:t>л</w:t>
      </w:r>
      <w:r w:rsidRPr="00ED5D4E">
        <w:t>ины,</w:t>
      </w:r>
      <w:r w:rsidRPr="00ED5D4E">
        <w:rPr>
          <w:spacing w:val="-3"/>
        </w:rPr>
        <w:t xml:space="preserve"> </w:t>
      </w:r>
      <w:r w:rsidRPr="00ED5D4E">
        <w:rPr>
          <w:spacing w:val="1"/>
        </w:rPr>
        <w:t>ч</w:t>
      </w:r>
      <w:r w:rsidRPr="00ED5D4E">
        <w:rPr>
          <w:spacing w:val="-5"/>
        </w:rPr>
        <w:t>у</w:t>
      </w:r>
      <w:r w:rsidRPr="00ED5D4E">
        <w:rPr>
          <w:spacing w:val="1"/>
        </w:rPr>
        <w:t>в</w:t>
      </w:r>
      <w:r w:rsidRPr="00ED5D4E">
        <w:rPr>
          <w:spacing w:val="-1"/>
        </w:rPr>
        <w:t>с</w:t>
      </w:r>
      <w:r w:rsidRPr="00ED5D4E">
        <w:t>тва</w:t>
      </w:r>
      <w:r w:rsidRPr="00ED5D4E">
        <w:rPr>
          <w:spacing w:val="-2"/>
        </w:rPr>
        <w:t xml:space="preserve"> </w:t>
      </w:r>
      <w:r w:rsidRPr="00ED5D4E">
        <w:t>л</w:t>
      </w:r>
      <w:r w:rsidRPr="00ED5D4E">
        <w:rPr>
          <w:spacing w:val="1"/>
        </w:rPr>
        <w:t>и</w:t>
      </w:r>
      <w:r w:rsidRPr="00ED5D4E">
        <w:rPr>
          <w:spacing w:val="-1"/>
        </w:rPr>
        <w:t>ч</w:t>
      </w:r>
      <w:r w:rsidRPr="00ED5D4E">
        <w:t>ной отв</w:t>
      </w:r>
      <w:r w:rsidRPr="00ED5D4E">
        <w:rPr>
          <w:spacing w:val="-2"/>
        </w:rPr>
        <w:t>е</w:t>
      </w:r>
      <w:r w:rsidRPr="00ED5D4E">
        <w:t>т</w:t>
      </w:r>
      <w:r w:rsidRPr="00ED5D4E">
        <w:rPr>
          <w:spacing w:val="-1"/>
        </w:rPr>
        <w:t>с</w:t>
      </w:r>
      <w:r w:rsidRPr="00ED5D4E">
        <w:t>тв</w:t>
      </w:r>
      <w:r w:rsidRPr="00ED5D4E">
        <w:rPr>
          <w:spacing w:val="-2"/>
        </w:rPr>
        <w:t>е</w:t>
      </w:r>
      <w:r w:rsidRPr="00ED5D4E">
        <w:t>нно</w:t>
      </w:r>
      <w:r w:rsidRPr="00ED5D4E">
        <w:rPr>
          <w:spacing w:val="-1"/>
        </w:rPr>
        <w:t>с</w:t>
      </w:r>
      <w:r w:rsidRPr="00ED5D4E">
        <w:t>ти;</w:t>
      </w:r>
    </w:p>
    <w:p w:rsidR="00404731" w:rsidRPr="00ED5D4E" w:rsidRDefault="00404731" w:rsidP="005B4E80">
      <w:pPr>
        <w:pStyle w:val="a3"/>
        <w:numPr>
          <w:ilvl w:val="1"/>
          <w:numId w:val="18"/>
        </w:numPr>
        <w:kinsoku w:val="0"/>
        <w:overflowPunct w:val="0"/>
        <w:ind w:left="361" w:hanging="361"/>
        <w:jc w:val="both"/>
      </w:pPr>
      <w:r w:rsidRPr="00ED5D4E">
        <w:t>во</w:t>
      </w:r>
      <w:r w:rsidRPr="00ED5D4E">
        <w:rPr>
          <w:spacing w:val="-2"/>
        </w:rPr>
        <w:t>с</w:t>
      </w:r>
      <w:r w:rsidRPr="00ED5D4E">
        <w:t>пит</w:t>
      </w:r>
      <w:r w:rsidRPr="00ED5D4E">
        <w:rPr>
          <w:spacing w:val="-1"/>
        </w:rPr>
        <w:t>а</w:t>
      </w:r>
      <w:r w:rsidRPr="00ED5D4E">
        <w:t xml:space="preserve">ние </w:t>
      </w:r>
      <w:r w:rsidRPr="00ED5D4E">
        <w:rPr>
          <w:spacing w:val="-1"/>
        </w:rPr>
        <w:t>а</w:t>
      </w:r>
      <w:r w:rsidRPr="00ED5D4E">
        <w:t>кти</w:t>
      </w:r>
      <w:r w:rsidRPr="00ED5D4E">
        <w:rPr>
          <w:spacing w:val="-3"/>
        </w:rPr>
        <w:t>в</w:t>
      </w:r>
      <w:r w:rsidRPr="00ED5D4E">
        <w:t>ного</w:t>
      </w:r>
      <w:r w:rsidRPr="00ED5D4E">
        <w:rPr>
          <w:spacing w:val="-1"/>
        </w:rPr>
        <w:t xml:space="preserve"> </w:t>
      </w:r>
      <w:r w:rsidRPr="00ED5D4E">
        <w:rPr>
          <w:spacing w:val="-5"/>
        </w:rPr>
        <w:t>у</w:t>
      </w:r>
      <w:r w:rsidRPr="00ED5D4E">
        <w:rPr>
          <w:spacing w:val="1"/>
        </w:rPr>
        <w:t>ч</w:t>
      </w:r>
      <w:r w:rsidRPr="00ED5D4E">
        <w:rPr>
          <w:spacing w:val="-1"/>
        </w:rPr>
        <w:t>ас</w:t>
      </w:r>
      <w:r w:rsidRPr="00ED5D4E">
        <w:t>тника</w:t>
      </w:r>
      <w:r w:rsidRPr="00ED5D4E">
        <w:rPr>
          <w:spacing w:val="-1"/>
        </w:rPr>
        <w:t xml:space="preserve"> </w:t>
      </w:r>
      <w:r w:rsidRPr="00ED5D4E">
        <w:t>в общ</w:t>
      </w:r>
      <w:r w:rsidRPr="00ED5D4E">
        <w:rPr>
          <w:spacing w:val="-2"/>
        </w:rPr>
        <w:t>е</w:t>
      </w:r>
      <w:r w:rsidRPr="00ED5D4E">
        <w:rPr>
          <w:spacing w:val="-1"/>
        </w:rPr>
        <w:t>с</w:t>
      </w:r>
      <w:r w:rsidRPr="00ED5D4E">
        <w:t>тв</w:t>
      </w:r>
      <w:r w:rsidRPr="00ED5D4E">
        <w:rPr>
          <w:spacing w:val="-2"/>
        </w:rPr>
        <w:t>е</w:t>
      </w:r>
      <w:r w:rsidRPr="00ED5D4E">
        <w:rPr>
          <w:spacing w:val="3"/>
        </w:rPr>
        <w:t>н</w:t>
      </w:r>
      <w:r w:rsidRPr="00ED5D4E">
        <w:t>но пол</w:t>
      </w:r>
      <w:r w:rsidRPr="00ED5D4E">
        <w:rPr>
          <w:spacing w:val="-1"/>
        </w:rPr>
        <w:t>е</w:t>
      </w:r>
      <w:r w:rsidRPr="00ED5D4E">
        <w:rPr>
          <w:spacing w:val="-2"/>
        </w:rPr>
        <w:t>з</w:t>
      </w:r>
      <w:r w:rsidRPr="00ED5D4E">
        <w:t>ной д</w:t>
      </w:r>
      <w:r w:rsidRPr="00ED5D4E">
        <w:rPr>
          <w:spacing w:val="-1"/>
        </w:rPr>
        <w:t>е</w:t>
      </w:r>
      <w:r w:rsidRPr="00ED5D4E">
        <w:t>ят</w:t>
      </w:r>
      <w:r w:rsidRPr="00ED5D4E">
        <w:rPr>
          <w:spacing w:val="-1"/>
        </w:rPr>
        <w:t>е</w:t>
      </w:r>
      <w:r w:rsidRPr="00ED5D4E">
        <w:t>л</w:t>
      </w:r>
      <w:r w:rsidRPr="00ED5D4E">
        <w:rPr>
          <w:spacing w:val="-2"/>
        </w:rPr>
        <w:t>ь</w:t>
      </w:r>
      <w:r w:rsidRPr="00ED5D4E">
        <w:t>но</w:t>
      </w:r>
      <w:r w:rsidRPr="00ED5D4E">
        <w:rPr>
          <w:spacing w:val="-1"/>
        </w:rPr>
        <w:t>с</w:t>
      </w:r>
      <w:r w:rsidRPr="00ED5D4E">
        <w:t>ти;</w:t>
      </w:r>
    </w:p>
    <w:p w:rsidR="00404731" w:rsidRPr="00ED5D4E" w:rsidRDefault="00404731" w:rsidP="005B4E80">
      <w:pPr>
        <w:pStyle w:val="a3"/>
        <w:numPr>
          <w:ilvl w:val="1"/>
          <w:numId w:val="18"/>
        </w:numPr>
        <w:kinsoku w:val="0"/>
        <w:overflowPunct w:val="0"/>
        <w:ind w:left="361" w:hanging="361"/>
        <w:jc w:val="both"/>
      </w:pPr>
      <w:r w:rsidRPr="00ED5D4E">
        <w:t>формиров</w:t>
      </w:r>
      <w:r w:rsidRPr="00ED5D4E">
        <w:rPr>
          <w:spacing w:val="-2"/>
        </w:rPr>
        <w:t>а</w:t>
      </w:r>
      <w:r w:rsidRPr="00ED5D4E">
        <w:t>ние</w:t>
      </w:r>
      <w:r w:rsidRPr="00ED5D4E">
        <w:rPr>
          <w:spacing w:val="-1"/>
        </w:rPr>
        <w:t xml:space="preserve"> с</w:t>
      </w:r>
      <w:r w:rsidRPr="00ED5D4E">
        <w:t>оци</w:t>
      </w:r>
      <w:r w:rsidRPr="00ED5D4E">
        <w:rPr>
          <w:spacing w:val="-1"/>
        </w:rPr>
        <w:t>а</w:t>
      </w:r>
      <w:r w:rsidRPr="00ED5D4E">
        <w:t>льн</w:t>
      </w:r>
      <w:r w:rsidRPr="00ED5D4E">
        <w:rPr>
          <w:spacing w:val="2"/>
        </w:rPr>
        <w:t>о</w:t>
      </w:r>
      <w:r w:rsidRPr="00ED5D4E">
        <w:rPr>
          <w:spacing w:val="-1"/>
        </w:rPr>
        <w:t>-</w:t>
      </w:r>
      <w:r w:rsidRPr="00ED5D4E">
        <w:t>ц</w:t>
      </w:r>
      <w:r w:rsidRPr="00ED5D4E">
        <w:rPr>
          <w:spacing w:val="-1"/>
        </w:rPr>
        <w:t>е</w:t>
      </w:r>
      <w:r w:rsidRPr="00ED5D4E">
        <w:rPr>
          <w:spacing w:val="-2"/>
        </w:rPr>
        <w:t>н</w:t>
      </w:r>
      <w:r w:rsidRPr="00ED5D4E">
        <w:t>ных</w:t>
      </w:r>
      <w:r w:rsidRPr="00ED5D4E">
        <w:rPr>
          <w:spacing w:val="-1"/>
        </w:rPr>
        <w:t xml:space="preserve"> </w:t>
      </w:r>
      <w:r w:rsidRPr="00ED5D4E">
        <w:t>н</w:t>
      </w:r>
      <w:r w:rsidRPr="00ED5D4E">
        <w:rPr>
          <w:spacing w:val="-1"/>
        </w:rPr>
        <w:t>а</w:t>
      </w:r>
      <w:r w:rsidRPr="00ED5D4E">
        <w:t>в</w:t>
      </w:r>
      <w:r w:rsidRPr="00ED5D4E">
        <w:rPr>
          <w:spacing w:val="-1"/>
        </w:rPr>
        <w:t>ы</w:t>
      </w:r>
      <w:r w:rsidRPr="00ED5D4E">
        <w:t>ков п</w:t>
      </w:r>
      <w:r w:rsidRPr="00ED5D4E">
        <w:rPr>
          <w:spacing w:val="-3"/>
        </w:rPr>
        <w:t>о</w:t>
      </w:r>
      <w:r w:rsidRPr="00ED5D4E">
        <w:t>в</w:t>
      </w:r>
      <w:r w:rsidRPr="00ED5D4E">
        <w:rPr>
          <w:spacing w:val="-2"/>
        </w:rPr>
        <w:t>е</w:t>
      </w:r>
      <w:r w:rsidRPr="00ED5D4E">
        <w:t>д</w:t>
      </w:r>
      <w:r w:rsidRPr="00ED5D4E">
        <w:rPr>
          <w:spacing w:val="-1"/>
        </w:rPr>
        <w:t>е</w:t>
      </w:r>
      <w:r w:rsidRPr="00ED5D4E">
        <w:t>ния, общ</w:t>
      </w:r>
      <w:r w:rsidRPr="00ED5D4E">
        <w:rPr>
          <w:spacing w:val="-1"/>
        </w:rPr>
        <w:t>е</w:t>
      </w:r>
      <w:r w:rsidRPr="00ED5D4E">
        <w:t>ния;</w:t>
      </w:r>
    </w:p>
    <w:p w:rsidR="00404731" w:rsidRPr="00ED5D4E" w:rsidRDefault="00404731" w:rsidP="005B4E80">
      <w:pPr>
        <w:pStyle w:val="a3"/>
        <w:numPr>
          <w:ilvl w:val="1"/>
          <w:numId w:val="18"/>
        </w:numPr>
        <w:kinsoku w:val="0"/>
        <w:overflowPunct w:val="0"/>
        <w:spacing w:line="274" w:lineRule="exact"/>
        <w:ind w:left="361" w:hanging="361"/>
        <w:jc w:val="both"/>
      </w:pPr>
      <w:r w:rsidRPr="00ED5D4E">
        <w:rPr>
          <w:spacing w:val="-1"/>
        </w:rPr>
        <w:t>с</w:t>
      </w:r>
      <w:r w:rsidRPr="00ED5D4E">
        <w:t>озд</w:t>
      </w:r>
      <w:r w:rsidRPr="00ED5D4E">
        <w:rPr>
          <w:spacing w:val="-1"/>
        </w:rPr>
        <w:t>а</w:t>
      </w:r>
      <w:r w:rsidRPr="00ED5D4E">
        <w:t>ние</w:t>
      </w:r>
      <w:r w:rsidRPr="00ED5D4E">
        <w:rPr>
          <w:spacing w:val="1"/>
        </w:rPr>
        <w:t xml:space="preserve"> </w:t>
      </w:r>
      <w:r w:rsidRPr="00ED5D4E">
        <w:rPr>
          <w:spacing w:val="-5"/>
        </w:rPr>
        <w:t>у</w:t>
      </w:r>
      <w:r w:rsidRPr="00ED5D4E">
        <w:rPr>
          <w:spacing w:val="-1"/>
        </w:rPr>
        <w:t>с</w:t>
      </w:r>
      <w:r w:rsidRPr="00ED5D4E">
        <w:t>ловий</w:t>
      </w:r>
      <w:r w:rsidRPr="00ED5D4E">
        <w:rPr>
          <w:spacing w:val="2"/>
        </w:rPr>
        <w:t xml:space="preserve"> </w:t>
      </w:r>
      <w:r w:rsidRPr="00ED5D4E">
        <w:t>для ос</w:t>
      </w:r>
      <w:r w:rsidRPr="00ED5D4E">
        <w:rPr>
          <w:spacing w:val="-1"/>
        </w:rPr>
        <w:t>в</w:t>
      </w:r>
      <w:r w:rsidRPr="00ED5D4E">
        <w:t>о</w:t>
      </w:r>
      <w:r w:rsidRPr="00ED5D4E">
        <w:rPr>
          <w:spacing w:val="-1"/>
        </w:rPr>
        <w:t>е</w:t>
      </w:r>
      <w:r w:rsidRPr="00ED5D4E">
        <w:t xml:space="preserve">ния </w:t>
      </w:r>
      <w:r w:rsidRPr="00ED5D4E">
        <w:rPr>
          <w:spacing w:val="-1"/>
        </w:rPr>
        <w:t>а</w:t>
      </w:r>
      <w:r w:rsidRPr="00ED5D4E">
        <w:t>зов э</w:t>
      </w:r>
      <w:r w:rsidRPr="00ED5D4E">
        <w:rPr>
          <w:spacing w:val="-2"/>
        </w:rPr>
        <w:t>с</w:t>
      </w:r>
      <w:r w:rsidRPr="00ED5D4E">
        <w:t>т</w:t>
      </w:r>
      <w:r w:rsidRPr="00ED5D4E">
        <w:rPr>
          <w:spacing w:val="-1"/>
        </w:rPr>
        <w:t>е</w:t>
      </w:r>
      <w:r w:rsidRPr="00ED5D4E">
        <w:t>тики</w:t>
      </w:r>
      <w:r w:rsidRPr="00ED5D4E">
        <w:rPr>
          <w:spacing w:val="-2"/>
        </w:rPr>
        <w:t xml:space="preserve"> </w:t>
      </w:r>
      <w:r w:rsidRPr="00ED5D4E">
        <w:t xml:space="preserve">и </w:t>
      </w:r>
      <w:r w:rsidRPr="00ED5D4E">
        <w:rPr>
          <w:spacing w:val="1"/>
        </w:rPr>
        <w:t>м</w:t>
      </w:r>
      <w:r w:rsidRPr="00ED5D4E">
        <w:rPr>
          <w:spacing w:val="-8"/>
        </w:rPr>
        <w:t>у</w:t>
      </w:r>
      <w:r w:rsidRPr="00ED5D4E">
        <w:rPr>
          <w:spacing w:val="3"/>
        </w:rPr>
        <w:t>з</w:t>
      </w:r>
      <w:r w:rsidRPr="00ED5D4E">
        <w:t>ык</w:t>
      </w:r>
      <w:r w:rsidRPr="00ED5D4E">
        <w:rPr>
          <w:spacing w:val="1"/>
        </w:rPr>
        <w:t>и</w:t>
      </w:r>
      <w:r w:rsidRPr="00ED5D4E">
        <w:t>;</w:t>
      </w:r>
    </w:p>
    <w:p w:rsidR="00404731" w:rsidRDefault="00404731" w:rsidP="005B4E80">
      <w:pPr>
        <w:pStyle w:val="a3"/>
        <w:numPr>
          <w:ilvl w:val="1"/>
          <w:numId w:val="18"/>
        </w:numPr>
        <w:kinsoku w:val="0"/>
        <w:overflowPunct w:val="0"/>
        <w:ind w:left="361" w:right="1235" w:hanging="361"/>
        <w:jc w:val="both"/>
      </w:pPr>
      <w:r w:rsidRPr="00ED5D4E">
        <w:t>формиров</w:t>
      </w:r>
      <w:r w:rsidRPr="00ED5D4E">
        <w:rPr>
          <w:spacing w:val="-2"/>
        </w:rPr>
        <w:t>а</w:t>
      </w:r>
      <w:r w:rsidRPr="00ED5D4E">
        <w:t>ние</w:t>
      </w:r>
      <w:r w:rsidRPr="00ED5D4E">
        <w:rPr>
          <w:spacing w:val="-1"/>
        </w:rPr>
        <w:t xml:space="preserve"> </w:t>
      </w:r>
      <w:r w:rsidRPr="00ED5D4E">
        <w:t>пр</w:t>
      </w:r>
      <w:r w:rsidRPr="00ED5D4E">
        <w:rPr>
          <w:spacing w:val="-1"/>
        </w:rPr>
        <w:t>а</w:t>
      </w:r>
      <w:r w:rsidRPr="00ED5D4E">
        <w:t xml:space="preserve">вил </w:t>
      </w:r>
      <w:r w:rsidRPr="00ED5D4E">
        <w:rPr>
          <w:spacing w:val="1"/>
        </w:rPr>
        <w:t>п</w:t>
      </w:r>
      <w:r w:rsidRPr="00ED5D4E">
        <w:t>ов</w:t>
      </w:r>
      <w:r w:rsidRPr="00ED5D4E">
        <w:rPr>
          <w:spacing w:val="-2"/>
        </w:rPr>
        <w:t>е</w:t>
      </w:r>
      <w:r w:rsidRPr="00ED5D4E">
        <w:t>д</w:t>
      </w:r>
      <w:r w:rsidRPr="00ED5D4E">
        <w:rPr>
          <w:spacing w:val="-1"/>
        </w:rPr>
        <w:t>е</w:t>
      </w:r>
      <w:r w:rsidRPr="00ED5D4E">
        <w:t>ния, тов</w:t>
      </w:r>
      <w:r w:rsidRPr="00ED5D4E">
        <w:rPr>
          <w:spacing w:val="-2"/>
        </w:rPr>
        <w:t>а</w:t>
      </w:r>
      <w:r w:rsidRPr="00ED5D4E">
        <w:t>рищ</w:t>
      </w:r>
      <w:r w:rsidRPr="00ED5D4E">
        <w:rPr>
          <w:spacing w:val="-1"/>
        </w:rPr>
        <w:t>ес</w:t>
      </w:r>
      <w:r w:rsidRPr="00ED5D4E">
        <w:t>кого вз</w:t>
      </w:r>
      <w:r w:rsidRPr="00ED5D4E">
        <w:rPr>
          <w:spacing w:val="-1"/>
        </w:rPr>
        <w:t>а</w:t>
      </w:r>
      <w:r w:rsidRPr="00ED5D4E">
        <w:rPr>
          <w:spacing w:val="5"/>
        </w:rPr>
        <w:t>и</w:t>
      </w:r>
      <w:r w:rsidRPr="00ED5D4E">
        <w:rPr>
          <w:spacing w:val="-1"/>
        </w:rPr>
        <w:t>м</w:t>
      </w:r>
      <w:r w:rsidRPr="00ED5D4E">
        <w:t>оотнош</w:t>
      </w:r>
      <w:r w:rsidRPr="00ED5D4E">
        <w:rPr>
          <w:spacing w:val="-1"/>
        </w:rPr>
        <w:t>е</w:t>
      </w:r>
      <w:r w:rsidRPr="00ED5D4E">
        <w:t>ния</w:t>
      </w:r>
      <w:r w:rsidRPr="00ED5D4E">
        <w:rPr>
          <w:spacing w:val="-3"/>
        </w:rPr>
        <w:t xml:space="preserve"> </w:t>
      </w:r>
      <w:r w:rsidRPr="00ED5D4E">
        <w:rPr>
          <w:spacing w:val="-2"/>
        </w:rPr>
        <w:t xml:space="preserve">на </w:t>
      </w:r>
      <w:r w:rsidRPr="00ED5D4E">
        <w:rPr>
          <w:spacing w:val="-5"/>
        </w:rPr>
        <w:t>у</w:t>
      </w:r>
      <w:r w:rsidRPr="00ED5D4E">
        <w:rPr>
          <w:spacing w:val="1"/>
        </w:rPr>
        <w:t>ч</w:t>
      </w:r>
      <w:r w:rsidRPr="00ED5D4E">
        <w:rPr>
          <w:spacing w:val="-1"/>
        </w:rPr>
        <w:t>е</w:t>
      </w:r>
      <w:r w:rsidRPr="00ED5D4E">
        <w:rPr>
          <w:spacing w:val="2"/>
        </w:rPr>
        <w:t>б</w:t>
      </w:r>
      <w:r w:rsidRPr="00ED5D4E">
        <w:t>ных з</w:t>
      </w:r>
      <w:r w:rsidRPr="00ED5D4E">
        <w:rPr>
          <w:spacing w:val="-1"/>
        </w:rPr>
        <w:t>а</w:t>
      </w:r>
      <w:r w:rsidRPr="00ED5D4E">
        <w:t>няти</w:t>
      </w:r>
      <w:r w:rsidRPr="00ED5D4E">
        <w:rPr>
          <w:spacing w:val="-3"/>
        </w:rPr>
        <w:t>я</w:t>
      </w:r>
      <w:r w:rsidRPr="00ED5D4E">
        <w:rPr>
          <w:spacing w:val="2"/>
        </w:rPr>
        <w:t>х</w:t>
      </w:r>
      <w:r w:rsidRPr="00ED5D4E">
        <w:t>.</w:t>
      </w:r>
    </w:p>
    <w:p w:rsidR="007F13BC" w:rsidRDefault="007F13BC" w:rsidP="007F13BC">
      <w:pPr>
        <w:pStyle w:val="a3"/>
        <w:kinsoku w:val="0"/>
        <w:overflowPunct w:val="0"/>
        <w:ind w:left="361" w:right="1235"/>
        <w:jc w:val="both"/>
      </w:pPr>
    </w:p>
    <w:p w:rsidR="00655F6C" w:rsidRPr="00ED5D4E" w:rsidRDefault="00545633" w:rsidP="00655F6C">
      <w:pPr>
        <w:pStyle w:val="a5"/>
        <w:spacing w:before="0" w:beforeAutospacing="0" w:after="240" w:afterAutospacing="0"/>
        <w:rPr>
          <w:b/>
        </w:rPr>
      </w:pPr>
      <w:r>
        <w:rPr>
          <w:b/>
        </w:rPr>
        <w:t xml:space="preserve">  Тематический план 2021-2022</w:t>
      </w:r>
      <w:r w:rsidR="00655F6C" w:rsidRPr="00ED5D4E">
        <w:rPr>
          <w:b/>
        </w:rPr>
        <w:t xml:space="preserve"> (1-й год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1134"/>
        <w:gridCol w:w="708"/>
        <w:gridCol w:w="851"/>
        <w:gridCol w:w="1984"/>
        <w:gridCol w:w="1701"/>
      </w:tblGrid>
      <w:tr w:rsidR="00655F6C" w:rsidRPr="00ED5D4E" w:rsidTr="00EB0761">
        <w:tc>
          <w:tcPr>
            <w:tcW w:w="534" w:type="dxa"/>
            <w:vMerge w:val="restart"/>
            <w:vAlign w:val="center"/>
          </w:tcPr>
          <w:p w:rsidR="00655F6C" w:rsidRPr="00ED5D4E" w:rsidRDefault="00655F6C" w:rsidP="00EB0761">
            <w:pPr>
              <w:jc w:val="center"/>
            </w:pPr>
            <w:r w:rsidRPr="00ED5D4E">
              <w:t>№ п/п</w:t>
            </w:r>
          </w:p>
        </w:tc>
        <w:tc>
          <w:tcPr>
            <w:tcW w:w="2835" w:type="dxa"/>
            <w:vMerge w:val="restart"/>
            <w:vAlign w:val="center"/>
          </w:tcPr>
          <w:p w:rsidR="00655F6C" w:rsidRPr="00ED5D4E" w:rsidRDefault="00655F6C" w:rsidP="00EB0761">
            <w:pPr>
              <w:jc w:val="center"/>
            </w:pPr>
            <w:r w:rsidRPr="00ED5D4E">
              <w:t>Тема занятий</w:t>
            </w:r>
          </w:p>
        </w:tc>
        <w:tc>
          <w:tcPr>
            <w:tcW w:w="2693" w:type="dxa"/>
            <w:gridSpan w:val="3"/>
            <w:vAlign w:val="center"/>
          </w:tcPr>
          <w:p w:rsidR="00655F6C" w:rsidRPr="00ED5D4E" w:rsidRDefault="00655F6C" w:rsidP="00EB0761">
            <w:pPr>
              <w:jc w:val="center"/>
            </w:pPr>
            <w:r w:rsidRPr="00ED5D4E">
              <w:t>Часы</w:t>
            </w:r>
          </w:p>
        </w:tc>
        <w:tc>
          <w:tcPr>
            <w:tcW w:w="1984" w:type="dxa"/>
            <w:vMerge w:val="restart"/>
            <w:vAlign w:val="center"/>
          </w:tcPr>
          <w:p w:rsidR="00655F6C" w:rsidRPr="00ED5D4E" w:rsidRDefault="00655F6C" w:rsidP="00EB0761">
            <w:pPr>
              <w:jc w:val="center"/>
            </w:pPr>
            <w:r w:rsidRPr="00ED5D4E">
              <w:t>Формы проведения занятий</w:t>
            </w:r>
          </w:p>
        </w:tc>
        <w:tc>
          <w:tcPr>
            <w:tcW w:w="1701" w:type="dxa"/>
            <w:vMerge w:val="restart"/>
            <w:vAlign w:val="center"/>
          </w:tcPr>
          <w:p w:rsidR="00655F6C" w:rsidRPr="00ED5D4E" w:rsidRDefault="00655F6C" w:rsidP="00EB0761">
            <w:pPr>
              <w:jc w:val="center"/>
            </w:pPr>
            <w:r w:rsidRPr="00ED5D4E">
              <w:t>Методы контроля</w:t>
            </w:r>
          </w:p>
        </w:tc>
      </w:tr>
      <w:tr w:rsidR="00655F6C" w:rsidRPr="00ED5D4E" w:rsidTr="00EB0761">
        <w:tc>
          <w:tcPr>
            <w:tcW w:w="534" w:type="dxa"/>
            <w:vMerge/>
          </w:tcPr>
          <w:p w:rsidR="00655F6C" w:rsidRPr="00ED5D4E" w:rsidRDefault="00655F6C" w:rsidP="00EB0761"/>
        </w:tc>
        <w:tc>
          <w:tcPr>
            <w:tcW w:w="2835" w:type="dxa"/>
            <w:vMerge/>
          </w:tcPr>
          <w:p w:rsidR="00655F6C" w:rsidRPr="00ED5D4E" w:rsidRDefault="00655F6C" w:rsidP="00EB0761">
            <w:pPr>
              <w:jc w:val="center"/>
            </w:pPr>
          </w:p>
        </w:tc>
        <w:tc>
          <w:tcPr>
            <w:tcW w:w="1134" w:type="dxa"/>
            <w:vAlign w:val="center"/>
          </w:tcPr>
          <w:p w:rsidR="00655F6C" w:rsidRPr="00ED5D4E" w:rsidRDefault="00655F6C" w:rsidP="00EB0761">
            <w:pPr>
              <w:jc w:val="center"/>
            </w:pPr>
            <w:r w:rsidRPr="00ED5D4E">
              <w:t>Общее</w:t>
            </w:r>
          </w:p>
          <w:p w:rsidR="00655F6C" w:rsidRPr="00ED5D4E" w:rsidRDefault="00655F6C" w:rsidP="00EB0761">
            <w:pPr>
              <w:jc w:val="center"/>
            </w:pPr>
            <w:r w:rsidRPr="00ED5D4E">
              <w:t>кол-во</w:t>
            </w:r>
          </w:p>
        </w:tc>
        <w:tc>
          <w:tcPr>
            <w:tcW w:w="708" w:type="dxa"/>
            <w:vAlign w:val="center"/>
          </w:tcPr>
          <w:p w:rsidR="00655F6C" w:rsidRPr="00ED5D4E" w:rsidRDefault="00655F6C" w:rsidP="00EB0761">
            <w:pPr>
              <w:jc w:val="center"/>
            </w:pPr>
            <w:r w:rsidRPr="00ED5D4E">
              <w:t>Теория</w:t>
            </w:r>
          </w:p>
        </w:tc>
        <w:tc>
          <w:tcPr>
            <w:tcW w:w="851" w:type="dxa"/>
            <w:vAlign w:val="center"/>
          </w:tcPr>
          <w:p w:rsidR="00655F6C" w:rsidRPr="00ED5D4E" w:rsidRDefault="00655F6C" w:rsidP="00EB0761">
            <w:pPr>
              <w:jc w:val="center"/>
            </w:pPr>
            <w:r>
              <w:t>Прак</w:t>
            </w:r>
            <w:r w:rsidRPr="00ED5D4E">
              <w:t>тика</w:t>
            </w:r>
          </w:p>
        </w:tc>
        <w:tc>
          <w:tcPr>
            <w:tcW w:w="1984" w:type="dxa"/>
            <w:vMerge/>
          </w:tcPr>
          <w:p w:rsidR="00655F6C" w:rsidRPr="00ED5D4E" w:rsidRDefault="00655F6C" w:rsidP="00EB0761"/>
        </w:tc>
        <w:tc>
          <w:tcPr>
            <w:tcW w:w="1701" w:type="dxa"/>
            <w:vMerge/>
          </w:tcPr>
          <w:p w:rsidR="00655F6C" w:rsidRPr="00ED5D4E" w:rsidRDefault="00655F6C" w:rsidP="00EB0761"/>
        </w:tc>
      </w:tr>
      <w:tr w:rsidR="00655F6C" w:rsidRPr="00ED5D4E" w:rsidTr="00EB0761">
        <w:trPr>
          <w:trHeight w:val="313"/>
        </w:trPr>
        <w:tc>
          <w:tcPr>
            <w:tcW w:w="9747" w:type="dxa"/>
            <w:gridSpan w:val="7"/>
            <w:vAlign w:val="center"/>
          </w:tcPr>
          <w:p w:rsidR="00655F6C" w:rsidRPr="00ED5D4E" w:rsidRDefault="00655F6C" w:rsidP="00EB0761">
            <w:pPr>
              <w:jc w:val="center"/>
            </w:pPr>
            <w:r w:rsidRPr="00ED5D4E">
              <w:rPr>
                <w:b/>
              </w:rPr>
              <w:t>Вокально-хоровая работа</w:t>
            </w:r>
          </w:p>
        </w:tc>
      </w:tr>
      <w:tr w:rsidR="00655F6C" w:rsidRPr="00ED5D4E" w:rsidTr="00EB0761">
        <w:tc>
          <w:tcPr>
            <w:tcW w:w="534" w:type="dxa"/>
            <w:vAlign w:val="center"/>
          </w:tcPr>
          <w:p w:rsidR="00655F6C" w:rsidRPr="00ED5D4E" w:rsidRDefault="00655F6C" w:rsidP="00EB0761">
            <w:pPr>
              <w:jc w:val="center"/>
            </w:pPr>
            <w:r w:rsidRPr="00ED5D4E">
              <w:t>1</w:t>
            </w:r>
          </w:p>
        </w:tc>
        <w:tc>
          <w:tcPr>
            <w:tcW w:w="2835" w:type="dxa"/>
            <w:vAlign w:val="center"/>
          </w:tcPr>
          <w:p w:rsidR="00655F6C" w:rsidRPr="00ED5D4E" w:rsidRDefault="00655F6C" w:rsidP="00EB0761">
            <w:r w:rsidRPr="00ED5D4E">
              <w:t>Введение, владение голосовым аппаратом.</w:t>
            </w:r>
          </w:p>
        </w:tc>
        <w:tc>
          <w:tcPr>
            <w:tcW w:w="1134" w:type="dxa"/>
            <w:vAlign w:val="center"/>
          </w:tcPr>
          <w:p w:rsidR="00655F6C" w:rsidRPr="00ED5D4E" w:rsidRDefault="00582644" w:rsidP="00EB0761">
            <w:pPr>
              <w:spacing w:line="360" w:lineRule="auto"/>
              <w:jc w:val="center"/>
              <w:rPr>
                <w:b/>
              </w:rPr>
            </w:pPr>
            <w:r>
              <w:rPr>
                <w:b/>
              </w:rPr>
              <w:t>4</w:t>
            </w:r>
          </w:p>
        </w:tc>
        <w:tc>
          <w:tcPr>
            <w:tcW w:w="708" w:type="dxa"/>
            <w:vAlign w:val="center"/>
          </w:tcPr>
          <w:p w:rsidR="00655F6C" w:rsidRPr="00ED5D4E" w:rsidRDefault="00582644" w:rsidP="00EB0761">
            <w:pPr>
              <w:spacing w:line="360" w:lineRule="auto"/>
              <w:jc w:val="center"/>
              <w:rPr>
                <w:b/>
              </w:rPr>
            </w:pPr>
            <w:r>
              <w:rPr>
                <w:b/>
              </w:rPr>
              <w:t>2</w:t>
            </w:r>
          </w:p>
        </w:tc>
        <w:tc>
          <w:tcPr>
            <w:tcW w:w="851" w:type="dxa"/>
            <w:vAlign w:val="center"/>
          </w:tcPr>
          <w:p w:rsidR="00655F6C" w:rsidRPr="00ED5D4E" w:rsidRDefault="00582644" w:rsidP="00EB0761">
            <w:pPr>
              <w:spacing w:line="360" w:lineRule="auto"/>
              <w:jc w:val="center"/>
              <w:rPr>
                <w:b/>
              </w:rPr>
            </w:pPr>
            <w:r>
              <w:rPr>
                <w:b/>
              </w:rPr>
              <w:t>2</w:t>
            </w:r>
          </w:p>
        </w:tc>
        <w:tc>
          <w:tcPr>
            <w:tcW w:w="1984" w:type="dxa"/>
            <w:vAlign w:val="center"/>
          </w:tcPr>
          <w:p w:rsidR="00655F6C" w:rsidRPr="00ED5D4E" w:rsidRDefault="007F13BC" w:rsidP="007F13BC">
            <w:pPr>
              <w:spacing w:line="360" w:lineRule="auto"/>
              <w:jc w:val="center"/>
            </w:pPr>
            <w:r w:rsidRPr="00ED5D4E">
              <w:t>Групповое</w:t>
            </w:r>
          </w:p>
        </w:tc>
        <w:tc>
          <w:tcPr>
            <w:tcW w:w="1701" w:type="dxa"/>
            <w:vAlign w:val="center"/>
          </w:tcPr>
          <w:p w:rsidR="00655F6C" w:rsidRPr="00ED5D4E" w:rsidRDefault="00655F6C" w:rsidP="00EB0761">
            <w:pPr>
              <w:spacing w:line="360" w:lineRule="auto"/>
              <w:jc w:val="center"/>
            </w:pPr>
            <w:r w:rsidRPr="00ED5D4E">
              <w:t>Наблюдение</w:t>
            </w:r>
          </w:p>
        </w:tc>
      </w:tr>
      <w:tr w:rsidR="00655F6C" w:rsidRPr="00ED5D4E" w:rsidTr="00EB0761">
        <w:tc>
          <w:tcPr>
            <w:tcW w:w="534" w:type="dxa"/>
            <w:vAlign w:val="center"/>
          </w:tcPr>
          <w:p w:rsidR="00655F6C" w:rsidRPr="00ED5D4E" w:rsidRDefault="00655F6C" w:rsidP="00EB0761">
            <w:pPr>
              <w:jc w:val="center"/>
            </w:pPr>
            <w:r w:rsidRPr="00ED5D4E">
              <w:t>2</w:t>
            </w:r>
          </w:p>
        </w:tc>
        <w:tc>
          <w:tcPr>
            <w:tcW w:w="2835" w:type="dxa"/>
            <w:vAlign w:val="center"/>
          </w:tcPr>
          <w:p w:rsidR="00655F6C" w:rsidRPr="00ED5D4E" w:rsidRDefault="00655F6C" w:rsidP="00EB0761">
            <w:r w:rsidRPr="00ED5D4E">
              <w:t>Певческая установка. Дыхание.</w:t>
            </w:r>
          </w:p>
        </w:tc>
        <w:tc>
          <w:tcPr>
            <w:tcW w:w="1134" w:type="dxa"/>
            <w:vAlign w:val="center"/>
          </w:tcPr>
          <w:p w:rsidR="00655F6C" w:rsidRPr="00ED5D4E" w:rsidRDefault="00655F6C" w:rsidP="00EB0761">
            <w:pPr>
              <w:spacing w:line="360" w:lineRule="auto"/>
              <w:jc w:val="center"/>
              <w:rPr>
                <w:b/>
              </w:rPr>
            </w:pPr>
            <w:r w:rsidRPr="00ED5D4E">
              <w:rPr>
                <w:b/>
              </w:rPr>
              <w:t>16</w:t>
            </w:r>
          </w:p>
        </w:tc>
        <w:tc>
          <w:tcPr>
            <w:tcW w:w="708" w:type="dxa"/>
            <w:vAlign w:val="center"/>
          </w:tcPr>
          <w:p w:rsidR="00655F6C" w:rsidRPr="00ED5D4E" w:rsidRDefault="00582644" w:rsidP="00EB0761">
            <w:pPr>
              <w:spacing w:line="360" w:lineRule="auto"/>
              <w:jc w:val="center"/>
              <w:rPr>
                <w:b/>
              </w:rPr>
            </w:pPr>
            <w:r>
              <w:rPr>
                <w:b/>
              </w:rPr>
              <w:t>4</w:t>
            </w:r>
          </w:p>
        </w:tc>
        <w:tc>
          <w:tcPr>
            <w:tcW w:w="851" w:type="dxa"/>
            <w:vAlign w:val="center"/>
          </w:tcPr>
          <w:p w:rsidR="00655F6C" w:rsidRPr="00ED5D4E" w:rsidRDefault="00582644" w:rsidP="00EB0761">
            <w:pPr>
              <w:spacing w:line="360" w:lineRule="auto"/>
              <w:jc w:val="center"/>
              <w:rPr>
                <w:b/>
              </w:rPr>
            </w:pPr>
            <w:r>
              <w:rPr>
                <w:b/>
              </w:rPr>
              <w:t>12</w:t>
            </w:r>
          </w:p>
        </w:tc>
        <w:tc>
          <w:tcPr>
            <w:tcW w:w="1984" w:type="dxa"/>
            <w:vAlign w:val="center"/>
          </w:tcPr>
          <w:p w:rsidR="00655F6C" w:rsidRPr="00ED5D4E" w:rsidRDefault="007F13BC" w:rsidP="00EB0761">
            <w:pPr>
              <w:spacing w:line="360" w:lineRule="auto"/>
              <w:jc w:val="center"/>
            </w:pPr>
            <w:r w:rsidRPr="00ED5D4E">
              <w:t>Групповое</w:t>
            </w:r>
          </w:p>
        </w:tc>
        <w:tc>
          <w:tcPr>
            <w:tcW w:w="1701" w:type="dxa"/>
            <w:vAlign w:val="center"/>
          </w:tcPr>
          <w:p w:rsidR="00655F6C" w:rsidRPr="00ED5D4E" w:rsidRDefault="00655F6C" w:rsidP="00EB0761">
            <w:pPr>
              <w:spacing w:line="360" w:lineRule="auto"/>
              <w:jc w:val="center"/>
            </w:pPr>
            <w:r w:rsidRPr="00ED5D4E">
              <w:t>Наблюдение</w:t>
            </w:r>
          </w:p>
        </w:tc>
      </w:tr>
      <w:tr w:rsidR="00655F6C" w:rsidRPr="00ED5D4E" w:rsidTr="00EB0761">
        <w:tc>
          <w:tcPr>
            <w:tcW w:w="534" w:type="dxa"/>
            <w:vAlign w:val="center"/>
          </w:tcPr>
          <w:p w:rsidR="00655F6C" w:rsidRPr="00ED5D4E" w:rsidRDefault="00655F6C" w:rsidP="00EB0761">
            <w:pPr>
              <w:jc w:val="center"/>
            </w:pPr>
            <w:r w:rsidRPr="00ED5D4E">
              <w:t>3</w:t>
            </w:r>
          </w:p>
        </w:tc>
        <w:tc>
          <w:tcPr>
            <w:tcW w:w="2835" w:type="dxa"/>
            <w:vAlign w:val="center"/>
          </w:tcPr>
          <w:p w:rsidR="00655F6C" w:rsidRPr="00ED5D4E" w:rsidRDefault="00655F6C" w:rsidP="00EB0761">
            <w:pPr>
              <w:spacing w:line="360" w:lineRule="auto"/>
            </w:pPr>
            <w:r w:rsidRPr="00ED5D4E">
              <w:t>Распевание.</w:t>
            </w:r>
          </w:p>
        </w:tc>
        <w:tc>
          <w:tcPr>
            <w:tcW w:w="1134" w:type="dxa"/>
            <w:vAlign w:val="center"/>
          </w:tcPr>
          <w:p w:rsidR="00655F6C" w:rsidRPr="00ED5D4E" w:rsidRDefault="00655F6C" w:rsidP="00EB0761">
            <w:pPr>
              <w:spacing w:line="360" w:lineRule="auto"/>
              <w:jc w:val="center"/>
              <w:rPr>
                <w:b/>
              </w:rPr>
            </w:pPr>
            <w:r w:rsidRPr="00ED5D4E">
              <w:rPr>
                <w:b/>
              </w:rPr>
              <w:t>8</w:t>
            </w:r>
          </w:p>
        </w:tc>
        <w:tc>
          <w:tcPr>
            <w:tcW w:w="708" w:type="dxa"/>
            <w:vAlign w:val="center"/>
          </w:tcPr>
          <w:p w:rsidR="00655F6C" w:rsidRPr="00ED5D4E" w:rsidRDefault="00655F6C" w:rsidP="00EB0761">
            <w:pPr>
              <w:spacing w:line="360" w:lineRule="auto"/>
              <w:jc w:val="center"/>
              <w:rPr>
                <w:b/>
              </w:rPr>
            </w:pPr>
            <w:r w:rsidRPr="00ED5D4E">
              <w:rPr>
                <w:b/>
              </w:rPr>
              <w:t>2</w:t>
            </w:r>
          </w:p>
        </w:tc>
        <w:tc>
          <w:tcPr>
            <w:tcW w:w="851" w:type="dxa"/>
            <w:vAlign w:val="center"/>
          </w:tcPr>
          <w:p w:rsidR="00655F6C" w:rsidRPr="00ED5D4E" w:rsidRDefault="00655F6C" w:rsidP="00EB0761">
            <w:pPr>
              <w:spacing w:line="360" w:lineRule="auto"/>
              <w:jc w:val="center"/>
              <w:rPr>
                <w:b/>
              </w:rPr>
            </w:pPr>
            <w:r w:rsidRPr="00ED5D4E">
              <w:rPr>
                <w:b/>
              </w:rPr>
              <w:t>6</w:t>
            </w:r>
          </w:p>
        </w:tc>
        <w:tc>
          <w:tcPr>
            <w:tcW w:w="1984" w:type="dxa"/>
            <w:vAlign w:val="center"/>
          </w:tcPr>
          <w:p w:rsidR="00655F6C" w:rsidRPr="00ED5D4E" w:rsidRDefault="00655F6C" w:rsidP="00EB0761">
            <w:pPr>
              <w:spacing w:line="360" w:lineRule="auto"/>
              <w:jc w:val="center"/>
            </w:pPr>
            <w:r w:rsidRPr="00ED5D4E">
              <w:t>Групповое</w:t>
            </w:r>
          </w:p>
        </w:tc>
        <w:tc>
          <w:tcPr>
            <w:tcW w:w="1701" w:type="dxa"/>
            <w:vAlign w:val="center"/>
          </w:tcPr>
          <w:p w:rsidR="00655F6C" w:rsidRPr="00ED5D4E" w:rsidRDefault="00655F6C" w:rsidP="00EB0761">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4</w:t>
            </w:r>
          </w:p>
        </w:tc>
        <w:tc>
          <w:tcPr>
            <w:tcW w:w="2835" w:type="dxa"/>
            <w:vAlign w:val="center"/>
          </w:tcPr>
          <w:p w:rsidR="007F13BC" w:rsidRPr="00ED5D4E" w:rsidRDefault="007F13BC" w:rsidP="007F13BC">
            <w:pPr>
              <w:rPr>
                <w:lang w:val="en-US"/>
              </w:rPr>
            </w:pPr>
            <w:r w:rsidRPr="00ED5D4E">
              <w:t>Вокальные произведения разных жанров.</w:t>
            </w:r>
          </w:p>
        </w:tc>
        <w:tc>
          <w:tcPr>
            <w:tcW w:w="1134" w:type="dxa"/>
            <w:vAlign w:val="center"/>
          </w:tcPr>
          <w:p w:rsidR="007F13BC" w:rsidRPr="00ED5D4E" w:rsidRDefault="007F13BC" w:rsidP="007F13BC">
            <w:pPr>
              <w:spacing w:line="360" w:lineRule="auto"/>
              <w:jc w:val="center"/>
              <w:rPr>
                <w:b/>
              </w:rPr>
            </w:pPr>
            <w:r w:rsidRPr="00ED5D4E">
              <w:rPr>
                <w:b/>
              </w:rPr>
              <w:t>12</w:t>
            </w:r>
          </w:p>
        </w:tc>
        <w:tc>
          <w:tcPr>
            <w:tcW w:w="708" w:type="dxa"/>
            <w:vAlign w:val="center"/>
          </w:tcPr>
          <w:p w:rsidR="007F13BC" w:rsidRPr="00ED5D4E" w:rsidRDefault="007F13BC" w:rsidP="007F13BC">
            <w:pPr>
              <w:spacing w:line="360" w:lineRule="auto"/>
              <w:jc w:val="center"/>
              <w:rPr>
                <w:b/>
              </w:rPr>
            </w:pPr>
            <w:r>
              <w:rPr>
                <w:b/>
              </w:rPr>
              <w:t>4</w:t>
            </w:r>
          </w:p>
        </w:tc>
        <w:tc>
          <w:tcPr>
            <w:tcW w:w="851" w:type="dxa"/>
            <w:vAlign w:val="center"/>
          </w:tcPr>
          <w:p w:rsidR="007F13BC" w:rsidRPr="00ED5D4E" w:rsidRDefault="007F13BC" w:rsidP="007F13BC">
            <w:pPr>
              <w:spacing w:line="360" w:lineRule="auto"/>
              <w:jc w:val="center"/>
              <w:rPr>
                <w:b/>
              </w:rPr>
            </w:pPr>
            <w:r>
              <w:rPr>
                <w:b/>
              </w:rPr>
              <w:t>8</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5</w:t>
            </w:r>
          </w:p>
        </w:tc>
        <w:tc>
          <w:tcPr>
            <w:tcW w:w="2835" w:type="dxa"/>
            <w:vAlign w:val="center"/>
          </w:tcPr>
          <w:p w:rsidR="007F13BC" w:rsidRPr="00ED5D4E" w:rsidRDefault="007F13BC" w:rsidP="007F13BC">
            <w:pPr>
              <w:spacing w:line="360" w:lineRule="auto"/>
            </w:pPr>
            <w:r w:rsidRPr="00ED5D4E">
              <w:t>Дикция. Артикуляция.</w:t>
            </w:r>
          </w:p>
        </w:tc>
        <w:tc>
          <w:tcPr>
            <w:tcW w:w="1134" w:type="dxa"/>
            <w:vAlign w:val="center"/>
          </w:tcPr>
          <w:p w:rsidR="007F13BC" w:rsidRPr="00ED5D4E" w:rsidRDefault="007F13BC" w:rsidP="007F13BC">
            <w:pPr>
              <w:spacing w:line="360" w:lineRule="auto"/>
              <w:jc w:val="center"/>
              <w:rPr>
                <w:b/>
              </w:rPr>
            </w:pPr>
            <w:r w:rsidRPr="00ED5D4E">
              <w:rPr>
                <w:b/>
              </w:rPr>
              <w:t>20</w:t>
            </w:r>
          </w:p>
        </w:tc>
        <w:tc>
          <w:tcPr>
            <w:tcW w:w="708" w:type="dxa"/>
            <w:vAlign w:val="center"/>
          </w:tcPr>
          <w:p w:rsidR="007F13BC" w:rsidRPr="00ED5D4E" w:rsidRDefault="007F13BC" w:rsidP="007F13BC">
            <w:pPr>
              <w:spacing w:line="360" w:lineRule="auto"/>
              <w:jc w:val="center"/>
              <w:rPr>
                <w:b/>
              </w:rPr>
            </w:pPr>
            <w:r>
              <w:rPr>
                <w:b/>
              </w:rPr>
              <w:t>6</w:t>
            </w:r>
          </w:p>
        </w:tc>
        <w:tc>
          <w:tcPr>
            <w:tcW w:w="851" w:type="dxa"/>
            <w:vAlign w:val="center"/>
          </w:tcPr>
          <w:p w:rsidR="007F13BC" w:rsidRPr="00ED5D4E" w:rsidRDefault="007F13BC" w:rsidP="007F13BC">
            <w:pPr>
              <w:spacing w:line="360" w:lineRule="auto"/>
              <w:jc w:val="center"/>
              <w:rPr>
                <w:b/>
              </w:rPr>
            </w:pPr>
            <w:r>
              <w:rPr>
                <w:b/>
              </w:rPr>
              <w:t>14</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6</w:t>
            </w:r>
          </w:p>
        </w:tc>
        <w:tc>
          <w:tcPr>
            <w:tcW w:w="2835" w:type="dxa"/>
            <w:vAlign w:val="center"/>
          </w:tcPr>
          <w:p w:rsidR="007F13BC" w:rsidRPr="00ED5D4E" w:rsidRDefault="007F13BC" w:rsidP="007F13BC">
            <w:r w:rsidRPr="00ED5D4E">
              <w:t>Гигиена певческого голоса.</w:t>
            </w:r>
          </w:p>
        </w:tc>
        <w:tc>
          <w:tcPr>
            <w:tcW w:w="1134" w:type="dxa"/>
            <w:vAlign w:val="center"/>
          </w:tcPr>
          <w:p w:rsidR="007F13BC" w:rsidRPr="00ED5D4E" w:rsidRDefault="007F13BC" w:rsidP="007F13BC">
            <w:pPr>
              <w:spacing w:line="360" w:lineRule="auto"/>
              <w:jc w:val="center"/>
              <w:rPr>
                <w:b/>
              </w:rPr>
            </w:pPr>
            <w:r w:rsidRPr="00ED5D4E">
              <w:rPr>
                <w:b/>
              </w:rPr>
              <w:t>4</w:t>
            </w:r>
          </w:p>
        </w:tc>
        <w:tc>
          <w:tcPr>
            <w:tcW w:w="708" w:type="dxa"/>
            <w:vAlign w:val="center"/>
          </w:tcPr>
          <w:p w:rsidR="007F13BC" w:rsidRPr="00ED5D4E" w:rsidRDefault="007F13BC" w:rsidP="007F13BC">
            <w:pPr>
              <w:spacing w:line="360" w:lineRule="auto"/>
              <w:jc w:val="center"/>
              <w:rPr>
                <w:b/>
              </w:rPr>
            </w:pPr>
            <w:r w:rsidRPr="00ED5D4E">
              <w:rPr>
                <w:b/>
              </w:rPr>
              <w:t>2</w:t>
            </w:r>
          </w:p>
        </w:tc>
        <w:tc>
          <w:tcPr>
            <w:tcW w:w="851" w:type="dxa"/>
            <w:vAlign w:val="center"/>
          </w:tcPr>
          <w:p w:rsidR="007F13BC" w:rsidRPr="00ED5D4E" w:rsidRDefault="007F13BC" w:rsidP="007F13BC">
            <w:pPr>
              <w:spacing w:line="360" w:lineRule="auto"/>
              <w:jc w:val="center"/>
              <w:rPr>
                <w:b/>
              </w:rPr>
            </w:pPr>
            <w:r w:rsidRPr="00ED5D4E">
              <w:rPr>
                <w:b/>
              </w:rPr>
              <w:t>2</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7</w:t>
            </w:r>
          </w:p>
        </w:tc>
        <w:tc>
          <w:tcPr>
            <w:tcW w:w="2835" w:type="dxa"/>
            <w:vAlign w:val="center"/>
          </w:tcPr>
          <w:p w:rsidR="007F13BC" w:rsidRPr="00ED5D4E" w:rsidRDefault="007F13BC" w:rsidP="007F13BC">
            <w:r w:rsidRPr="00ED5D4E">
              <w:t>Сценическая культура и сценический образ.</w:t>
            </w:r>
            <w:r w:rsidR="0093214E" w:rsidRPr="00ED5D4E">
              <w:rPr>
                <w:b/>
                <w:bCs/>
                <w:iCs/>
                <w:color w:val="000000"/>
              </w:rPr>
              <w:t xml:space="preserve"> </w:t>
            </w:r>
            <w:r w:rsidR="0093214E" w:rsidRPr="0093214E">
              <w:rPr>
                <w:bCs/>
                <w:iCs/>
                <w:color w:val="000000"/>
              </w:rPr>
              <w:t>Актерское мастерство</w:t>
            </w:r>
          </w:p>
        </w:tc>
        <w:tc>
          <w:tcPr>
            <w:tcW w:w="1134" w:type="dxa"/>
            <w:vAlign w:val="center"/>
          </w:tcPr>
          <w:p w:rsidR="007F13BC" w:rsidRPr="00ED5D4E" w:rsidRDefault="00614E1F" w:rsidP="007F13BC">
            <w:pPr>
              <w:spacing w:line="360" w:lineRule="auto"/>
              <w:jc w:val="center"/>
              <w:rPr>
                <w:b/>
              </w:rPr>
            </w:pPr>
            <w:r>
              <w:rPr>
                <w:b/>
              </w:rPr>
              <w:t>8</w:t>
            </w:r>
          </w:p>
        </w:tc>
        <w:tc>
          <w:tcPr>
            <w:tcW w:w="708" w:type="dxa"/>
            <w:vAlign w:val="center"/>
          </w:tcPr>
          <w:p w:rsidR="007F13BC" w:rsidRPr="00ED5D4E" w:rsidRDefault="007F13BC" w:rsidP="007F13BC">
            <w:pPr>
              <w:spacing w:line="360" w:lineRule="auto"/>
              <w:jc w:val="center"/>
              <w:rPr>
                <w:b/>
              </w:rPr>
            </w:pPr>
            <w:r w:rsidRPr="00ED5D4E">
              <w:rPr>
                <w:b/>
              </w:rPr>
              <w:t>6</w:t>
            </w:r>
          </w:p>
        </w:tc>
        <w:tc>
          <w:tcPr>
            <w:tcW w:w="851" w:type="dxa"/>
            <w:vAlign w:val="center"/>
          </w:tcPr>
          <w:p w:rsidR="007F13BC" w:rsidRPr="00ED5D4E" w:rsidRDefault="007F13BC" w:rsidP="007F13BC">
            <w:pPr>
              <w:spacing w:line="360" w:lineRule="auto"/>
              <w:jc w:val="center"/>
              <w:rPr>
                <w:b/>
              </w:rPr>
            </w:pPr>
            <w:r w:rsidRPr="00ED5D4E">
              <w:rPr>
                <w:b/>
              </w:rPr>
              <w:t>10</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8</w:t>
            </w:r>
          </w:p>
        </w:tc>
        <w:tc>
          <w:tcPr>
            <w:tcW w:w="2835" w:type="dxa"/>
            <w:vAlign w:val="center"/>
          </w:tcPr>
          <w:p w:rsidR="007F13BC" w:rsidRPr="006D58D0" w:rsidRDefault="007F13BC" w:rsidP="007F13BC">
            <w:pPr>
              <w:pStyle w:val="ac"/>
              <w:tabs>
                <w:tab w:val="clear" w:pos="4677"/>
                <w:tab w:val="clear" w:pos="9355"/>
                <w:tab w:val="left" w:pos="540"/>
              </w:tabs>
              <w:rPr>
                <w:color w:val="000000"/>
              </w:rPr>
            </w:pPr>
            <w:r w:rsidRPr="00ED5D4E">
              <w:rPr>
                <w:bCs/>
                <w:iCs/>
                <w:color w:val="000000"/>
              </w:rPr>
              <w:t>Музыкально-теоретическая подготовка</w:t>
            </w:r>
            <w:r>
              <w:rPr>
                <w:bCs/>
                <w:iCs/>
                <w:color w:val="000000"/>
              </w:rPr>
              <w:t>.</w:t>
            </w:r>
          </w:p>
        </w:tc>
        <w:tc>
          <w:tcPr>
            <w:tcW w:w="1134" w:type="dxa"/>
            <w:vAlign w:val="center"/>
          </w:tcPr>
          <w:p w:rsidR="007F13BC" w:rsidRPr="00ED5D4E" w:rsidRDefault="00614E1F" w:rsidP="007F13BC">
            <w:pPr>
              <w:spacing w:line="360" w:lineRule="auto"/>
              <w:jc w:val="center"/>
              <w:rPr>
                <w:b/>
              </w:rPr>
            </w:pPr>
            <w:r>
              <w:rPr>
                <w:b/>
              </w:rPr>
              <w:t>16</w:t>
            </w:r>
          </w:p>
        </w:tc>
        <w:tc>
          <w:tcPr>
            <w:tcW w:w="708" w:type="dxa"/>
            <w:vAlign w:val="center"/>
          </w:tcPr>
          <w:p w:rsidR="007F13BC" w:rsidRPr="00ED5D4E" w:rsidRDefault="007F13BC" w:rsidP="007F13BC">
            <w:pPr>
              <w:spacing w:line="360" w:lineRule="auto"/>
              <w:jc w:val="center"/>
              <w:rPr>
                <w:b/>
              </w:rPr>
            </w:pPr>
            <w:r>
              <w:rPr>
                <w:b/>
              </w:rPr>
              <w:t>4</w:t>
            </w:r>
          </w:p>
        </w:tc>
        <w:tc>
          <w:tcPr>
            <w:tcW w:w="851" w:type="dxa"/>
            <w:vAlign w:val="center"/>
          </w:tcPr>
          <w:p w:rsidR="007F13BC" w:rsidRPr="00ED5D4E" w:rsidRDefault="007F13BC" w:rsidP="007F13BC">
            <w:pPr>
              <w:spacing w:line="360" w:lineRule="auto"/>
              <w:jc w:val="center"/>
              <w:rPr>
                <w:b/>
              </w:rPr>
            </w:pPr>
            <w:r>
              <w:rPr>
                <w:b/>
              </w:rPr>
              <w:t>4</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9</w:t>
            </w:r>
          </w:p>
        </w:tc>
        <w:tc>
          <w:tcPr>
            <w:tcW w:w="2835" w:type="dxa"/>
            <w:vAlign w:val="center"/>
          </w:tcPr>
          <w:p w:rsidR="007F13BC" w:rsidRPr="00ED5D4E" w:rsidRDefault="007F13BC" w:rsidP="007F13BC">
            <w:r w:rsidRPr="00ED5D4E">
              <w:t>Игровая деятельность, театрализация</w:t>
            </w:r>
          </w:p>
        </w:tc>
        <w:tc>
          <w:tcPr>
            <w:tcW w:w="1134" w:type="dxa"/>
            <w:vAlign w:val="center"/>
          </w:tcPr>
          <w:p w:rsidR="007F13BC" w:rsidRPr="00ED5D4E" w:rsidRDefault="00B16D6E" w:rsidP="007F13BC">
            <w:pPr>
              <w:spacing w:line="360" w:lineRule="auto"/>
              <w:jc w:val="center"/>
              <w:rPr>
                <w:b/>
              </w:rPr>
            </w:pPr>
            <w:r>
              <w:rPr>
                <w:b/>
              </w:rPr>
              <w:t>8</w:t>
            </w:r>
          </w:p>
        </w:tc>
        <w:tc>
          <w:tcPr>
            <w:tcW w:w="708" w:type="dxa"/>
            <w:vAlign w:val="center"/>
          </w:tcPr>
          <w:p w:rsidR="007F13BC" w:rsidRPr="00ED5D4E" w:rsidRDefault="007F13BC" w:rsidP="007F13BC">
            <w:pPr>
              <w:spacing w:line="360" w:lineRule="auto"/>
              <w:jc w:val="center"/>
              <w:rPr>
                <w:b/>
              </w:rPr>
            </w:pPr>
            <w:r>
              <w:rPr>
                <w:b/>
              </w:rPr>
              <w:t>-</w:t>
            </w:r>
          </w:p>
        </w:tc>
        <w:tc>
          <w:tcPr>
            <w:tcW w:w="851" w:type="dxa"/>
            <w:vAlign w:val="center"/>
          </w:tcPr>
          <w:p w:rsidR="007F13BC" w:rsidRPr="00ED5D4E" w:rsidRDefault="007F13BC" w:rsidP="007F13BC">
            <w:pPr>
              <w:spacing w:line="360" w:lineRule="auto"/>
              <w:jc w:val="center"/>
              <w:rPr>
                <w:b/>
              </w:rPr>
            </w:pPr>
            <w:r>
              <w:rPr>
                <w:b/>
              </w:rPr>
              <w:t>10</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10</w:t>
            </w:r>
          </w:p>
        </w:tc>
        <w:tc>
          <w:tcPr>
            <w:tcW w:w="2835" w:type="dxa"/>
            <w:vAlign w:val="center"/>
          </w:tcPr>
          <w:p w:rsidR="007F13BC" w:rsidRPr="00ED5D4E" w:rsidRDefault="007F13BC" w:rsidP="007F13BC">
            <w:r w:rsidRPr="00ED5D4E">
              <w:t>Вокально-хоровая работа.</w:t>
            </w:r>
          </w:p>
        </w:tc>
        <w:tc>
          <w:tcPr>
            <w:tcW w:w="1134" w:type="dxa"/>
            <w:vAlign w:val="center"/>
          </w:tcPr>
          <w:p w:rsidR="007F13BC" w:rsidRPr="00ED5D4E" w:rsidRDefault="007F13BC" w:rsidP="007F13BC">
            <w:pPr>
              <w:spacing w:line="360" w:lineRule="auto"/>
              <w:jc w:val="center"/>
              <w:rPr>
                <w:b/>
              </w:rPr>
            </w:pPr>
            <w:r w:rsidRPr="00ED5D4E">
              <w:rPr>
                <w:b/>
              </w:rPr>
              <w:t>3</w:t>
            </w:r>
            <w:r>
              <w:rPr>
                <w:b/>
              </w:rPr>
              <w:t>6</w:t>
            </w:r>
          </w:p>
        </w:tc>
        <w:tc>
          <w:tcPr>
            <w:tcW w:w="708" w:type="dxa"/>
            <w:vAlign w:val="center"/>
          </w:tcPr>
          <w:p w:rsidR="007F13BC" w:rsidRPr="00ED5D4E" w:rsidRDefault="007F13BC" w:rsidP="007F13BC">
            <w:pPr>
              <w:spacing w:line="360" w:lineRule="auto"/>
              <w:jc w:val="center"/>
              <w:rPr>
                <w:b/>
              </w:rPr>
            </w:pPr>
            <w:r w:rsidRPr="00ED5D4E">
              <w:rPr>
                <w:b/>
              </w:rPr>
              <w:t>10</w:t>
            </w:r>
          </w:p>
        </w:tc>
        <w:tc>
          <w:tcPr>
            <w:tcW w:w="851" w:type="dxa"/>
            <w:vAlign w:val="center"/>
          </w:tcPr>
          <w:p w:rsidR="007F13BC" w:rsidRPr="00ED5D4E" w:rsidRDefault="007F13BC" w:rsidP="007F13BC">
            <w:pPr>
              <w:spacing w:line="360" w:lineRule="auto"/>
              <w:jc w:val="center"/>
              <w:rPr>
                <w:b/>
              </w:rPr>
            </w:pPr>
            <w:r>
              <w:rPr>
                <w:b/>
              </w:rPr>
              <w:t>26</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c>
          <w:tcPr>
            <w:tcW w:w="534" w:type="dxa"/>
            <w:vAlign w:val="center"/>
          </w:tcPr>
          <w:p w:rsidR="007F13BC" w:rsidRPr="00ED5D4E" w:rsidRDefault="007F13BC" w:rsidP="007F13BC">
            <w:pPr>
              <w:jc w:val="center"/>
            </w:pPr>
            <w:r w:rsidRPr="00ED5D4E">
              <w:t>11</w:t>
            </w:r>
          </w:p>
        </w:tc>
        <w:tc>
          <w:tcPr>
            <w:tcW w:w="2835" w:type="dxa"/>
            <w:vAlign w:val="center"/>
          </w:tcPr>
          <w:p w:rsidR="007F13BC" w:rsidRPr="00ED5D4E" w:rsidRDefault="007F13BC" w:rsidP="007F13BC">
            <w:pPr>
              <w:spacing w:line="360" w:lineRule="auto"/>
            </w:pPr>
            <w:r w:rsidRPr="00ED5D4E">
              <w:t>Импровизация.</w:t>
            </w:r>
          </w:p>
        </w:tc>
        <w:tc>
          <w:tcPr>
            <w:tcW w:w="1134" w:type="dxa"/>
            <w:vAlign w:val="center"/>
          </w:tcPr>
          <w:p w:rsidR="007F13BC" w:rsidRPr="00ED5D4E" w:rsidRDefault="007F13BC" w:rsidP="007F13BC">
            <w:pPr>
              <w:spacing w:line="360" w:lineRule="auto"/>
              <w:jc w:val="center"/>
              <w:rPr>
                <w:b/>
              </w:rPr>
            </w:pPr>
            <w:r>
              <w:rPr>
                <w:b/>
              </w:rPr>
              <w:t>4</w:t>
            </w:r>
          </w:p>
        </w:tc>
        <w:tc>
          <w:tcPr>
            <w:tcW w:w="708" w:type="dxa"/>
            <w:vAlign w:val="center"/>
          </w:tcPr>
          <w:p w:rsidR="007F13BC" w:rsidRPr="00ED5D4E" w:rsidRDefault="007F13BC" w:rsidP="007F13BC">
            <w:pPr>
              <w:spacing w:line="360" w:lineRule="auto"/>
              <w:jc w:val="center"/>
              <w:rPr>
                <w:b/>
              </w:rPr>
            </w:pPr>
            <w:r>
              <w:rPr>
                <w:b/>
              </w:rPr>
              <w:t>2</w:t>
            </w:r>
          </w:p>
        </w:tc>
        <w:tc>
          <w:tcPr>
            <w:tcW w:w="851" w:type="dxa"/>
            <w:vAlign w:val="center"/>
          </w:tcPr>
          <w:p w:rsidR="007F13BC" w:rsidRPr="00ED5D4E" w:rsidRDefault="007F13BC" w:rsidP="007F13BC">
            <w:pPr>
              <w:spacing w:line="360" w:lineRule="auto"/>
              <w:jc w:val="center"/>
              <w:rPr>
                <w:b/>
              </w:rPr>
            </w:pPr>
            <w:r w:rsidRPr="00ED5D4E">
              <w:rPr>
                <w:b/>
              </w:rPr>
              <w:t>2</w:t>
            </w:r>
          </w:p>
        </w:tc>
        <w:tc>
          <w:tcPr>
            <w:tcW w:w="1984" w:type="dxa"/>
            <w:vAlign w:val="center"/>
          </w:tcPr>
          <w:p w:rsidR="007F13BC" w:rsidRPr="00ED5D4E" w:rsidRDefault="007F13BC" w:rsidP="007F13BC">
            <w:pPr>
              <w:spacing w:line="360" w:lineRule="auto"/>
              <w:jc w:val="center"/>
            </w:pPr>
            <w:r w:rsidRPr="00ED5D4E">
              <w:t>Групповое</w:t>
            </w:r>
          </w:p>
        </w:tc>
        <w:tc>
          <w:tcPr>
            <w:tcW w:w="1701" w:type="dxa"/>
            <w:vAlign w:val="center"/>
          </w:tcPr>
          <w:p w:rsidR="007F13BC" w:rsidRPr="00ED5D4E" w:rsidRDefault="007F13BC" w:rsidP="007F13BC">
            <w:pPr>
              <w:spacing w:line="360" w:lineRule="auto"/>
              <w:jc w:val="center"/>
            </w:pPr>
            <w:r w:rsidRPr="00ED5D4E">
              <w:t>Наблюдение</w:t>
            </w:r>
          </w:p>
        </w:tc>
      </w:tr>
      <w:tr w:rsidR="007F13BC" w:rsidRPr="00ED5D4E" w:rsidTr="00EB0761">
        <w:trPr>
          <w:trHeight w:val="492"/>
        </w:trPr>
        <w:tc>
          <w:tcPr>
            <w:tcW w:w="9747" w:type="dxa"/>
            <w:gridSpan w:val="7"/>
            <w:vAlign w:val="center"/>
          </w:tcPr>
          <w:p w:rsidR="007F13BC" w:rsidRPr="00ED5D4E" w:rsidRDefault="007F13BC" w:rsidP="007F13BC">
            <w:pPr>
              <w:jc w:val="center"/>
              <w:rPr>
                <w:b/>
              </w:rPr>
            </w:pPr>
            <w:r w:rsidRPr="00ED5D4E">
              <w:rPr>
                <w:b/>
              </w:rPr>
              <w:t>Концертно-исполнительская деятельность</w:t>
            </w:r>
          </w:p>
        </w:tc>
      </w:tr>
      <w:tr w:rsidR="007F13BC" w:rsidRPr="00ED5D4E" w:rsidTr="00EB0761">
        <w:tc>
          <w:tcPr>
            <w:tcW w:w="534" w:type="dxa"/>
            <w:vAlign w:val="center"/>
          </w:tcPr>
          <w:p w:rsidR="007F13BC" w:rsidRPr="00ED5D4E" w:rsidRDefault="007F13BC" w:rsidP="007F13BC">
            <w:pPr>
              <w:jc w:val="center"/>
            </w:pPr>
            <w:r w:rsidRPr="00ED5D4E">
              <w:t>12.</w:t>
            </w:r>
          </w:p>
        </w:tc>
        <w:tc>
          <w:tcPr>
            <w:tcW w:w="2835" w:type="dxa"/>
            <w:vAlign w:val="center"/>
          </w:tcPr>
          <w:p w:rsidR="007F13BC" w:rsidRPr="00ED5D4E" w:rsidRDefault="007F13BC" w:rsidP="007F13BC">
            <w:r w:rsidRPr="00ED5D4E">
              <w:t>Праздники,</w:t>
            </w:r>
            <w:r>
              <w:t xml:space="preserve"> в</w:t>
            </w:r>
            <w:r w:rsidRPr="00ED5D4E">
              <w:t>ыступления.</w:t>
            </w:r>
          </w:p>
        </w:tc>
        <w:tc>
          <w:tcPr>
            <w:tcW w:w="1134" w:type="dxa"/>
            <w:vAlign w:val="center"/>
          </w:tcPr>
          <w:p w:rsidR="007F13BC" w:rsidRPr="00ED5D4E" w:rsidRDefault="00B16D6E" w:rsidP="007F13BC">
            <w:pPr>
              <w:spacing w:line="360" w:lineRule="auto"/>
              <w:jc w:val="center"/>
              <w:rPr>
                <w:b/>
              </w:rPr>
            </w:pPr>
            <w:r>
              <w:rPr>
                <w:b/>
              </w:rPr>
              <w:t>8</w:t>
            </w:r>
          </w:p>
        </w:tc>
        <w:tc>
          <w:tcPr>
            <w:tcW w:w="708" w:type="dxa"/>
            <w:vAlign w:val="center"/>
          </w:tcPr>
          <w:p w:rsidR="007F13BC" w:rsidRPr="00ED5D4E" w:rsidRDefault="007F13BC" w:rsidP="007F13BC">
            <w:pPr>
              <w:spacing w:line="360" w:lineRule="auto"/>
              <w:jc w:val="center"/>
            </w:pPr>
            <w:r>
              <w:t>-</w:t>
            </w:r>
          </w:p>
        </w:tc>
        <w:tc>
          <w:tcPr>
            <w:tcW w:w="851" w:type="dxa"/>
            <w:vAlign w:val="center"/>
          </w:tcPr>
          <w:p w:rsidR="007F13BC" w:rsidRPr="00ED5D4E" w:rsidRDefault="007F13BC" w:rsidP="007F13BC">
            <w:pPr>
              <w:spacing w:line="360" w:lineRule="auto"/>
              <w:jc w:val="center"/>
              <w:rPr>
                <w:b/>
              </w:rPr>
            </w:pPr>
            <w:r>
              <w:rPr>
                <w:b/>
              </w:rPr>
              <w:t>6</w:t>
            </w:r>
          </w:p>
        </w:tc>
        <w:tc>
          <w:tcPr>
            <w:tcW w:w="1984" w:type="dxa"/>
            <w:vAlign w:val="center"/>
          </w:tcPr>
          <w:p w:rsidR="007F13BC" w:rsidRPr="00ED5D4E" w:rsidRDefault="007F13BC" w:rsidP="007F13BC">
            <w:pPr>
              <w:jc w:val="center"/>
            </w:pPr>
            <w:r w:rsidRPr="00ED5D4E">
              <w:t>Конкурсы, праздники</w:t>
            </w:r>
          </w:p>
        </w:tc>
        <w:tc>
          <w:tcPr>
            <w:tcW w:w="1701" w:type="dxa"/>
            <w:vAlign w:val="center"/>
          </w:tcPr>
          <w:p w:rsidR="007F13BC" w:rsidRPr="00ED5D4E" w:rsidRDefault="007F13BC" w:rsidP="007F13BC">
            <w:pPr>
              <w:jc w:val="center"/>
            </w:pPr>
            <w:r w:rsidRPr="00ED5D4E">
              <w:t>Оценка зрителей, оценка жюри</w:t>
            </w:r>
          </w:p>
        </w:tc>
      </w:tr>
      <w:tr w:rsidR="007F13BC" w:rsidRPr="00ED5D4E" w:rsidTr="00EB0761">
        <w:trPr>
          <w:trHeight w:val="555"/>
        </w:trPr>
        <w:tc>
          <w:tcPr>
            <w:tcW w:w="534" w:type="dxa"/>
            <w:vAlign w:val="center"/>
          </w:tcPr>
          <w:p w:rsidR="007F13BC" w:rsidRPr="00ED5D4E" w:rsidRDefault="007F13BC" w:rsidP="007F13BC">
            <w:pPr>
              <w:jc w:val="center"/>
            </w:pPr>
          </w:p>
        </w:tc>
        <w:tc>
          <w:tcPr>
            <w:tcW w:w="2835" w:type="dxa"/>
            <w:vAlign w:val="center"/>
          </w:tcPr>
          <w:p w:rsidR="007F13BC" w:rsidRPr="00ED5D4E" w:rsidRDefault="007F13BC" w:rsidP="007F13BC">
            <w:pPr>
              <w:spacing w:line="360" w:lineRule="auto"/>
              <w:jc w:val="center"/>
              <w:rPr>
                <w:b/>
              </w:rPr>
            </w:pPr>
            <w:r w:rsidRPr="00ED5D4E">
              <w:rPr>
                <w:b/>
              </w:rPr>
              <w:t>Итого</w:t>
            </w:r>
          </w:p>
        </w:tc>
        <w:tc>
          <w:tcPr>
            <w:tcW w:w="1134" w:type="dxa"/>
            <w:vAlign w:val="center"/>
          </w:tcPr>
          <w:p w:rsidR="007F13BC" w:rsidRPr="00ED5D4E" w:rsidRDefault="007F13BC" w:rsidP="007F13BC">
            <w:pPr>
              <w:spacing w:line="360" w:lineRule="auto"/>
              <w:jc w:val="center"/>
              <w:rPr>
                <w:b/>
              </w:rPr>
            </w:pPr>
            <w:r w:rsidRPr="00ED5D4E">
              <w:rPr>
                <w:b/>
              </w:rPr>
              <w:t>144</w:t>
            </w:r>
          </w:p>
        </w:tc>
        <w:tc>
          <w:tcPr>
            <w:tcW w:w="708" w:type="dxa"/>
            <w:vAlign w:val="center"/>
          </w:tcPr>
          <w:p w:rsidR="007F13BC" w:rsidRPr="00ED5D4E" w:rsidRDefault="007F13BC" w:rsidP="007F13BC">
            <w:pPr>
              <w:spacing w:line="360" w:lineRule="auto"/>
              <w:jc w:val="center"/>
              <w:rPr>
                <w:b/>
              </w:rPr>
            </w:pPr>
            <w:r>
              <w:rPr>
                <w:b/>
              </w:rPr>
              <w:t>42</w:t>
            </w:r>
          </w:p>
        </w:tc>
        <w:tc>
          <w:tcPr>
            <w:tcW w:w="851" w:type="dxa"/>
            <w:vAlign w:val="center"/>
          </w:tcPr>
          <w:p w:rsidR="007F13BC" w:rsidRPr="00ED5D4E" w:rsidRDefault="007F13BC" w:rsidP="007F13BC">
            <w:pPr>
              <w:spacing w:line="360" w:lineRule="auto"/>
              <w:jc w:val="center"/>
              <w:rPr>
                <w:b/>
              </w:rPr>
            </w:pPr>
            <w:r>
              <w:rPr>
                <w:b/>
              </w:rPr>
              <w:t>102</w:t>
            </w:r>
          </w:p>
        </w:tc>
        <w:tc>
          <w:tcPr>
            <w:tcW w:w="1984" w:type="dxa"/>
            <w:vAlign w:val="center"/>
          </w:tcPr>
          <w:p w:rsidR="007F13BC" w:rsidRPr="00ED5D4E" w:rsidRDefault="007F13BC" w:rsidP="007F13BC">
            <w:pPr>
              <w:spacing w:line="360" w:lineRule="auto"/>
              <w:jc w:val="center"/>
            </w:pPr>
          </w:p>
        </w:tc>
        <w:tc>
          <w:tcPr>
            <w:tcW w:w="1701" w:type="dxa"/>
            <w:vAlign w:val="center"/>
          </w:tcPr>
          <w:p w:rsidR="007F13BC" w:rsidRPr="00ED5D4E" w:rsidRDefault="007F13BC" w:rsidP="007F13BC">
            <w:pPr>
              <w:spacing w:line="360" w:lineRule="auto"/>
              <w:jc w:val="center"/>
            </w:pPr>
          </w:p>
        </w:tc>
      </w:tr>
    </w:tbl>
    <w:p w:rsidR="00655F6C" w:rsidRPr="00ED5D4E" w:rsidRDefault="00655F6C" w:rsidP="00655F6C">
      <w:pPr>
        <w:pStyle w:val="a5"/>
        <w:rPr>
          <w:b/>
          <w:bCs/>
        </w:rPr>
      </w:pPr>
      <w:r w:rsidRPr="00ED5D4E">
        <w:rPr>
          <w:b/>
          <w:bCs/>
        </w:rPr>
        <w:t>Планируемый результат</w:t>
      </w:r>
    </w:p>
    <w:p w:rsidR="00655F6C" w:rsidRPr="00ED5D4E" w:rsidRDefault="00655F6C" w:rsidP="005B4E80">
      <w:pPr>
        <w:numPr>
          <w:ilvl w:val="0"/>
          <w:numId w:val="19"/>
        </w:numPr>
        <w:tabs>
          <w:tab w:val="clear" w:pos="720"/>
        </w:tabs>
        <w:spacing w:before="100" w:beforeAutospacing="1" w:after="100" w:afterAutospacing="1"/>
        <w:ind w:left="426" w:hanging="426"/>
        <w:jc w:val="both"/>
      </w:pPr>
      <w:r w:rsidRPr="00ED5D4E">
        <w:t>наличие интереса к вокальному искусству; стремление к вокально-творческому самовыражению (пение соло, ансамблем, участие в импровизациях, уч</w:t>
      </w:r>
      <w:r>
        <w:t>астие в концертах);</w:t>
      </w:r>
    </w:p>
    <w:p w:rsidR="00655F6C" w:rsidRPr="00ED5D4E" w:rsidRDefault="00655F6C" w:rsidP="005B4E80">
      <w:pPr>
        <w:numPr>
          <w:ilvl w:val="0"/>
          <w:numId w:val="19"/>
        </w:numPr>
        <w:tabs>
          <w:tab w:val="clear" w:pos="720"/>
        </w:tabs>
        <w:spacing w:before="100" w:beforeAutospacing="1" w:after="100" w:afterAutospacing="1"/>
        <w:ind w:left="426" w:hanging="426"/>
        <w:jc w:val="both"/>
      </w:pPr>
      <w:r w:rsidRPr="00ED5D4E">
        <w:t>владение некоторыми основами нотной грамоты, исп</w:t>
      </w:r>
      <w:r>
        <w:t>ользование голосового аппарата;</w:t>
      </w:r>
    </w:p>
    <w:p w:rsidR="00655F6C" w:rsidRPr="00ED5D4E" w:rsidRDefault="00655F6C" w:rsidP="005B4E80">
      <w:pPr>
        <w:numPr>
          <w:ilvl w:val="0"/>
          <w:numId w:val="19"/>
        </w:numPr>
        <w:tabs>
          <w:tab w:val="clear" w:pos="720"/>
        </w:tabs>
        <w:spacing w:before="100" w:beforeAutospacing="1" w:after="100" w:afterAutospacing="1"/>
        <w:ind w:left="426" w:hanging="426"/>
        <w:jc w:val="both"/>
      </w:pPr>
      <w:r w:rsidRPr="00ED5D4E">
        <w:lastRenderedPageBreak/>
        <w:t xml:space="preserve">проявление навыков вокально-хоровой деятельности (вовремя начинать и заканчивать пение, правильно вступать, умение петь по фразам, слушать паузы, правильно выполнять музыкальные, вокальные ударения, четко и ясно произносить слова – </w:t>
      </w:r>
      <w:r>
        <w:t>артикулировать при исполнении);</w:t>
      </w:r>
    </w:p>
    <w:p w:rsidR="00655F6C" w:rsidRPr="00ED5D4E" w:rsidRDefault="00655F6C" w:rsidP="005B4E80">
      <w:pPr>
        <w:numPr>
          <w:ilvl w:val="0"/>
          <w:numId w:val="19"/>
        </w:numPr>
        <w:tabs>
          <w:tab w:val="clear" w:pos="720"/>
        </w:tabs>
        <w:spacing w:before="100" w:beforeAutospacing="1" w:after="100" w:afterAutospacing="1"/>
        <w:ind w:left="426" w:hanging="426"/>
        <w:jc w:val="both"/>
      </w:pPr>
      <w:r w:rsidRPr="00ED5D4E">
        <w:t>уметь двигаться под музыку, не бояться сцен</w:t>
      </w:r>
      <w:r>
        <w:t>ы, культура поведения на сцене;</w:t>
      </w:r>
    </w:p>
    <w:p w:rsidR="00655F6C" w:rsidRPr="00ED5D4E" w:rsidRDefault="00655F6C" w:rsidP="005B4E80">
      <w:pPr>
        <w:numPr>
          <w:ilvl w:val="0"/>
          <w:numId w:val="19"/>
        </w:numPr>
        <w:tabs>
          <w:tab w:val="clear" w:pos="720"/>
        </w:tabs>
        <w:spacing w:before="100" w:beforeAutospacing="1" w:after="100" w:afterAutospacing="1"/>
        <w:ind w:left="426" w:hanging="426"/>
        <w:jc w:val="both"/>
      </w:pPr>
      <w:r w:rsidRPr="00ED5D4E">
        <w:t>стремление передавать характер песни, умение исполнять легато, правильно распределять дыхание во фразе, уметь делать кульминацию во фразе</w:t>
      </w:r>
      <w:r>
        <w:t>, усовершенствовать свой голос;</w:t>
      </w:r>
    </w:p>
    <w:p w:rsidR="00655F6C" w:rsidRDefault="00655F6C" w:rsidP="005B4E80">
      <w:pPr>
        <w:numPr>
          <w:ilvl w:val="0"/>
          <w:numId w:val="19"/>
        </w:numPr>
        <w:tabs>
          <w:tab w:val="clear" w:pos="720"/>
        </w:tabs>
        <w:spacing w:before="100" w:beforeAutospacing="1" w:after="100" w:afterAutospacing="1"/>
        <w:ind w:left="426" w:hanging="426"/>
        <w:jc w:val="both"/>
      </w:pPr>
      <w:r>
        <w:t xml:space="preserve">умение исполнять </w:t>
      </w:r>
      <w:r w:rsidRPr="00ED5D4E">
        <w:t>длительности и ритмические рисунки (ноты с точкой, пунктирный ритм), а также несложные элементы двухголосия – подголоски.</w:t>
      </w:r>
    </w:p>
    <w:p w:rsidR="00C86599" w:rsidRPr="00ED5D4E" w:rsidRDefault="00C86599" w:rsidP="00C86599">
      <w:pPr>
        <w:rPr>
          <w:b/>
        </w:rPr>
      </w:pPr>
      <w:r w:rsidRPr="00ED5D4E">
        <w:rPr>
          <w:b/>
        </w:rPr>
        <w:t xml:space="preserve">Основные требования к знаниям, умениям и навыкам </w:t>
      </w:r>
      <w:r>
        <w:rPr>
          <w:b/>
        </w:rPr>
        <w:t>(1-2</w:t>
      </w:r>
      <w:r w:rsidRPr="00ED5D4E">
        <w:rPr>
          <w:b/>
        </w:rPr>
        <w:t xml:space="preserve"> год обучения)</w:t>
      </w:r>
    </w:p>
    <w:p w:rsidR="00C86599" w:rsidRPr="00ED5D4E" w:rsidRDefault="00C86599" w:rsidP="00C86599">
      <w:pPr>
        <w:jc w:val="both"/>
        <w:rPr>
          <w:b/>
        </w:rPr>
      </w:pPr>
      <w:r>
        <w:t xml:space="preserve">В результате обучения пению в вокальной студии ребёнок </w:t>
      </w:r>
      <w:r w:rsidRPr="00ED5D4E">
        <w:t>должен</w:t>
      </w:r>
      <w:r>
        <w:t xml:space="preserve"> </w:t>
      </w:r>
      <w:r w:rsidRPr="00ED5D4E">
        <w:rPr>
          <w:b/>
        </w:rPr>
        <w:t>знать, понимать:</w:t>
      </w:r>
    </w:p>
    <w:p w:rsidR="00C86599" w:rsidRPr="00ED5D4E" w:rsidRDefault="00C86599" w:rsidP="005B4E80">
      <w:pPr>
        <w:numPr>
          <w:ilvl w:val="0"/>
          <w:numId w:val="20"/>
        </w:numPr>
        <w:tabs>
          <w:tab w:val="clear" w:pos="720"/>
        </w:tabs>
        <w:ind w:left="567" w:hanging="283"/>
        <w:jc w:val="both"/>
      </w:pPr>
      <w:r w:rsidRPr="00ED5D4E">
        <w:t>строение артикуляционного аппарата;</w:t>
      </w:r>
    </w:p>
    <w:p w:rsidR="00C86599" w:rsidRPr="00ED5D4E" w:rsidRDefault="00C86599" w:rsidP="005B4E80">
      <w:pPr>
        <w:numPr>
          <w:ilvl w:val="0"/>
          <w:numId w:val="20"/>
        </w:numPr>
        <w:tabs>
          <w:tab w:val="clear" w:pos="720"/>
        </w:tabs>
        <w:ind w:left="567" w:hanging="283"/>
        <w:jc w:val="both"/>
      </w:pPr>
      <w:r w:rsidRPr="00ED5D4E">
        <w:t>особенности и возможности певческого голоса;</w:t>
      </w:r>
    </w:p>
    <w:p w:rsidR="00C86599" w:rsidRPr="00ED5D4E" w:rsidRDefault="00C86599" w:rsidP="005B4E80">
      <w:pPr>
        <w:numPr>
          <w:ilvl w:val="0"/>
          <w:numId w:val="20"/>
        </w:numPr>
        <w:tabs>
          <w:tab w:val="clear" w:pos="720"/>
        </w:tabs>
        <w:ind w:left="567" w:hanging="283"/>
        <w:jc w:val="both"/>
      </w:pPr>
      <w:r w:rsidRPr="00ED5D4E">
        <w:t>гигиену певческого голоса;</w:t>
      </w:r>
    </w:p>
    <w:p w:rsidR="00C86599" w:rsidRPr="00ED5D4E" w:rsidRDefault="00C86599" w:rsidP="005B4E80">
      <w:pPr>
        <w:numPr>
          <w:ilvl w:val="0"/>
          <w:numId w:val="20"/>
        </w:numPr>
        <w:tabs>
          <w:tab w:val="clear" w:pos="720"/>
        </w:tabs>
        <w:ind w:left="567" w:hanging="283"/>
        <w:jc w:val="both"/>
      </w:pPr>
      <w:r w:rsidRPr="00ED5D4E">
        <w:t>понимать по требованию педагога слова – петь «мягко, нежно, легко»;</w:t>
      </w:r>
    </w:p>
    <w:p w:rsidR="00C86599" w:rsidRPr="00ED5D4E" w:rsidRDefault="00C86599" w:rsidP="005B4E80">
      <w:pPr>
        <w:numPr>
          <w:ilvl w:val="0"/>
          <w:numId w:val="20"/>
        </w:numPr>
        <w:tabs>
          <w:tab w:val="clear" w:pos="720"/>
        </w:tabs>
        <w:ind w:left="567" w:hanging="283"/>
        <w:jc w:val="both"/>
      </w:pPr>
      <w:r w:rsidRPr="00ED5D4E">
        <w:t>понимать элементарные дирижерские жесты и правильно следовать им (внимание, вдох, начало звукоизвлечения и его окончание);</w:t>
      </w:r>
    </w:p>
    <w:p w:rsidR="00C86599" w:rsidRPr="00ED5D4E" w:rsidRDefault="00C86599" w:rsidP="005B4E80">
      <w:pPr>
        <w:numPr>
          <w:ilvl w:val="0"/>
          <w:numId w:val="20"/>
        </w:numPr>
        <w:tabs>
          <w:tab w:val="clear" w:pos="720"/>
        </w:tabs>
        <w:ind w:left="567" w:hanging="283"/>
        <w:jc w:val="both"/>
      </w:pPr>
      <w:r w:rsidRPr="00ED5D4E">
        <w:t>основы музыкальной грамоты;</w:t>
      </w:r>
    </w:p>
    <w:p w:rsidR="00C86599" w:rsidRPr="00ED5D4E" w:rsidRDefault="00C86599" w:rsidP="005B4E80">
      <w:pPr>
        <w:numPr>
          <w:ilvl w:val="0"/>
          <w:numId w:val="20"/>
        </w:numPr>
        <w:tabs>
          <w:tab w:val="clear" w:pos="720"/>
        </w:tabs>
        <w:ind w:left="567" w:hanging="283"/>
        <w:jc w:val="both"/>
      </w:pPr>
      <w:r w:rsidRPr="00ED5D4E">
        <w:t>различные манеры пения;</w:t>
      </w:r>
    </w:p>
    <w:p w:rsidR="00C86599" w:rsidRPr="00ED5D4E" w:rsidRDefault="00C86599" w:rsidP="005B4E80">
      <w:pPr>
        <w:numPr>
          <w:ilvl w:val="0"/>
          <w:numId w:val="20"/>
        </w:numPr>
        <w:tabs>
          <w:tab w:val="clear" w:pos="720"/>
        </w:tabs>
        <w:ind w:left="567" w:hanging="283"/>
        <w:jc w:val="both"/>
      </w:pPr>
      <w:r>
        <w:t xml:space="preserve">место дикции в </w:t>
      </w:r>
      <w:r w:rsidRPr="00ED5D4E">
        <w:t>исполнительской деятельности.</w:t>
      </w:r>
    </w:p>
    <w:p w:rsidR="00C86599" w:rsidRPr="00ED5D4E" w:rsidRDefault="00C86599" w:rsidP="00C86599">
      <w:pPr>
        <w:jc w:val="both"/>
        <w:rPr>
          <w:b/>
        </w:rPr>
      </w:pPr>
      <w:r w:rsidRPr="00ED5D4E">
        <w:rPr>
          <w:b/>
        </w:rPr>
        <w:t>уметь:</w:t>
      </w:r>
    </w:p>
    <w:p w:rsidR="00C86599" w:rsidRPr="00ED5D4E" w:rsidRDefault="00C86599" w:rsidP="005B4E80">
      <w:pPr>
        <w:pStyle w:val="a3"/>
        <w:numPr>
          <w:ilvl w:val="0"/>
          <w:numId w:val="21"/>
        </w:numPr>
        <w:kinsoku w:val="0"/>
        <w:overflowPunct w:val="0"/>
        <w:ind w:left="567" w:right="118" w:hanging="283"/>
        <w:jc w:val="both"/>
      </w:pPr>
      <w:r w:rsidRPr="00ED5D4E">
        <w:t>правильно дышать: делать небольшой спокойный вдох, не поднимая плеч;</w:t>
      </w:r>
    </w:p>
    <w:p w:rsidR="00C86599" w:rsidRPr="00ED5D4E" w:rsidRDefault="00C86599" w:rsidP="005B4E80">
      <w:pPr>
        <w:numPr>
          <w:ilvl w:val="0"/>
          <w:numId w:val="21"/>
        </w:numPr>
        <w:ind w:left="567" w:hanging="283"/>
        <w:jc w:val="both"/>
      </w:pPr>
      <w:r w:rsidRPr="00ED5D4E">
        <w:t>петь короткие фразы на одном дыхании;</w:t>
      </w:r>
    </w:p>
    <w:p w:rsidR="00C86599" w:rsidRPr="00ED5D4E" w:rsidRDefault="00C86599" w:rsidP="005B4E80">
      <w:pPr>
        <w:numPr>
          <w:ilvl w:val="0"/>
          <w:numId w:val="21"/>
        </w:numPr>
        <w:ind w:left="567" w:hanging="283"/>
        <w:jc w:val="both"/>
      </w:pPr>
      <w:r w:rsidRPr="00ED5D4E">
        <w:t>в подвижных песнях делать быстрый вдох;</w:t>
      </w:r>
    </w:p>
    <w:p w:rsidR="00C86599" w:rsidRPr="00ED5D4E" w:rsidRDefault="00C86599" w:rsidP="005B4E80">
      <w:pPr>
        <w:numPr>
          <w:ilvl w:val="0"/>
          <w:numId w:val="21"/>
        </w:numPr>
        <w:ind w:left="567" w:hanging="283"/>
        <w:jc w:val="both"/>
      </w:pPr>
      <w:r w:rsidRPr="00ED5D4E">
        <w:t>петь без сопровождения отдельные попевки и фразы из песен;</w:t>
      </w:r>
    </w:p>
    <w:p w:rsidR="00C86599" w:rsidRPr="00ED5D4E" w:rsidRDefault="00C86599" w:rsidP="005B4E80">
      <w:pPr>
        <w:numPr>
          <w:ilvl w:val="0"/>
          <w:numId w:val="21"/>
        </w:numPr>
        <w:ind w:left="567" w:hanging="283"/>
        <w:jc w:val="both"/>
      </w:pPr>
      <w:r w:rsidRPr="00ED5D4E">
        <w:t>петь легким звуком, без напряжения;</w:t>
      </w:r>
    </w:p>
    <w:p w:rsidR="00C86599" w:rsidRPr="00ED5D4E" w:rsidRDefault="00C86599" w:rsidP="005B4E80">
      <w:pPr>
        <w:numPr>
          <w:ilvl w:val="0"/>
          <w:numId w:val="21"/>
        </w:numPr>
        <w:ind w:left="567" w:hanging="283"/>
        <w:jc w:val="both"/>
      </w:pPr>
      <w:r w:rsidRPr="00ED5D4E">
        <w:t>на звуке «ля» первой октавы правильно показать самое красивое индивидуальное звучание своего голоса, ясно выговаривая слова песни;</w:t>
      </w:r>
    </w:p>
    <w:p w:rsidR="00C86599" w:rsidRPr="006D58D0" w:rsidRDefault="00C86599" w:rsidP="005B4E80">
      <w:pPr>
        <w:numPr>
          <w:ilvl w:val="0"/>
          <w:numId w:val="21"/>
        </w:numPr>
        <w:ind w:left="567" w:hanging="283"/>
        <w:jc w:val="both"/>
      </w:pPr>
      <w:r w:rsidRPr="00ED5D4E">
        <w:t>петь выразительно, осмысленно.</w:t>
      </w:r>
    </w:p>
    <w:p w:rsidR="00C86599" w:rsidRPr="00ED5D4E" w:rsidRDefault="00545633" w:rsidP="00C86599">
      <w:pPr>
        <w:pStyle w:val="a5"/>
        <w:spacing w:after="0" w:afterAutospacing="0" w:line="360" w:lineRule="auto"/>
        <w:ind w:left="709" w:firstLine="709"/>
        <w:rPr>
          <w:b/>
        </w:rPr>
      </w:pPr>
      <w:r>
        <w:rPr>
          <w:b/>
        </w:rPr>
        <w:t>Тематический план 2021-2022</w:t>
      </w:r>
      <w:r w:rsidR="00C86599" w:rsidRPr="00ED5D4E">
        <w:rPr>
          <w:b/>
        </w:rPr>
        <w:t xml:space="preserve"> (2-й год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6"/>
        <w:gridCol w:w="2694"/>
        <w:gridCol w:w="992"/>
        <w:gridCol w:w="709"/>
        <w:gridCol w:w="850"/>
        <w:gridCol w:w="1985"/>
        <w:gridCol w:w="1559"/>
      </w:tblGrid>
      <w:tr w:rsidR="00C11727" w:rsidRPr="00ED5D4E" w:rsidTr="00EB0761">
        <w:tc>
          <w:tcPr>
            <w:tcW w:w="675" w:type="dxa"/>
            <w:gridSpan w:val="2"/>
            <w:vMerge w:val="restart"/>
            <w:vAlign w:val="center"/>
          </w:tcPr>
          <w:p w:rsidR="00C11727" w:rsidRPr="00ED5D4E" w:rsidRDefault="00C11727" w:rsidP="00EB0761">
            <w:pPr>
              <w:jc w:val="center"/>
            </w:pPr>
            <w:r w:rsidRPr="00ED5D4E">
              <w:t>№ п/п</w:t>
            </w:r>
          </w:p>
        </w:tc>
        <w:tc>
          <w:tcPr>
            <w:tcW w:w="2694" w:type="dxa"/>
            <w:vMerge w:val="restart"/>
            <w:vAlign w:val="center"/>
          </w:tcPr>
          <w:p w:rsidR="00C11727" w:rsidRPr="00ED5D4E" w:rsidRDefault="00C11727" w:rsidP="00EB0761">
            <w:pPr>
              <w:jc w:val="center"/>
            </w:pPr>
            <w:r w:rsidRPr="00ED5D4E">
              <w:t>Тема занятий</w:t>
            </w:r>
          </w:p>
        </w:tc>
        <w:tc>
          <w:tcPr>
            <w:tcW w:w="2551" w:type="dxa"/>
            <w:gridSpan w:val="3"/>
            <w:vAlign w:val="center"/>
          </w:tcPr>
          <w:p w:rsidR="00C11727" w:rsidRPr="00ED5D4E" w:rsidRDefault="00C11727" w:rsidP="00EB0761">
            <w:pPr>
              <w:jc w:val="center"/>
            </w:pPr>
            <w:r w:rsidRPr="00ED5D4E">
              <w:t>Часы</w:t>
            </w:r>
          </w:p>
        </w:tc>
        <w:tc>
          <w:tcPr>
            <w:tcW w:w="1985" w:type="dxa"/>
            <w:vMerge w:val="restart"/>
            <w:vAlign w:val="center"/>
          </w:tcPr>
          <w:p w:rsidR="00C11727" w:rsidRPr="00ED5D4E" w:rsidRDefault="00C11727" w:rsidP="00EB0761">
            <w:pPr>
              <w:jc w:val="center"/>
            </w:pPr>
            <w:r w:rsidRPr="00ED5D4E">
              <w:t>Формы проведения занятий</w:t>
            </w:r>
          </w:p>
        </w:tc>
        <w:tc>
          <w:tcPr>
            <w:tcW w:w="1559" w:type="dxa"/>
            <w:vMerge w:val="restart"/>
            <w:vAlign w:val="center"/>
          </w:tcPr>
          <w:p w:rsidR="00C11727" w:rsidRPr="00ED5D4E" w:rsidRDefault="00C11727" w:rsidP="00EB0761">
            <w:pPr>
              <w:jc w:val="center"/>
            </w:pPr>
            <w:r w:rsidRPr="00ED5D4E">
              <w:t>Методы контроля</w:t>
            </w:r>
          </w:p>
        </w:tc>
      </w:tr>
      <w:tr w:rsidR="00C11727" w:rsidRPr="00ED5D4E" w:rsidTr="00EB0761">
        <w:tc>
          <w:tcPr>
            <w:tcW w:w="675" w:type="dxa"/>
            <w:gridSpan w:val="2"/>
            <w:vMerge/>
          </w:tcPr>
          <w:p w:rsidR="00C11727" w:rsidRPr="00ED5D4E" w:rsidRDefault="00C11727" w:rsidP="00EB0761"/>
        </w:tc>
        <w:tc>
          <w:tcPr>
            <w:tcW w:w="2694" w:type="dxa"/>
            <w:vMerge/>
          </w:tcPr>
          <w:p w:rsidR="00C11727" w:rsidRPr="00ED5D4E" w:rsidRDefault="00C11727" w:rsidP="00EB0761">
            <w:pPr>
              <w:jc w:val="center"/>
            </w:pPr>
          </w:p>
        </w:tc>
        <w:tc>
          <w:tcPr>
            <w:tcW w:w="992" w:type="dxa"/>
            <w:vAlign w:val="center"/>
          </w:tcPr>
          <w:p w:rsidR="00C11727" w:rsidRPr="00ED5D4E" w:rsidRDefault="00C11727" w:rsidP="00EB0761">
            <w:pPr>
              <w:jc w:val="center"/>
            </w:pPr>
            <w:r w:rsidRPr="00ED5D4E">
              <w:t>Общее</w:t>
            </w:r>
          </w:p>
          <w:p w:rsidR="00C11727" w:rsidRPr="00ED5D4E" w:rsidRDefault="00C11727" w:rsidP="00EB0761">
            <w:pPr>
              <w:jc w:val="center"/>
            </w:pPr>
            <w:r w:rsidRPr="00ED5D4E">
              <w:t>кол-во</w:t>
            </w:r>
          </w:p>
        </w:tc>
        <w:tc>
          <w:tcPr>
            <w:tcW w:w="709" w:type="dxa"/>
            <w:vAlign w:val="center"/>
          </w:tcPr>
          <w:p w:rsidR="00C11727" w:rsidRPr="00ED5D4E" w:rsidRDefault="00C11727" w:rsidP="00EB0761">
            <w:pPr>
              <w:jc w:val="center"/>
            </w:pPr>
            <w:r w:rsidRPr="00ED5D4E">
              <w:t>Теория</w:t>
            </w:r>
          </w:p>
        </w:tc>
        <w:tc>
          <w:tcPr>
            <w:tcW w:w="850" w:type="dxa"/>
            <w:vAlign w:val="center"/>
          </w:tcPr>
          <w:p w:rsidR="00C11727" w:rsidRPr="00ED5D4E" w:rsidRDefault="00C11727" w:rsidP="00EB0761">
            <w:pPr>
              <w:jc w:val="center"/>
            </w:pPr>
            <w:r>
              <w:t>Прак</w:t>
            </w:r>
            <w:r w:rsidRPr="00ED5D4E">
              <w:t>тика</w:t>
            </w:r>
          </w:p>
        </w:tc>
        <w:tc>
          <w:tcPr>
            <w:tcW w:w="1985" w:type="dxa"/>
            <w:vMerge/>
          </w:tcPr>
          <w:p w:rsidR="00C11727" w:rsidRPr="00ED5D4E" w:rsidRDefault="00C11727" w:rsidP="00EB0761"/>
        </w:tc>
        <w:tc>
          <w:tcPr>
            <w:tcW w:w="1559" w:type="dxa"/>
            <w:vMerge/>
          </w:tcPr>
          <w:p w:rsidR="00C11727" w:rsidRPr="00ED5D4E" w:rsidRDefault="00C11727" w:rsidP="00EB0761"/>
        </w:tc>
      </w:tr>
      <w:tr w:rsidR="00C11727" w:rsidRPr="00ED5D4E" w:rsidTr="00EB0761">
        <w:trPr>
          <w:trHeight w:val="431"/>
        </w:trPr>
        <w:tc>
          <w:tcPr>
            <w:tcW w:w="9464" w:type="dxa"/>
            <w:gridSpan w:val="8"/>
            <w:vAlign w:val="center"/>
          </w:tcPr>
          <w:p w:rsidR="00C11727" w:rsidRPr="00ED5D4E" w:rsidRDefault="00C11727" w:rsidP="00EB0761">
            <w:pPr>
              <w:jc w:val="center"/>
              <w:rPr>
                <w:b/>
              </w:rPr>
            </w:pPr>
            <w:r w:rsidRPr="00ED5D4E">
              <w:rPr>
                <w:b/>
              </w:rPr>
              <w:t>Вокально-хоровая работа</w:t>
            </w:r>
          </w:p>
        </w:tc>
      </w:tr>
      <w:tr w:rsidR="00C11727" w:rsidRPr="00ED5D4E" w:rsidTr="00EB0761">
        <w:tc>
          <w:tcPr>
            <w:tcW w:w="669" w:type="dxa"/>
            <w:vAlign w:val="center"/>
          </w:tcPr>
          <w:p w:rsidR="00C11727" w:rsidRPr="00ED5D4E" w:rsidRDefault="00C11727" w:rsidP="00EB0761">
            <w:pPr>
              <w:jc w:val="center"/>
            </w:pPr>
            <w:r w:rsidRPr="00ED5D4E">
              <w:t>1</w:t>
            </w:r>
          </w:p>
        </w:tc>
        <w:tc>
          <w:tcPr>
            <w:tcW w:w="2700" w:type="dxa"/>
            <w:gridSpan w:val="2"/>
            <w:vAlign w:val="center"/>
          </w:tcPr>
          <w:p w:rsidR="00C11727" w:rsidRPr="00ED5D4E" w:rsidRDefault="00C11727" w:rsidP="00EB0761">
            <w:r w:rsidRPr="00ED5D4E">
              <w:t>Введение, владение голосовым аппаратом.</w:t>
            </w:r>
          </w:p>
        </w:tc>
        <w:tc>
          <w:tcPr>
            <w:tcW w:w="992" w:type="dxa"/>
            <w:vAlign w:val="center"/>
          </w:tcPr>
          <w:p w:rsidR="00C11727" w:rsidRPr="00A95BF0" w:rsidRDefault="00582644" w:rsidP="00EB0761">
            <w:pPr>
              <w:spacing w:line="360" w:lineRule="auto"/>
              <w:jc w:val="center"/>
              <w:rPr>
                <w:b/>
              </w:rPr>
            </w:pPr>
            <w:r>
              <w:rPr>
                <w:b/>
              </w:rPr>
              <w:t>3</w:t>
            </w:r>
          </w:p>
        </w:tc>
        <w:tc>
          <w:tcPr>
            <w:tcW w:w="709" w:type="dxa"/>
            <w:vAlign w:val="center"/>
          </w:tcPr>
          <w:p w:rsidR="00C11727" w:rsidRPr="00A95BF0" w:rsidRDefault="00C11727" w:rsidP="00EB0761">
            <w:pPr>
              <w:spacing w:line="360" w:lineRule="auto"/>
              <w:jc w:val="center"/>
              <w:rPr>
                <w:b/>
              </w:rPr>
            </w:pPr>
            <w:r w:rsidRPr="00A95BF0">
              <w:rPr>
                <w:b/>
              </w:rPr>
              <w:t>1</w:t>
            </w:r>
          </w:p>
        </w:tc>
        <w:tc>
          <w:tcPr>
            <w:tcW w:w="850" w:type="dxa"/>
            <w:vAlign w:val="center"/>
          </w:tcPr>
          <w:p w:rsidR="00C11727" w:rsidRPr="00A95BF0" w:rsidRDefault="00582644" w:rsidP="00EB0761">
            <w:pPr>
              <w:spacing w:line="360" w:lineRule="auto"/>
              <w:jc w:val="center"/>
              <w:rPr>
                <w:b/>
              </w:rPr>
            </w:pPr>
            <w:r>
              <w:rPr>
                <w:b/>
              </w:rPr>
              <w:t>2</w:t>
            </w:r>
          </w:p>
        </w:tc>
        <w:tc>
          <w:tcPr>
            <w:tcW w:w="1985" w:type="dxa"/>
            <w:vAlign w:val="center"/>
          </w:tcPr>
          <w:p w:rsidR="00C11727" w:rsidRPr="00ED5D4E" w:rsidRDefault="00582644" w:rsidP="00582644">
            <w:pPr>
              <w:spacing w:line="360" w:lineRule="auto"/>
              <w:jc w:val="center"/>
            </w:pPr>
            <w:r>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2</w:t>
            </w:r>
          </w:p>
        </w:tc>
        <w:tc>
          <w:tcPr>
            <w:tcW w:w="2700" w:type="dxa"/>
            <w:gridSpan w:val="2"/>
            <w:vAlign w:val="center"/>
          </w:tcPr>
          <w:p w:rsidR="00C11727" w:rsidRPr="00ED5D4E" w:rsidRDefault="00C11727" w:rsidP="00EB0761">
            <w:r w:rsidRPr="00ED5D4E">
              <w:t>Певческая установка. Дыхание.</w:t>
            </w:r>
          </w:p>
        </w:tc>
        <w:tc>
          <w:tcPr>
            <w:tcW w:w="992" w:type="dxa"/>
            <w:vAlign w:val="center"/>
          </w:tcPr>
          <w:p w:rsidR="00C11727" w:rsidRPr="00A95BF0" w:rsidRDefault="00C11727" w:rsidP="00EB0761">
            <w:pPr>
              <w:spacing w:line="360" w:lineRule="auto"/>
              <w:jc w:val="center"/>
              <w:rPr>
                <w:b/>
              </w:rPr>
            </w:pPr>
            <w:r w:rsidRPr="00A95BF0">
              <w:rPr>
                <w:b/>
              </w:rPr>
              <w:t>15</w:t>
            </w:r>
          </w:p>
        </w:tc>
        <w:tc>
          <w:tcPr>
            <w:tcW w:w="709" w:type="dxa"/>
            <w:vAlign w:val="center"/>
          </w:tcPr>
          <w:p w:rsidR="00C11727" w:rsidRPr="00A95BF0" w:rsidRDefault="00C11727" w:rsidP="00EB0761">
            <w:pPr>
              <w:spacing w:line="360" w:lineRule="auto"/>
              <w:jc w:val="center"/>
              <w:rPr>
                <w:b/>
              </w:rPr>
            </w:pPr>
            <w:r w:rsidRPr="00A95BF0">
              <w:rPr>
                <w:b/>
              </w:rPr>
              <w:t>3</w:t>
            </w:r>
          </w:p>
        </w:tc>
        <w:tc>
          <w:tcPr>
            <w:tcW w:w="850" w:type="dxa"/>
            <w:vAlign w:val="center"/>
          </w:tcPr>
          <w:p w:rsidR="00C11727" w:rsidRPr="00A95BF0" w:rsidRDefault="00C11727" w:rsidP="00EB0761">
            <w:pPr>
              <w:spacing w:line="360" w:lineRule="auto"/>
              <w:jc w:val="center"/>
              <w:rPr>
                <w:b/>
              </w:rPr>
            </w:pPr>
            <w:r w:rsidRPr="00A95BF0">
              <w:rPr>
                <w:b/>
              </w:rPr>
              <w:t>12</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3</w:t>
            </w:r>
          </w:p>
        </w:tc>
        <w:tc>
          <w:tcPr>
            <w:tcW w:w="2700" w:type="dxa"/>
            <w:gridSpan w:val="2"/>
            <w:vAlign w:val="center"/>
          </w:tcPr>
          <w:p w:rsidR="00C11727" w:rsidRPr="00ED5D4E" w:rsidRDefault="00C11727" w:rsidP="00EB0761">
            <w:pPr>
              <w:spacing w:line="360" w:lineRule="auto"/>
            </w:pPr>
            <w:r w:rsidRPr="00ED5D4E">
              <w:t>Распевание.</w:t>
            </w:r>
          </w:p>
        </w:tc>
        <w:tc>
          <w:tcPr>
            <w:tcW w:w="992" w:type="dxa"/>
            <w:vAlign w:val="center"/>
          </w:tcPr>
          <w:p w:rsidR="00C11727" w:rsidRPr="00A95BF0" w:rsidRDefault="00582644" w:rsidP="00EB0761">
            <w:pPr>
              <w:spacing w:line="360" w:lineRule="auto"/>
              <w:jc w:val="center"/>
              <w:rPr>
                <w:b/>
              </w:rPr>
            </w:pPr>
            <w:r>
              <w:rPr>
                <w:b/>
              </w:rPr>
              <w:t>10</w:t>
            </w:r>
          </w:p>
        </w:tc>
        <w:tc>
          <w:tcPr>
            <w:tcW w:w="709" w:type="dxa"/>
            <w:vAlign w:val="center"/>
          </w:tcPr>
          <w:p w:rsidR="00C11727" w:rsidRPr="00A95BF0" w:rsidRDefault="00C11727" w:rsidP="00EB0761">
            <w:pPr>
              <w:spacing w:line="360" w:lineRule="auto"/>
              <w:jc w:val="center"/>
              <w:rPr>
                <w:b/>
              </w:rPr>
            </w:pPr>
            <w:r w:rsidRPr="00A95BF0">
              <w:rPr>
                <w:b/>
              </w:rPr>
              <w:t>2</w:t>
            </w:r>
          </w:p>
        </w:tc>
        <w:tc>
          <w:tcPr>
            <w:tcW w:w="850" w:type="dxa"/>
            <w:vAlign w:val="center"/>
          </w:tcPr>
          <w:p w:rsidR="00C11727" w:rsidRPr="00A95BF0" w:rsidRDefault="00582644" w:rsidP="00EB0761">
            <w:pPr>
              <w:spacing w:line="360" w:lineRule="auto"/>
              <w:jc w:val="center"/>
              <w:rPr>
                <w:b/>
              </w:rPr>
            </w:pPr>
            <w:r>
              <w:rPr>
                <w:b/>
              </w:rPr>
              <w:t>8</w:t>
            </w:r>
          </w:p>
        </w:tc>
        <w:tc>
          <w:tcPr>
            <w:tcW w:w="1985" w:type="dxa"/>
            <w:vAlign w:val="center"/>
          </w:tcPr>
          <w:p w:rsidR="00C11727" w:rsidRPr="00ED5D4E" w:rsidRDefault="00C11727"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4</w:t>
            </w:r>
          </w:p>
        </w:tc>
        <w:tc>
          <w:tcPr>
            <w:tcW w:w="2700" w:type="dxa"/>
            <w:gridSpan w:val="2"/>
            <w:vAlign w:val="center"/>
          </w:tcPr>
          <w:p w:rsidR="00C11727" w:rsidRPr="00ED5D4E" w:rsidRDefault="00C11727" w:rsidP="00EB0761">
            <w:pPr>
              <w:rPr>
                <w:lang w:val="en-US"/>
              </w:rPr>
            </w:pPr>
            <w:r w:rsidRPr="00ED5D4E">
              <w:t>Вокальные произведения разных жанров.</w:t>
            </w:r>
          </w:p>
        </w:tc>
        <w:tc>
          <w:tcPr>
            <w:tcW w:w="992" w:type="dxa"/>
            <w:vAlign w:val="center"/>
          </w:tcPr>
          <w:p w:rsidR="00C11727" w:rsidRPr="00A95BF0" w:rsidRDefault="00C11727" w:rsidP="00EB0761">
            <w:pPr>
              <w:spacing w:line="360" w:lineRule="auto"/>
              <w:jc w:val="center"/>
              <w:rPr>
                <w:b/>
              </w:rPr>
            </w:pPr>
            <w:r w:rsidRPr="00A95BF0">
              <w:rPr>
                <w:b/>
              </w:rPr>
              <w:t>12</w:t>
            </w:r>
          </w:p>
        </w:tc>
        <w:tc>
          <w:tcPr>
            <w:tcW w:w="709" w:type="dxa"/>
            <w:vAlign w:val="center"/>
          </w:tcPr>
          <w:p w:rsidR="00C11727" w:rsidRPr="00A95BF0" w:rsidRDefault="00C11727" w:rsidP="00EB0761">
            <w:pPr>
              <w:spacing w:line="360" w:lineRule="auto"/>
              <w:jc w:val="center"/>
              <w:rPr>
                <w:b/>
              </w:rPr>
            </w:pPr>
            <w:r w:rsidRPr="00A95BF0">
              <w:rPr>
                <w:b/>
              </w:rPr>
              <w:t>3</w:t>
            </w:r>
          </w:p>
        </w:tc>
        <w:tc>
          <w:tcPr>
            <w:tcW w:w="850" w:type="dxa"/>
            <w:vAlign w:val="center"/>
          </w:tcPr>
          <w:p w:rsidR="00C11727" w:rsidRPr="00A95BF0" w:rsidRDefault="00C11727" w:rsidP="00EB0761">
            <w:pPr>
              <w:spacing w:line="360" w:lineRule="auto"/>
              <w:jc w:val="center"/>
              <w:rPr>
                <w:b/>
              </w:rPr>
            </w:pPr>
            <w:r w:rsidRPr="00A95BF0">
              <w:rPr>
                <w:b/>
              </w:rPr>
              <w:t>9</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5</w:t>
            </w:r>
          </w:p>
        </w:tc>
        <w:tc>
          <w:tcPr>
            <w:tcW w:w="2700" w:type="dxa"/>
            <w:gridSpan w:val="2"/>
            <w:vAlign w:val="center"/>
          </w:tcPr>
          <w:p w:rsidR="00C11727" w:rsidRPr="00ED5D4E" w:rsidRDefault="00C11727" w:rsidP="00EB0761">
            <w:pPr>
              <w:spacing w:line="360" w:lineRule="auto"/>
            </w:pPr>
            <w:r w:rsidRPr="00ED5D4E">
              <w:t>Дикция. Артикуляция.</w:t>
            </w:r>
          </w:p>
        </w:tc>
        <w:tc>
          <w:tcPr>
            <w:tcW w:w="992" w:type="dxa"/>
            <w:vAlign w:val="center"/>
          </w:tcPr>
          <w:p w:rsidR="00C11727" w:rsidRPr="00A95BF0" w:rsidRDefault="00C11727" w:rsidP="00EB0761">
            <w:pPr>
              <w:spacing w:line="360" w:lineRule="auto"/>
              <w:jc w:val="center"/>
              <w:rPr>
                <w:b/>
              </w:rPr>
            </w:pPr>
            <w:r w:rsidRPr="00A95BF0">
              <w:rPr>
                <w:b/>
              </w:rPr>
              <w:t>20</w:t>
            </w:r>
          </w:p>
        </w:tc>
        <w:tc>
          <w:tcPr>
            <w:tcW w:w="709" w:type="dxa"/>
            <w:vAlign w:val="center"/>
          </w:tcPr>
          <w:p w:rsidR="00C11727" w:rsidRPr="00A95BF0" w:rsidRDefault="00C11727" w:rsidP="00EB0761">
            <w:pPr>
              <w:spacing w:line="360" w:lineRule="auto"/>
              <w:jc w:val="center"/>
              <w:rPr>
                <w:b/>
              </w:rPr>
            </w:pPr>
            <w:r w:rsidRPr="00A95BF0">
              <w:rPr>
                <w:b/>
              </w:rPr>
              <w:t>3</w:t>
            </w:r>
          </w:p>
        </w:tc>
        <w:tc>
          <w:tcPr>
            <w:tcW w:w="850" w:type="dxa"/>
            <w:vAlign w:val="center"/>
          </w:tcPr>
          <w:p w:rsidR="00C11727" w:rsidRPr="00A95BF0" w:rsidRDefault="00C11727" w:rsidP="00EB0761">
            <w:pPr>
              <w:spacing w:line="360" w:lineRule="auto"/>
              <w:jc w:val="center"/>
              <w:rPr>
                <w:b/>
              </w:rPr>
            </w:pPr>
            <w:r w:rsidRPr="00A95BF0">
              <w:rPr>
                <w:b/>
              </w:rPr>
              <w:t>17</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6</w:t>
            </w:r>
          </w:p>
        </w:tc>
        <w:tc>
          <w:tcPr>
            <w:tcW w:w="2700" w:type="dxa"/>
            <w:gridSpan w:val="2"/>
            <w:vAlign w:val="center"/>
          </w:tcPr>
          <w:p w:rsidR="00C11727" w:rsidRPr="00ED5D4E" w:rsidRDefault="00C11727" w:rsidP="00EB0761">
            <w:r w:rsidRPr="00ED5D4E">
              <w:t>Гигиена певческого голоса.</w:t>
            </w:r>
          </w:p>
        </w:tc>
        <w:tc>
          <w:tcPr>
            <w:tcW w:w="992" w:type="dxa"/>
            <w:vAlign w:val="center"/>
          </w:tcPr>
          <w:p w:rsidR="00C11727" w:rsidRPr="00A95BF0" w:rsidRDefault="00C11727" w:rsidP="00EB0761">
            <w:pPr>
              <w:spacing w:line="360" w:lineRule="auto"/>
              <w:jc w:val="center"/>
              <w:rPr>
                <w:b/>
              </w:rPr>
            </w:pPr>
            <w:r w:rsidRPr="00A95BF0">
              <w:rPr>
                <w:b/>
              </w:rPr>
              <w:t>4</w:t>
            </w:r>
          </w:p>
        </w:tc>
        <w:tc>
          <w:tcPr>
            <w:tcW w:w="709" w:type="dxa"/>
            <w:vAlign w:val="center"/>
          </w:tcPr>
          <w:p w:rsidR="00C11727" w:rsidRPr="00A95BF0" w:rsidRDefault="00C11727" w:rsidP="00EB0761">
            <w:pPr>
              <w:spacing w:line="360" w:lineRule="auto"/>
              <w:jc w:val="center"/>
              <w:rPr>
                <w:b/>
              </w:rPr>
            </w:pPr>
            <w:r w:rsidRPr="00A95BF0">
              <w:rPr>
                <w:b/>
              </w:rPr>
              <w:t>2</w:t>
            </w:r>
          </w:p>
        </w:tc>
        <w:tc>
          <w:tcPr>
            <w:tcW w:w="850" w:type="dxa"/>
            <w:vAlign w:val="center"/>
          </w:tcPr>
          <w:p w:rsidR="00C11727" w:rsidRPr="00A95BF0" w:rsidRDefault="00C11727" w:rsidP="00EB0761">
            <w:pPr>
              <w:spacing w:line="360" w:lineRule="auto"/>
              <w:jc w:val="center"/>
              <w:rPr>
                <w:b/>
              </w:rPr>
            </w:pPr>
            <w:r w:rsidRPr="00A95BF0">
              <w:rPr>
                <w:b/>
              </w:rPr>
              <w:t>2</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lastRenderedPageBreak/>
              <w:t>7</w:t>
            </w:r>
          </w:p>
        </w:tc>
        <w:tc>
          <w:tcPr>
            <w:tcW w:w="2700" w:type="dxa"/>
            <w:gridSpan w:val="2"/>
            <w:vAlign w:val="center"/>
          </w:tcPr>
          <w:p w:rsidR="00C11727" w:rsidRPr="00ED5D4E" w:rsidRDefault="00C11727" w:rsidP="00EB0761">
            <w:r w:rsidRPr="00ED5D4E">
              <w:t>Сценическая культура и сценический образ.</w:t>
            </w:r>
            <w:r w:rsidR="0093214E" w:rsidRPr="00ED5D4E">
              <w:rPr>
                <w:b/>
                <w:bCs/>
                <w:iCs/>
                <w:color w:val="000000"/>
              </w:rPr>
              <w:t xml:space="preserve"> </w:t>
            </w:r>
            <w:r w:rsidR="0093214E" w:rsidRPr="0093214E">
              <w:rPr>
                <w:bCs/>
                <w:iCs/>
                <w:color w:val="000000"/>
              </w:rPr>
              <w:t>Актерское мастерство</w:t>
            </w:r>
          </w:p>
        </w:tc>
        <w:tc>
          <w:tcPr>
            <w:tcW w:w="992" w:type="dxa"/>
            <w:vAlign w:val="center"/>
          </w:tcPr>
          <w:p w:rsidR="00C11727" w:rsidRPr="00A95BF0" w:rsidRDefault="006A2EC4" w:rsidP="00EB0761">
            <w:pPr>
              <w:spacing w:line="360" w:lineRule="auto"/>
              <w:jc w:val="center"/>
              <w:rPr>
                <w:b/>
              </w:rPr>
            </w:pPr>
            <w:r>
              <w:rPr>
                <w:b/>
              </w:rPr>
              <w:t>8</w:t>
            </w:r>
          </w:p>
        </w:tc>
        <w:tc>
          <w:tcPr>
            <w:tcW w:w="709" w:type="dxa"/>
            <w:vAlign w:val="center"/>
          </w:tcPr>
          <w:p w:rsidR="00C11727" w:rsidRPr="00A95BF0" w:rsidRDefault="00C11727" w:rsidP="00EB0761">
            <w:pPr>
              <w:spacing w:line="360" w:lineRule="auto"/>
              <w:jc w:val="center"/>
              <w:rPr>
                <w:b/>
              </w:rPr>
            </w:pPr>
            <w:r w:rsidRPr="00A95BF0">
              <w:rPr>
                <w:b/>
              </w:rPr>
              <w:t>6</w:t>
            </w:r>
          </w:p>
        </w:tc>
        <w:tc>
          <w:tcPr>
            <w:tcW w:w="850" w:type="dxa"/>
            <w:vAlign w:val="center"/>
          </w:tcPr>
          <w:p w:rsidR="00C11727" w:rsidRPr="00A95BF0" w:rsidRDefault="00C11727" w:rsidP="00EB0761">
            <w:pPr>
              <w:spacing w:line="360" w:lineRule="auto"/>
              <w:jc w:val="center"/>
              <w:rPr>
                <w:b/>
              </w:rPr>
            </w:pPr>
            <w:r w:rsidRPr="00A95BF0">
              <w:rPr>
                <w:b/>
              </w:rPr>
              <w:t>10</w:t>
            </w:r>
          </w:p>
        </w:tc>
        <w:tc>
          <w:tcPr>
            <w:tcW w:w="1985" w:type="dxa"/>
            <w:vAlign w:val="center"/>
          </w:tcPr>
          <w:p w:rsidR="00C11727" w:rsidRPr="00ED5D4E" w:rsidRDefault="00C11727"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8</w:t>
            </w:r>
          </w:p>
        </w:tc>
        <w:tc>
          <w:tcPr>
            <w:tcW w:w="2700" w:type="dxa"/>
            <w:gridSpan w:val="2"/>
            <w:vAlign w:val="center"/>
          </w:tcPr>
          <w:p w:rsidR="00C11727" w:rsidRPr="00ED5D4E" w:rsidRDefault="00C11727" w:rsidP="00EB0761">
            <w:pPr>
              <w:pStyle w:val="ac"/>
              <w:tabs>
                <w:tab w:val="clear" w:pos="4677"/>
                <w:tab w:val="clear" w:pos="9355"/>
                <w:tab w:val="left" w:pos="540"/>
              </w:tabs>
            </w:pPr>
            <w:r w:rsidRPr="00ED5D4E">
              <w:rPr>
                <w:bCs/>
                <w:iCs/>
                <w:color w:val="000000"/>
              </w:rPr>
              <w:t>Музыкально-теоретическая подготовка</w:t>
            </w:r>
          </w:p>
        </w:tc>
        <w:tc>
          <w:tcPr>
            <w:tcW w:w="992" w:type="dxa"/>
            <w:vAlign w:val="center"/>
          </w:tcPr>
          <w:p w:rsidR="00C11727" w:rsidRPr="00A95BF0" w:rsidRDefault="006A2EC4" w:rsidP="00EB0761">
            <w:pPr>
              <w:spacing w:line="360" w:lineRule="auto"/>
              <w:jc w:val="center"/>
              <w:rPr>
                <w:b/>
              </w:rPr>
            </w:pPr>
            <w:r>
              <w:rPr>
                <w:b/>
              </w:rPr>
              <w:t>16</w:t>
            </w:r>
          </w:p>
        </w:tc>
        <w:tc>
          <w:tcPr>
            <w:tcW w:w="709" w:type="dxa"/>
            <w:vAlign w:val="center"/>
          </w:tcPr>
          <w:p w:rsidR="00C11727" w:rsidRPr="00A95BF0" w:rsidRDefault="00C11727" w:rsidP="00EB0761">
            <w:pPr>
              <w:spacing w:line="360" w:lineRule="auto"/>
              <w:jc w:val="center"/>
              <w:rPr>
                <w:b/>
              </w:rPr>
            </w:pPr>
            <w:r w:rsidRPr="00A95BF0">
              <w:rPr>
                <w:b/>
              </w:rPr>
              <w:t>1</w:t>
            </w:r>
          </w:p>
        </w:tc>
        <w:tc>
          <w:tcPr>
            <w:tcW w:w="850" w:type="dxa"/>
            <w:vAlign w:val="center"/>
          </w:tcPr>
          <w:p w:rsidR="00C11727" w:rsidRPr="00A95BF0" w:rsidRDefault="00C11727" w:rsidP="00EB0761">
            <w:pPr>
              <w:spacing w:line="360" w:lineRule="auto"/>
              <w:jc w:val="center"/>
              <w:rPr>
                <w:b/>
              </w:rPr>
            </w:pPr>
            <w:r w:rsidRPr="00A95BF0">
              <w:rPr>
                <w:b/>
              </w:rPr>
              <w:t>7</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9</w:t>
            </w:r>
          </w:p>
        </w:tc>
        <w:tc>
          <w:tcPr>
            <w:tcW w:w="2700" w:type="dxa"/>
            <w:gridSpan w:val="2"/>
            <w:vAlign w:val="center"/>
          </w:tcPr>
          <w:p w:rsidR="00C11727" w:rsidRPr="00ED5D4E" w:rsidRDefault="00C11727" w:rsidP="00EB0761">
            <w:r w:rsidRPr="00ED5D4E">
              <w:t>Игровая деятельность, театрализация</w:t>
            </w:r>
          </w:p>
        </w:tc>
        <w:tc>
          <w:tcPr>
            <w:tcW w:w="992" w:type="dxa"/>
            <w:vAlign w:val="center"/>
          </w:tcPr>
          <w:p w:rsidR="00C11727" w:rsidRPr="00A95BF0" w:rsidRDefault="00C11727" w:rsidP="00EB0761">
            <w:pPr>
              <w:spacing w:line="360" w:lineRule="auto"/>
              <w:jc w:val="center"/>
              <w:rPr>
                <w:b/>
              </w:rPr>
            </w:pPr>
            <w:r w:rsidRPr="00A95BF0">
              <w:rPr>
                <w:b/>
              </w:rPr>
              <w:t>9</w:t>
            </w:r>
          </w:p>
        </w:tc>
        <w:tc>
          <w:tcPr>
            <w:tcW w:w="709" w:type="dxa"/>
            <w:vAlign w:val="center"/>
          </w:tcPr>
          <w:p w:rsidR="00C11727" w:rsidRPr="00A95BF0" w:rsidRDefault="00C11727" w:rsidP="00EB0761">
            <w:pPr>
              <w:spacing w:line="360" w:lineRule="auto"/>
              <w:jc w:val="center"/>
              <w:rPr>
                <w:b/>
              </w:rPr>
            </w:pPr>
            <w:r w:rsidRPr="00A95BF0">
              <w:rPr>
                <w:b/>
              </w:rPr>
              <w:t>1</w:t>
            </w:r>
          </w:p>
        </w:tc>
        <w:tc>
          <w:tcPr>
            <w:tcW w:w="850" w:type="dxa"/>
            <w:vAlign w:val="center"/>
          </w:tcPr>
          <w:p w:rsidR="00C11727" w:rsidRPr="00A95BF0" w:rsidRDefault="00C11727" w:rsidP="00EB0761">
            <w:pPr>
              <w:spacing w:line="360" w:lineRule="auto"/>
              <w:jc w:val="center"/>
              <w:rPr>
                <w:b/>
              </w:rPr>
            </w:pPr>
            <w:r w:rsidRPr="00A95BF0">
              <w:rPr>
                <w:b/>
              </w:rPr>
              <w:t>8</w:t>
            </w:r>
          </w:p>
        </w:tc>
        <w:tc>
          <w:tcPr>
            <w:tcW w:w="1985" w:type="dxa"/>
            <w:vAlign w:val="center"/>
          </w:tcPr>
          <w:p w:rsidR="00C11727" w:rsidRPr="00ED5D4E" w:rsidRDefault="00C11727"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10</w:t>
            </w:r>
          </w:p>
        </w:tc>
        <w:tc>
          <w:tcPr>
            <w:tcW w:w="2700" w:type="dxa"/>
            <w:gridSpan w:val="2"/>
            <w:vAlign w:val="center"/>
          </w:tcPr>
          <w:p w:rsidR="00C11727" w:rsidRPr="00ED5D4E" w:rsidRDefault="00C11727" w:rsidP="00EB0761">
            <w:pPr>
              <w:jc w:val="both"/>
            </w:pPr>
            <w:r w:rsidRPr="00ED5D4E">
              <w:t>Вокально-хоровая работа.</w:t>
            </w:r>
          </w:p>
        </w:tc>
        <w:tc>
          <w:tcPr>
            <w:tcW w:w="992" w:type="dxa"/>
            <w:vAlign w:val="center"/>
          </w:tcPr>
          <w:p w:rsidR="00C11727" w:rsidRPr="00A95BF0" w:rsidRDefault="00C11727" w:rsidP="00EB0761">
            <w:pPr>
              <w:spacing w:line="360" w:lineRule="auto"/>
              <w:jc w:val="center"/>
              <w:rPr>
                <w:b/>
              </w:rPr>
            </w:pPr>
            <w:r w:rsidRPr="00A95BF0">
              <w:rPr>
                <w:b/>
              </w:rPr>
              <w:t>38</w:t>
            </w:r>
          </w:p>
        </w:tc>
        <w:tc>
          <w:tcPr>
            <w:tcW w:w="709" w:type="dxa"/>
            <w:vAlign w:val="center"/>
          </w:tcPr>
          <w:p w:rsidR="00C11727" w:rsidRPr="00A95BF0" w:rsidRDefault="00C11727" w:rsidP="00EB0761">
            <w:pPr>
              <w:spacing w:line="360" w:lineRule="auto"/>
              <w:jc w:val="center"/>
              <w:rPr>
                <w:b/>
              </w:rPr>
            </w:pPr>
            <w:r w:rsidRPr="00A95BF0">
              <w:rPr>
                <w:b/>
              </w:rPr>
              <w:t>10</w:t>
            </w:r>
          </w:p>
        </w:tc>
        <w:tc>
          <w:tcPr>
            <w:tcW w:w="850" w:type="dxa"/>
            <w:vAlign w:val="center"/>
          </w:tcPr>
          <w:p w:rsidR="00C11727" w:rsidRPr="00A95BF0" w:rsidRDefault="00C11727" w:rsidP="00EB0761">
            <w:pPr>
              <w:spacing w:line="360" w:lineRule="auto"/>
              <w:jc w:val="center"/>
              <w:rPr>
                <w:b/>
              </w:rPr>
            </w:pPr>
            <w:r w:rsidRPr="00A95BF0">
              <w:rPr>
                <w:b/>
              </w:rPr>
              <w:t>28</w:t>
            </w:r>
          </w:p>
        </w:tc>
        <w:tc>
          <w:tcPr>
            <w:tcW w:w="1985" w:type="dxa"/>
            <w:vAlign w:val="center"/>
          </w:tcPr>
          <w:p w:rsidR="00C11727" w:rsidRPr="00ED5D4E" w:rsidRDefault="00C11727"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c>
          <w:tcPr>
            <w:tcW w:w="669" w:type="dxa"/>
            <w:vAlign w:val="center"/>
          </w:tcPr>
          <w:p w:rsidR="00C11727" w:rsidRPr="00ED5D4E" w:rsidRDefault="00C11727" w:rsidP="00EB0761">
            <w:pPr>
              <w:jc w:val="center"/>
            </w:pPr>
            <w:r w:rsidRPr="00ED5D4E">
              <w:t>11</w:t>
            </w:r>
          </w:p>
        </w:tc>
        <w:tc>
          <w:tcPr>
            <w:tcW w:w="2700" w:type="dxa"/>
            <w:gridSpan w:val="2"/>
            <w:vAlign w:val="center"/>
          </w:tcPr>
          <w:p w:rsidR="00C11727" w:rsidRPr="00ED5D4E" w:rsidRDefault="00C11727" w:rsidP="00EB0761">
            <w:pPr>
              <w:spacing w:line="360" w:lineRule="auto"/>
              <w:jc w:val="both"/>
            </w:pPr>
            <w:r w:rsidRPr="00ED5D4E">
              <w:t>Импровизация.</w:t>
            </w:r>
          </w:p>
        </w:tc>
        <w:tc>
          <w:tcPr>
            <w:tcW w:w="992" w:type="dxa"/>
            <w:vAlign w:val="center"/>
          </w:tcPr>
          <w:p w:rsidR="00C11727" w:rsidRPr="00A95BF0" w:rsidRDefault="00C11727" w:rsidP="00EB0761">
            <w:pPr>
              <w:spacing w:line="360" w:lineRule="auto"/>
              <w:jc w:val="center"/>
              <w:rPr>
                <w:b/>
              </w:rPr>
            </w:pPr>
            <w:r w:rsidRPr="00A95BF0">
              <w:rPr>
                <w:b/>
              </w:rPr>
              <w:t>3</w:t>
            </w:r>
          </w:p>
        </w:tc>
        <w:tc>
          <w:tcPr>
            <w:tcW w:w="709" w:type="dxa"/>
            <w:vAlign w:val="center"/>
          </w:tcPr>
          <w:p w:rsidR="00C11727" w:rsidRPr="00A95BF0" w:rsidRDefault="00C11727" w:rsidP="00EB0761">
            <w:pPr>
              <w:spacing w:line="360" w:lineRule="auto"/>
              <w:jc w:val="center"/>
              <w:rPr>
                <w:b/>
              </w:rPr>
            </w:pPr>
            <w:r w:rsidRPr="00A95BF0">
              <w:rPr>
                <w:b/>
              </w:rPr>
              <w:t>1</w:t>
            </w:r>
          </w:p>
        </w:tc>
        <w:tc>
          <w:tcPr>
            <w:tcW w:w="850" w:type="dxa"/>
            <w:vAlign w:val="center"/>
          </w:tcPr>
          <w:p w:rsidR="00C11727" w:rsidRPr="00A95BF0" w:rsidRDefault="00C11727" w:rsidP="00EB0761">
            <w:pPr>
              <w:spacing w:line="360" w:lineRule="auto"/>
              <w:jc w:val="center"/>
              <w:rPr>
                <w:b/>
              </w:rPr>
            </w:pPr>
            <w:r w:rsidRPr="00A95BF0">
              <w:rPr>
                <w:b/>
              </w:rPr>
              <w:t>2</w:t>
            </w:r>
          </w:p>
        </w:tc>
        <w:tc>
          <w:tcPr>
            <w:tcW w:w="1985" w:type="dxa"/>
            <w:vAlign w:val="center"/>
          </w:tcPr>
          <w:p w:rsidR="00C11727" w:rsidRPr="00ED5D4E" w:rsidRDefault="00582644" w:rsidP="00582644">
            <w:pPr>
              <w:spacing w:line="360" w:lineRule="auto"/>
              <w:jc w:val="center"/>
            </w:pPr>
            <w:r w:rsidRPr="00ED5D4E">
              <w:t>Групповое</w:t>
            </w:r>
          </w:p>
        </w:tc>
        <w:tc>
          <w:tcPr>
            <w:tcW w:w="1559" w:type="dxa"/>
            <w:vAlign w:val="center"/>
          </w:tcPr>
          <w:p w:rsidR="00C11727" w:rsidRPr="00ED5D4E" w:rsidRDefault="00C11727" w:rsidP="00EB0761">
            <w:pPr>
              <w:spacing w:line="360" w:lineRule="auto"/>
              <w:jc w:val="center"/>
            </w:pPr>
            <w:r w:rsidRPr="00ED5D4E">
              <w:t>Наблюдение</w:t>
            </w:r>
          </w:p>
        </w:tc>
      </w:tr>
      <w:tr w:rsidR="00C11727" w:rsidRPr="00ED5D4E" w:rsidTr="00EB0761">
        <w:trPr>
          <w:trHeight w:val="492"/>
        </w:trPr>
        <w:tc>
          <w:tcPr>
            <w:tcW w:w="9464" w:type="dxa"/>
            <w:gridSpan w:val="8"/>
            <w:vAlign w:val="center"/>
          </w:tcPr>
          <w:p w:rsidR="00C11727" w:rsidRPr="00ED5D4E" w:rsidRDefault="00C11727" w:rsidP="00582644">
            <w:pPr>
              <w:jc w:val="center"/>
              <w:rPr>
                <w:b/>
              </w:rPr>
            </w:pPr>
            <w:r w:rsidRPr="00ED5D4E">
              <w:rPr>
                <w:b/>
              </w:rPr>
              <w:t>Концертно-исполнительская деятельность</w:t>
            </w:r>
          </w:p>
        </w:tc>
      </w:tr>
      <w:tr w:rsidR="00C11727" w:rsidRPr="00ED5D4E" w:rsidTr="00EB0761">
        <w:tc>
          <w:tcPr>
            <w:tcW w:w="669" w:type="dxa"/>
            <w:vAlign w:val="center"/>
          </w:tcPr>
          <w:p w:rsidR="00C11727" w:rsidRPr="00ED5D4E" w:rsidRDefault="00C11727" w:rsidP="00EB0761">
            <w:pPr>
              <w:jc w:val="center"/>
            </w:pPr>
            <w:r w:rsidRPr="00ED5D4E">
              <w:t>12</w:t>
            </w:r>
          </w:p>
        </w:tc>
        <w:tc>
          <w:tcPr>
            <w:tcW w:w="2700" w:type="dxa"/>
            <w:gridSpan w:val="2"/>
            <w:vAlign w:val="center"/>
          </w:tcPr>
          <w:p w:rsidR="00C11727" w:rsidRPr="00ED5D4E" w:rsidRDefault="00C11727" w:rsidP="00EB0761">
            <w:pPr>
              <w:jc w:val="both"/>
            </w:pPr>
            <w:r w:rsidRPr="00ED5D4E">
              <w:t>Праздники,</w:t>
            </w:r>
            <w:r>
              <w:t xml:space="preserve"> </w:t>
            </w:r>
            <w:r w:rsidRPr="00ED5D4E">
              <w:t>выступления.</w:t>
            </w:r>
          </w:p>
        </w:tc>
        <w:tc>
          <w:tcPr>
            <w:tcW w:w="992" w:type="dxa"/>
            <w:vAlign w:val="center"/>
          </w:tcPr>
          <w:p w:rsidR="00C11727" w:rsidRPr="00A95BF0" w:rsidRDefault="00C11727" w:rsidP="00EB0761">
            <w:pPr>
              <w:spacing w:line="360" w:lineRule="auto"/>
              <w:jc w:val="center"/>
              <w:rPr>
                <w:b/>
              </w:rPr>
            </w:pPr>
            <w:r w:rsidRPr="00A95BF0">
              <w:rPr>
                <w:b/>
              </w:rPr>
              <w:t>6</w:t>
            </w:r>
          </w:p>
        </w:tc>
        <w:tc>
          <w:tcPr>
            <w:tcW w:w="709" w:type="dxa"/>
            <w:vAlign w:val="center"/>
          </w:tcPr>
          <w:p w:rsidR="00C11727" w:rsidRPr="00A95BF0" w:rsidRDefault="00C11727" w:rsidP="00EB0761">
            <w:pPr>
              <w:spacing w:line="360" w:lineRule="auto"/>
              <w:jc w:val="center"/>
              <w:rPr>
                <w:b/>
              </w:rPr>
            </w:pPr>
          </w:p>
        </w:tc>
        <w:tc>
          <w:tcPr>
            <w:tcW w:w="850" w:type="dxa"/>
            <w:vAlign w:val="center"/>
          </w:tcPr>
          <w:p w:rsidR="00C11727" w:rsidRPr="00A95BF0" w:rsidRDefault="00C11727" w:rsidP="00EB0761">
            <w:pPr>
              <w:spacing w:line="360" w:lineRule="auto"/>
              <w:jc w:val="center"/>
              <w:rPr>
                <w:b/>
              </w:rPr>
            </w:pPr>
            <w:r w:rsidRPr="00A95BF0">
              <w:rPr>
                <w:b/>
              </w:rPr>
              <w:t>6</w:t>
            </w:r>
          </w:p>
        </w:tc>
        <w:tc>
          <w:tcPr>
            <w:tcW w:w="1985" w:type="dxa"/>
            <w:vAlign w:val="center"/>
          </w:tcPr>
          <w:p w:rsidR="00C11727" w:rsidRPr="00ED5D4E" w:rsidRDefault="00C11727" w:rsidP="00582644">
            <w:pPr>
              <w:jc w:val="center"/>
            </w:pPr>
            <w:r w:rsidRPr="00ED5D4E">
              <w:t>Конкурсы, праздники</w:t>
            </w:r>
          </w:p>
        </w:tc>
        <w:tc>
          <w:tcPr>
            <w:tcW w:w="1559" w:type="dxa"/>
            <w:vAlign w:val="center"/>
          </w:tcPr>
          <w:p w:rsidR="00C11727" w:rsidRPr="00ED5D4E" w:rsidRDefault="00C11727" w:rsidP="00EB0761">
            <w:pPr>
              <w:jc w:val="center"/>
            </w:pPr>
            <w:r w:rsidRPr="00ED5D4E">
              <w:t>Оценка зрителей, оценка жюри</w:t>
            </w:r>
          </w:p>
        </w:tc>
      </w:tr>
      <w:tr w:rsidR="00C11727" w:rsidRPr="00ED5D4E" w:rsidTr="00EB0761">
        <w:trPr>
          <w:trHeight w:val="643"/>
        </w:trPr>
        <w:tc>
          <w:tcPr>
            <w:tcW w:w="669" w:type="dxa"/>
            <w:vAlign w:val="center"/>
          </w:tcPr>
          <w:p w:rsidR="00C11727" w:rsidRPr="00ED5D4E" w:rsidRDefault="00C11727" w:rsidP="00EB0761">
            <w:pPr>
              <w:jc w:val="center"/>
            </w:pPr>
          </w:p>
        </w:tc>
        <w:tc>
          <w:tcPr>
            <w:tcW w:w="2700" w:type="dxa"/>
            <w:gridSpan w:val="2"/>
            <w:vAlign w:val="center"/>
          </w:tcPr>
          <w:p w:rsidR="00C11727" w:rsidRPr="00ED5D4E" w:rsidRDefault="00C11727" w:rsidP="00EB0761">
            <w:pPr>
              <w:spacing w:line="360" w:lineRule="auto"/>
              <w:jc w:val="center"/>
            </w:pPr>
            <w:r w:rsidRPr="00ED5D4E">
              <w:t>Итого</w:t>
            </w:r>
          </w:p>
        </w:tc>
        <w:tc>
          <w:tcPr>
            <w:tcW w:w="992" w:type="dxa"/>
            <w:vAlign w:val="center"/>
          </w:tcPr>
          <w:p w:rsidR="00C11727" w:rsidRPr="00A95BF0" w:rsidRDefault="00C11727" w:rsidP="00EB0761">
            <w:pPr>
              <w:spacing w:line="360" w:lineRule="auto"/>
              <w:jc w:val="center"/>
              <w:rPr>
                <w:b/>
              </w:rPr>
            </w:pPr>
            <w:r w:rsidRPr="00A95BF0">
              <w:rPr>
                <w:b/>
              </w:rPr>
              <w:t>1</w:t>
            </w:r>
            <w:r>
              <w:rPr>
                <w:b/>
              </w:rPr>
              <w:t>44</w:t>
            </w:r>
          </w:p>
        </w:tc>
        <w:tc>
          <w:tcPr>
            <w:tcW w:w="709" w:type="dxa"/>
            <w:vAlign w:val="center"/>
          </w:tcPr>
          <w:p w:rsidR="00C11727" w:rsidRPr="00A95BF0" w:rsidRDefault="00C11727" w:rsidP="00EB0761">
            <w:pPr>
              <w:spacing w:line="360" w:lineRule="auto"/>
              <w:jc w:val="center"/>
              <w:rPr>
                <w:b/>
              </w:rPr>
            </w:pPr>
            <w:r w:rsidRPr="00A95BF0">
              <w:rPr>
                <w:b/>
              </w:rPr>
              <w:t>33</w:t>
            </w:r>
          </w:p>
        </w:tc>
        <w:tc>
          <w:tcPr>
            <w:tcW w:w="850" w:type="dxa"/>
            <w:vAlign w:val="center"/>
          </w:tcPr>
          <w:p w:rsidR="00C11727" w:rsidRPr="00A95BF0" w:rsidRDefault="00C11727" w:rsidP="00EB0761">
            <w:pPr>
              <w:spacing w:line="360" w:lineRule="auto"/>
              <w:jc w:val="center"/>
              <w:rPr>
                <w:b/>
              </w:rPr>
            </w:pPr>
            <w:r w:rsidRPr="00A95BF0">
              <w:rPr>
                <w:b/>
              </w:rPr>
              <w:t>1</w:t>
            </w:r>
            <w:r>
              <w:rPr>
                <w:b/>
              </w:rPr>
              <w:t>11</w:t>
            </w:r>
          </w:p>
        </w:tc>
        <w:tc>
          <w:tcPr>
            <w:tcW w:w="1985" w:type="dxa"/>
            <w:vAlign w:val="center"/>
          </w:tcPr>
          <w:p w:rsidR="00C11727" w:rsidRPr="00ED5D4E" w:rsidRDefault="00C11727" w:rsidP="00EB0761">
            <w:pPr>
              <w:spacing w:line="360" w:lineRule="auto"/>
              <w:jc w:val="center"/>
            </w:pPr>
          </w:p>
        </w:tc>
        <w:tc>
          <w:tcPr>
            <w:tcW w:w="1559" w:type="dxa"/>
            <w:vAlign w:val="center"/>
          </w:tcPr>
          <w:p w:rsidR="00C11727" w:rsidRPr="00ED5D4E" w:rsidRDefault="00C11727" w:rsidP="00EB0761">
            <w:pPr>
              <w:spacing w:line="360" w:lineRule="auto"/>
              <w:jc w:val="center"/>
            </w:pPr>
          </w:p>
        </w:tc>
      </w:tr>
    </w:tbl>
    <w:p w:rsidR="00C11727" w:rsidRPr="00ED5D4E" w:rsidRDefault="00C11727" w:rsidP="00C11727">
      <w:pPr>
        <w:pStyle w:val="a3"/>
        <w:kinsoku w:val="0"/>
        <w:overflowPunct w:val="0"/>
        <w:ind w:left="0" w:right="118"/>
      </w:pPr>
    </w:p>
    <w:p w:rsidR="00C11727" w:rsidRPr="00ED5D4E" w:rsidRDefault="00C11727" w:rsidP="00C11727">
      <w:pPr>
        <w:pStyle w:val="a3"/>
        <w:kinsoku w:val="0"/>
        <w:overflowPunct w:val="0"/>
        <w:ind w:left="0" w:right="118"/>
        <w:jc w:val="both"/>
      </w:pPr>
      <w:r>
        <w:t>К</w:t>
      </w:r>
      <w:r w:rsidRPr="00ED5D4E">
        <w:t xml:space="preserve"> ко</w:t>
      </w:r>
      <w:r w:rsidRPr="00ED5D4E">
        <w:rPr>
          <w:spacing w:val="-2"/>
        </w:rPr>
        <w:t>н</w:t>
      </w:r>
      <w:r w:rsidRPr="00ED5D4E">
        <w:t>цу</w:t>
      </w:r>
      <w:r w:rsidRPr="00ED5D4E">
        <w:rPr>
          <w:spacing w:val="54"/>
        </w:rPr>
        <w:t xml:space="preserve"> </w:t>
      </w:r>
      <w:r>
        <w:rPr>
          <w:b/>
        </w:rPr>
        <w:t>второго года</w:t>
      </w:r>
      <w:r w:rsidRPr="00ED5D4E">
        <w:rPr>
          <w:b/>
        </w:rPr>
        <w:t xml:space="preserve"> об</w:t>
      </w:r>
      <w:r w:rsidRPr="00ED5D4E">
        <w:rPr>
          <w:b/>
          <w:spacing w:val="-5"/>
        </w:rPr>
        <w:t>у</w:t>
      </w:r>
      <w:r w:rsidRPr="00ED5D4E">
        <w:rPr>
          <w:b/>
        </w:rPr>
        <w:t>ч</w:t>
      </w:r>
      <w:r w:rsidRPr="00ED5D4E">
        <w:rPr>
          <w:b/>
          <w:spacing w:val="-1"/>
        </w:rPr>
        <w:t>е</w:t>
      </w:r>
      <w:r w:rsidRPr="00ED5D4E">
        <w:rPr>
          <w:b/>
        </w:rPr>
        <w:t>ния</w:t>
      </w:r>
      <w:r w:rsidR="005B4E80">
        <w:t xml:space="preserve"> выпускники</w:t>
      </w:r>
      <w:r w:rsidRPr="00ED5D4E">
        <w:t xml:space="preserve"> должны </w:t>
      </w:r>
      <w:r w:rsidRPr="00A91F9C">
        <w:rPr>
          <w:b/>
        </w:rPr>
        <w:t>зн</w:t>
      </w:r>
      <w:r w:rsidRPr="00A91F9C">
        <w:rPr>
          <w:b/>
          <w:spacing w:val="-1"/>
        </w:rPr>
        <w:t>а</w:t>
      </w:r>
      <w:r w:rsidRPr="00A91F9C">
        <w:rPr>
          <w:b/>
        </w:rPr>
        <w:t>ть</w:t>
      </w:r>
      <w:r w:rsidRPr="00A91F9C">
        <w:rPr>
          <w:b/>
          <w:spacing w:val="-2"/>
        </w:rPr>
        <w:t>/</w:t>
      </w:r>
      <w:r w:rsidRPr="00A91F9C">
        <w:rPr>
          <w:b/>
        </w:rPr>
        <w:t>по</w:t>
      </w:r>
      <w:r w:rsidRPr="00A91F9C">
        <w:rPr>
          <w:b/>
          <w:spacing w:val="-2"/>
        </w:rPr>
        <w:t>н</w:t>
      </w:r>
      <w:r w:rsidRPr="00A91F9C">
        <w:rPr>
          <w:b/>
        </w:rPr>
        <w:t>и</w:t>
      </w:r>
      <w:r w:rsidRPr="00A91F9C">
        <w:rPr>
          <w:b/>
          <w:spacing w:val="-1"/>
        </w:rPr>
        <w:t>ма</w:t>
      </w:r>
      <w:r w:rsidRPr="00A91F9C">
        <w:rPr>
          <w:b/>
        </w:rPr>
        <w:t>ть:</w:t>
      </w:r>
    </w:p>
    <w:p w:rsidR="00C11727" w:rsidRPr="00ED5D4E" w:rsidRDefault="00C11727" w:rsidP="005B4E80">
      <w:pPr>
        <w:pStyle w:val="a3"/>
        <w:numPr>
          <w:ilvl w:val="0"/>
          <w:numId w:val="42"/>
        </w:numPr>
        <w:kinsoku w:val="0"/>
        <w:overflowPunct w:val="0"/>
        <w:ind w:left="567" w:hanging="414"/>
        <w:jc w:val="both"/>
      </w:pPr>
      <w:r w:rsidRPr="00ED5D4E">
        <w:rPr>
          <w:spacing w:val="-1"/>
        </w:rPr>
        <w:t>с</w:t>
      </w:r>
      <w:r w:rsidRPr="00ED5D4E">
        <w:t>облюд</w:t>
      </w:r>
      <w:r w:rsidRPr="00ED5D4E">
        <w:rPr>
          <w:spacing w:val="-1"/>
        </w:rPr>
        <w:t>а</w:t>
      </w:r>
      <w:r w:rsidRPr="00ED5D4E">
        <w:t>ть п</w:t>
      </w:r>
      <w:r w:rsidRPr="00ED5D4E">
        <w:rPr>
          <w:spacing w:val="-1"/>
        </w:rPr>
        <w:t>е</w:t>
      </w:r>
      <w:r w:rsidRPr="00ED5D4E">
        <w:t>в</w:t>
      </w:r>
      <w:r w:rsidRPr="00ED5D4E">
        <w:rPr>
          <w:spacing w:val="-2"/>
        </w:rPr>
        <w:t>ч</w:t>
      </w:r>
      <w:r w:rsidRPr="00ED5D4E">
        <w:rPr>
          <w:spacing w:val="-1"/>
        </w:rPr>
        <w:t>ес</w:t>
      </w:r>
      <w:r w:rsidRPr="00ED5D4E">
        <w:rPr>
          <w:spacing w:val="3"/>
        </w:rPr>
        <w:t>к</w:t>
      </w:r>
      <w:r w:rsidRPr="00ED5D4E">
        <w:rPr>
          <w:spacing w:val="-5"/>
        </w:rPr>
        <w:t>у</w:t>
      </w:r>
      <w:r w:rsidRPr="00ED5D4E">
        <w:t>ю</w:t>
      </w:r>
      <w:r w:rsidRPr="00ED5D4E">
        <w:rPr>
          <w:spacing w:val="5"/>
        </w:rPr>
        <w:t xml:space="preserve"> </w:t>
      </w:r>
      <w:r w:rsidRPr="00ED5D4E">
        <w:rPr>
          <w:spacing w:val="-5"/>
        </w:rPr>
        <w:t>у</w:t>
      </w:r>
      <w:r w:rsidRPr="00ED5D4E">
        <w:rPr>
          <w:spacing w:val="-1"/>
        </w:rPr>
        <w:t>с</w:t>
      </w:r>
      <w:r w:rsidRPr="00ED5D4E">
        <w:t>т</w:t>
      </w:r>
      <w:r w:rsidRPr="00ED5D4E">
        <w:rPr>
          <w:spacing w:val="-1"/>
        </w:rPr>
        <w:t>а</w:t>
      </w:r>
      <w:r w:rsidRPr="00ED5D4E">
        <w:t>нов</w:t>
      </w:r>
      <w:r w:rsidRPr="00ED5D4E">
        <w:rPr>
          <w:spacing w:val="5"/>
        </w:rPr>
        <w:t>к</w:t>
      </w:r>
      <w:r w:rsidRPr="00ED5D4E">
        <w:rPr>
          <w:spacing w:val="-5"/>
        </w:rPr>
        <w:t>у</w:t>
      </w:r>
      <w:r w:rsidRPr="00ED5D4E">
        <w:t>;</w:t>
      </w:r>
    </w:p>
    <w:p w:rsidR="00C11727" w:rsidRPr="00ED5D4E" w:rsidRDefault="00C11727" w:rsidP="005B4E80">
      <w:pPr>
        <w:pStyle w:val="a3"/>
        <w:numPr>
          <w:ilvl w:val="0"/>
          <w:numId w:val="42"/>
        </w:numPr>
        <w:kinsoku w:val="0"/>
        <w:overflowPunct w:val="0"/>
        <w:ind w:left="567" w:right="5999" w:hanging="414"/>
        <w:jc w:val="both"/>
      </w:pPr>
      <w:r w:rsidRPr="00ED5D4E">
        <w:t>ж</w:t>
      </w:r>
      <w:r w:rsidRPr="00ED5D4E">
        <w:rPr>
          <w:spacing w:val="-2"/>
        </w:rPr>
        <w:t>а</w:t>
      </w:r>
      <w:r w:rsidRPr="00ED5D4E">
        <w:t xml:space="preserve">нры </w:t>
      </w:r>
      <w:r w:rsidRPr="00ED5D4E">
        <w:rPr>
          <w:spacing w:val="-1"/>
        </w:rPr>
        <w:t>в</w:t>
      </w:r>
      <w:r w:rsidRPr="00ED5D4E">
        <w:t>ок</w:t>
      </w:r>
      <w:r w:rsidRPr="00ED5D4E">
        <w:rPr>
          <w:spacing w:val="-1"/>
        </w:rPr>
        <w:t>а</w:t>
      </w:r>
      <w:r w:rsidRPr="00ED5D4E">
        <w:t xml:space="preserve">льной </w:t>
      </w:r>
      <w:r w:rsidRPr="00ED5D4E">
        <w:rPr>
          <w:spacing w:val="1"/>
        </w:rPr>
        <w:t>м</w:t>
      </w:r>
      <w:r w:rsidRPr="00ED5D4E">
        <w:rPr>
          <w:spacing w:val="-8"/>
        </w:rPr>
        <w:t>у</w:t>
      </w:r>
      <w:r w:rsidRPr="00ED5D4E">
        <w:rPr>
          <w:spacing w:val="3"/>
        </w:rPr>
        <w:t>з</w:t>
      </w:r>
      <w:r w:rsidRPr="00ED5D4E">
        <w:t>ык</w:t>
      </w:r>
      <w:r w:rsidRPr="00ED5D4E">
        <w:rPr>
          <w:spacing w:val="1"/>
        </w:rPr>
        <w:t>и</w:t>
      </w:r>
      <w:r>
        <w:t>.</w:t>
      </w:r>
    </w:p>
    <w:p w:rsidR="00C11727" w:rsidRPr="00A91F9C" w:rsidRDefault="00C11727" w:rsidP="00C11727">
      <w:pPr>
        <w:pStyle w:val="a3"/>
        <w:kinsoku w:val="0"/>
        <w:overflowPunct w:val="0"/>
        <w:ind w:left="0" w:right="5999"/>
        <w:jc w:val="both"/>
        <w:rPr>
          <w:b/>
        </w:rPr>
      </w:pPr>
      <w:r w:rsidRPr="00A91F9C">
        <w:rPr>
          <w:b/>
          <w:spacing w:val="-5"/>
        </w:rPr>
        <w:t>у</w:t>
      </w:r>
      <w:r w:rsidRPr="00A91F9C">
        <w:rPr>
          <w:b/>
          <w:spacing w:val="1"/>
        </w:rPr>
        <w:t>м</w:t>
      </w:r>
      <w:r w:rsidRPr="00A91F9C">
        <w:rPr>
          <w:b/>
          <w:spacing w:val="-1"/>
        </w:rPr>
        <w:t>е</w:t>
      </w:r>
      <w:r w:rsidRPr="00A91F9C">
        <w:rPr>
          <w:b/>
        </w:rPr>
        <w:t>ть:</w:t>
      </w:r>
    </w:p>
    <w:p w:rsidR="00C11727" w:rsidRPr="00ED5D4E" w:rsidRDefault="00C11727" w:rsidP="005B4E80">
      <w:pPr>
        <w:pStyle w:val="a3"/>
        <w:numPr>
          <w:ilvl w:val="0"/>
          <w:numId w:val="16"/>
        </w:numPr>
        <w:kinsoku w:val="0"/>
        <w:overflowPunct w:val="0"/>
        <w:spacing w:before="9"/>
        <w:ind w:left="720" w:hanging="567"/>
        <w:jc w:val="both"/>
      </w:pPr>
      <w:r w:rsidRPr="00ED5D4E">
        <w:t>пр</w:t>
      </w:r>
      <w:r w:rsidRPr="00ED5D4E">
        <w:rPr>
          <w:spacing w:val="-1"/>
        </w:rPr>
        <w:t>а</w:t>
      </w:r>
      <w:r w:rsidRPr="00ED5D4E">
        <w:t>вильно дыш</w:t>
      </w:r>
      <w:r w:rsidRPr="00ED5D4E">
        <w:rPr>
          <w:spacing w:val="-2"/>
        </w:rPr>
        <w:t>ат</w:t>
      </w:r>
      <w:r w:rsidRPr="00ED5D4E">
        <w:t xml:space="preserve">ь, </w:t>
      </w:r>
      <w:r w:rsidRPr="00ED5D4E">
        <w:rPr>
          <w:spacing w:val="-3"/>
        </w:rPr>
        <w:t>д</w:t>
      </w:r>
      <w:r w:rsidRPr="00ED5D4E">
        <w:rPr>
          <w:spacing w:val="-1"/>
        </w:rPr>
        <w:t>е</w:t>
      </w:r>
      <w:r w:rsidRPr="00ED5D4E">
        <w:t>л</w:t>
      </w:r>
      <w:r w:rsidRPr="00ED5D4E">
        <w:rPr>
          <w:spacing w:val="-1"/>
        </w:rPr>
        <w:t>а</w:t>
      </w:r>
      <w:r w:rsidRPr="00ED5D4E">
        <w:t>ть н</w:t>
      </w:r>
      <w:r w:rsidRPr="00ED5D4E">
        <w:rPr>
          <w:spacing w:val="-1"/>
        </w:rPr>
        <w:t>е</w:t>
      </w:r>
      <w:r w:rsidRPr="00ED5D4E">
        <w:t>бол</w:t>
      </w:r>
      <w:r w:rsidRPr="00ED5D4E">
        <w:rPr>
          <w:spacing w:val="1"/>
        </w:rPr>
        <w:t>ь</w:t>
      </w:r>
      <w:r w:rsidRPr="00ED5D4E">
        <w:t xml:space="preserve">шой </w:t>
      </w:r>
      <w:r w:rsidRPr="00ED5D4E">
        <w:rPr>
          <w:spacing w:val="-1"/>
        </w:rPr>
        <w:t>с</w:t>
      </w:r>
      <w:r w:rsidRPr="00ED5D4E">
        <w:t>п</w:t>
      </w:r>
      <w:r w:rsidRPr="00ED5D4E">
        <w:rPr>
          <w:spacing w:val="-3"/>
        </w:rPr>
        <w:t>о</w:t>
      </w:r>
      <w:r w:rsidRPr="00ED5D4E">
        <w:t>к</w:t>
      </w:r>
      <w:r w:rsidRPr="00ED5D4E">
        <w:rPr>
          <w:spacing w:val="-3"/>
        </w:rPr>
        <w:t>о</w:t>
      </w:r>
      <w:r w:rsidRPr="00ED5D4E">
        <w:t>йный вд</w:t>
      </w:r>
      <w:r w:rsidRPr="00ED5D4E">
        <w:rPr>
          <w:spacing w:val="-3"/>
        </w:rPr>
        <w:t>о</w:t>
      </w:r>
      <w:r w:rsidRPr="00ED5D4E">
        <w:rPr>
          <w:spacing w:val="2"/>
        </w:rPr>
        <w:t>х</w:t>
      </w:r>
      <w:r w:rsidRPr="00ED5D4E">
        <w:t>,</w:t>
      </w:r>
      <w:r w:rsidRPr="00ED5D4E">
        <w:rPr>
          <w:spacing w:val="-3"/>
        </w:rPr>
        <w:t xml:space="preserve"> </w:t>
      </w:r>
      <w:r w:rsidRPr="00ED5D4E">
        <w:t>не</w:t>
      </w:r>
      <w:r w:rsidRPr="00ED5D4E">
        <w:rPr>
          <w:spacing w:val="-1"/>
        </w:rPr>
        <w:t xml:space="preserve"> </w:t>
      </w:r>
      <w:r w:rsidRPr="00ED5D4E">
        <w:t>под</w:t>
      </w:r>
      <w:r w:rsidRPr="00ED5D4E">
        <w:rPr>
          <w:spacing w:val="-1"/>
        </w:rPr>
        <w:t>н</w:t>
      </w:r>
      <w:r w:rsidRPr="00ED5D4E">
        <w:t>и</w:t>
      </w:r>
      <w:r w:rsidRPr="00ED5D4E">
        <w:rPr>
          <w:spacing w:val="-1"/>
        </w:rPr>
        <w:t>ма</w:t>
      </w:r>
      <w:r w:rsidRPr="00ED5D4E">
        <w:t>я пл</w:t>
      </w:r>
      <w:r w:rsidRPr="00ED5D4E">
        <w:rPr>
          <w:spacing w:val="-1"/>
        </w:rPr>
        <w:t>еч</w:t>
      </w:r>
      <w:r w:rsidRPr="00ED5D4E">
        <w:t>;</w:t>
      </w:r>
    </w:p>
    <w:p w:rsidR="00C11727" w:rsidRPr="00ED5D4E" w:rsidRDefault="00C11727" w:rsidP="005B4E80">
      <w:pPr>
        <w:pStyle w:val="a3"/>
        <w:numPr>
          <w:ilvl w:val="0"/>
          <w:numId w:val="16"/>
        </w:numPr>
        <w:kinsoku w:val="0"/>
        <w:overflowPunct w:val="0"/>
        <w:ind w:left="720" w:hanging="567"/>
        <w:jc w:val="both"/>
      </w:pPr>
      <w:r w:rsidRPr="00ED5D4E">
        <w:t>то</w:t>
      </w:r>
      <w:r w:rsidRPr="00ED5D4E">
        <w:rPr>
          <w:spacing w:val="-1"/>
        </w:rPr>
        <w:t>ч</w:t>
      </w:r>
      <w:r w:rsidRPr="00ED5D4E">
        <w:t>но повтор</w:t>
      </w:r>
      <w:r w:rsidRPr="00ED5D4E">
        <w:rPr>
          <w:spacing w:val="-1"/>
        </w:rPr>
        <w:t>и</w:t>
      </w:r>
      <w:r w:rsidRPr="00ED5D4E">
        <w:t>ть</w:t>
      </w:r>
      <w:r w:rsidRPr="00ED5D4E">
        <w:rPr>
          <w:spacing w:val="-2"/>
        </w:rPr>
        <w:t xml:space="preserve"> </w:t>
      </w:r>
      <w:r w:rsidRPr="00ED5D4E">
        <w:t>з</w:t>
      </w:r>
      <w:r w:rsidRPr="00ED5D4E">
        <w:rPr>
          <w:spacing w:val="-1"/>
        </w:rPr>
        <w:t>а</w:t>
      </w:r>
      <w:r w:rsidRPr="00ED5D4E">
        <w:t>д</w:t>
      </w:r>
      <w:r w:rsidRPr="00ED5D4E">
        <w:rPr>
          <w:spacing w:val="-1"/>
        </w:rPr>
        <w:t>а</w:t>
      </w:r>
      <w:r w:rsidRPr="00ED5D4E">
        <w:t>нный</w:t>
      </w:r>
      <w:r w:rsidRPr="00ED5D4E">
        <w:rPr>
          <w:spacing w:val="-2"/>
        </w:rPr>
        <w:t xml:space="preserve"> </w:t>
      </w:r>
      <w:r w:rsidRPr="00ED5D4E">
        <w:t>з</w:t>
      </w:r>
      <w:r w:rsidRPr="00ED5D4E">
        <w:rPr>
          <w:spacing w:val="1"/>
        </w:rPr>
        <w:t>в</w:t>
      </w:r>
      <w:r w:rsidRPr="00ED5D4E">
        <w:rPr>
          <w:spacing w:val="-8"/>
        </w:rPr>
        <w:t>у</w:t>
      </w:r>
      <w:r w:rsidRPr="00ED5D4E">
        <w:t>к;</w:t>
      </w:r>
    </w:p>
    <w:p w:rsidR="00C11727" w:rsidRPr="00ED5D4E" w:rsidRDefault="00C11727" w:rsidP="005B4E80">
      <w:pPr>
        <w:pStyle w:val="a3"/>
        <w:numPr>
          <w:ilvl w:val="0"/>
          <w:numId w:val="16"/>
        </w:numPr>
        <w:kinsoku w:val="0"/>
        <w:overflowPunct w:val="0"/>
        <w:ind w:left="720" w:hanging="567"/>
        <w:jc w:val="both"/>
      </w:pPr>
      <w:r w:rsidRPr="00ED5D4E">
        <w:t>в подвижн</w:t>
      </w:r>
      <w:r w:rsidRPr="00ED5D4E">
        <w:rPr>
          <w:spacing w:val="-3"/>
        </w:rPr>
        <w:t>ы</w:t>
      </w:r>
      <w:r w:rsidRPr="00ED5D4E">
        <w:t>х</w:t>
      </w:r>
      <w:r w:rsidRPr="00ED5D4E">
        <w:rPr>
          <w:spacing w:val="2"/>
        </w:rPr>
        <w:t xml:space="preserve"> </w:t>
      </w:r>
      <w:r w:rsidRPr="00ED5D4E">
        <w:t>п</w:t>
      </w:r>
      <w:r w:rsidRPr="00ED5D4E">
        <w:rPr>
          <w:spacing w:val="-1"/>
        </w:rPr>
        <w:t>ес</w:t>
      </w:r>
      <w:r w:rsidRPr="00ED5D4E">
        <w:t>н</w:t>
      </w:r>
      <w:r w:rsidRPr="00ED5D4E">
        <w:rPr>
          <w:spacing w:val="-3"/>
        </w:rPr>
        <w:t>я</w:t>
      </w:r>
      <w:r w:rsidRPr="00ED5D4E">
        <w:t>х</w:t>
      </w:r>
      <w:r w:rsidRPr="00ED5D4E">
        <w:rPr>
          <w:spacing w:val="-1"/>
        </w:rPr>
        <w:t xml:space="preserve"> </w:t>
      </w:r>
      <w:r w:rsidRPr="00ED5D4E">
        <w:t>д</w:t>
      </w:r>
      <w:r w:rsidRPr="00ED5D4E">
        <w:rPr>
          <w:spacing w:val="-1"/>
        </w:rPr>
        <w:t>е</w:t>
      </w:r>
      <w:r w:rsidRPr="00ED5D4E">
        <w:t>л</w:t>
      </w:r>
      <w:r w:rsidRPr="00ED5D4E">
        <w:rPr>
          <w:spacing w:val="-1"/>
        </w:rPr>
        <w:t>а</w:t>
      </w:r>
      <w:r w:rsidRPr="00ED5D4E">
        <w:t>ть бы</w:t>
      </w:r>
      <w:r w:rsidRPr="00ED5D4E">
        <w:rPr>
          <w:spacing w:val="-2"/>
        </w:rPr>
        <w:t>с</w:t>
      </w:r>
      <w:r w:rsidRPr="00ED5D4E">
        <w:t>трый вдо</w:t>
      </w:r>
      <w:r w:rsidRPr="00ED5D4E">
        <w:rPr>
          <w:spacing w:val="2"/>
        </w:rPr>
        <w:t>х</w:t>
      </w:r>
      <w:r w:rsidRPr="00ED5D4E">
        <w:t>;</w:t>
      </w:r>
    </w:p>
    <w:p w:rsidR="00C11727" w:rsidRPr="00ED5D4E" w:rsidRDefault="00C11727" w:rsidP="005B4E80">
      <w:pPr>
        <w:pStyle w:val="a3"/>
        <w:numPr>
          <w:ilvl w:val="0"/>
          <w:numId w:val="16"/>
        </w:numPr>
        <w:kinsoku w:val="0"/>
        <w:overflowPunct w:val="0"/>
        <w:ind w:left="720" w:hanging="567"/>
        <w:jc w:val="both"/>
      </w:pPr>
      <w:r w:rsidRPr="00ED5D4E">
        <w:t>пр</w:t>
      </w:r>
      <w:r w:rsidRPr="00ED5D4E">
        <w:rPr>
          <w:spacing w:val="-1"/>
        </w:rPr>
        <w:t>а</w:t>
      </w:r>
      <w:r w:rsidRPr="00ED5D4E">
        <w:t>вильно</w:t>
      </w:r>
      <w:r w:rsidRPr="00ED5D4E">
        <w:rPr>
          <w:spacing w:val="-3"/>
        </w:rPr>
        <w:t xml:space="preserve"> </w:t>
      </w:r>
      <w:r w:rsidRPr="00ED5D4E">
        <w:t>пок</w:t>
      </w:r>
      <w:r w:rsidRPr="00ED5D4E">
        <w:rPr>
          <w:spacing w:val="-1"/>
        </w:rPr>
        <w:t>а</w:t>
      </w:r>
      <w:r w:rsidRPr="00ED5D4E">
        <w:t>з</w:t>
      </w:r>
      <w:r w:rsidRPr="00ED5D4E">
        <w:rPr>
          <w:spacing w:val="-1"/>
        </w:rPr>
        <w:t>а</w:t>
      </w:r>
      <w:r w:rsidRPr="00ED5D4E">
        <w:rPr>
          <w:spacing w:val="-2"/>
        </w:rPr>
        <w:t>т</w:t>
      </w:r>
      <w:r w:rsidRPr="00ED5D4E">
        <w:t xml:space="preserve">ь </w:t>
      </w:r>
      <w:r w:rsidRPr="00ED5D4E">
        <w:rPr>
          <w:spacing w:val="-1"/>
        </w:rPr>
        <w:t>сам</w:t>
      </w:r>
      <w:r w:rsidRPr="00ED5D4E">
        <w:t>ое</w:t>
      </w:r>
      <w:r w:rsidRPr="00ED5D4E">
        <w:rPr>
          <w:spacing w:val="-1"/>
        </w:rPr>
        <w:t xml:space="preserve"> </w:t>
      </w:r>
      <w:r w:rsidRPr="00ED5D4E">
        <w:t>кр</w:t>
      </w:r>
      <w:r w:rsidRPr="00ED5D4E">
        <w:rPr>
          <w:spacing w:val="-1"/>
        </w:rPr>
        <w:t>ас</w:t>
      </w:r>
      <w:r w:rsidRPr="00ED5D4E">
        <w:t>ив</w:t>
      </w:r>
      <w:r w:rsidRPr="00ED5D4E">
        <w:rPr>
          <w:spacing w:val="1"/>
        </w:rPr>
        <w:t>о</w:t>
      </w:r>
      <w:r w:rsidRPr="00ED5D4E">
        <w:t>е</w:t>
      </w:r>
      <w:r w:rsidRPr="00ED5D4E">
        <w:rPr>
          <w:spacing w:val="-1"/>
        </w:rPr>
        <w:t xml:space="preserve"> </w:t>
      </w:r>
      <w:r w:rsidRPr="00ED5D4E">
        <w:t>инд</w:t>
      </w:r>
      <w:r w:rsidRPr="00ED5D4E">
        <w:rPr>
          <w:spacing w:val="1"/>
        </w:rPr>
        <w:t>и</w:t>
      </w:r>
      <w:r w:rsidRPr="00ED5D4E">
        <w:t>ви</w:t>
      </w:r>
      <w:r w:rsidRPr="00ED5D4E">
        <w:rPr>
          <w:spacing w:val="-3"/>
        </w:rPr>
        <w:t>д</w:t>
      </w:r>
      <w:r w:rsidRPr="00ED5D4E">
        <w:rPr>
          <w:spacing w:val="-5"/>
        </w:rPr>
        <w:t>у</w:t>
      </w:r>
      <w:r w:rsidRPr="00ED5D4E">
        <w:rPr>
          <w:spacing w:val="1"/>
        </w:rPr>
        <w:t>а</w:t>
      </w:r>
      <w:r w:rsidRPr="00ED5D4E">
        <w:t>льное</w:t>
      </w:r>
      <w:r w:rsidRPr="00ED5D4E">
        <w:rPr>
          <w:spacing w:val="-1"/>
        </w:rPr>
        <w:t xml:space="preserve"> </w:t>
      </w:r>
      <w:r w:rsidRPr="00ED5D4E">
        <w:t>з</w:t>
      </w:r>
      <w:r w:rsidRPr="00ED5D4E">
        <w:rPr>
          <w:spacing w:val="4"/>
        </w:rPr>
        <w:t>в</w:t>
      </w:r>
      <w:r w:rsidRPr="00ED5D4E">
        <w:rPr>
          <w:spacing w:val="-5"/>
        </w:rPr>
        <w:t>у</w:t>
      </w:r>
      <w:r w:rsidRPr="00ED5D4E">
        <w:rPr>
          <w:spacing w:val="-1"/>
        </w:rPr>
        <w:t>ча</w:t>
      </w:r>
      <w:r w:rsidRPr="00ED5D4E">
        <w:t>ние</w:t>
      </w:r>
      <w:r w:rsidRPr="00ED5D4E">
        <w:rPr>
          <w:spacing w:val="-1"/>
        </w:rPr>
        <w:t xml:space="preserve"> с</w:t>
      </w:r>
      <w:r w:rsidRPr="00ED5D4E">
        <w:t>в</w:t>
      </w:r>
      <w:r w:rsidRPr="00ED5D4E">
        <w:rPr>
          <w:spacing w:val="1"/>
        </w:rPr>
        <w:t>о</w:t>
      </w:r>
      <w:r w:rsidRPr="00ED5D4E">
        <w:rPr>
          <w:spacing w:val="-1"/>
        </w:rPr>
        <w:t>е</w:t>
      </w:r>
      <w:r w:rsidRPr="00ED5D4E">
        <w:rPr>
          <w:spacing w:val="2"/>
        </w:rPr>
        <w:t>г</w:t>
      </w:r>
      <w:r w:rsidRPr="00ED5D4E">
        <w:t>о голо</w:t>
      </w:r>
      <w:r w:rsidRPr="00ED5D4E">
        <w:rPr>
          <w:spacing w:val="-1"/>
        </w:rPr>
        <w:t>са</w:t>
      </w:r>
      <w:r w:rsidRPr="00ED5D4E">
        <w:t>;</w:t>
      </w:r>
    </w:p>
    <w:p w:rsidR="00C11727" w:rsidRPr="00ED5D4E" w:rsidRDefault="00C11727" w:rsidP="005B4E80">
      <w:pPr>
        <w:pStyle w:val="a3"/>
        <w:numPr>
          <w:ilvl w:val="0"/>
          <w:numId w:val="16"/>
        </w:numPr>
        <w:kinsoku w:val="0"/>
        <w:overflowPunct w:val="0"/>
        <w:ind w:left="720" w:hanging="567"/>
        <w:jc w:val="both"/>
      </w:pPr>
      <w:r w:rsidRPr="00ED5D4E">
        <w:t>п</w:t>
      </w:r>
      <w:r w:rsidRPr="00ED5D4E">
        <w:rPr>
          <w:spacing w:val="-1"/>
        </w:rPr>
        <w:t>е</w:t>
      </w:r>
      <w:r w:rsidRPr="00ED5D4E">
        <w:t xml:space="preserve">ть </w:t>
      </w:r>
      <w:r w:rsidRPr="00ED5D4E">
        <w:rPr>
          <w:spacing w:val="-1"/>
        </w:rPr>
        <w:t>ч</w:t>
      </w:r>
      <w:r w:rsidRPr="00ED5D4E">
        <w:t>и</w:t>
      </w:r>
      <w:r w:rsidRPr="00ED5D4E">
        <w:rPr>
          <w:spacing w:val="-1"/>
        </w:rPr>
        <w:t>с</w:t>
      </w:r>
      <w:r w:rsidRPr="00ED5D4E">
        <w:t xml:space="preserve">то и </w:t>
      </w:r>
      <w:r w:rsidRPr="00ED5D4E">
        <w:rPr>
          <w:spacing w:val="-1"/>
        </w:rPr>
        <w:t>с</w:t>
      </w:r>
      <w:r w:rsidRPr="00ED5D4E">
        <w:t>л</w:t>
      </w:r>
      <w:r w:rsidRPr="00ED5D4E">
        <w:rPr>
          <w:spacing w:val="-1"/>
        </w:rPr>
        <w:t>а</w:t>
      </w:r>
      <w:r w:rsidRPr="00ED5D4E">
        <w:t>ж</w:t>
      </w:r>
      <w:r w:rsidRPr="00ED5D4E">
        <w:rPr>
          <w:spacing w:val="-2"/>
        </w:rPr>
        <w:t>е</w:t>
      </w:r>
      <w:r w:rsidRPr="00ED5D4E">
        <w:t>н</w:t>
      </w:r>
      <w:r w:rsidRPr="00ED5D4E">
        <w:rPr>
          <w:spacing w:val="-2"/>
        </w:rPr>
        <w:t>н</w:t>
      </w:r>
      <w:r w:rsidRPr="00ED5D4E">
        <w:t>о в</w:t>
      </w:r>
      <w:r w:rsidRPr="00ED5D4E">
        <w:rPr>
          <w:spacing w:val="1"/>
        </w:rPr>
        <w:t xml:space="preserve"> </w:t>
      </w:r>
      <w:r w:rsidRPr="00ED5D4E">
        <w:rPr>
          <w:spacing w:val="-5"/>
        </w:rPr>
        <w:t>у</w:t>
      </w:r>
      <w:r w:rsidRPr="00ED5D4E">
        <w:t>ни</w:t>
      </w:r>
      <w:r w:rsidRPr="00ED5D4E">
        <w:rPr>
          <w:spacing w:val="-1"/>
        </w:rPr>
        <w:t>с</w:t>
      </w:r>
      <w:r w:rsidRPr="00ED5D4E">
        <w:t>он;</w:t>
      </w:r>
    </w:p>
    <w:p w:rsidR="00C11727" w:rsidRPr="00ED5D4E" w:rsidRDefault="00C11727" w:rsidP="005B4E80">
      <w:pPr>
        <w:pStyle w:val="a3"/>
        <w:numPr>
          <w:ilvl w:val="0"/>
          <w:numId w:val="16"/>
        </w:numPr>
        <w:kinsoku w:val="0"/>
        <w:overflowPunct w:val="0"/>
        <w:spacing w:before="69"/>
        <w:ind w:left="720" w:hanging="567"/>
        <w:jc w:val="both"/>
      </w:pPr>
      <w:r w:rsidRPr="00ED5D4E">
        <w:t>п</w:t>
      </w:r>
      <w:r w:rsidRPr="00ED5D4E">
        <w:rPr>
          <w:spacing w:val="-1"/>
        </w:rPr>
        <w:t>е</w:t>
      </w:r>
      <w:r w:rsidRPr="00ED5D4E">
        <w:t>ть б</w:t>
      </w:r>
      <w:r w:rsidRPr="00ED5D4E">
        <w:rPr>
          <w:spacing w:val="-1"/>
        </w:rPr>
        <w:t>е</w:t>
      </w:r>
      <w:r w:rsidRPr="00ED5D4E">
        <w:t xml:space="preserve">з </w:t>
      </w:r>
      <w:r w:rsidRPr="00ED5D4E">
        <w:rPr>
          <w:spacing w:val="-1"/>
        </w:rPr>
        <w:t>с</w:t>
      </w:r>
      <w:r w:rsidRPr="00ED5D4E">
        <w:t>опрово</w:t>
      </w:r>
      <w:r w:rsidRPr="00ED5D4E">
        <w:rPr>
          <w:spacing w:val="-1"/>
        </w:rPr>
        <w:t>ж</w:t>
      </w:r>
      <w:r w:rsidRPr="00ED5D4E">
        <w:t>д</w:t>
      </w:r>
      <w:r w:rsidRPr="00ED5D4E">
        <w:rPr>
          <w:spacing w:val="-1"/>
        </w:rPr>
        <w:t>е</w:t>
      </w:r>
      <w:r w:rsidRPr="00ED5D4E">
        <w:rPr>
          <w:spacing w:val="-2"/>
        </w:rPr>
        <w:t>н</w:t>
      </w:r>
      <w:r w:rsidRPr="00ED5D4E">
        <w:t>ия отд</w:t>
      </w:r>
      <w:r w:rsidRPr="00ED5D4E">
        <w:rPr>
          <w:spacing w:val="-1"/>
        </w:rPr>
        <w:t>е</w:t>
      </w:r>
      <w:r w:rsidRPr="00ED5D4E">
        <w:t>льные</w:t>
      </w:r>
      <w:r w:rsidRPr="00ED5D4E">
        <w:rPr>
          <w:spacing w:val="-2"/>
        </w:rPr>
        <w:t xml:space="preserve"> </w:t>
      </w:r>
      <w:r w:rsidRPr="00ED5D4E">
        <w:t>п</w:t>
      </w:r>
      <w:r w:rsidRPr="00ED5D4E">
        <w:rPr>
          <w:spacing w:val="-3"/>
        </w:rPr>
        <w:t>о</w:t>
      </w:r>
      <w:r w:rsidRPr="00ED5D4E">
        <w:t>п</w:t>
      </w:r>
      <w:r w:rsidRPr="00ED5D4E">
        <w:rPr>
          <w:spacing w:val="-1"/>
        </w:rPr>
        <w:t>е</w:t>
      </w:r>
      <w:r w:rsidRPr="00ED5D4E">
        <w:t>вки</w:t>
      </w:r>
      <w:r w:rsidRPr="00ED5D4E">
        <w:rPr>
          <w:spacing w:val="-1"/>
        </w:rPr>
        <w:t xml:space="preserve"> </w:t>
      </w:r>
      <w:r w:rsidRPr="00ED5D4E">
        <w:t>и отры</w:t>
      </w:r>
      <w:r w:rsidRPr="00ED5D4E">
        <w:rPr>
          <w:spacing w:val="-1"/>
        </w:rPr>
        <w:t>в</w:t>
      </w:r>
      <w:r w:rsidRPr="00ED5D4E">
        <w:t>ки</w:t>
      </w:r>
      <w:r w:rsidRPr="00ED5D4E">
        <w:rPr>
          <w:spacing w:val="-2"/>
        </w:rPr>
        <w:t xml:space="preserve"> </w:t>
      </w:r>
      <w:r w:rsidRPr="00ED5D4E">
        <w:t>из</w:t>
      </w:r>
      <w:r w:rsidRPr="00ED5D4E">
        <w:rPr>
          <w:spacing w:val="-2"/>
        </w:rPr>
        <w:t xml:space="preserve"> </w:t>
      </w:r>
      <w:r w:rsidRPr="00ED5D4E">
        <w:t>п</w:t>
      </w:r>
      <w:r w:rsidRPr="00ED5D4E">
        <w:rPr>
          <w:spacing w:val="-1"/>
        </w:rPr>
        <w:t>есе</w:t>
      </w:r>
      <w:r w:rsidRPr="00ED5D4E">
        <w:t>н;</w:t>
      </w:r>
    </w:p>
    <w:p w:rsidR="00C11727" w:rsidRPr="00ED5D4E" w:rsidRDefault="00C11727" w:rsidP="005B4E80">
      <w:pPr>
        <w:pStyle w:val="a3"/>
        <w:numPr>
          <w:ilvl w:val="0"/>
          <w:numId w:val="16"/>
        </w:numPr>
        <w:kinsoku w:val="0"/>
        <w:overflowPunct w:val="0"/>
        <w:ind w:left="720" w:hanging="567"/>
        <w:jc w:val="both"/>
      </w:pPr>
      <w:r w:rsidRPr="00ED5D4E">
        <w:t>дать кр</w:t>
      </w:r>
      <w:r w:rsidRPr="00ED5D4E">
        <w:rPr>
          <w:spacing w:val="-2"/>
        </w:rPr>
        <w:t>и</w:t>
      </w:r>
      <w:r w:rsidRPr="00ED5D4E">
        <w:t>ти</w:t>
      </w:r>
      <w:r w:rsidRPr="00ED5D4E">
        <w:rPr>
          <w:spacing w:val="-1"/>
        </w:rPr>
        <w:t>чес</w:t>
      </w:r>
      <w:r w:rsidRPr="00ED5D4E">
        <w:rPr>
          <w:spacing w:val="3"/>
        </w:rPr>
        <w:t>к</w:t>
      </w:r>
      <w:r w:rsidRPr="00ED5D4E">
        <w:rPr>
          <w:spacing w:val="-8"/>
        </w:rPr>
        <w:t>у</w:t>
      </w:r>
      <w:r w:rsidRPr="00ED5D4E">
        <w:t>ю о</w:t>
      </w:r>
      <w:r w:rsidRPr="00ED5D4E">
        <w:rPr>
          <w:spacing w:val="3"/>
        </w:rPr>
        <w:t>ц</w:t>
      </w:r>
      <w:r w:rsidRPr="00ED5D4E">
        <w:rPr>
          <w:spacing w:val="-1"/>
        </w:rPr>
        <w:t>е</w:t>
      </w:r>
      <w:r w:rsidRPr="00ED5D4E">
        <w:t>н</w:t>
      </w:r>
      <w:r w:rsidRPr="00ED5D4E">
        <w:rPr>
          <w:spacing w:val="3"/>
        </w:rPr>
        <w:t>к</w:t>
      </w:r>
      <w:r w:rsidRPr="00ED5D4E">
        <w:t>у</w:t>
      </w:r>
      <w:r w:rsidRPr="00ED5D4E">
        <w:rPr>
          <w:spacing w:val="-5"/>
        </w:rPr>
        <w:t xml:space="preserve"> </w:t>
      </w:r>
      <w:r w:rsidRPr="00ED5D4E">
        <w:rPr>
          <w:spacing w:val="-1"/>
        </w:rPr>
        <w:t>с</w:t>
      </w:r>
      <w:r w:rsidRPr="00ED5D4E">
        <w:t>в</w:t>
      </w:r>
      <w:r w:rsidRPr="00ED5D4E">
        <w:rPr>
          <w:spacing w:val="1"/>
        </w:rPr>
        <w:t>о</w:t>
      </w:r>
      <w:r w:rsidRPr="00ED5D4E">
        <w:rPr>
          <w:spacing w:val="-1"/>
        </w:rPr>
        <w:t>е</w:t>
      </w:r>
      <w:r w:rsidRPr="00ED5D4E">
        <w:rPr>
          <w:spacing w:val="3"/>
        </w:rPr>
        <w:t>м</w:t>
      </w:r>
      <w:r w:rsidRPr="00ED5D4E">
        <w:t>у</w:t>
      </w:r>
      <w:r w:rsidRPr="00ED5D4E">
        <w:rPr>
          <w:spacing w:val="-5"/>
        </w:rPr>
        <w:t xml:space="preserve"> </w:t>
      </w:r>
      <w:r w:rsidRPr="00ED5D4E">
        <w:t>и</w:t>
      </w:r>
      <w:r w:rsidRPr="00ED5D4E">
        <w:rPr>
          <w:spacing w:val="-1"/>
        </w:rPr>
        <w:t>с</w:t>
      </w:r>
      <w:r w:rsidRPr="00ED5D4E">
        <w:t>пол</w:t>
      </w:r>
      <w:r w:rsidRPr="00ED5D4E">
        <w:rPr>
          <w:spacing w:val="1"/>
        </w:rPr>
        <w:t>н</w:t>
      </w:r>
      <w:r w:rsidRPr="00ED5D4E">
        <w:rPr>
          <w:spacing w:val="-1"/>
        </w:rPr>
        <w:t>е</w:t>
      </w:r>
      <w:r w:rsidRPr="00ED5D4E">
        <w:t>н</w:t>
      </w:r>
      <w:r w:rsidRPr="00ED5D4E">
        <w:rPr>
          <w:spacing w:val="-2"/>
        </w:rPr>
        <w:t>и</w:t>
      </w:r>
      <w:r w:rsidRPr="00ED5D4E">
        <w:t>ю;</w:t>
      </w:r>
    </w:p>
    <w:p w:rsidR="00C11727" w:rsidRPr="00ED5D4E" w:rsidRDefault="00C11727" w:rsidP="005B4E80">
      <w:pPr>
        <w:pStyle w:val="a3"/>
        <w:numPr>
          <w:ilvl w:val="0"/>
          <w:numId w:val="16"/>
        </w:numPr>
        <w:kinsoku w:val="0"/>
        <w:overflowPunct w:val="0"/>
        <w:ind w:left="720" w:hanging="567"/>
        <w:jc w:val="both"/>
      </w:pPr>
      <w:r w:rsidRPr="00ED5D4E">
        <w:t>при</w:t>
      </w:r>
      <w:r w:rsidRPr="00ED5D4E">
        <w:rPr>
          <w:spacing w:val="-2"/>
        </w:rPr>
        <w:t>н</w:t>
      </w:r>
      <w:r w:rsidRPr="00ED5D4E">
        <w:t>и</w:t>
      </w:r>
      <w:r w:rsidRPr="00ED5D4E">
        <w:rPr>
          <w:spacing w:val="-1"/>
        </w:rPr>
        <w:t>ма</w:t>
      </w:r>
      <w:r w:rsidRPr="00ED5D4E">
        <w:t xml:space="preserve">ть </w:t>
      </w:r>
      <w:r w:rsidRPr="00ED5D4E">
        <w:rPr>
          <w:spacing w:val="-1"/>
        </w:rPr>
        <w:t>а</w:t>
      </w:r>
      <w:r w:rsidRPr="00ED5D4E">
        <w:t>к</w:t>
      </w:r>
      <w:r w:rsidRPr="00ED5D4E">
        <w:rPr>
          <w:spacing w:val="-2"/>
        </w:rPr>
        <w:t>т</w:t>
      </w:r>
      <w:r w:rsidRPr="00ED5D4E">
        <w:t>ивное</w:t>
      </w:r>
      <w:r w:rsidRPr="00ED5D4E">
        <w:rPr>
          <w:spacing w:val="-4"/>
        </w:rPr>
        <w:t xml:space="preserve"> </w:t>
      </w:r>
      <w:r w:rsidRPr="00ED5D4E">
        <w:rPr>
          <w:spacing w:val="-5"/>
        </w:rPr>
        <w:t>у</w:t>
      </w:r>
      <w:r w:rsidRPr="00ED5D4E">
        <w:rPr>
          <w:spacing w:val="1"/>
        </w:rPr>
        <w:t>ча</w:t>
      </w:r>
      <w:r w:rsidRPr="00ED5D4E">
        <w:rPr>
          <w:spacing w:val="-1"/>
        </w:rPr>
        <w:t>с</w:t>
      </w:r>
      <w:r w:rsidRPr="00ED5D4E">
        <w:t>тие</w:t>
      </w:r>
      <w:r w:rsidRPr="00ED5D4E">
        <w:rPr>
          <w:spacing w:val="-1"/>
        </w:rPr>
        <w:t xml:space="preserve"> </w:t>
      </w:r>
      <w:r w:rsidRPr="00ED5D4E">
        <w:t>в</w:t>
      </w:r>
      <w:r w:rsidRPr="00ED5D4E">
        <w:rPr>
          <w:spacing w:val="2"/>
        </w:rPr>
        <w:t xml:space="preserve"> </w:t>
      </w:r>
      <w:r w:rsidRPr="00ED5D4E">
        <w:t>творч</w:t>
      </w:r>
      <w:r w:rsidRPr="00ED5D4E">
        <w:rPr>
          <w:spacing w:val="-1"/>
        </w:rPr>
        <w:t>ес</w:t>
      </w:r>
      <w:r w:rsidRPr="00ED5D4E">
        <w:t>кой жиз</w:t>
      </w:r>
      <w:r w:rsidRPr="00ED5D4E">
        <w:rPr>
          <w:spacing w:val="-2"/>
        </w:rPr>
        <w:t>н</w:t>
      </w:r>
      <w:r w:rsidRPr="00ED5D4E">
        <w:t>и вокал</w:t>
      </w:r>
      <w:r w:rsidRPr="00ED5D4E">
        <w:rPr>
          <w:spacing w:val="-2"/>
        </w:rPr>
        <w:t>ь</w:t>
      </w:r>
      <w:r w:rsidRPr="00ED5D4E">
        <w:t xml:space="preserve">ной </w:t>
      </w:r>
      <w:r w:rsidRPr="00ED5D4E">
        <w:rPr>
          <w:spacing w:val="-1"/>
        </w:rPr>
        <w:t>с</w:t>
      </w:r>
      <w:r w:rsidRPr="00ED5D4E">
        <w:rPr>
          <w:spacing w:val="2"/>
        </w:rPr>
        <w:t>т</w:t>
      </w:r>
      <w:r w:rsidRPr="00ED5D4E">
        <w:rPr>
          <w:spacing w:val="-8"/>
        </w:rPr>
        <w:t>у</w:t>
      </w:r>
      <w:r w:rsidRPr="00ED5D4E">
        <w:t>д</w:t>
      </w:r>
      <w:r w:rsidRPr="00ED5D4E">
        <w:rPr>
          <w:spacing w:val="1"/>
        </w:rPr>
        <w:t>и</w:t>
      </w:r>
      <w:r w:rsidRPr="00ED5D4E">
        <w:t>и.</w:t>
      </w:r>
    </w:p>
    <w:p w:rsidR="00C11727" w:rsidRPr="00ED5D4E" w:rsidRDefault="00C11727" w:rsidP="00C11727">
      <w:pPr>
        <w:kinsoku w:val="0"/>
        <w:overflowPunct w:val="0"/>
        <w:ind w:left="102" w:right="113" w:firstLine="839"/>
        <w:rPr>
          <w:b/>
          <w:bCs/>
        </w:rPr>
      </w:pPr>
    </w:p>
    <w:p w:rsidR="00C11727" w:rsidRPr="00ED5D4E" w:rsidRDefault="00C11727" w:rsidP="00C11727">
      <w:pPr>
        <w:kinsoku w:val="0"/>
        <w:overflowPunct w:val="0"/>
        <w:spacing w:line="244" w:lineRule="auto"/>
        <w:ind w:left="102" w:right="113" w:firstLine="839"/>
      </w:pPr>
      <w:r w:rsidRPr="00ED5D4E">
        <w:rPr>
          <w:b/>
          <w:bCs/>
        </w:rPr>
        <w:t xml:space="preserve">Третий год обучения </w:t>
      </w:r>
      <w:r w:rsidRPr="00ED5D4E">
        <w:rPr>
          <w:b/>
          <w:bCs/>
          <w:spacing w:val="1"/>
        </w:rPr>
        <w:t>(</w:t>
      </w:r>
      <w:r w:rsidRPr="00ED5D4E">
        <w:rPr>
          <w:b/>
          <w:bCs/>
          <w:i/>
          <w:iCs/>
          <w:spacing w:val="-1"/>
        </w:rPr>
        <w:t>у</w:t>
      </w:r>
      <w:r w:rsidRPr="00ED5D4E">
        <w:rPr>
          <w:b/>
          <w:bCs/>
          <w:i/>
          <w:iCs/>
        </w:rPr>
        <w:t>гл</w:t>
      </w:r>
      <w:r w:rsidRPr="00ED5D4E">
        <w:rPr>
          <w:b/>
          <w:bCs/>
          <w:i/>
          <w:iCs/>
          <w:spacing w:val="-2"/>
        </w:rPr>
        <w:t>у</w:t>
      </w:r>
      <w:r w:rsidRPr="00ED5D4E">
        <w:rPr>
          <w:b/>
          <w:bCs/>
          <w:i/>
          <w:iCs/>
        </w:rPr>
        <w:t>бл</w:t>
      </w:r>
      <w:r w:rsidRPr="00ED5D4E">
        <w:rPr>
          <w:b/>
          <w:bCs/>
          <w:i/>
          <w:iCs/>
          <w:spacing w:val="-2"/>
        </w:rPr>
        <w:t>ѐ</w:t>
      </w:r>
      <w:r w:rsidRPr="00ED5D4E">
        <w:rPr>
          <w:b/>
          <w:bCs/>
          <w:i/>
          <w:iCs/>
          <w:spacing w:val="1"/>
        </w:rPr>
        <w:t>н</w:t>
      </w:r>
      <w:r w:rsidRPr="00ED5D4E">
        <w:rPr>
          <w:b/>
          <w:bCs/>
          <w:i/>
          <w:iCs/>
        </w:rPr>
        <w:t>ного из</w:t>
      </w:r>
      <w:r w:rsidRPr="00ED5D4E">
        <w:rPr>
          <w:b/>
          <w:bCs/>
          <w:i/>
          <w:iCs/>
          <w:spacing w:val="-1"/>
        </w:rPr>
        <w:t>у</w:t>
      </w:r>
      <w:r w:rsidRPr="00ED5D4E">
        <w:rPr>
          <w:b/>
          <w:bCs/>
          <w:i/>
          <w:iCs/>
          <w:spacing w:val="-2"/>
        </w:rPr>
        <w:t>ч</w:t>
      </w:r>
      <w:r w:rsidRPr="00ED5D4E">
        <w:rPr>
          <w:b/>
          <w:bCs/>
          <w:i/>
          <w:iCs/>
          <w:spacing w:val="-1"/>
        </w:rPr>
        <w:t>е</w:t>
      </w:r>
      <w:r>
        <w:rPr>
          <w:b/>
          <w:bCs/>
          <w:i/>
          <w:iCs/>
        </w:rPr>
        <w:t>ния</w:t>
      </w:r>
      <w:r w:rsidRPr="00BB2374">
        <w:rPr>
          <w:b/>
          <w:bCs/>
          <w:iCs/>
        </w:rPr>
        <w:t>)</w:t>
      </w:r>
    </w:p>
    <w:p w:rsidR="00C11727" w:rsidRPr="00ED5D4E" w:rsidRDefault="00C11727" w:rsidP="00C11727">
      <w:pPr>
        <w:pStyle w:val="a3"/>
        <w:kinsoku w:val="0"/>
        <w:overflowPunct w:val="0"/>
        <w:ind w:left="0" w:right="107"/>
        <w:jc w:val="both"/>
      </w:pPr>
      <w:r w:rsidRPr="00ED5D4E">
        <w:rPr>
          <w:b/>
          <w:bCs/>
        </w:rPr>
        <w:t>Це</w:t>
      </w:r>
      <w:r w:rsidRPr="00ED5D4E">
        <w:rPr>
          <w:b/>
          <w:bCs/>
          <w:spacing w:val="-1"/>
        </w:rPr>
        <w:t>л</w:t>
      </w:r>
      <w:r w:rsidRPr="00ED5D4E">
        <w:rPr>
          <w:b/>
          <w:bCs/>
        </w:rPr>
        <w:t>ь:</w:t>
      </w:r>
      <w:r w:rsidRPr="00ED5D4E">
        <w:rPr>
          <w:b/>
          <w:bCs/>
          <w:spacing w:val="59"/>
        </w:rPr>
        <w:t xml:space="preserve"> </w:t>
      </w:r>
      <w:r w:rsidRPr="00ED5D4E">
        <w:t>р</w:t>
      </w:r>
      <w:r w:rsidRPr="00ED5D4E">
        <w:rPr>
          <w:spacing w:val="-1"/>
        </w:rPr>
        <w:t>а</w:t>
      </w:r>
      <w:r w:rsidRPr="00ED5D4E">
        <w:t>звитие</w:t>
      </w:r>
      <w:r w:rsidRPr="00ED5D4E">
        <w:rPr>
          <w:spacing w:val="46"/>
        </w:rPr>
        <w:t xml:space="preserve"> </w:t>
      </w:r>
      <w:r w:rsidRPr="00ED5D4E">
        <w:t>л</w:t>
      </w:r>
      <w:r w:rsidRPr="00ED5D4E">
        <w:rPr>
          <w:spacing w:val="1"/>
        </w:rPr>
        <w:t>и</w:t>
      </w:r>
      <w:r w:rsidRPr="00ED5D4E">
        <w:rPr>
          <w:spacing w:val="-1"/>
        </w:rPr>
        <w:t>ч</w:t>
      </w:r>
      <w:r w:rsidRPr="00ED5D4E">
        <w:rPr>
          <w:spacing w:val="-2"/>
        </w:rPr>
        <w:t>н</w:t>
      </w:r>
      <w:r w:rsidRPr="00ED5D4E">
        <w:t>о</w:t>
      </w:r>
      <w:r w:rsidRPr="00ED5D4E">
        <w:rPr>
          <w:spacing w:val="-1"/>
        </w:rPr>
        <w:t>с</w:t>
      </w:r>
      <w:r w:rsidRPr="00ED5D4E">
        <w:t>ти</w:t>
      </w:r>
      <w:r w:rsidRPr="00ED5D4E">
        <w:rPr>
          <w:spacing w:val="51"/>
        </w:rPr>
        <w:t xml:space="preserve"> </w:t>
      </w:r>
      <w:r w:rsidRPr="00ED5D4E">
        <w:t>д</w:t>
      </w:r>
      <w:r w:rsidRPr="00ED5D4E">
        <w:rPr>
          <w:spacing w:val="-1"/>
        </w:rPr>
        <w:t>е</w:t>
      </w:r>
      <w:r w:rsidRPr="00ED5D4E">
        <w:t>т</w:t>
      </w:r>
      <w:r w:rsidRPr="00ED5D4E">
        <w:rPr>
          <w:spacing w:val="-1"/>
        </w:rPr>
        <w:t>е</w:t>
      </w:r>
      <w:r w:rsidRPr="00ED5D4E">
        <w:t>й</w:t>
      </w:r>
      <w:r w:rsidRPr="00ED5D4E">
        <w:rPr>
          <w:spacing w:val="48"/>
        </w:rPr>
        <w:t xml:space="preserve"> </w:t>
      </w:r>
      <w:r w:rsidRPr="00ED5D4E">
        <w:t>и</w:t>
      </w:r>
      <w:r w:rsidRPr="00ED5D4E">
        <w:rPr>
          <w:spacing w:val="48"/>
        </w:rPr>
        <w:t xml:space="preserve"> </w:t>
      </w:r>
      <w:r w:rsidRPr="00ED5D4E">
        <w:t>подро</w:t>
      </w:r>
      <w:r w:rsidRPr="00ED5D4E">
        <w:rPr>
          <w:spacing w:val="-1"/>
        </w:rPr>
        <w:t>с</w:t>
      </w:r>
      <w:r w:rsidRPr="00ED5D4E">
        <w:t>тков</w:t>
      </w:r>
      <w:r w:rsidRPr="00ED5D4E">
        <w:rPr>
          <w:spacing w:val="47"/>
        </w:rPr>
        <w:t xml:space="preserve"> </w:t>
      </w:r>
      <w:r w:rsidRPr="00ED5D4E">
        <w:t>с</w:t>
      </w:r>
      <w:r w:rsidRPr="00ED5D4E">
        <w:rPr>
          <w:spacing w:val="51"/>
        </w:rPr>
        <w:t xml:space="preserve"> </w:t>
      </w:r>
      <w:r w:rsidRPr="00ED5D4E">
        <w:rPr>
          <w:spacing w:val="-5"/>
        </w:rPr>
        <w:t>у</w:t>
      </w:r>
      <w:r w:rsidRPr="00ED5D4E">
        <w:rPr>
          <w:spacing w:val="-1"/>
        </w:rPr>
        <w:t>чѐ</w:t>
      </w:r>
      <w:r w:rsidRPr="00ED5D4E">
        <w:t>том</w:t>
      </w:r>
      <w:r w:rsidRPr="00ED5D4E">
        <w:rPr>
          <w:spacing w:val="49"/>
        </w:rPr>
        <w:t xml:space="preserve"> </w:t>
      </w:r>
      <w:r w:rsidRPr="00ED5D4E">
        <w:t>ин</w:t>
      </w:r>
      <w:r w:rsidRPr="00ED5D4E">
        <w:rPr>
          <w:spacing w:val="4"/>
        </w:rPr>
        <w:t>д</w:t>
      </w:r>
      <w:r w:rsidRPr="00ED5D4E">
        <w:t>и</w:t>
      </w:r>
      <w:r w:rsidRPr="00ED5D4E">
        <w:rPr>
          <w:spacing w:val="-3"/>
        </w:rPr>
        <w:t>в</w:t>
      </w:r>
      <w:r w:rsidRPr="00ED5D4E">
        <w:t>и</w:t>
      </w:r>
      <w:r w:rsidRPr="00ED5D4E">
        <w:rPr>
          <w:spacing w:val="2"/>
        </w:rPr>
        <w:t>д</w:t>
      </w:r>
      <w:r w:rsidRPr="00ED5D4E">
        <w:rPr>
          <w:spacing w:val="-5"/>
        </w:rPr>
        <w:t>у</w:t>
      </w:r>
      <w:r w:rsidRPr="00ED5D4E">
        <w:rPr>
          <w:spacing w:val="-1"/>
        </w:rPr>
        <w:t>а</w:t>
      </w:r>
      <w:r w:rsidRPr="00ED5D4E">
        <w:t>льного</w:t>
      </w:r>
      <w:r w:rsidRPr="00ED5D4E">
        <w:rPr>
          <w:spacing w:val="47"/>
        </w:rPr>
        <w:t xml:space="preserve"> </w:t>
      </w:r>
      <w:r w:rsidRPr="00ED5D4E">
        <w:t>и д</w:t>
      </w:r>
      <w:r w:rsidRPr="00ED5D4E">
        <w:rPr>
          <w:spacing w:val="1"/>
        </w:rPr>
        <w:t>и</w:t>
      </w:r>
      <w:r w:rsidRPr="00ED5D4E">
        <w:t>фф</w:t>
      </w:r>
      <w:r w:rsidRPr="00ED5D4E">
        <w:rPr>
          <w:spacing w:val="-1"/>
        </w:rPr>
        <w:t>е</w:t>
      </w:r>
      <w:r w:rsidRPr="00ED5D4E">
        <w:t>р</w:t>
      </w:r>
      <w:r w:rsidRPr="00ED5D4E">
        <w:rPr>
          <w:spacing w:val="-1"/>
        </w:rPr>
        <w:t>е</w:t>
      </w:r>
      <w:r w:rsidRPr="00ED5D4E">
        <w:t>н</w:t>
      </w:r>
      <w:r w:rsidRPr="00ED5D4E">
        <w:rPr>
          <w:spacing w:val="-2"/>
        </w:rPr>
        <w:t>ц</w:t>
      </w:r>
      <w:r w:rsidRPr="00ED5D4E">
        <w:t>иров</w:t>
      </w:r>
      <w:r w:rsidRPr="00ED5D4E">
        <w:rPr>
          <w:spacing w:val="-2"/>
        </w:rPr>
        <w:t>а</w:t>
      </w:r>
      <w:r w:rsidRPr="00ED5D4E">
        <w:t>нного</w:t>
      </w:r>
      <w:r w:rsidRPr="00ED5D4E">
        <w:rPr>
          <w:spacing w:val="28"/>
        </w:rPr>
        <w:t xml:space="preserve"> </w:t>
      </w:r>
      <w:r w:rsidRPr="00ED5D4E">
        <w:t>под</w:t>
      </w:r>
      <w:r w:rsidRPr="00ED5D4E">
        <w:rPr>
          <w:spacing w:val="2"/>
        </w:rPr>
        <w:t>х</w:t>
      </w:r>
      <w:r w:rsidRPr="00ED5D4E">
        <w:rPr>
          <w:spacing w:val="-3"/>
        </w:rPr>
        <w:t>о</w:t>
      </w:r>
      <w:r w:rsidRPr="00ED5D4E">
        <w:t>да</w:t>
      </w:r>
      <w:r w:rsidRPr="00ED5D4E">
        <w:rPr>
          <w:spacing w:val="27"/>
        </w:rPr>
        <w:t xml:space="preserve"> </w:t>
      </w:r>
      <w:r w:rsidRPr="00ED5D4E">
        <w:rPr>
          <w:spacing w:val="-1"/>
        </w:rPr>
        <w:t>че</w:t>
      </w:r>
      <w:r w:rsidRPr="00ED5D4E">
        <w:t>р</w:t>
      </w:r>
      <w:r w:rsidRPr="00ED5D4E">
        <w:rPr>
          <w:spacing w:val="-1"/>
        </w:rPr>
        <w:t>е</w:t>
      </w:r>
      <w:r w:rsidRPr="00ED5D4E">
        <w:t>з</w:t>
      </w:r>
      <w:r w:rsidRPr="00ED5D4E">
        <w:rPr>
          <w:spacing w:val="29"/>
        </w:rPr>
        <w:t xml:space="preserve"> </w:t>
      </w:r>
      <w:r w:rsidRPr="00ED5D4E">
        <w:t>о</w:t>
      </w:r>
      <w:r w:rsidRPr="00ED5D4E">
        <w:rPr>
          <w:spacing w:val="-1"/>
        </w:rPr>
        <w:t>с</w:t>
      </w:r>
      <w:r w:rsidRPr="00ED5D4E">
        <w:t>в</w:t>
      </w:r>
      <w:r w:rsidRPr="00ED5D4E">
        <w:rPr>
          <w:spacing w:val="1"/>
        </w:rPr>
        <w:t>ое</w:t>
      </w:r>
      <w:r w:rsidRPr="00ED5D4E">
        <w:t>ние</w:t>
      </w:r>
      <w:r w:rsidRPr="00ED5D4E">
        <w:rPr>
          <w:spacing w:val="27"/>
        </w:rPr>
        <w:t xml:space="preserve"> </w:t>
      </w:r>
      <w:r w:rsidRPr="00ED5D4E">
        <w:rPr>
          <w:spacing w:val="1"/>
        </w:rPr>
        <w:t>м</w:t>
      </w:r>
      <w:r w:rsidRPr="00ED5D4E">
        <w:rPr>
          <w:spacing w:val="-5"/>
        </w:rPr>
        <w:t>у</w:t>
      </w:r>
      <w:r w:rsidRPr="00ED5D4E">
        <w:rPr>
          <w:spacing w:val="3"/>
        </w:rPr>
        <w:t>з</w:t>
      </w:r>
      <w:r w:rsidRPr="00ED5D4E">
        <w:t>ыкальной</w:t>
      </w:r>
      <w:r w:rsidRPr="00ED5D4E">
        <w:rPr>
          <w:spacing w:val="29"/>
        </w:rPr>
        <w:t xml:space="preserve"> </w:t>
      </w:r>
      <w:r w:rsidRPr="00ED5D4E">
        <w:rPr>
          <w:spacing w:val="3"/>
        </w:rPr>
        <w:t>к</w:t>
      </w:r>
      <w:r w:rsidRPr="00ED5D4E">
        <w:rPr>
          <w:spacing w:val="-8"/>
        </w:rPr>
        <w:t>у</w:t>
      </w:r>
      <w:r w:rsidRPr="00ED5D4E">
        <w:rPr>
          <w:spacing w:val="2"/>
        </w:rPr>
        <w:t>л</w:t>
      </w:r>
      <w:r w:rsidRPr="00ED5D4E">
        <w:t>ь</w:t>
      </w:r>
      <w:r w:rsidRPr="00ED5D4E">
        <w:rPr>
          <w:spacing w:val="2"/>
        </w:rPr>
        <w:t>т</w:t>
      </w:r>
      <w:r w:rsidRPr="00ED5D4E">
        <w:rPr>
          <w:spacing w:val="-8"/>
        </w:rPr>
        <w:t>у</w:t>
      </w:r>
      <w:r w:rsidRPr="00ED5D4E">
        <w:rPr>
          <w:spacing w:val="2"/>
        </w:rPr>
        <w:t>р</w:t>
      </w:r>
      <w:r w:rsidRPr="00ED5D4E">
        <w:t>ы и</w:t>
      </w:r>
      <w:r w:rsidRPr="00ED5D4E">
        <w:rPr>
          <w:spacing w:val="29"/>
        </w:rPr>
        <w:t xml:space="preserve"> </w:t>
      </w:r>
      <w:r w:rsidRPr="00ED5D4E">
        <w:t>овл</w:t>
      </w:r>
      <w:r w:rsidRPr="00ED5D4E">
        <w:rPr>
          <w:spacing w:val="-2"/>
        </w:rPr>
        <w:t>а</w:t>
      </w:r>
      <w:r w:rsidRPr="00ED5D4E">
        <w:t>д</w:t>
      </w:r>
      <w:r w:rsidRPr="00ED5D4E">
        <w:rPr>
          <w:spacing w:val="-1"/>
        </w:rPr>
        <w:t>е</w:t>
      </w:r>
      <w:r w:rsidRPr="00ED5D4E">
        <w:t>ние и</w:t>
      </w:r>
      <w:r w:rsidRPr="00ED5D4E">
        <w:rPr>
          <w:spacing w:val="-1"/>
        </w:rPr>
        <w:t>с</w:t>
      </w:r>
      <w:r w:rsidRPr="00ED5D4E">
        <w:rPr>
          <w:spacing w:val="3"/>
        </w:rPr>
        <w:t>к</w:t>
      </w:r>
      <w:r w:rsidRPr="00ED5D4E">
        <w:rPr>
          <w:spacing w:val="-5"/>
        </w:rPr>
        <w:t>у</w:t>
      </w:r>
      <w:r w:rsidRPr="00ED5D4E">
        <w:rPr>
          <w:spacing w:val="-1"/>
        </w:rPr>
        <w:t>сс</w:t>
      </w:r>
      <w:r w:rsidRPr="00ED5D4E">
        <w:t>твом вокал</w:t>
      </w:r>
      <w:r w:rsidRPr="00ED5D4E">
        <w:rPr>
          <w:spacing w:val="-2"/>
        </w:rPr>
        <w:t>а</w:t>
      </w:r>
      <w:r w:rsidRPr="00ED5D4E">
        <w:t>.</w:t>
      </w:r>
    </w:p>
    <w:p w:rsidR="00C11727" w:rsidRPr="00ED5D4E" w:rsidRDefault="00C11727" w:rsidP="00C11727">
      <w:pPr>
        <w:pStyle w:val="Heading11"/>
        <w:kinsoku w:val="0"/>
        <w:overflowPunct w:val="0"/>
        <w:spacing w:before="4"/>
        <w:ind w:left="102" w:right="3479" w:firstLine="707"/>
        <w:outlineLvl w:val="9"/>
      </w:pPr>
      <w:r w:rsidRPr="00ED5D4E">
        <w:t>За</w:t>
      </w:r>
      <w:r w:rsidRPr="00ED5D4E">
        <w:rPr>
          <w:spacing w:val="1"/>
        </w:rPr>
        <w:t>д</w:t>
      </w:r>
      <w:r w:rsidRPr="00ED5D4E">
        <w:t>а</w:t>
      </w:r>
      <w:r w:rsidRPr="00ED5D4E">
        <w:rPr>
          <w:spacing w:val="-1"/>
        </w:rPr>
        <w:t>ч</w:t>
      </w:r>
      <w:r w:rsidRPr="00ED5D4E">
        <w:t>и</w:t>
      </w:r>
      <w:r w:rsidRPr="00ED5D4E">
        <w:rPr>
          <w:spacing w:val="1"/>
        </w:rPr>
        <w:t xml:space="preserve"> </w:t>
      </w:r>
      <w:r>
        <w:t xml:space="preserve">3 года </w:t>
      </w:r>
      <w:r w:rsidRPr="00ED5D4E">
        <w:t>о</w:t>
      </w:r>
      <w:r w:rsidRPr="00ED5D4E">
        <w:rPr>
          <w:spacing w:val="-3"/>
        </w:rPr>
        <w:t>б</w:t>
      </w:r>
      <w:r w:rsidRPr="00ED5D4E">
        <w:t>у</w:t>
      </w:r>
      <w:r w:rsidRPr="00ED5D4E">
        <w:rPr>
          <w:spacing w:val="-1"/>
        </w:rPr>
        <w:t>че</w:t>
      </w:r>
      <w:r w:rsidRPr="00ED5D4E">
        <w:t>ния:</w:t>
      </w:r>
    </w:p>
    <w:p w:rsidR="00C11727" w:rsidRPr="00ED5D4E" w:rsidRDefault="00C11727" w:rsidP="00C11727">
      <w:pPr>
        <w:pStyle w:val="Heading11"/>
        <w:kinsoku w:val="0"/>
        <w:overflowPunct w:val="0"/>
        <w:spacing w:before="4"/>
        <w:ind w:left="0" w:right="3479"/>
        <w:outlineLvl w:val="9"/>
        <w:rPr>
          <w:b w:val="0"/>
          <w:bCs w:val="0"/>
        </w:rPr>
      </w:pPr>
      <w:r w:rsidRPr="00ED5D4E">
        <w:t>Об</w:t>
      </w:r>
      <w:r w:rsidRPr="00ED5D4E">
        <w:rPr>
          <w:spacing w:val="1"/>
        </w:rPr>
        <w:t>р</w:t>
      </w:r>
      <w:r w:rsidRPr="00ED5D4E">
        <w:t>азова</w:t>
      </w:r>
      <w:r w:rsidRPr="00ED5D4E">
        <w:rPr>
          <w:spacing w:val="1"/>
        </w:rPr>
        <w:t>т</w:t>
      </w:r>
      <w:r w:rsidRPr="00ED5D4E">
        <w:rPr>
          <w:spacing w:val="-1"/>
        </w:rPr>
        <w:t>е</w:t>
      </w:r>
      <w:r w:rsidRPr="00ED5D4E">
        <w:t>льны</w:t>
      </w:r>
      <w:r w:rsidRPr="00ED5D4E">
        <w:rPr>
          <w:spacing w:val="-1"/>
        </w:rPr>
        <w:t>е</w:t>
      </w:r>
      <w:r w:rsidRPr="00ED5D4E">
        <w:t>:</w:t>
      </w:r>
    </w:p>
    <w:p w:rsidR="00C11727" w:rsidRPr="00ED5D4E" w:rsidRDefault="00C11727" w:rsidP="00C11727">
      <w:pPr>
        <w:pStyle w:val="a3"/>
        <w:numPr>
          <w:ilvl w:val="0"/>
          <w:numId w:val="8"/>
        </w:numPr>
        <w:kinsoku w:val="0"/>
        <w:overflowPunct w:val="0"/>
        <w:spacing w:line="271" w:lineRule="exact"/>
        <w:ind w:left="709" w:right="-67" w:hanging="425"/>
        <w:jc w:val="both"/>
      </w:pPr>
      <w:r w:rsidRPr="00ED5D4E">
        <w:t>о</w:t>
      </w:r>
      <w:r w:rsidRPr="001A3465">
        <w:rPr>
          <w:spacing w:val="2"/>
        </w:rPr>
        <w:t>б</w:t>
      </w:r>
      <w:r w:rsidRPr="001A3465">
        <w:rPr>
          <w:spacing w:val="-5"/>
        </w:rPr>
        <w:t>у</w:t>
      </w:r>
      <w:r w:rsidRPr="001A3465">
        <w:rPr>
          <w:spacing w:val="1"/>
        </w:rPr>
        <w:t>ч</w:t>
      </w:r>
      <w:r w:rsidRPr="001A3465">
        <w:rPr>
          <w:spacing w:val="-1"/>
        </w:rPr>
        <w:t>е</w:t>
      </w:r>
      <w:r w:rsidRPr="00ED5D4E">
        <w:t>ние</w:t>
      </w:r>
      <w:r w:rsidRPr="001A3465">
        <w:rPr>
          <w:spacing w:val="-1"/>
        </w:rPr>
        <w:t xml:space="preserve"> </w:t>
      </w:r>
      <w:r w:rsidRPr="00ED5D4E">
        <w:t>о</w:t>
      </w:r>
      <w:r w:rsidRPr="001A3465">
        <w:rPr>
          <w:spacing w:val="-1"/>
        </w:rPr>
        <w:t>с</w:t>
      </w:r>
      <w:r w:rsidRPr="00ED5D4E">
        <w:t>нов</w:t>
      </w:r>
      <w:r w:rsidRPr="001A3465">
        <w:rPr>
          <w:spacing w:val="-2"/>
        </w:rPr>
        <w:t>а</w:t>
      </w:r>
      <w:r w:rsidRPr="00ED5D4E">
        <w:t>м</w:t>
      </w:r>
      <w:r w:rsidRPr="001A3465">
        <w:rPr>
          <w:spacing w:val="1"/>
        </w:rPr>
        <w:t xml:space="preserve"> </w:t>
      </w:r>
      <w:r w:rsidRPr="001A3465">
        <w:rPr>
          <w:spacing w:val="-1"/>
        </w:rPr>
        <w:t>а</w:t>
      </w:r>
      <w:r w:rsidRPr="00ED5D4E">
        <w:t>кт</w:t>
      </w:r>
      <w:r w:rsidRPr="001A3465">
        <w:rPr>
          <w:spacing w:val="-1"/>
        </w:rPr>
        <w:t>ѐ</w:t>
      </w:r>
      <w:r w:rsidRPr="00ED5D4E">
        <w:t>р</w:t>
      </w:r>
      <w:r w:rsidRPr="001A3465">
        <w:rPr>
          <w:spacing w:val="-1"/>
        </w:rPr>
        <w:t>с</w:t>
      </w:r>
      <w:r w:rsidRPr="00ED5D4E">
        <w:t xml:space="preserve">кого </w:t>
      </w:r>
      <w:r w:rsidRPr="001A3465">
        <w:rPr>
          <w:spacing w:val="-1"/>
        </w:rPr>
        <w:t>мас</w:t>
      </w:r>
      <w:r w:rsidRPr="001A3465">
        <w:rPr>
          <w:spacing w:val="2"/>
        </w:rPr>
        <w:t>т</w:t>
      </w:r>
      <w:r w:rsidRPr="001A3465">
        <w:rPr>
          <w:spacing w:val="-1"/>
        </w:rPr>
        <w:t>е</w:t>
      </w:r>
      <w:r w:rsidRPr="00ED5D4E">
        <w:t>р</w:t>
      </w:r>
      <w:r w:rsidRPr="001A3465">
        <w:rPr>
          <w:spacing w:val="-1"/>
        </w:rPr>
        <w:t>с</w:t>
      </w:r>
      <w:r w:rsidRPr="00ED5D4E">
        <w:t>тва</w:t>
      </w:r>
      <w:r w:rsidRPr="001A3465">
        <w:rPr>
          <w:spacing w:val="-2"/>
        </w:rPr>
        <w:t xml:space="preserve"> </w:t>
      </w:r>
      <w:r w:rsidRPr="00ED5D4E">
        <w:t xml:space="preserve">и </w:t>
      </w:r>
      <w:r w:rsidRPr="001A3465">
        <w:rPr>
          <w:spacing w:val="1"/>
        </w:rPr>
        <w:t>в</w:t>
      </w:r>
      <w:r w:rsidRPr="00ED5D4E">
        <w:t>ок</w:t>
      </w:r>
      <w:r w:rsidRPr="001A3465">
        <w:rPr>
          <w:spacing w:val="-1"/>
        </w:rPr>
        <w:t>а</w:t>
      </w:r>
      <w:r w:rsidRPr="00ED5D4E">
        <w:t>льной</w:t>
      </w:r>
      <w:r w:rsidRPr="001A3465">
        <w:rPr>
          <w:spacing w:val="-2"/>
        </w:rPr>
        <w:t xml:space="preserve"> </w:t>
      </w:r>
      <w:r w:rsidRPr="00ED5D4E">
        <w:t>т</w:t>
      </w:r>
      <w:r w:rsidRPr="001A3465">
        <w:rPr>
          <w:spacing w:val="-1"/>
        </w:rPr>
        <w:t>е</w:t>
      </w:r>
      <w:r w:rsidRPr="00ED5D4E">
        <w:t>хн</w:t>
      </w:r>
      <w:r w:rsidRPr="001A3465">
        <w:rPr>
          <w:spacing w:val="-2"/>
        </w:rPr>
        <w:t>и</w:t>
      </w:r>
      <w:r w:rsidRPr="00ED5D4E">
        <w:t>ке</w:t>
      </w:r>
      <w:r w:rsidRPr="001A3465">
        <w:rPr>
          <w:spacing w:val="-1"/>
        </w:rPr>
        <w:t xml:space="preserve"> </w:t>
      </w:r>
      <w:r w:rsidRPr="00ED5D4E">
        <w:t>и</w:t>
      </w:r>
      <w:r w:rsidRPr="001A3465">
        <w:rPr>
          <w:spacing w:val="-1"/>
        </w:rPr>
        <w:t>с</w:t>
      </w:r>
      <w:r w:rsidRPr="00ED5D4E">
        <w:t>п</w:t>
      </w:r>
      <w:r w:rsidRPr="001A3465">
        <w:rPr>
          <w:spacing w:val="3"/>
        </w:rPr>
        <w:t>о</w:t>
      </w:r>
      <w:r w:rsidRPr="00ED5D4E">
        <w:t>л</w:t>
      </w:r>
      <w:r w:rsidRPr="001A3465">
        <w:rPr>
          <w:spacing w:val="1"/>
        </w:rPr>
        <w:t>н</w:t>
      </w:r>
      <w:r w:rsidRPr="001A3465">
        <w:rPr>
          <w:spacing w:val="-1"/>
        </w:rPr>
        <w:t>е</w:t>
      </w:r>
      <w:r w:rsidRPr="00ED5D4E">
        <w:t xml:space="preserve">ния </w:t>
      </w:r>
      <w:r w:rsidRPr="001A3465">
        <w:rPr>
          <w:spacing w:val="1"/>
        </w:rPr>
        <w:t>м</w:t>
      </w:r>
      <w:r w:rsidRPr="001A3465">
        <w:rPr>
          <w:spacing w:val="-8"/>
        </w:rPr>
        <w:t>у</w:t>
      </w:r>
      <w:r w:rsidRPr="00ED5D4E">
        <w:t>зыкального</w:t>
      </w:r>
      <w:r>
        <w:t xml:space="preserve"> </w:t>
      </w:r>
      <w:r w:rsidRPr="00ED5D4E">
        <w:t>произв</w:t>
      </w:r>
      <w:r w:rsidRPr="001A3465">
        <w:rPr>
          <w:spacing w:val="-2"/>
        </w:rPr>
        <w:t>е</w:t>
      </w:r>
      <w:r w:rsidRPr="00ED5D4E">
        <w:t>д</w:t>
      </w:r>
      <w:r w:rsidRPr="001A3465">
        <w:rPr>
          <w:spacing w:val="-1"/>
        </w:rPr>
        <w:t>е</w:t>
      </w:r>
      <w:r w:rsidRPr="001A3465">
        <w:rPr>
          <w:spacing w:val="-2"/>
        </w:rPr>
        <w:t>н</w:t>
      </w:r>
      <w:r w:rsidRPr="00ED5D4E">
        <w:t>ия;</w:t>
      </w:r>
    </w:p>
    <w:p w:rsidR="00C11727" w:rsidRPr="00ED5D4E" w:rsidRDefault="00C11727" w:rsidP="00C11727">
      <w:pPr>
        <w:pStyle w:val="a3"/>
        <w:numPr>
          <w:ilvl w:val="0"/>
          <w:numId w:val="8"/>
        </w:numPr>
        <w:kinsoku w:val="0"/>
        <w:overflowPunct w:val="0"/>
        <w:ind w:left="709" w:right="-67" w:hanging="425"/>
        <w:jc w:val="both"/>
      </w:pPr>
      <w:r w:rsidRPr="00ED5D4E">
        <w:t>о</w:t>
      </w:r>
      <w:r w:rsidRPr="00ED5D4E">
        <w:rPr>
          <w:spacing w:val="2"/>
        </w:rPr>
        <w:t>б</w:t>
      </w:r>
      <w:r w:rsidRPr="00ED5D4E">
        <w:rPr>
          <w:spacing w:val="-5"/>
        </w:rPr>
        <w:t>у</w:t>
      </w:r>
      <w:r w:rsidRPr="00ED5D4E">
        <w:rPr>
          <w:spacing w:val="1"/>
        </w:rPr>
        <w:t>ч</w:t>
      </w:r>
      <w:r w:rsidRPr="00ED5D4E">
        <w:rPr>
          <w:spacing w:val="-1"/>
        </w:rPr>
        <w:t>е</w:t>
      </w:r>
      <w:r w:rsidRPr="00ED5D4E">
        <w:t>ние</w:t>
      </w:r>
      <w:r w:rsidRPr="00ED5D4E">
        <w:rPr>
          <w:spacing w:val="-1"/>
        </w:rPr>
        <w:t xml:space="preserve"> </w:t>
      </w:r>
      <w:r w:rsidRPr="00ED5D4E">
        <w:t>н</w:t>
      </w:r>
      <w:r w:rsidRPr="00ED5D4E">
        <w:rPr>
          <w:spacing w:val="-1"/>
        </w:rPr>
        <w:t>а</w:t>
      </w:r>
      <w:r w:rsidRPr="00ED5D4E">
        <w:t>в</w:t>
      </w:r>
      <w:r w:rsidRPr="00ED5D4E">
        <w:rPr>
          <w:spacing w:val="-1"/>
        </w:rPr>
        <w:t>ы</w:t>
      </w:r>
      <w:r w:rsidRPr="00ED5D4E">
        <w:t>к</w:t>
      </w:r>
      <w:r w:rsidRPr="00ED5D4E">
        <w:rPr>
          <w:spacing w:val="-1"/>
        </w:rPr>
        <w:t>а</w:t>
      </w:r>
      <w:r w:rsidRPr="00ED5D4E">
        <w:t>м</w:t>
      </w:r>
      <w:r w:rsidRPr="00ED5D4E">
        <w:rPr>
          <w:spacing w:val="-1"/>
        </w:rPr>
        <w:t xml:space="preserve"> </w:t>
      </w:r>
      <w:r w:rsidRPr="00ED5D4E">
        <w:t>интони</w:t>
      </w:r>
      <w:r w:rsidRPr="00ED5D4E">
        <w:rPr>
          <w:spacing w:val="3"/>
        </w:rPr>
        <w:t>р</w:t>
      </w:r>
      <w:r w:rsidRPr="00ED5D4E">
        <w:t>ов</w:t>
      </w:r>
      <w:r w:rsidRPr="00ED5D4E">
        <w:rPr>
          <w:spacing w:val="-2"/>
        </w:rPr>
        <w:t>ан</w:t>
      </w:r>
      <w:r w:rsidRPr="00ED5D4E">
        <w:t xml:space="preserve">ия </w:t>
      </w:r>
      <w:r w:rsidRPr="00ED5D4E">
        <w:rPr>
          <w:spacing w:val="1"/>
        </w:rPr>
        <w:t>м</w:t>
      </w:r>
      <w:r w:rsidRPr="00ED5D4E">
        <w:rPr>
          <w:spacing w:val="-8"/>
        </w:rPr>
        <w:t>у</w:t>
      </w:r>
      <w:r w:rsidRPr="00ED5D4E">
        <w:t>зыкал</w:t>
      </w:r>
      <w:r w:rsidRPr="00ED5D4E">
        <w:rPr>
          <w:spacing w:val="2"/>
        </w:rPr>
        <w:t>ь</w:t>
      </w:r>
      <w:r w:rsidRPr="00ED5D4E">
        <w:t>ных</w:t>
      </w:r>
      <w:r w:rsidRPr="00ED5D4E">
        <w:rPr>
          <w:spacing w:val="-1"/>
        </w:rPr>
        <w:t xml:space="preserve"> </w:t>
      </w:r>
      <w:r w:rsidRPr="00ED5D4E">
        <w:t>про</w:t>
      </w:r>
      <w:r w:rsidRPr="00ED5D4E">
        <w:rPr>
          <w:spacing w:val="-2"/>
        </w:rPr>
        <w:t>и</w:t>
      </w:r>
      <w:r w:rsidRPr="00ED5D4E">
        <w:t>зв</w:t>
      </w:r>
      <w:r w:rsidRPr="00ED5D4E">
        <w:rPr>
          <w:spacing w:val="-2"/>
        </w:rPr>
        <w:t>е</w:t>
      </w:r>
      <w:r w:rsidRPr="00ED5D4E">
        <w:t>д</w:t>
      </w:r>
      <w:r w:rsidRPr="00ED5D4E">
        <w:rPr>
          <w:spacing w:val="-1"/>
        </w:rPr>
        <w:t>е</w:t>
      </w:r>
      <w:r w:rsidRPr="00ED5D4E">
        <w:t>ний.</w:t>
      </w:r>
    </w:p>
    <w:p w:rsidR="00C11727" w:rsidRPr="00ED5D4E" w:rsidRDefault="00C11727" w:rsidP="00C11727">
      <w:pPr>
        <w:rPr>
          <w:b/>
          <w:bCs/>
        </w:rPr>
      </w:pPr>
      <w:r w:rsidRPr="001A3465">
        <w:rPr>
          <w:b/>
          <w:spacing w:val="-3"/>
        </w:rPr>
        <w:t>Р</w:t>
      </w:r>
      <w:r w:rsidRPr="001A3465">
        <w:rPr>
          <w:b/>
        </w:rPr>
        <w:t>азвива</w:t>
      </w:r>
      <w:r w:rsidRPr="001A3465">
        <w:rPr>
          <w:b/>
          <w:spacing w:val="4"/>
        </w:rPr>
        <w:t>ю</w:t>
      </w:r>
      <w:r w:rsidRPr="001A3465">
        <w:rPr>
          <w:b/>
          <w:spacing w:val="-6"/>
        </w:rPr>
        <w:t>щ</w:t>
      </w:r>
      <w:r w:rsidRPr="001A3465">
        <w:rPr>
          <w:b/>
          <w:spacing w:val="3"/>
        </w:rPr>
        <w:t>и</w:t>
      </w:r>
      <w:r w:rsidRPr="001A3465">
        <w:rPr>
          <w:b/>
          <w:spacing w:val="-1"/>
        </w:rPr>
        <w:t>е</w:t>
      </w:r>
      <w:r w:rsidRPr="00ED5D4E">
        <w:t>:</w:t>
      </w:r>
    </w:p>
    <w:p w:rsidR="00C11727" w:rsidRPr="00ED5D4E" w:rsidRDefault="00C11727" w:rsidP="00C11727">
      <w:pPr>
        <w:pStyle w:val="a3"/>
        <w:numPr>
          <w:ilvl w:val="0"/>
          <w:numId w:val="8"/>
        </w:numPr>
        <w:kinsoku w:val="0"/>
        <w:overflowPunct w:val="0"/>
        <w:ind w:left="851" w:right="69" w:hanging="567"/>
        <w:jc w:val="both"/>
      </w:pPr>
      <w:r w:rsidRPr="00ED5D4E">
        <w:t>р</w:t>
      </w:r>
      <w:r w:rsidRPr="00ED5D4E">
        <w:rPr>
          <w:spacing w:val="-1"/>
        </w:rPr>
        <w:t>а</w:t>
      </w:r>
      <w:r w:rsidRPr="00ED5D4E">
        <w:t>звитие</w:t>
      </w:r>
      <w:r w:rsidRPr="00ED5D4E">
        <w:rPr>
          <w:spacing w:val="24"/>
        </w:rPr>
        <w:t xml:space="preserve"> </w:t>
      </w:r>
      <w:r w:rsidRPr="00ED5D4E">
        <w:t>н</w:t>
      </w:r>
      <w:r w:rsidRPr="00ED5D4E">
        <w:rPr>
          <w:spacing w:val="-1"/>
        </w:rPr>
        <w:t>а</w:t>
      </w:r>
      <w:r w:rsidRPr="00ED5D4E">
        <w:t>в</w:t>
      </w:r>
      <w:r w:rsidRPr="00ED5D4E">
        <w:rPr>
          <w:spacing w:val="-1"/>
        </w:rPr>
        <w:t>ы</w:t>
      </w:r>
      <w:r w:rsidRPr="00ED5D4E">
        <w:t>ков</w:t>
      </w:r>
      <w:r w:rsidRPr="00ED5D4E">
        <w:rPr>
          <w:spacing w:val="25"/>
        </w:rPr>
        <w:t xml:space="preserve"> </w:t>
      </w:r>
      <w:r w:rsidRPr="00ED5D4E">
        <w:rPr>
          <w:spacing w:val="-2"/>
        </w:rPr>
        <w:t>м</w:t>
      </w:r>
      <w:r w:rsidRPr="00ED5D4E">
        <w:t xml:space="preserve">ногоголосного </w:t>
      </w:r>
      <w:r w:rsidRPr="00ED5D4E">
        <w:rPr>
          <w:spacing w:val="1"/>
        </w:rPr>
        <w:t>п</w:t>
      </w:r>
      <w:r w:rsidRPr="00ED5D4E">
        <w:rPr>
          <w:spacing w:val="-1"/>
        </w:rPr>
        <w:t>е</w:t>
      </w:r>
      <w:r w:rsidRPr="00ED5D4E">
        <w:t>ния;</w:t>
      </w:r>
    </w:p>
    <w:p w:rsidR="00C11727" w:rsidRPr="00ED5D4E" w:rsidRDefault="00C11727" w:rsidP="00C11727">
      <w:pPr>
        <w:pStyle w:val="a3"/>
        <w:numPr>
          <w:ilvl w:val="0"/>
          <w:numId w:val="8"/>
        </w:numPr>
        <w:kinsoku w:val="0"/>
        <w:overflowPunct w:val="0"/>
        <w:ind w:left="851" w:right="69" w:hanging="567"/>
        <w:jc w:val="both"/>
      </w:pPr>
      <w:r w:rsidRPr="00ED5D4E">
        <w:t>формиров</w:t>
      </w:r>
      <w:r w:rsidRPr="00ED5D4E">
        <w:rPr>
          <w:spacing w:val="-2"/>
        </w:rPr>
        <w:t>а</w:t>
      </w:r>
      <w:r w:rsidRPr="00ED5D4E">
        <w:t>ние</w:t>
      </w:r>
      <w:r w:rsidRPr="00ED5D4E">
        <w:rPr>
          <w:spacing w:val="47"/>
        </w:rPr>
        <w:t xml:space="preserve"> </w:t>
      </w:r>
      <w:r w:rsidRPr="00ED5D4E">
        <w:t>э</w:t>
      </w:r>
      <w:r w:rsidRPr="00ED5D4E">
        <w:rPr>
          <w:spacing w:val="-1"/>
        </w:rPr>
        <w:t>с</w:t>
      </w:r>
      <w:r w:rsidRPr="00ED5D4E">
        <w:t>т</w:t>
      </w:r>
      <w:r w:rsidRPr="00ED5D4E">
        <w:rPr>
          <w:spacing w:val="-1"/>
        </w:rPr>
        <w:t>е</w:t>
      </w:r>
      <w:r w:rsidRPr="00ED5D4E">
        <w:t>ти</w:t>
      </w:r>
      <w:r w:rsidRPr="00ED5D4E">
        <w:rPr>
          <w:spacing w:val="-1"/>
        </w:rPr>
        <w:t>чес</w:t>
      </w:r>
      <w:r w:rsidRPr="00ED5D4E">
        <w:t>кого в</w:t>
      </w:r>
      <w:r w:rsidRPr="00ED5D4E">
        <w:rPr>
          <w:spacing w:val="5"/>
        </w:rPr>
        <w:t>к</w:t>
      </w:r>
      <w:r w:rsidRPr="00ED5D4E">
        <w:rPr>
          <w:spacing w:val="-5"/>
        </w:rPr>
        <w:t>у</w:t>
      </w:r>
      <w:r w:rsidRPr="00ED5D4E">
        <w:rPr>
          <w:spacing w:val="-1"/>
        </w:rPr>
        <w:t>са</w:t>
      </w:r>
      <w:r w:rsidRPr="00ED5D4E">
        <w:t>.</w:t>
      </w:r>
    </w:p>
    <w:p w:rsidR="00C11727" w:rsidRPr="00ED5D4E" w:rsidRDefault="00C11727" w:rsidP="00C11727">
      <w:pPr>
        <w:pStyle w:val="Heading11"/>
        <w:kinsoku w:val="0"/>
        <w:overflowPunct w:val="0"/>
        <w:ind w:left="0" w:right="-67"/>
        <w:jc w:val="both"/>
        <w:outlineLvl w:val="9"/>
        <w:rPr>
          <w:b w:val="0"/>
          <w:bCs w:val="0"/>
        </w:rPr>
      </w:pPr>
      <w:r w:rsidRPr="00ED5D4E">
        <w:t>Во</w:t>
      </w:r>
      <w:r w:rsidRPr="00ED5D4E">
        <w:rPr>
          <w:spacing w:val="-1"/>
        </w:rPr>
        <w:t>с</w:t>
      </w:r>
      <w:r w:rsidRPr="00ED5D4E">
        <w:t>п</w:t>
      </w:r>
      <w:r w:rsidRPr="00ED5D4E">
        <w:rPr>
          <w:spacing w:val="-2"/>
        </w:rPr>
        <w:t>и</w:t>
      </w:r>
      <w:r w:rsidRPr="00ED5D4E">
        <w:rPr>
          <w:spacing w:val="1"/>
        </w:rPr>
        <w:t>т</w:t>
      </w:r>
      <w:r w:rsidRPr="00ED5D4E">
        <w:t>а</w:t>
      </w:r>
      <w:r w:rsidRPr="00ED5D4E">
        <w:rPr>
          <w:spacing w:val="1"/>
        </w:rPr>
        <w:t>т</w:t>
      </w:r>
      <w:r w:rsidRPr="00ED5D4E">
        <w:rPr>
          <w:spacing w:val="-1"/>
        </w:rPr>
        <w:t>е</w:t>
      </w:r>
      <w:r w:rsidRPr="00ED5D4E">
        <w:t>льны</w:t>
      </w:r>
      <w:r w:rsidRPr="00ED5D4E">
        <w:rPr>
          <w:spacing w:val="-1"/>
        </w:rPr>
        <w:t>е</w:t>
      </w:r>
      <w:r w:rsidRPr="00ED5D4E">
        <w:t>:</w:t>
      </w:r>
    </w:p>
    <w:p w:rsidR="00C11727" w:rsidRPr="00ED5D4E" w:rsidRDefault="00C11727" w:rsidP="00C11727">
      <w:pPr>
        <w:pStyle w:val="a3"/>
        <w:numPr>
          <w:ilvl w:val="0"/>
          <w:numId w:val="8"/>
        </w:numPr>
        <w:kinsoku w:val="0"/>
        <w:overflowPunct w:val="0"/>
        <w:spacing w:line="271" w:lineRule="exact"/>
        <w:ind w:left="851" w:right="-72" w:hanging="567"/>
        <w:jc w:val="both"/>
      </w:pPr>
      <w:r w:rsidRPr="00ED5D4E">
        <w:t>формиров</w:t>
      </w:r>
      <w:r w:rsidRPr="00ED5D4E">
        <w:rPr>
          <w:spacing w:val="-2"/>
        </w:rPr>
        <w:t>а</w:t>
      </w:r>
      <w:r w:rsidRPr="00ED5D4E">
        <w:t>ние</w:t>
      </w:r>
      <w:r w:rsidRPr="00ED5D4E">
        <w:rPr>
          <w:spacing w:val="25"/>
        </w:rPr>
        <w:t xml:space="preserve"> </w:t>
      </w:r>
      <w:r w:rsidRPr="00ED5D4E">
        <w:t>г</w:t>
      </w:r>
      <w:r w:rsidRPr="00ED5D4E">
        <w:rPr>
          <w:spacing w:val="-1"/>
        </w:rPr>
        <w:t>а</w:t>
      </w:r>
      <w:r w:rsidRPr="00ED5D4E">
        <w:t>р</w:t>
      </w:r>
      <w:r w:rsidRPr="00ED5D4E">
        <w:rPr>
          <w:spacing w:val="-1"/>
        </w:rPr>
        <w:t>м</w:t>
      </w:r>
      <w:r w:rsidRPr="00ED5D4E">
        <w:t>они</w:t>
      </w:r>
      <w:r w:rsidRPr="00ED5D4E">
        <w:rPr>
          <w:spacing w:val="-1"/>
        </w:rPr>
        <w:t>чес</w:t>
      </w:r>
      <w:r w:rsidRPr="00ED5D4E">
        <w:t>ки</w:t>
      </w:r>
      <w:r w:rsidRPr="00ED5D4E">
        <w:rPr>
          <w:spacing w:val="26"/>
        </w:rPr>
        <w:t xml:space="preserve"> </w:t>
      </w:r>
      <w:r w:rsidRPr="00ED5D4E">
        <w:t>р</w:t>
      </w:r>
      <w:r w:rsidRPr="00ED5D4E">
        <w:rPr>
          <w:spacing w:val="-1"/>
        </w:rPr>
        <w:t>а</w:t>
      </w:r>
      <w:r w:rsidRPr="00ED5D4E">
        <w:t>звитой</w:t>
      </w:r>
      <w:r w:rsidRPr="00ED5D4E">
        <w:rPr>
          <w:spacing w:val="-2"/>
        </w:rPr>
        <w:t xml:space="preserve"> </w:t>
      </w:r>
      <w:r w:rsidRPr="00ED5D4E">
        <w:t>л</w:t>
      </w:r>
      <w:r w:rsidRPr="00ED5D4E">
        <w:rPr>
          <w:spacing w:val="1"/>
        </w:rPr>
        <w:t>и</w:t>
      </w:r>
      <w:r w:rsidRPr="00ED5D4E">
        <w:rPr>
          <w:spacing w:val="-1"/>
        </w:rPr>
        <w:t>ч</w:t>
      </w:r>
      <w:r w:rsidRPr="00ED5D4E">
        <w:t>н</w:t>
      </w:r>
      <w:r w:rsidRPr="00ED5D4E">
        <w:rPr>
          <w:spacing w:val="-3"/>
        </w:rPr>
        <w:t>о</w:t>
      </w:r>
      <w:r w:rsidRPr="00ED5D4E">
        <w:rPr>
          <w:spacing w:val="-1"/>
        </w:rPr>
        <w:t>с</w:t>
      </w:r>
      <w:r w:rsidRPr="00ED5D4E">
        <w:t>ти;</w:t>
      </w:r>
    </w:p>
    <w:p w:rsidR="00C11727" w:rsidRPr="00ED5D4E" w:rsidRDefault="00C11727" w:rsidP="00C11727">
      <w:pPr>
        <w:pStyle w:val="a3"/>
        <w:numPr>
          <w:ilvl w:val="0"/>
          <w:numId w:val="8"/>
        </w:numPr>
        <w:kinsoku w:val="0"/>
        <w:overflowPunct w:val="0"/>
        <w:ind w:left="851" w:right="-72" w:hanging="567"/>
        <w:jc w:val="both"/>
      </w:pPr>
      <w:r w:rsidRPr="00ED5D4E">
        <w:t>во</w:t>
      </w:r>
      <w:r w:rsidRPr="00ED5D4E">
        <w:rPr>
          <w:spacing w:val="-2"/>
        </w:rPr>
        <w:t>с</w:t>
      </w:r>
      <w:r w:rsidRPr="00ED5D4E">
        <w:t>п</w:t>
      </w:r>
      <w:r w:rsidRPr="00ED5D4E">
        <w:rPr>
          <w:spacing w:val="1"/>
        </w:rPr>
        <w:t>и</w:t>
      </w:r>
      <w:r w:rsidRPr="00ED5D4E">
        <w:t>т</w:t>
      </w:r>
      <w:r w:rsidRPr="00ED5D4E">
        <w:rPr>
          <w:spacing w:val="-1"/>
        </w:rPr>
        <w:t>а</w:t>
      </w:r>
      <w:r w:rsidRPr="00ED5D4E">
        <w:t>ние</w:t>
      </w:r>
      <w:r w:rsidRPr="00ED5D4E">
        <w:rPr>
          <w:spacing w:val="-1"/>
        </w:rPr>
        <w:t xml:space="preserve"> с</w:t>
      </w:r>
      <w:r w:rsidRPr="00ED5D4E">
        <w:t>ц</w:t>
      </w:r>
      <w:r w:rsidRPr="00ED5D4E">
        <w:rPr>
          <w:spacing w:val="-1"/>
        </w:rPr>
        <w:t>е</w:t>
      </w:r>
      <w:r w:rsidRPr="00ED5D4E">
        <w:t>ни</w:t>
      </w:r>
      <w:r w:rsidRPr="00ED5D4E">
        <w:rPr>
          <w:spacing w:val="-1"/>
        </w:rPr>
        <w:t>чес</w:t>
      </w:r>
      <w:r w:rsidRPr="00ED5D4E">
        <w:rPr>
          <w:spacing w:val="-2"/>
        </w:rPr>
        <w:t>к</w:t>
      </w:r>
      <w:r w:rsidRPr="00ED5D4E">
        <w:t xml:space="preserve">ой </w:t>
      </w:r>
      <w:r w:rsidRPr="00ED5D4E">
        <w:rPr>
          <w:spacing w:val="3"/>
        </w:rPr>
        <w:t>к</w:t>
      </w:r>
      <w:r w:rsidRPr="00ED5D4E">
        <w:rPr>
          <w:spacing w:val="-8"/>
        </w:rPr>
        <w:t>у</w:t>
      </w:r>
      <w:r w:rsidRPr="00ED5D4E">
        <w:t>ль</w:t>
      </w:r>
      <w:r w:rsidRPr="00ED5D4E">
        <w:rPr>
          <w:spacing w:val="2"/>
        </w:rPr>
        <w:t>т</w:t>
      </w:r>
      <w:r w:rsidRPr="00ED5D4E">
        <w:rPr>
          <w:spacing w:val="-5"/>
        </w:rPr>
        <w:t>у</w:t>
      </w:r>
      <w:r w:rsidRPr="00ED5D4E">
        <w:rPr>
          <w:spacing w:val="2"/>
        </w:rPr>
        <w:t>р</w:t>
      </w:r>
      <w:r w:rsidRPr="00ED5D4E">
        <w:t>ы и</w:t>
      </w:r>
      <w:r w:rsidRPr="00ED5D4E">
        <w:rPr>
          <w:spacing w:val="2"/>
        </w:rPr>
        <w:t>с</w:t>
      </w:r>
      <w:r w:rsidRPr="00ED5D4E">
        <w:t>пол</w:t>
      </w:r>
      <w:r w:rsidRPr="00ED5D4E">
        <w:rPr>
          <w:spacing w:val="1"/>
        </w:rPr>
        <w:t>н</w:t>
      </w:r>
      <w:r w:rsidRPr="00ED5D4E">
        <w:rPr>
          <w:spacing w:val="-1"/>
        </w:rPr>
        <w:t>е</w:t>
      </w:r>
      <w:r w:rsidRPr="00ED5D4E">
        <w:t>н</w:t>
      </w:r>
      <w:r w:rsidRPr="00ED5D4E">
        <w:rPr>
          <w:spacing w:val="-2"/>
        </w:rPr>
        <w:t>и</w:t>
      </w:r>
      <w:r w:rsidRPr="00ED5D4E">
        <w:t xml:space="preserve">я </w:t>
      </w:r>
      <w:r w:rsidRPr="00ED5D4E">
        <w:rPr>
          <w:spacing w:val="1"/>
        </w:rPr>
        <w:t>м</w:t>
      </w:r>
      <w:r w:rsidRPr="00ED5D4E">
        <w:rPr>
          <w:spacing w:val="-5"/>
        </w:rPr>
        <w:t>у</w:t>
      </w:r>
      <w:r w:rsidRPr="00ED5D4E">
        <w:t xml:space="preserve">зыкального </w:t>
      </w:r>
      <w:r w:rsidRPr="00ED5D4E">
        <w:rPr>
          <w:spacing w:val="-1"/>
        </w:rPr>
        <w:t>ма</w:t>
      </w:r>
      <w:r w:rsidRPr="00ED5D4E">
        <w:t>т</w:t>
      </w:r>
      <w:r w:rsidRPr="00ED5D4E">
        <w:rPr>
          <w:spacing w:val="-1"/>
        </w:rPr>
        <w:t>е</w:t>
      </w:r>
      <w:r w:rsidRPr="00ED5D4E">
        <w:t>ри</w:t>
      </w:r>
      <w:r w:rsidRPr="00ED5D4E">
        <w:rPr>
          <w:spacing w:val="-1"/>
        </w:rPr>
        <w:t>а</w:t>
      </w:r>
      <w:r w:rsidRPr="00ED5D4E">
        <w:t>л</w:t>
      </w:r>
      <w:r w:rsidRPr="00ED5D4E">
        <w:rPr>
          <w:spacing w:val="-1"/>
        </w:rPr>
        <w:t>а</w:t>
      </w:r>
      <w:r w:rsidRPr="00ED5D4E">
        <w:t>;</w:t>
      </w:r>
    </w:p>
    <w:p w:rsidR="00C11727" w:rsidRDefault="00C11727" w:rsidP="00C11727">
      <w:pPr>
        <w:pStyle w:val="a3"/>
        <w:numPr>
          <w:ilvl w:val="0"/>
          <w:numId w:val="8"/>
        </w:numPr>
        <w:kinsoku w:val="0"/>
        <w:overflowPunct w:val="0"/>
        <w:ind w:left="851" w:right="-72" w:hanging="567"/>
        <w:jc w:val="both"/>
      </w:pPr>
      <w:r w:rsidRPr="00ED5D4E">
        <w:rPr>
          <w:spacing w:val="-1"/>
        </w:rPr>
        <w:t>с</w:t>
      </w:r>
      <w:r w:rsidRPr="00ED5D4E">
        <w:t>озд</w:t>
      </w:r>
      <w:r w:rsidRPr="00ED5D4E">
        <w:rPr>
          <w:spacing w:val="-1"/>
        </w:rPr>
        <w:t>а</w:t>
      </w:r>
      <w:r w:rsidRPr="00ED5D4E">
        <w:t>ние</w:t>
      </w:r>
      <w:r w:rsidRPr="00ED5D4E">
        <w:rPr>
          <w:spacing w:val="1"/>
        </w:rPr>
        <w:t xml:space="preserve"> </w:t>
      </w:r>
      <w:r w:rsidRPr="00ED5D4E">
        <w:rPr>
          <w:spacing w:val="-5"/>
        </w:rPr>
        <w:t>у</w:t>
      </w:r>
      <w:r w:rsidRPr="00ED5D4E">
        <w:rPr>
          <w:spacing w:val="-1"/>
        </w:rPr>
        <w:t>с</w:t>
      </w:r>
      <w:r w:rsidRPr="00ED5D4E">
        <w:t>ловий для ст</w:t>
      </w:r>
      <w:r w:rsidRPr="00ED5D4E">
        <w:rPr>
          <w:spacing w:val="-1"/>
        </w:rPr>
        <w:t>а</w:t>
      </w:r>
      <w:r w:rsidRPr="00ED5D4E">
        <w:t>новл</w:t>
      </w:r>
      <w:r w:rsidRPr="00ED5D4E">
        <w:rPr>
          <w:spacing w:val="-2"/>
        </w:rPr>
        <w:t>е</w:t>
      </w:r>
      <w:r w:rsidRPr="00ED5D4E">
        <w:t xml:space="preserve">ния </w:t>
      </w:r>
      <w:r w:rsidRPr="00ED5D4E">
        <w:rPr>
          <w:spacing w:val="-1"/>
        </w:rPr>
        <w:t>с</w:t>
      </w:r>
      <w:r w:rsidRPr="00ED5D4E">
        <w:t>и</w:t>
      </w:r>
      <w:r w:rsidRPr="00ED5D4E">
        <w:rPr>
          <w:spacing w:val="-1"/>
        </w:rPr>
        <w:t>с</w:t>
      </w:r>
      <w:r w:rsidRPr="00ED5D4E">
        <w:t>т</w:t>
      </w:r>
      <w:r w:rsidRPr="00ED5D4E">
        <w:rPr>
          <w:spacing w:val="-1"/>
        </w:rPr>
        <w:t>ем</w:t>
      </w:r>
      <w:r w:rsidRPr="00ED5D4E">
        <w:t xml:space="preserve">ы </w:t>
      </w:r>
      <w:r w:rsidRPr="00ED5D4E">
        <w:rPr>
          <w:spacing w:val="1"/>
        </w:rPr>
        <w:t>ж</w:t>
      </w:r>
      <w:r w:rsidRPr="00ED5D4E">
        <w:t>изн</w:t>
      </w:r>
      <w:r w:rsidRPr="00ED5D4E">
        <w:rPr>
          <w:spacing w:val="-4"/>
        </w:rPr>
        <w:t>е</w:t>
      </w:r>
      <w:r w:rsidRPr="00ED5D4E">
        <w:t>нн</w:t>
      </w:r>
      <w:r w:rsidRPr="00ED5D4E">
        <w:rPr>
          <w:spacing w:val="-3"/>
        </w:rPr>
        <w:t>ы</w:t>
      </w:r>
      <w:r w:rsidRPr="00ED5D4E">
        <w:t>х</w:t>
      </w:r>
      <w:r w:rsidRPr="00ED5D4E">
        <w:rPr>
          <w:spacing w:val="2"/>
        </w:rPr>
        <w:t xml:space="preserve"> </w:t>
      </w:r>
      <w:r w:rsidRPr="00ED5D4E">
        <w:t>ц</w:t>
      </w:r>
      <w:r w:rsidRPr="00ED5D4E">
        <w:rPr>
          <w:spacing w:val="-1"/>
        </w:rPr>
        <w:t>е</w:t>
      </w:r>
      <w:r w:rsidRPr="00ED5D4E">
        <w:rPr>
          <w:spacing w:val="-2"/>
        </w:rPr>
        <w:t>н</w:t>
      </w:r>
      <w:r w:rsidRPr="00ED5D4E">
        <w:t>но</w:t>
      </w:r>
      <w:r w:rsidRPr="00ED5D4E">
        <w:rPr>
          <w:spacing w:val="-1"/>
        </w:rPr>
        <w:t>с</w:t>
      </w:r>
      <w:r w:rsidRPr="00ED5D4E">
        <w:t>т</w:t>
      </w:r>
      <w:r w:rsidRPr="00ED5D4E">
        <w:rPr>
          <w:spacing w:val="-1"/>
        </w:rPr>
        <w:t>е</w:t>
      </w:r>
      <w:r w:rsidRPr="00ED5D4E">
        <w:t>й на</w:t>
      </w:r>
      <w:r w:rsidRPr="00ED5D4E">
        <w:rPr>
          <w:spacing w:val="-4"/>
        </w:rPr>
        <w:t xml:space="preserve"> </w:t>
      </w:r>
      <w:r w:rsidRPr="00ED5D4E">
        <w:t>о</w:t>
      </w:r>
      <w:r w:rsidRPr="00ED5D4E">
        <w:rPr>
          <w:spacing w:val="-1"/>
        </w:rPr>
        <w:t>с</w:t>
      </w:r>
      <w:r w:rsidRPr="00ED5D4E">
        <w:t>нове</w:t>
      </w:r>
      <w:r w:rsidRPr="00ED5D4E">
        <w:rPr>
          <w:spacing w:val="5"/>
        </w:rPr>
        <w:t xml:space="preserve"> </w:t>
      </w:r>
      <w:r w:rsidRPr="00ED5D4E">
        <w:t>о</w:t>
      </w:r>
      <w:r w:rsidRPr="00ED5D4E">
        <w:rPr>
          <w:spacing w:val="-1"/>
        </w:rPr>
        <w:t>с</w:t>
      </w:r>
      <w:r w:rsidRPr="00ED5D4E">
        <w:t>в</w:t>
      </w:r>
      <w:r w:rsidRPr="00ED5D4E">
        <w:rPr>
          <w:spacing w:val="1"/>
        </w:rPr>
        <w:t>о</w:t>
      </w:r>
      <w:r w:rsidRPr="00ED5D4E">
        <w:rPr>
          <w:spacing w:val="-1"/>
        </w:rPr>
        <w:t>е</w:t>
      </w:r>
      <w:r w:rsidRPr="00ED5D4E">
        <w:t>ния норм</w:t>
      </w:r>
      <w:r w:rsidRPr="00ED5D4E">
        <w:rPr>
          <w:spacing w:val="-1"/>
        </w:rPr>
        <w:t xml:space="preserve"> </w:t>
      </w:r>
      <w:r w:rsidRPr="00ED5D4E">
        <w:t>эти</w:t>
      </w:r>
      <w:r w:rsidRPr="00ED5D4E">
        <w:rPr>
          <w:spacing w:val="-2"/>
        </w:rPr>
        <w:t>к</w:t>
      </w:r>
      <w:r w:rsidRPr="00ED5D4E">
        <w:t>и и э</w:t>
      </w:r>
      <w:r w:rsidRPr="00ED5D4E">
        <w:rPr>
          <w:spacing w:val="-1"/>
        </w:rPr>
        <w:t>с</w:t>
      </w:r>
      <w:r w:rsidRPr="00ED5D4E">
        <w:t>т</w:t>
      </w:r>
      <w:r w:rsidRPr="00ED5D4E">
        <w:rPr>
          <w:spacing w:val="-1"/>
        </w:rPr>
        <w:t>е</w:t>
      </w:r>
      <w:r w:rsidRPr="00ED5D4E">
        <w:rPr>
          <w:spacing w:val="-2"/>
        </w:rPr>
        <w:t>т</w:t>
      </w:r>
      <w:r w:rsidRPr="00ED5D4E">
        <w:t>и</w:t>
      </w:r>
      <w:r w:rsidRPr="00ED5D4E">
        <w:rPr>
          <w:spacing w:val="-2"/>
        </w:rPr>
        <w:t>ки</w:t>
      </w:r>
      <w:r w:rsidRPr="00ED5D4E">
        <w:t>.</w:t>
      </w:r>
    </w:p>
    <w:p w:rsidR="0037421C" w:rsidRDefault="0037421C" w:rsidP="00C11727">
      <w:pPr>
        <w:spacing w:line="360" w:lineRule="auto"/>
        <w:outlineLvl w:val="0"/>
        <w:rPr>
          <w:b/>
        </w:rPr>
      </w:pPr>
    </w:p>
    <w:p w:rsidR="00C11727" w:rsidRPr="00ED5D4E" w:rsidRDefault="0037421C" w:rsidP="00C11727">
      <w:pPr>
        <w:spacing w:line="360" w:lineRule="auto"/>
        <w:outlineLvl w:val="0"/>
        <w:rPr>
          <w:b/>
        </w:rPr>
      </w:pPr>
      <w:r>
        <w:rPr>
          <w:b/>
        </w:rPr>
        <w:lastRenderedPageBreak/>
        <w:t xml:space="preserve">           </w:t>
      </w:r>
      <w:r w:rsidR="00545633">
        <w:rPr>
          <w:b/>
        </w:rPr>
        <w:t>Тематический план 2021-2022</w:t>
      </w:r>
      <w:r w:rsidR="00C11727" w:rsidRPr="00ED5D4E">
        <w:rPr>
          <w:b/>
        </w:rPr>
        <w:t xml:space="preserve"> (3-й год обучения)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3144"/>
        <w:gridCol w:w="992"/>
        <w:gridCol w:w="709"/>
        <w:gridCol w:w="850"/>
        <w:gridCol w:w="1701"/>
        <w:gridCol w:w="1560"/>
      </w:tblGrid>
      <w:tr w:rsidR="0037421C" w:rsidRPr="00ED5D4E" w:rsidTr="00EB0761">
        <w:trPr>
          <w:trHeight w:val="313"/>
        </w:trPr>
        <w:tc>
          <w:tcPr>
            <w:tcW w:w="650" w:type="dxa"/>
            <w:vMerge w:val="restart"/>
            <w:vAlign w:val="center"/>
          </w:tcPr>
          <w:p w:rsidR="0037421C" w:rsidRPr="00ED5D4E" w:rsidRDefault="0037421C" w:rsidP="00EB0761">
            <w:pPr>
              <w:jc w:val="center"/>
            </w:pPr>
            <w:r w:rsidRPr="00ED5D4E">
              <w:t>№ п/п</w:t>
            </w:r>
          </w:p>
        </w:tc>
        <w:tc>
          <w:tcPr>
            <w:tcW w:w="3144" w:type="dxa"/>
            <w:vMerge w:val="restart"/>
            <w:vAlign w:val="center"/>
          </w:tcPr>
          <w:p w:rsidR="0037421C" w:rsidRPr="00ED5D4E" w:rsidRDefault="0037421C" w:rsidP="00EB0761">
            <w:pPr>
              <w:jc w:val="center"/>
            </w:pPr>
            <w:r w:rsidRPr="00ED5D4E">
              <w:t>Тема занятий</w:t>
            </w:r>
          </w:p>
        </w:tc>
        <w:tc>
          <w:tcPr>
            <w:tcW w:w="2551" w:type="dxa"/>
            <w:gridSpan w:val="3"/>
            <w:vAlign w:val="center"/>
          </w:tcPr>
          <w:p w:rsidR="0037421C" w:rsidRPr="00ED5D4E" w:rsidRDefault="0037421C" w:rsidP="00EB0761">
            <w:pPr>
              <w:jc w:val="center"/>
            </w:pPr>
            <w:r w:rsidRPr="00ED5D4E">
              <w:t>Часы</w:t>
            </w:r>
          </w:p>
        </w:tc>
        <w:tc>
          <w:tcPr>
            <w:tcW w:w="1701" w:type="dxa"/>
            <w:vMerge w:val="restart"/>
            <w:vAlign w:val="center"/>
          </w:tcPr>
          <w:p w:rsidR="0037421C" w:rsidRPr="00ED5D4E" w:rsidRDefault="0037421C" w:rsidP="00EB0761">
            <w:pPr>
              <w:jc w:val="center"/>
            </w:pPr>
            <w:r w:rsidRPr="00ED5D4E">
              <w:t>Формы проведения занятий</w:t>
            </w:r>
          </w:p>
        </w:tc>
        <w:tc>
          <w:tcPr>
            <w:tcW w:w="1560" w:type="dxa"/>
            <w:vMerge w:val="restart"/>
            <w:vAlign w:val="center"/>
          </w:tcPr>
          <w:p w:rsidR="0037421C" w:rsidRPr="00ED5D4E" w:rsidRDefault="0037421C" w:rsidP="00EB0761">
            <w:pPr>
              <w:jc w:val="center"/>
            </w:pPr>
            <w:r w:rsidRPr="00ED5D4E">
              <w:t>Методы контроля</w:t>
            </w:r>
          </w:p>
        </w:tc>
      </w:tr>
      <w:tr w:rsidR="0037421C" w:rsidRPr="00ED5D4E" w:rsidTr="00EB0761">
        <w:tc>
          <w:tcPr>
            <w:tcW w:w="650" w:type="dxa"/>
            <w:vMerge/>
          </w:tcPr>
          <w:p w:rsidR="0037421C" w:rsidRPr="00ED5D4E" w:rsidRDefault="0037421C" w:rsidP="00EB0761"/>
        </w:tc>
        <w:tc>
          <w:tcPr>
            <w:tcW w:w="3144" w:type="dxa"/>
            <w:vMerge/>
          </w:tcPr>
          <w:p w:rsidR="0037421C" w:rsidRPr="00ED5D4E" w:rsidRDefault="0037421C" w:rsidP="00EB0761">
            <w:pPr>
              <w:jc w:val="center"/>
            </w:pPr>
          </w:p>
        </w:tc>
        <w:tc>
          <w:tcPr>
            <w:tcW w:w="992" w:type="dxa"/>
            <w:vAlign w:val="center"/>
          </w:tcPr>
          <w:p w:rsidR="0037421C" w:rsidRPr="00ED5D4E" w:rsidRDefault="0037421C" w:rsidP="00EB0761">
            <w:pPr>
              <w:jc w:val="center"/>
            </w:pPr>
            <w:r w:rsidRPr="00ED5D4E">
              <w:t>Общее кол-во</w:t>
            </w:r>
          </w:p>
        </w:tc>
        <w:tc>
          <w:tcPr>
            <w:tcW w:w="709" w:type="dxa"/>
            <w:vAlign w:val="center"/>
          </w:tcPr>
          <w:p w:rsidR="0037421C" w:rsidRPr="00ED5D4E" w:rsidRDefault="0037421C" w:rsidP="00EB0761">
            <w:pPr>
              <w:jc w:val="center"/>
            </w:pPr>
            <w:r w:rsidRPr="00ED5D4E">
              <w:t>Теория</w:t>
            </w:r>
          </w:p>
        </w:tc>
        <w:tc>
          <w:tcPr>
            <w:tcW w:w="850" w:type="dxa"/>
            <w:vAlign w:val="center"/>
          </w:tcPr>
          <w:p w:rsidR="0037421C" w:rsidRPr="00ED5D4E" w:rsidRDefault="0037421C" w:rsidP="00EB0761">
            <w:pPr>
              <w:jc w:val="center"/>
            </w:pPr>
            <w:r>
              <w:t>Прак</w:t>
            </w:r>
            <w:r w:rsidRPr="00ED5D4E">
              <w:t>тика</w:t>
            </w:r>
          </w:p>
        </w:tc>
        <w:tc>
          <w:tcPr>
            <w:tcW w:w="1701" w:type="dxa"/>
            <w:vMerge/>
          </w:tcPr>
          <w:p w:rsidR="0037421C" w:rsidRPr="00ED5D4E" w:rsidRDefault="0037421C" w:rsidP="00EB0761"/>
        </w:tc>
        <w:tc>
          <w:tcPr>
            <w:tcW w:w="1560" w:type="dxa"/>
            <w:vMerge/>
          </w:tcPr>
          <w:p w:rsidR="0037421C" w:rsidRPr="00ED5D4E" w:rsidRDefault="0037421C" w:rsidP="00EB0761"/>
        </w:tc>
      </w:tr>
      <w:tr w:rsidR="0037421C" w:rsidRPr="00ED5D4E" w:rsidTr="00EB0761">
        <w:trPr>
          <w:trHeight w:val="386"/>
        </w:trPr>
        <w:tc>
          <w:tcPr>
            <w:tcW w:w="9606" w:type="dxa"/>
            <w:gridSpan w:val="7"/>
          </w:tcPr>
          <w:p w:rsidR="0037421C" w:rsidRPr="00ED5D4E" w:rsidRDefault="0037421C" w:rsidP="00EB0761">
            <w:pPr>
              <w:jc w:val="center"/>
            </w:pPr>
            <w:r w:rsidRPr="00ED5D4E">
              <w:rPr>
                <w:b/>
              </w:rPr>
              <w:t>Вокально-хоровая работа</w:t>
            </w:r>
          </w:p>
        </w:tc>
      </w:tr>
      <w:tr w:rsidR="0037421C" w:rsidRPr="00ED5D4E" w:rsidTr="00EB0761">
        <w:tc>
          <w:tcPr>
            <w:tcW w:w="650" w:type="dxa"/>
            <w:vAlign w:val="center"/>
          </w:tcPr>
          <w:p w:rsidR="0037421C" w:rsidRPr="00ED5D4E" w:rsidRDefault="0037421C" w:rsidP="00EB0761">
            <w:pPr>
              <w:jc w:val="center"/>
            </w:pPr>
            <w:r w:rsidRPr="00ED5D4E">
              <w:t>1</w:t>
            </w:r>
          </w:p>
        </w:tc>
        <w:tc>
          <w:tcPr>
            <w:tcW w:w="3144" w:type="dxa"/>
            <w:vAlign w:val="center"/>
          </w:tcPr>
          <w:p w:rsidR="0037421C" w:rsidRPr="00ED5D4E" w:rsidRDefault="0037421C" w:rsidP="00EB0761">
            <w:r w:rsidRPr="00ED5D4E">
              <w:t>Введение, владение своим голосовым аппаратом.</w:t>
            </w:r>
          </w:p>
        </w:tc>
        <w:tc>
          <w:tcPr>
            <w:tcW w:w="992" w:type="dxa"/>
            <w:vAlign w:val="center"/>
          </w:tcPr>
          <w:p w:rsidR="0037421C" w:rsidRPr="00ED5D4E" w:rsidRDefault="005B7C6E" w:rsidP="00EB0761">
            <w:pPr>
              <w:jc w:val="center"/>
              <w:rPr>
                <w:b/>
              </w:rPr>
            </w:pPr>
            <w:r>
              <w:rPr>
                <w:b/>
              </w:rPr>
              <w:t>4</w:t>
            </w:r>
          </w:p>
        </w:tc>
        <w:tc>
          <w:tcPr>
            <w:tcW w:w="709" w:type="dxa"/>
            <w:vAlign w:val="center"/>
          </w:tcPr>
          <w:p w:rsidR="0037421C" w:rsidRPr="00ED5D4E" w:rsidRDefault="005B7C6E" w:rsidP="00EB0761">
            <w:pPr>
              <w:jc w:val="center"/>
              <w:rPr>
                <w:b/>
              </w:rPr>
            </w:pPr>
            <w:r>
              <w:rPr>
                <w:b/>
              </w:rPr>
              <w:t>2</w:t>
            </w:r>
          </w:p>
        </w:tc>
        <w:tc>
          <w:tcPr>
            <w:tcW w:w="850" w:type="dxa"/>
            <w:vAlign w:val="center"/>
          </w:tcPr>
          <w:p w:rsidR="0037421C" w:rsidRPr="00ED5D4E" w:rsidRDefault="005B7C6E" w:rsidP="00EB0761">
            <w:pPr>
              <w:jc w:val="center"/>
              <w:rPr>
                <w:b/>
              </w:rPr>
            </w:pPr>
            <w:r>
              <w:rPr>
                <w:b/>
              </w:rPr>
              <w:t>2</w:t>
            </w:r>
          </w:p>
        </w:tc>
        <w:tc>
          <w:tcPr>
            <w:tcW w:w="1701" w:type="dxa"/>
            <w:vAlign w:val="center"/>
          </w:tcPr>
          <w:p w:rsidR="0037421C" w:rsidRPr="00ED5D4E" w:rsidRDefault="00384503"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2</w:t>
            </w:r>
          </w:p>
        </w:tc>
        <w:tc>
          <w:tcPr>
            <w:tcW w:w="3144" w:type="dxa"/>
            <w:vAlign w:val="center"/>
          </w:tcPr>
          <w:p w:rsidR="0037421C" w:rsidRPr="00ED5D4E" w:rsidRDefault="0037421C" w:rsidP="00EB0761">
            <w:r w:rsidRPr="00ED5D4E">
              <w:t>Певческая установка. Дыхание.</w:t>
            </w:r>
          </w:p>
        </w:tc>
        <w:tc>
          <w:tcPr>
            <w:tcW w:w="992" w:type="dxa"/>
            <w:vAlign w:val="center"/>
          </w:tcPr>
          <w:p w:rsidR="0037421C" w:rsidRPr="00ED5D4E" w:rsidRDefault="008E2E03" w:rsidP="00EB0761">
            <w:pPr>
              <w:jc w:val="center"/>
              <w:rPr>
                <w:b/>
              </w:rPr>
            </w:pPr>
            <w:r>
              <w:rPr>
                <w:b/>
              </w:rPr>
              <w:t>1</w:t>
            </w:r>
            <w:r w:rsidR="005B7C6E">
              <w:rPr>
                <w:b/>
              </w:rPr>
              <w:t>4</w:t>
            </w:r>
          </w:p>
        </w:tc>
        <w:tc>
          <w:tcPr>
            <w:tcW w:w="709" w:type="dxa"/>
            <w:vAlign w:val="center"/>
          </w:tcPr>
          <w:p w:rsidR="0037421C" w:rsidRPr="00ED5D4E" w:rsidRDefault="005B7C6E" w:rsidP="00EB0761">
            <w:pPr>
              <w:jc w:val="center"/>
              <w:rPr>
                <w:b/>
              </w:rPr>
            </w:pPr>
            <w:r>
              <w:rPr>
                <w:b/>
              </w:rPr>
              <w:t>4</w:t>
            </w:r>
          </w:p>
        </w:tc>
        <w:tc>
          <w:tcPr>
            <w:tcW w:w="850" w:type="dxa"/>
            <w:vAlign w:val="center"/>
          </w:tcPr>
          <w:p w:rsidR="0037421C" w:rsidRPr="00ED5D4E" w:rsidRDefault="008E2E03" w:rsidP="008E2E03">
            <w:pPr>
              <w:jc w:val="center"/>
              <w:rPr>
                <w:b/>
              </w:rPr>
            </w:pPr>
            <w:r>
              <w:rPr>
                <w:b/>
              </w:rPr>
              <w:t>10</w:t>
            </w:r>
          </w:p>
        </w:tc>
        <w:tc>
          <w:tcPr>
            <w:tcW w:w="1701" w:type="dxa"/>
            <w:vAlign w:val="center"/>
          </w:tcPr>
          <w:p w:rsidR="0037421C" w:rsidRPr="00ED5D4E" w:rsidRDefault="0037421C" w:rsidP="00EB0761">
            <w:pPr>
              <w:jc w:val="center"/>
            </w:pPr>
            <w:r w:rsidRPr="00ED5D4E">
              <w:t>Групповое</w:t>
            </w:r>
          </w:p>
        </w:tc>
        <w:tc>
          <w:tcPr>
            <w:tcW w:w="1560" w:type="dxa"/>
            <w:vAlign w:val="center"/>
          </w:tcPr>
          <w:p w:rsidR="0037421C" w:rsidRPr="00ED5D4E" w:rsidRDefault="0037421C" w:rsidP="00EB0761">
            <w:pPr>
              <w:ind w:right="33"/>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3</w:t>
            </w:r>
          </w:p>
        </w:tc>
        <w:tc>
          <w:tcPr>
            <w:tcW w:w="3144" w:type="dxa"/>
            <w:vAlign w:val="center"/>
          </w:tcPr>
          <w:p w:rsidR="0037421C" w:rsidRPr="00ED5D4E" w:rsidRDefault="0037421C" w:rsidP="00EB0761">
            <w:r w:rsidRPr="00ED5D4E">
              <w:t>Распевание.</w:t>
            </w:r>
          </w:p>
        </w:tc>
        <w:tc>
          <w:tcPr>
            <w:tcW w:w="992" w:type="dxa"/>
            <w:vAlign w:val="center"/>
          </w:tcPr>
          <w:p w:rsidR="0037421C" w:rsidRPr="00ED5D4E" w:rsidRDefault="008E2E03" w:rsidP="008E2E03">
            <w:pPr>
              <w:jc w:val="center"/>
              <w:rPr>
                <w:b/>
              </w:rPr>
            </w:pPr>
            <w:r>
              <w:rPr>
                <w:b/>
              </w:rPr>
              <w:t>20</w:t>
            </w:r>
          </w:p>
        </w:tc>
        <w:tc>
          <w:tcPr>
            <w:tcW w:w="709" w:type="dxa"/>
            <w:vAlign w:val="center"/>
          </w:tcPr>
          <w:p w:rsidR="0037421C" w:rsidRPr="00ED5D4E" w:rsidRDefault="008E2E03" w:rsidP="00EB0761">
            <w:pPr>
              <w:jc w:val="center"/>
              <w:rPr>
                <w:b/>
              </w:rPr>
            </w:pPr>
            <w:r>
              <w:rPr>
                <w:b/>
              </w:rPr>
              <w:t>4</w:t>
            </w:r>
          </w:p>
        </w:tc>
        <w:tc>
          <w:tcPr>
            <w:tcW w:w="850" w:type="dxa"/>
            <w:vAlign w:val="center"/>
          </w:tcPr>
          <w:p w:rsidR="0037421C" w:rsidRPr="00ED5D4E" w:rsidRDefault="008E2E03" w:rsidP="00EB0761">
            <w:pPr>
              <w:jc w:val="center"/>
              <w:rPr>
                <w:b/>
              </w:rPr>
            </w:pPr>
            <w:r>
              <w:rPr>
                <w:b/>
              </w:rPr>
              <w:t>16</w:t>
            </w:r>
          </w:p>
        </w:tc>
        <w:tc>
          <w:tcPr>
            <w:tcW w:w="1701" w:type="dxa"/>
            <w:vAlign w:val="center"/>
          </w:tcPr>
          <w:p w:rsidR="0037421C" w:rsidRPr="00ED5D4E" w:rsidRDefault="005B7C6E"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4</w:t>
            </w:r>
          </w:p>
        </w:tc>
        <w:tc>
          <w:tcPr>
            <w:tcW w:w="3144" w:type="dxa"/>
            <w:vAlign w:val="center"/>
          </w:tcPr>
          <w:p w:rsidR="0037421C" w:rsidRPr="00ED5D4E" w:rsidRDefault="0037421C" w:rsidP="00EB0761">
            <w:r w:rsidRPr="00ED5D4E">
              <w:t>Вокальные произведения разных жанров.</w:t>
            </w:r>
          </w:p>
        </w:tc>
        <w:tc>
          <w:tcPr>
            <w:tcW w:w="992" w:type="dxa"/>
            <w:vAlign w:val="center"/>
          </w:tcPr>
          <w:p w:rsidR="0037421C" w:rsidRPr="00ED5D4E" w:rsidRDefault="008E2E03" w:rsidP="00EB0761">
            <w:pPr>
              <w:jc w:val="center"/>
              <w:rPr>
                <w:b/>
              </w:rPr>
            </w:pPr>
            <w:r>
              <w:rPr>
                <w:b/>
              </w:rPr>
              <w:t>18</w:t>
            </w:r>
          </w:p>
        </w:tc>
        <w:tc>
          <w:tcPr>
            <w:tcW w:w="709" w:type="dxa"/>
            <w:vAlign w:val="center"/>
          </w:tcPr>
          <w:p w:rsidR="0037421C" w:rsidRPr="00ED5D4E" w:rsidRDefault="0037421C" w:rsidP="00EB0761">
            <w:pPr>
              <w:jc w:val="center"/>
              <w:rPr>
                <w:b/>
              </w:rPr>
            </w:pPr>
            <w:r w:rsidRPr="00ED5D4E">
              <w:rPr>
                <w:b/>
              </w:rPr>
              <w:t>4</w:t>
            </w:r>
          </w:p>
        </w:tc>
        <w:tc>
          <w:tcPr>
            <w:tcW w:w="850" w:type="dxa"/>
            <w:vAlign w:val="center"/>
          </w:tcPr>
          <w:p w:rsidR="0037421C" w:rsidRPr="00ED5D4E" w:rsidRDefault="008E2E03" w:rsidP="00EB0761">
            <w:pPr>
              <w:jc w:val="center"/>
              <w:rPr>
                <w:b/>
              </w:rPr>
            </w:pPr>
            <w:r>
              <w:rPr>
                <w:b/>
              </w:rPr>
              <w:t>14</w:t>
            </w:r>
          </w:p>
        </w:tc>
        <w:tc>
          <w:tcPr>
            <w:tcW w:w="1701" w:type="dxa"/>
            <w:vAlign w:val="center"/>
          </w:tcPr>
          <w:p w:rsidR="0037421C" w:rsidRPr="00ED5D4E" w:rsidRDefault="005B7C6E"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5</w:t>
            </w:r>
          </w:p>
        </w:tc>
        <w:tc>
          <w:tcPr>
            <w:tcW w:w="3144" w:type="dxa"/>
            <w:vAlign w:val="center"/>
          </w:tcPr>
          <w:p w:rsidR="0037421C" w:rsidRPr="00ED5D4E" w:rsidRDefault="0037421C" w:rsidP="00EB0761">
            <w:r w:rsidRPr="00ED5D4E">
              <w:t>Дикция. Артикуляция</w:t>
            </w:r>
          </w:p>
        </w:tc>
        <w:tc>
          <w:tcPr>
            <w:tcW w:w="992" w:type="dxa"/>
            <w:vAlign w:val="center"/>
          </w:tcPr>
          <w:p w:rsidR="0037421C" w:rsidRPr="00ED5D4E" w:rsidRDefault="0037421C" w:rsidP="00EB0761">
            <w:pPr>
              <w:jc w:val="center"/>
              <w:rPr>
                <w:b/>
              </w:rPr>
            </w:pPr>
            <w:r>
              <w:rPr>
                <w:b/>
              </w:rPr>
              <w:t>8</w:t>
            </w:r>
          </w:p>
        </w:tc>
        <w:tc>
          <w:tcPr>
            <w:tcW w:w="709" w:type="dxa"/>
            <w:vAlign w:val="center"/>
          </w:tcPr>
          <w:p w:rsidR="0037421C" w:rsidRPr="00ED5D4E" w:rsidRDefault="005B7C6E" w:rsidP="00EB0761">
            <w:pPr>
              <w:jc w:val="center"/>
              <w:rPr>
                <w:b/>
              </w:rPr>
            </w:pPr>
            <w:r>
              <w:rPr>
                <w:b/>
              </w:rPr>
              <w:t>2</w:t>
            </w:r>
          </w:p>
        </w:tc>
        <w:tc>
          <w:tcPr>
            <w:tcW w:w="850" w:type="dxa"/>
            <w:vAlign w:val="center"/>
          </w:tcPr>
          <w:p w:rsidR="0037421C" w:rsidRPr="00ED5D4E" w:rsidRDefault="005B7C6E" w:rsidP="00EB0761">
            <w:pPr>
              <w:jc w:val="center"/>
              <w:rPr>
                <w:b/>
              </w:rPr>
            </w:pPr>
            <w:r>
              <w:rPr>
                <w:b/>
              </w:rPr>
              <w:t>6</w:t>
            </w:r>
          </w:p>
        </w:tc>
        <w:tc>
          <w:tcPr>
            <w:tcW w:w="1701" w:type="dxa"/>
            <w:vAlign w:val="center"/>
          </w:tcPr>
          <w:p w:rsidR="0037421C" w:rsidRPr="00ED5D4E" w:rsidRDefault="005B7C6E"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6</w:t>
            </w:r>
          </w:p>
        </w:tc>
        <w:tc>
          <w:tcPr>
            <w:tcW w:w="3144" w:type="dxa"/>
            <w:vAlign w:val="center"/>
          </w:tcPr>
          <w:p w:rsidR="0037421C" w:rsidRPr="00ED5D4E" w:rsidRDefault="0037421C" w:rsidP="00EB0761">
            <w:r w:rsidRPr="00ED5D4E">
              <w:t>Гигиена певческого голоса.</w:t>
            </w:r>
          </w:p>
        </w:tc>
        <w:tc>
          <w:tcPr>
            <w:tcW w:w="992" w:type="dxa"/>
            <w:vAlign w:val="center"/>
          </w:tcPr>
          <w:p w:rsidR="0037421C" w:rsidRPr="00ED5D4E" w:rsidRDefault="008E2E03" w:rsidP="00EB0761">
            <w:pPr>
              <w:jc w:val="center"/>
              <w:rPr>
                <w:b/>
              </w:rPr>
            </w:pPr>
            <w:r>
              <w:rPr>
                <w:b/>
              </w:rPr>
              <w:t>4</w:t>
            </w:r>
          </w:p>
        </w:tc>
        <w:tc>
          <w:tcPr>
            <w:tcW w:w="709" w:type="dxa"/>
            <w:vAlign w:val="center"/>
          </w:tcPr>
          <w:p w:rsidR="0037421C" w:rsidRPr="00ED5D4E" w:rsidRDefault="005B7C6E" w:rsidP="00EB0761">
            <w:pPr>
              <w:jc w:val="center"/>
              <w:rPr>
                <w:b/>
              </w:rPr>
            </w:pPr>
            <w:r>
              <w:rPr>
                <w:b/>
              </w:rPr>
              <w:t>2</w:t>
            </w:r>
          </w:p>
        </w:tc>
        <w:tc>
          <w:tcPr>
            <w:tcW w:w="850" w:type="dxa"/>
            <w:vAlign w:val="center"/>
          </w:tcPr>
          <w:p w:rsidR="0037421C" w:rsidRPr="00ED5D4E" w:rsidRDefault="005B7C6E" w:rsidP="00EB0761">
            <w:pPr>
              <w:jc w:val="center"/>
              <w:rPr>
                <w:b/>
              </w:rPr>
            </w:pPr>
            <w:r>
              <w:rPr>
                <w:b/>
              </w:rPr>
              <w:t>2</w:t>
            </w:r>
          </w:p>
        </w:tc>
        <w:tc>
          <w:tcPr>
            <w:tcW w:w="1701" w:type="dxa"/>
            <w:vAlign w:val="center"/>
          </w:tcPr>
          <w:p w:rsidR="0037421C" w:rsidRPr="00ED5D4E" w:rsidRDefault="005B7C6E"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c>
          <w:tcPr>
            <w:tcW w:w="650" w:type="dxa"/>
            <w:vAlign w:val="center"/>
          </w:tcPr>
          <w:p w:rsidR="0037421C" w:rsidRPr="00ED5D4E" w:rsidRDefault="0037421C" w:rsidP="00EB0761">
            <w:pPr>
              <w:jc w:val="center"/>
            </w:pPr>
            <w:r w:rsidRPr="00ED5D4E">
              <w:t>7</w:t>
            </w:r>
          </w:p>
        </w:tc>
        <w:tc>
          <w:tcPr>
            <w:tcW w:w="3144" w:type="dxa"/>
            <w:vAlign w:val="center"/>
          </w:tcPr>
          <w:p w:rsidR="0037421C" w:rsidRPr="00ED5D4E" w:rsidRDefault="0037421C" w:rsidP="00EB0761">
            <w:pPr>
              <w:rPr>
                <w:b/>
              </w:rPr>
            </w:pPr>
            <w:r w:rsidRPr="00ED5D4E">
              <w:t>Сценическая культура и сценический образ.</w:t>
            </w:r>
            <w:r w:rsidR="0093214E" w:rsidRPr="00ED5D4E">
              <w:rPr>
                <w:b/>
                <w:bCs/>
                <w:iCs/>
                <w:color w:val="000000"/>
              </w:rPr>
              <w:t xml:space="preserve"> </w:t>
            </w:r>
            <w:r w:rsidR="0093214E" w:rsidRPr="0093214E">
              <w:rPr>
                <w:bCs/>
                <w:iCs/>
                <w:color w:val="000000"/>
              </w:rPr>
              <w:t>Актерское мастерство</w:t>
            </w:r>
            <w:r w:rsidR="0093214E">
              <w:rPr>
                <w:bCs/>
                <w:iCs/>
                <w:color w:val="000000"/>
              </w:rPr>
              <w:t>.</w:t>
            </w:r>
          </w:p>
        </w:tc>
        <w:tc>
          <w:tcPr>
            <w:tcW w:w="992" w:type="dxa"/>
            <w:vAlign w:val="center"/>
          </w:tcPr>
          <w:p w:rsidR="0037421C" w:rsidRPr="00ED5D4E" w:rsidRDefault="008E2E03" w:rsidP="00EB0761">
            <w:pPr>
              <w:rPr>
                <w:b/>
              </w:rPr>
            </w:pPr>
            <w:r>
              <w:rPr>
                <w:b/>
              </w:rPr>
              <w:t xml:space="preserve">     12</w:t>
            </w:r>
          </w:p>
        </w:tc>
        <w:tc>
          <w:tcPr>
            <w:tcW w:w="709" w:type="dxa"/>
            <w:vAlign w:val="center"/>
          </w:tcPr>
          <w:p w:rsidR="0037421C" w:rsidRPr="00ED5D4E" w:rsidRDefault="0037421C" w:rsidP="00EB0761">
            <w:pPr>
              <w:jc w:val="center"/>
              <w:rPr>
                <w:b/>
              </w:rPr>
            </w:pPr>
            <w:r w:rsidRPr="00ED5D4E">
              <w:rPr>
                <w:b/>
              </w:rPr>
              <w:t>4</w:t>
            </w:r>
          </w:p>
        </w:tc>
        <w:tc>
          <w:tcPr>
            <w:tcW w:w="850" w:type="dxa"/>
            <w:vAlign w:val="center"/>
          </w:tcPr>
          <w:p w:rsidR="0037421C" w:rsidRPr="00ED5D4E" w:rsidRDefault="008E2E03" w:rsidP="00EB0761">
            <w:pPr>
              <w:jc w:val="center"/>
              <w:rPr>
                <w:b/>
              </w:rPr>
            </w:pPr>
            <w:r>
              <w:rPr>
                <w:b/>
              </w:rPr>
              <w:t>8</w:t>
            </w:r>
          </w:p>
        </w:tc>
        <w:tc>
          <w:tcPr>
            <w:tcW w:w="1701" w:type="dxa"/>
            <w:vAlign w:val="center"/>
          </w:tcPr>
          <w:p w:rsidR="0037421C" w:rsidRPr="00ED5D4E" w:rsidRDefault="0037421C"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37421C" w:rsidRPr="00ED5D4E" w:rsidTr="00EB0761">
        <w:trPr>
          <w:trHeight w:val="731"/>
        </w:trPr>
        <w:tc>
          <w:tcPr>
            <w:tcW w:w="650" w:type="dxa"/>
            <w:vAlign w:val="center"/>
          </w:tcPr>
          <w:p w:rsidR="0037421C" w:rsidRPr="00ED5D4E" w:rsidRDefault="0037421C" w:rsidP="00EB0761">
            <w:pPr>
              <w:jc w:val="center"/>
            </w:pPr>
            <w:r w:rsidRPr="00ED5D4E">
              <w:t>8</w:t>
            </w:r>
          </w:p>
        </w:tc>
        <w:tc>
          <w:tcPr>
            <w:tcW w:w="3144" w:type="dxa"/>
            <w:vAlign w:val="center"/>
          </w:tcPr>
          <w:p w:rsidR="0037421C" w:rsidRPr="00ED5D4E" w:rsidRDefault="0037421C" w:rsidP="00EB0761">
            <w:pPr>
              <w:pStyle w:val="ac"/>
              <w:tabs>
                <w:tab w:val="clear" w:pos="4677"/>
                <w:tab w:val="clear" w:pos="9355"/>
                <w:tab w:val="left" w:pos="540"/>
              </w:tabs>
              <w:rPr>
                <w:color w:val="000000"/>
              </w:rPr>
            </w:pPr>
            <w:r w:rsidRPr="00ED5D4E">
              <w:rPr>
                <w:bCs/>
                <w:iCs/>
                <w:color w:val="000000"/>
              </w:rPr>
              <w:t>Музыкально-теоретическая подготовка</w:t>
            </w:r>
          </w:p>
          <w:p w:rsidR="0037421C" w:rsidRPr="00ED5D4E" w:rsidRDefault="0037421C" w:rsidP="00EB0761">
            <w:pPr>
              <w:rPr>
                <w:b/>
              </w:rPr>
            </w:pPr>
          </w:p>
        </w:tc>
        <w:tc>
          <w:tcPr>
            <w:tcW w:w="992" w:type="dxa"/>
            <w:vAlign w:val="center"/>
          </w:tcPr>
          <w:p w:rsidR="0037421C" w:rsidRPr="00ED5D4E" w:rsidRDefault="005B7C6E" w:rsidP="00EB0761">
            <w:pPr>
              <w:jc w:val="center"/>
              <w:rPr>
                <w:b/>
              </w:rPr>
            </w:pPr>
            <w:r>
              <w:rPr>
                <w:b/>
              </w:rPr>
              <w:t>16</w:t>
            </w:r>
          </w:p>
        </w:tc>
        <w:tc>
          <w:tcPr>
            <w:tcW w:w="709" w:type="dxa"/>
            <w:vAlign w:val="center"/>
          </w:tcPr>
          <w:p w:rsidR="0037421C" w:rsidRPr="00ED5D4E" w:rsidRDefault="005B7C6E" w:rsidP="00EB0761">
            <w:pPr>
              <w:jc w:val="center"/>
              <w:rPr>
                <w:b/>
              </w:rPr>
            </w:pPr>
            <w:r>
              <w:rPr>
                <w:b/>
              </w:rPr>
              <w:t>16</w:t>
            </w:r>
          </w:p>
        </w:tc>
        <w:tc>
          <w:tcPr>
            <w:tcW w:w="850" w:type="dxa"/>
            <w:vAlign w:val="center"/>
          </w:tcPr>
          <w:p w:rsidR="0037421C" w:rsidRPr="00ED5D4E" w:rsidRDefault="005B7C6E" w:rsidP="00EB0761">
            <w:pPr>
              <w:jc w:val="center"/>
              <w:rPr>
                <w:b/>
              </w:rPr>
            </w:pPr>
            <w:r>
              <w:rPr>
                <w:b/>
              </w:rPr>
              <w:t>-</w:t>
            </w:r>
          </w:p>
        </w:tc>
        <w:tc>
          <w:tcPr>
            <w:tcW w:w="1701" w:type="dxa"/>
            <w:vAlign w:val="center"/>
          </w:tcPr>
          <w:p w:rsidR="0037421C" w:rsidRPr="00ED5D4E" w:rsidRDefault="005B7C6E" w:rsidP="00EB0761">
            <w:pPr>
              <w:jc w:val="center"/>
            </w:pPr>
            <w:r w:rsidRPr="00ED5D4E">
              <w:t>Групповое</w:t>
            </w:r>
          </w:p>
        </w:tc>
        <w:tc>
          <w:tcPr>
            <w:tcW w:w="1560" w:type="dxa"/>
            <w:vAlign w:val="center"/>
          </w:tcPr>
          <w:p w:rsidR="0037421C" w:rsidRPr="00ED5D4E" w:rsidRDefault="0037421C" w:rsidP="00EB0761">
            <w:pPr>
              <w:jc w:val="center"/>
            </w:pPr>
            <w:r w:rsidRPr="00ED5D4E">
              <w:t>Наблюдение</w:t>
            </w:r>
          </w:p>
        </w:tc>
      </w:tr>
      <w:tr w:rsidR="005B7C6E" w:rsidRPr="00ED5D4E" w:rsidTr="00EB0761">
        <w:tc>
          <w:tcPr>
            <w:tcW w:w="650" w:type="dxa"/>
            <w:vAlign w:val="center"/>
          </w:tcPr>
          <w:p w:rsidR="005B7C6E" w:rsidRPr="00ED5D4E" w:rsidRDefault="005B7C6E" w:rsidP="005B7C6E">
            <w:pPr>
              <w:jc w:val="center"/>
            </w:pPr>
            <w:r w:rsidRPr="00ED5D4E">
              <w:t>9</w:t>
            </w:r>
          </w:p>
        </w:tc>
        <w:tc>
          <w:tcPr>
            <w:tcW w:w="3144" w:type="dxa"/>
            <w:vAlign w:val="center"/>
          </w:tcPr>
          <w:p w:rsidR="005B7C6E" w:rsidRPr="00ED5D4E" w:rsidRDefault="005B7C6E" w:rsidP="005B7C6E">
            <w:pPr>
              <w:rPr>
                <w:b/>
              </w:rPr>
            </w:pPr>
            <w:r w:rsidRPr="00ED5D4E">
              <w:t>Вокально-хоровая работа.</w:t>
            </w:r>
          </w:p>
        </w:tc>
        <w:tc>
          <w:tcPr>
            <w:tcW w:w="992" w:type="dxa"/>
            <w:vAlign w:val="center"/>
          </w:tcPr>
          <w:p w:rsidR="005B7C6E" w:rsidRPr="00ED5D4E" w:rsidRDefault="005B7C6E" w:rsidP="005B7C6E">
            <w:pPr>
              <w:jc w:val="center"/>
              <w:rPr>
                <w:b/>
              </w:rPr>
            </w:pPr>
            <w:r>
              <w:rPr>
                <w:b/>
              </w:rPr>
              <w:t>26</w:t>
            </w:r>
          </w:p>
        </w:tc>
        <w:tc>
          <w:tcPr>
            <w:tcW w:w="709" w:type="dxa"/>
            <w:vAlign w:val="center"/>
          </w:tcPr>
          <w:p w:rsidR="005B7C6E" w:rsidRPr="00ED5D4E" w:rsidRDefault="005B7C6E" w:rsidP="005B7C6E">
            <w:pPr>
              <w:jc w:val="center"/>
              <w:rPr>
                <w:b/>
              </w:rPr>
            </w:pPr>
            <w:r>
              <w:rPr>
                <w:b/>
              </w:rPr>
              <w:t>2</w:t>
            </w:r>
          </w:p>
        </w:tc>
        <w:tc>
          <w:tcPr>
            <w:tcW w:w="850" w:type="dxa"/>
            <w:vAlign w:val="center"/>
          </w:tcPr>
          <w:p w:rsidR="005B7C6E" w:rsidRPr="00ED5D4E" w:rsidRDefault="005B7C6E" w:rsidP="005B7C6E">
            <w:pPr>
              <w:jc w:val="center"/>
              <w:rPr>
                <w:b/>
              </w:rPr>
            </w:pPr>
            <w:r>
              <w:rPr>
                <w:b/>
              </w:rPr>
              <w:t>24</w:t>
            </w:r>
          </w:p>
        </w:tc>
        <w:tc>
          <w:tcPr>
            <w:tcW w:w="1701" w:type="dxa"/>
            <w:vAlign w:val="center"/>
          </w:tcPr>
          <w:p w:rsidR="005B7C6E" w:rsidRPr="00ED5D4E" w:rsidRDefault="005B7C6E" w:rsidP="005B7C6E">
            <w:pPr>
              <w:jc w:val="center"/>
            </w:pPr>
            <w:r w:rsidRPr="00ED5D4E">
              <w:t>Групповое</w:t>
            </w:r>
          </w:p>
        </w:tc>
        <w:tc>
          <w:tcPr>
            <w:tcW w:w="1560" w:type="dxa"/>
            <w:vAlign w:val="center"/>
          </w:tcPr>
          <w:p w:rsidR="005B7C6E" w:rsidRPr="00ED5D4E" w:rsidRDefault="005B7C6E" w:rsidP="005B7C6E">
            <w:pPr>
              <w:jc w:val="center"/>
            </w:pPr>
            <w:r w:rsidRPr="00ED5D4E">
              <w:t>Наблюдение</w:t>
            </w:r>
          </w:p>
        </w:tc>
      </w:tr>
      <w:tr w:rsidR="005B7C6E" w:rsidRPr="00ED5D4E" w:rsidTr="00EB0761">
        <w:tc>
          <w:tcPr>
            <w:tcW w:w="650" w:type="dxa"/>
            <w:vAlign w:val="center"/>
          </w:tcPr>
          <w:p w:rsidR="005B7C6E" w:rsidRPr="00ED5D4E" w:rsidRDefault="005B7C6E" w:rsidP="005B7C6E">
            <w:pPr>
              <w:jc w:val="center"/>
            </w:pPr>
            <w:r w:rsidRPr="00ED5D4E">
              <w:t>10</w:t>
            </w:r>
          </w:p>
        </w:tc>
        <w:tc>
          <w:tcPr>
            <w:tcW w:w="3144" w:type="dxa"/>
            <w:vAlign w:val="center"/>
          </w:tcPr>
          <w:p w:rsidR="005B7C6E" w:rsidRPr="00ED5D4E" w:rsidRDefault="005B7C6E" w:rsidP="005B7C6E">
            <w:pPr>
              <w:rPr>
                <w:b/>
              </w:rPr>
            </w:pPr>
            <w:r w:rsidRPr="00ED5D4E">
              <w:t>Импровизация.</w:t>
            </w:r>
          </w:p>
        </w:tc>
        <w:tc>
          <w:tcPr>
            <w:tcW w:w="992" w:type="dxa"/>
            <w:vAlign w:val="center"/>
          </w:tcPr>
          <w:p w:rsidR="005B7C6E" w:rsidRPr="00ED5D4E" w:rsidRDefault="005B7C6E" w:rsidP="005B7C6E">
            <w:pPr>
              <w:jc w:val="center"/>
              <w:rPr>
                <w:b/>
              </w:rPr>
            </w:pPr>
            <w:r>
              <w:rPr>
                <w:b/>
              </w:rPr>
              <w:t>6</w:t>
            </w:r>
          </w:p>
        </w:tc>
        <w:tc>
          <w:tcPr>
            <w:tcW w:w="709" w:type="dxa"/>
            <w:vAlign w:val="center"/>
          </w:tcPr>
          <w:p w:rsidR="005B7C6E" w:rsidRPr="00ED5D4E" w:rsidRDefault="005B7C6E" w:rsidP="005B7C6E">
            <w:pPr>
              <w:jc w:val="center"/>
              <w:rPr>
                <w:b/>
              </w:rPr>
            </w:pPr>
            <w:r w:rsidRPr="00ED5D4E">
              <w:rPr>
                <w:b/>
              </w:rPr>
              <w:t>2</w:t>
            </w:r>
          </w:p>
        </w:tc>
        <w:tc>
          <w:tcPr>
            <w:tcW w:w="850" w:type="dxa"/>
            <w:vAlign w:val="center"/>
          </w:tcPr>
          <w:p w:rsidR="005B7C6E" w:rsidRPr="00ED5D4E" w:rsidRDefault="005B7C6E" w:rsidP="005B7C6E">
            <w:pPr>
              <w:jc w:val="center"/>
              <w:rPr>
                <w:b/>
              </w:rPr>
            </w:pPr>
            <w:r>
              <w:rPr>
                <w:b/>
              </w:rPr>
              <w:t>4</w:t>
            </w:r>
          </w:p>
        </w:tc>
        <w:tc>
          <w:tcPr>
            <w:tcW w:w="1701" w:type="dxa"/>
            <w:vAlign w:val="center"/>
          </w:tcPr>
          <w:p w:rsidR="005B7C6E" w:rsidRPr="00ED5D4E" w:rsidRDefault="005B7C6E" w:rsidP="005B7C6E">
            <w:pPr>
              <w:jc w:val="center"/>
            </w:pPr>
            <w:r w:rsidRPr="00ED5D4E">
              <w:t>Групповое</w:t>
            </w:r>
          </w:p>
        </w:tc>
        <w:tc>
          <w:tcPr>
            <w:tcW w:w="1560" w:type="dxa"/>
            <w:vAlign w:val="center"/>
          </w:tcPr>
          <w:p w:rsidR="005B7C6E" w:rsidRPr="00ED5D4E" w:rsidRDefault="005B7C6E" w:rsidP="005B7C6E">
            <w:pPr>
              <w:jc w:val="center"/>
            </w:pPr>
            <w:r w:rsidRPr="00ED5D4E">
              <w:t>Наблюдение</w:t>
            </w:r>
          </w:p>
        </w:tc>
      </w:tr>
      <w:tr w:rsidR="005B7C6E" w:rsidRPr="00ED5D4E" w:rsidTr="00EB0761">
        <w:tc>
          <w:tcPr>
            <w:tcW w:w="650" w:type="dxa"/>
            <w:vAlign w:val="center"/>
          </w:tcPr>
          <w:p w:rsidR="005B7C6E" w:rsidRPr="00ED5D4E" w:rsidRDefault="005B7C6E" w:rsidP="005B7C6E">
            <w:pPr>
              <w:jc w:val="center"/>
            </w:pPr>
            <w:r w:rsidRPr="00ED5D4E">
              <w:t>11</w:t>
            </w:r>
          </w:p>
        </w:tc>
        <w:tc>
          <w:tcPr>
            <w:tcW w:w="3144" w:type="dxa"/>
            <w:vAlign w:val="center"/>
          </w:tcPr>
          <w:p w:rsidR="005B7C6E" w:rsidRPr="00ED5D4E" w:rsidRDefault="005B7C6E" w:rsidP="005B7C6E">
            <w:pPr>
              <w:rPr>
                <w:b/>
              </w:rPr>
            </w:pPr>
            <w:r w:rsidRPr="00ED5D4E">
              <w:t>Собственная манера исполнения</w:t>
            </w:r>
          </w:p>
        </w:tc>
        <w:tc>
          <w:tcPr>
            <w:tcW w:w="992" w:type="dxa"/>
            <w:vAlign w:val="center"/>
          </w:tcPr>
          <w:p w:rsidR="005B7C6E" w:rsidRPr="00ED5D4E" w:rsidRDefault="005B7C6E" w:rsidP="005B7C6E">
            <w:pPr>
              <w:jc w:val="center"/>
              <w:rPr>
                <w:b/>
              </w:rPr>
            </w:pPr>
            <w:r>
              <w:rPr>
                <w:b/>
              </w:rPr>
              <w:t>6</w:t>
            </w:r>
          </w:p>
        </w:tc>
        <w:tc>
          <w:tcPr>
            <w:tcW w:w="709" w:type="dxa"/>
            <w:vAlign w:val="center"/>
          </w:tcPr>
          <w:p w:rsidR="005B7C6E" w:rsidRPr="00ED5D4E" w:rsidRDefault="005B7C6E" w:rsidP="005B7C6E">
            <w:pPr>
              <w:jc w:val="center"/>
              <w:rPr>
                <w:b/>
              </w:rPr>
            </w:pPr>
            <w:r>
              <w:rPr>
                <w:b/>
              </w:rPr>
              <w:t>2</w:t>
            </w:r>
          </w:p>
        </w:tc>
        <w:tc>
          <w:tcPr>
            <w:tcW w:w="850" w:type="dxa"/>
            <w:vAlign w:val="center"/>
          </w:tcPr>
          <w:p w:rsidR="005B7C6E" w:rsidRPr="00ED5D4E" w:rsidRDefault="005B7C6E" w:rsidP="005B7C6E">
            <w:pPr>
              <w:jc w:val="center"/>
              <w:rPr>
                <w:b/>
              </w:rPr>
            </w:pPr>
            <w:r>
              <w:rPr>
                <w:b/>
              </w:rPr>
              <w:t>4</w:t>
            </w:r>
          </w:p>
        </w:tc>
        <w:tc>
          <w:tcPr>
            <w:tcW w:w="1701" w:type="dxa"/>
            <w:vAlign w:val="center"/>
          </w:tcPr>
          <w:p w:rsidR="005B7C6E" w:rsidRPr="00ED5D4E" w:rsidRDefault="005B7C6E" w:rsidP="005B7C6E">
            <w:pPr>
              <w:jc w:val="center"/>
            </w:pPr>
            <w:r w:rsidRPr="00ED5D4E">
              <w:t>Индивидуальное</w:t>
            </w:r>
          </w:p>
        </w:tc>
        <w:tc>
          <w:tcPr>
            <w:tcW w:w="1560" w:type="dxa"/>
            <w:vAlign w:val="center"/>
          </w:tcPr>
          <w:p w:rsidR="005B7C6E" w:rsidRPr="00ED5D4E" w:rsidRDefault="005B7C6E" w:rsidP="005B7C6E">
            <w:pPr>
              <w:jc w:val="center"/>
            </w:pPr>
            <w:r w:rsidRPr="00ED5D4E">
              <w:t>Наблюдение</w:t>
            </w:r>
          </w:p>
        </w:tc>
      </w:tr>
      <w:tr w:rsidR="005B7C6E" w:rsidRPr="00ED5D4E" w:rsidTr="00EB0761">
        <w:trPr>
          <w:trHeight w:val="389"/>
        </w:trPr>
        <w:tc>
          <w:tcPr>
            <w:tcW w:w="9606" w:type="dxa"/>
            <w:gridSpan w:val="7"/>
            <w:vAlign w:val="center"/>
          </w:tcPr>
          <w:p w:rsidR="005B7C6E" w:rsidRPr="00ED5D4E" w:rsidRDefault="005B7C6E" w:rsidP="005B7C6E">
            <w:pPr>
              <w:jc w:val="center"/>
            </w:pPr>
            <w:r w:rsidRPr="00ED5D4E">
              <w:rPr>
                <w:b/>
              </w:rPr>
              <w:t>Концертно-исполнительская деятельность</w:t>
            </w:r>
          </w:p>
        </w:tc>
      </w:tr>
      <w:tr w:rsidR="005B7C6E" w:rsidRPr="00ED5D4E" w:rsidTr="00EB0761">
        <w:tc>
          <w:tcPr>
            <w:tcW w:w="650" w:type="dxa"/>
            <w:vAlign w:val="center"/>
          </w:tcPr>
          <w:p w:rsidR="005B7C6E" w:rsidRPr="00ED5D4E" w:rsidRDefault="005B7C6E" w:rsidP="005B7C6E">
            <w:pPr>
              <w:jc w:val="center"/>
            </w:pPr>
            <w:r w:rsidRPr="00ED5D4E">
              <w:t>12</w:t>
            </w:r>
          </w:p>
        </w:tc>
        <w:tc>
          <w:tcPr>
            <w:tcW w:w="3144" w:type="dxa"/>
            <w:vAlign w:val="center"/>
          </w:tcPr>
          <w:p w:rsidR="005B7C6E" w:rsidRPr="00ED5D4E" w:rsidRDefault="005B7C6E" w:rsidP="005B7C6E">
            <w:r w:rsidRPr="00ED5D4E">
              <w:t>Праздники, выступления.</w:t>
            </w:r>
          </w:p>
        </w:tc>
        <w:tc>
          <w:tcPr>
            <w:tcW w:w="992" w:type="dxa"/>
            <w:vAlign w:val="center"/>
          </w:tcPr>
          <w:p w:rsidR="005B7C6E" w:rsidRPr="00ED5D4E" w:rsidRDefault="005B7C6E" w:rsidP="005B7C6E">
            <w:pPr>
              <w:jc w:val="center"/>
              <w:rPr>
                <w:b/>
              </w:rPr>
            </w:pPr>
            <w:r>
              <w:rPr>
                <w:b/>
              </w:rPr>
              <w:t>10</w:t>
            </w:r>
          </w:p>
        </w:tc>
        <w:tc>
          <w:tcPr>
            <w:tcW w:w="709" w:type="dxa"/>
            <w:vAlign w:val="center"/>
          </w:tcPr>
          <w:p w:rsidR="005B7C6E" w:rsidRPr="00ED5D4E" w:rsidRDefault="005B7C6E" w:rsidP="005B7C6E">
            <w:pPr>
              <w:jc w:val="center"/>
              <w:rPr>
                <w:b/>
              </w:rPr>
            </w:pPr>
            <w:r>
              <w:rPr>
                <w:b/>
              </w:rPr>
              <w:t>-</w:t>
            </w:r>
          </w:p>
        </w:tc>
        <w:tc>
          <w:tcPr>
            <w:tcW w:w="850" w:type="dxa"/>
            <w:vAlign w:val="center"/>
          </w:tcPr>
          <w:p w:rsidR="005B7C6E" w:rsidRPr="00ED5D4E" w:rsidRDefault="005B7C6E" w:rsidP="005B7C6E">
            <w:pPr>
              <w:jc w:val="center"/>
              <w:rPr>
                <w:b/>
              </w:rPr>
            </w:pPr>
            <w:r>
              <w:rPr>
                <w:b/>
              </w:rPr>
              <w:t>10</w:t>
            </w:r>
          </w:p>
        </w:tc>
        <w:tc>
          <w:tcPr>
            <w:tcW w:w="1701" w:type="dxa"/>
            <w:vAlign w:val="center"/>
          </w:tcPr>
          <w:p w:rsidR="005B7C6E" w:rsidRPr="00ED5D4E" w:rsidRDefault="005B7C6E" w:rsidP="005B7C6E">
            <w:pPr>
              <w:jc w:val="center"/>
            </w:pPr>
            <w:r w:rsidRPr="00ED5D4E">
              <w:t>Конкурсы, праздники</w:t>
            </w:r>
          </w:p>
        </w:tc>
        <w:tc>
          <w:tcPr>
            <w:tcW w:w="1560" w:type="dxa"/>
            <w:vAlign w:val="center"/>
          </w:tcPr>
          <w:p w:rsidR="005B7C6E" w:rsidRPr="00ED5D4E" w:rsidRDefault="005B7C6E" w:rsidP="005B7C6E">
            <w:pPr>
              <w:jc w:val="center"/>
            </w:pPr>
            <w:r w:rsidRPr="00ED5D4E">
              <w:t>Оценка зрителей, оценка жюри</w:t>
            </w:r>
          </w:p>
        </w:tc>
      </w:tr>
      <w:tr w:rsidR="005B7C6E" w:rsidRPr="00ED5D4E" w:rsidTr="00EB0761">
        <w:trPr>
          <w:trHeight w:val="424"/>
        </w:trPr>
        <w:tc>
          <w:tcPr>
            <w:tcW w:w="650" w:type="dxa"/>
          </w:tcPr>
          <w:p w:rsidR="005B7C6E" w:rsidRPr="00ED5D4E" w:rsidRDefault="005B7C6E" w:rsidP="005B7C6E"/>
        </w:tc>
        <w:tc>
          <w:tcPr>
            <w:tcW w:w="3144" w:type="dxa"/>
            <w:vAlign w:val="center"/>
          </w:tcPr>
          <w:p w:rsidR="005B7C6E" w:rsidRPr="00ED5D4E" w:rsidRDefault="005B7C6E" w:rsidP="005B7C6E">
            <w:pPr>
              <w:jc w:val="center"/>
            </w:pPr>
            <w:r w:rsidRPr="00ED5D4E">
              <w:t>Итого</w:t>
            </w:r>
          </w:p>
        </w:tc>
        <w:tc>
          <w:tcPr>
            <w:tcW w:w="992" w:type="dxa"/>
            <w:vAlign w:val="center"/>
          </w:tcPr>
          <w:p w:rsidR="005B7C6E" w:rsidRPr="00ED5D4E" w:rsidRDefault="005B7C6E" w:rsidP="005B7C6E">
            <w:pPr>
              <w:jc w:val="center"/>
              <w:rPr>
                <w:b/>
              </w:rPr>
            </w:pPr>
            <w:r>
              <w:rPr>
                <w:b/>
              </w:rPr>
              <w:t>144</w:t>
            </w:r>
          </w:p>
        </w:tc>
        <w:tc>
          <w:tcPr>
            <w:tcW w:w="709" w:type="dxa"/>
            <w:vAlign w:val="center"/>
          </w:tcPr>
          <w:p w:rsidR="005B7C6E" w:rsidRPr="00ED5D4E" w:rsidRDefault="005B7C6E" w:rsidP="005B7C6E">
            <w:pPr>
              <w:jc w:val="center"/>
              <w:rPr>
                <w:b/>
              </w:rPr>
            </w:pPr>
            <w:r>
              <w:rPr>
                <w:b/>
              </w:rPr>
              <w:t>44</w:t>
            </w:r>
          </w:p>
        </w:tc>
        <w:tc>
          <w:tcPr>
            <w:tcW w:w="850" w:type="dxa"/>
            <w:vAlign w:val="center"/>
          </w:tcPr>
          <w:p w:rsidR="005B7C6E" w:rsidRPr="00ED5D4E" w:rsidRDefault="00673893" w:rsidP="005B7C6E">
            <w:pPr>
              <w:jc w:val="center"/>
              <w:rPr>
                <w:b/>
              </w:rPr>
            </w:pPr>
            <w:r>
              <w:rPr>
                <w:b/>
              </w:rPr>
              <w:t>100</w:t>
            </w:r>
          </w:p>
        </w:tc>
        <w:tc>
          <w:tcPr>
            <w:tcW w:w="1701" w:type="dxa"/>
            <w:vAlign w:val="center"/>
          </w:tcPr>
          <w:p w:rsidR="005B7C6E" w:rsidRPr="00ED5D4E" w:rsidRDefault="005B7C6E" w:rsidP="005B7C6E">
            <w:pPr>
              <w:jc w:val="center"/>
            </w:pPr>
          </w:p>
        </w:tc>
        <w:tc>
          <w:tcPr>
            <w:tcW w:w="1560" w:type="dxa"/>
            <w:vAlign w:val="center"/>
          </w:tcPr>
          <w:p w:rsidR="005B7C6E" w:rsidRPr="00ED5D4E" w:rsidRDefault="005B7C6E" w:rsidP="005B7C6E">
            <w:pPr>
              <w:jc w:val="center"/>
            </w:pPr>
          </w:p>
        </w:tc>
      </w:tr>
    </w:tbl>
    <w:p w:rsidR="0037421C" w:rsidRPr="00ED5D4E" w:rsidRDefault="0037421C" w:rsidP="0037421C">
      <w:pPr>
        <w:tabs>
          <w:tab w:val="left" w:pos="6159"/>
        </w:tabs>
        <w:spacing w:before="100" w:beforeAutospacing="1" w:after="100" w:afterAutospacing="1"/>
        <w:jc w:val="both"/>
        <w:rPr>
          <w:b/>
        </w:rPr>
      </w:pPr>
      <w:r w:rsidRPr="00ED5D4E">
        <w:rPr>
          <w:b/>
        </w:rPr>
        <w:t>Планируемый результат</w:t>
      </w:r>
    </w:p>
    <w:p w:rsidR="0037421C" w:rsidRPr="00ED5D4E" w:rsidRDefault="0037421C" w:rsidP="005B4E80">
      <w:pPr>
        <w:numPr>
          <w:ilvl w:val="0"/>
          <w:numId w:val="22"/>
        </w:numPr>
        <w:tabs>
          <w:tab w:val="clear" w:pos="720"/>
        </w:tabs>
        <w:spacing w:before="100" w:beforeAutospacing="1" w:after="100" w:afterAutospacing="1"/>
        <w:ind w:left="426"/>
        <w:jc w:val="both"/>
      </w:pPr>
      <w:r w:rsidRPr="00ED5D4E">
        <w:t>наличие повышенного интереса к вокальному искусству и вокальным произведениям, вокально-творческое самовыражение (пение в ансамбле и соло, участие в импровизациях, активно</w:t>
      </w:r>
      <w:r>
        <w:t>сть в концертной деятельности);</w:t>
      </w:r>
    </w:p>
    <w:p w:rsidR="0037421C" w:rsidRPr="00ED5D4E" w:rsidRDefault="0037421C" w:rsidP="005B4E80">
      <w:pPr>
        <w:numPr>
          <w:ilvl w:val="0"/>
          <w:numId w:val="22"/>
        </w:numPr>
        <w:tabs>
          <w:tab w:val="clear" w:pos="720"/>
        </w:tabs>
        <w:spacing w:before="100" w:beforeAutospacing="1" w:after="100" w:afterAutospacing="1"/>
        <w:ind w:left="426"/>
        <w:jc w:val="both"/>
      </w:pPr>
      <w:r w:rsidRPr="00ED5D4E">
        <w:t>увеличение сценических выступлений, движения под музыку, н</w:t>
      </w:r>
      <w:r>
        <w:t>авыки ритмической деятельности;</w:t>
      </w:r>
    </w:p>
    <w:p w:rsidR="0037421C" w:rsidRPr="00ED5D4E" w:rsidRDefault="0037421C" w:rsidP="005B4E80">
      <w:pPr>
        <w:numPr>
          <w:ilvl w:val="0"/>
          <w:numId w:val="22"/>
        </w:numPr>
        <w:tabs>
          <w:tab w:val="clear" w:pos="720"/>
        </w:tabs>
        <w:spacing w:before="100" w:beforeAutospacing="1" w:after="100" w:afterAutospacing="1"/>
        <w:ind w:left="426"/>
        <w:jc w:val="both"/>
      </w:pPr>
      <w:r w:rsidRPr="00ED5D4E">
        <w:t>проявление навыков вокально-хоровой деятельности (некоторые элементы двухголосия, фрагментарное отдаление и сближение голосов, услож</w:t>
      </w:r>
      <w:r>
        <w:t>ненные вокальные произведения);</w:t>
      </w:r>
    </w:p>
    <w:p w:rsidR="0037421C" w:rsidRPr="00ED5D4E" w:rsidRDefault="0037421C" w:rsidP="005B4E80">
      <w:pPr>
        <w:numPr>
          <w:ilvl w:val="0"/>
          <w:numId w:val="22"/>
        </w:numPr>
        <w:tabs>
          <w:tab w:val="clear" w:pos="720"/>
        </w:tabs>
        <w:spacing w:before="100" w:beforeAutospacing="1" w:after="100" w:afterAutospacing="1"/>
        <w:ind w:left="426"/>
        <w:jc w:val="both"/>
      </w:pPr>
      <w:r w:rsidRPr="00ED5D4E">
        <w:t>умение исполнять одноголосные произведения различной сложности с не дублирующим вокальную партию аккомпанементом, пение в унисон, правильное распределение дыхания в длинной фразе,</w:t>
      </w:r>
      <w:r>
        <w:t xml:space="preserve"> использование цепного дыхания;</w:t>
      </w:r>
    </w:p>
    <w:p w:rsidR="0037421C" w:rsidRPr="00ED5D4E" w:rsidRDefault="0037421C" w:rsidP="005B4E80">
      <w:pPr>
        <w:numPr>
          <w:ilvl w:val="0"/>
          <w:numId w:val="22"/>
        </w:numPr>
        <w:tabs>
          <w:tab w:val="clear" w:pos="720"/>
        </w:tabs>
        <w:spacing w:before="100" w:beforeAutospacing="1" w:after="100" w:afterAutospacing="1"/>
        <w:ind w:left="426"/>
        <w:jc w:val="both"/>
      </w:pPr>
      <w:r w:rsidRPr="00ED5D4E">
        <w:t>усложнение репертуара, исполнение боле</w:t>
      </w:r>
      <w:r>
        <w:t>е сложных ритмических рисунков;</w:t>
      </w:r>
    </w:p>
    <w:p w:rsidR="0037421C" w:rsidRDefault="0037421C" w:rsidP="005B4E80">
      <w:pPr>
        <w:numPr>
          <w:ilvl w:val="0"/>
          <w:numId w:val="22"/>
        </w:numPr>
        <w:tabs>
          <w:tab w:val="clear" w:pos="720"/>
        </w:tabs>
        <w:spacing w:before="100" w:beforeAutospacing="1"/>
        <w:ind w:left="426"/>
        <w:jc w:val="both"/>
      </w:pPr>
      <w:r w:rsidRPr="00ED5D4E">
        <w:t>участие в конкурсах и концертах, умение чувствовать исполняемые произведения на большой сцене, правильно двигаться под музыку и повышать сценическое мастерство.</w:t>
      </w:r>
    </w:p>
    <w:p w:rsidR="000411BB" w:rsidRDefault="000411BB" w:rsidP="0037421C">
      <w:pPr>
        <w:spacing w:before="240" w:after="240"/>
        <w:rPr>
          <w:b/>
        </w:rPr>
      </w:pPr>
    </w:p>
    <w:p w:rsidR="0037421C" w:rsidRPr="00ED5D4E" w:rsidRDefault="0037421C" w:rsidP="0037421C">
      <w:pPr>
        <w:spacing w:before="240" w:after="240"/>
        <w:rPr>
          <w:b/>
        </w:rPr>
      </w:pPr>
      <w:r w:rsidRPr="00ED5D4E">
        <w:rPr>
          <w:b/>
        </w:rPr>
        <w:lastRenderedPageBreak/>
        <w:t>Основные требования к знаниям, умениям и навыкам</w:t>
      </w:r>
      <w:r>
        <w:rPr>
          <w:b/>
        </w:rPr>
        <w:t xml:space="preserve"> (3 год </w:t>
      </w:r>
      <w:r w:rsidRPr="00ED5D4E">
        <w:rPr>
          <w:b/>
        </w:rPr>
        <w:t>обучения)</w:t>
      </w:r>
    </w:p>
    <w:p w:rsidR="0037421C" w:rsidRPr="00ED5D4E" w:rsidRDefault="0037421C" w:rsidP="0037421C">
      <w:pPr>
        <w:rPr>
          <w:b/>
        </w:rPr>
      </w:pPr>
      <w:r>
        <w:t>В результате обучения</w:t>
      </w:r>
      <w:r w:rsidR="00C62ED4">
        <w:t xml:space="preserve"> пению в вокальной студии выпускни</w:t>
      </w:r>
      <w:r>
        <w:t>к</w:t>
      </w:r>
      <w:r w:rsidRPr="00ED5D4E">
        <w:t xml:space="preserve"> должен</w:t>
      </w:r>
      <w:r>
        <w:t xml:space="preserve"> </w:t>
      </w:r>
      <w:r w:rsidRPr="00ED5D4E">
        <w:rPr>
          <w:b/>
        </w:rPr>
        <w:t>знать, понимать:</w:t>
      </w:r>
    </w:p>
    <w:p w:rsidR="0037421C" w:rsidRPr="00ED5D4E" w:rsidRDefault="0037421C" w:rsidP="005B4E80">
      <w:pPr>
        <w:numPr>
          <w:ilvl w:val="0"/>
          <w:numId w:val="23"/>
        </w:numPr>
        <w:tabs>
          <w:tab w:val="clear" w:pos="860"/>
        </w:tabs>
        <w:ind w:left="426"/>
        <w:jc w:val="both"/>
      </w:pPr>
      <w:r w:rsidRPr="00ED5D4E">
        <w:t>понимать дирижерские жесты и правильно следовать им (внимание, вдох, начало звукоизвлечения и его окончание);</w:t>
      </w:r>
    </w:p>
    <w:p w:rsidR="0037421C" w:rsidRPr="00ED5D4E" w:rsidRDefault="0037421C" w:rsidP="005B4E80">
      <w:pPr>
        <w:numPr>
          <w:ilvl w:val="0"/>
          <w:numId w:val="23"/>
        </w:numPr>
        <w:tabs>
          <w:tab w:val="clear" w:pos="860"/>
        </w:tabs>
        <w:ind w:left="426"/>
        <w:jc w:val="both"/>
      </w:pPr>
      <w:r w:rsidRPr="00ED5D4E">
        <w:t>жанры вокальной музыки;</w:t>
      </w:r>
    </w:p>
    <w:p w:rsidR="0037421C" w:rsidRPr="00ED5D4E" w:rsidRDefault="0037421C" w:rsidP="005B4E80">
      <w:pPr>
        <w:numPr>
          <w:ilvl w:val="0"/>
          <w:numId w:val="23"/>
        </w:numPr>
        <w:tabs>
          <w:tab w:val="clear" w:pos="860"/>
        </w:tabs>
        <w:ind w:left="426"/>
        <w:jc w:val="both"/>
      </w:pPr>
      <w:r w:rsidRPr="00ED5D4E">
        <w:t>соблюдать певческую установку;</w:t>
      </w:r>
    </w:p>
    <w:p w:rsidR="0037421C" w:rsidRPr="00ED5D4E" w:rsidRDefault="0037421C" w:rsidP="005B4E80">
      <w:pPr>
        <w:numPr>
          <w:ilvl w:val="0"/>
          <w:numId w:val="23"/>
        </w:numPr>
        <w:tabs>
          <w:tab w:val="clear" w:pos="860"/>
        </w:tabs>
        <w:ind w:left="426"/>
        <w:jc w:val="both"/>
      </w:pPr>
      <w:r w:rsidRPr="00ED5D4E">
        <w:t>произведения различных жанров;</w:t>
      </w:r>
    </w:p>
    <w:p w:rsidR="0037421C" w:rsidRPr="00ED5D4E" w:rsidRDefault="004333FD" w:rsidP="005B4E80">
      <w:pPr>
        <w:numPr>
          <w:ilvl w:val="0"/>
          <w:numId w:val="23"/>
        </w:numPr>
        <w:tabs>
          <w:tab w:val="clear" w:pos="860"/>
        </w:tabs>
        <w:ind w:left="426"/>
        <w:jc w:val="both"/>
      </w:pPr>
      <w:r>
        <w:t xml:space="preserve">великих </w:t>
      </w:r>
      <w:r w:rsidR="0037421C" w:rsidRPr="00ED5D4E">
        <w:t>вокалистов России и мира;</w:t>
      </w:r>
    </w:p>
    <w:p w:rsidR="0037421C" w:rsidRPr="00ED5D4E" w:rsidRDefault="0037421C" w:rsidP="0037421C">
      <w:pPr>
        <w:rPr>
          <w:b/>
        </w:rPr>
      </w:pPr>
      <w:r w:rsidRPr="00ED5D4E">
        <w:rPr>
          <w:b/>
        </w:rPr>
        <w:t>уметь:</w:t>
      </w:r>
    </w:p>
    <w:p w:rsidR="0037421C" w:rsidRPr="00ED5D4E" w:rsidRDefault="0037421C" w:rsidP="005B4E80">
      <w:pPr>
        <w:numPr>
          <w:ilvl w:val="0"/>
          <w:numId w:val="24"/>
        </w:numPr>
        <w:tabs>
          <w:tab w:val="clear" w:pos="720"/>
        </w:tabs>
        <w:ind w:left="426"/>
        <w:jc w:val="both"/>
      </w:pPr>
      <w:r w:rsidRPr="00ED5D4E">
        <w:t>правильно дышать, делать небольшой спокойный вдох, не поднимая плеч;</w:t>
      </w:r>
    </w:p>
    <w:p w:rsidR="0037421C" w:rsidRPr="00ED5D4E" w:rsidRDefault="0037421C" w:rsidP="005B4E80">
      <w:pPr>
        <w:numPr>
          <w:ilvl w:val="0"/>
          <w:numId w:val="24"/>
        </w:numPr>
        <w:tabs>
          <w:tab w:val="clear" w:pos="720"/>
        </w:tabs>
        <w:ind w:left="426"/>
        <w:jc w:val="both"/>
      </w:pPr>
      <w:r w:rsidRPr="00ED5D4E">
        <w:t>точно повторить заданный звук;</w:t>
      </w:r>
    </w:p>
    <w:p w:rsidR="0037421C" w:rsidRPr="00ED5D4E" w:rsidRDefault="0037421C" w:rsidP="005B4E80">
      <w:pPr>
        <w:numPr>
          <w:ilvl w:val="0"/>
          <w:numId w:val="24"/>
        </w:numPr>
        <w:tabs>
          <w:tab w:val="clear" w:pos="720"/>
        </w:tabs>
        <w:ind w:left="426"/>
        <w:jc w:val="both"/>
      </w:pPr>
      <w:r w:rsidRPr="00ED5D4E">
        <w:t>в подвижных песнях делать быстрый вдох;</w:t>
      </w:r>
    </w:p>
    <w:p w:rsidR="0037421C" w:rsidRPr="00ED5D4E" w:rsidRDefault="0037421C" w:rsidP="005B4E80">
      <w:pPr>
        <w:numPr>
          <w:ilvl w:val="0"/>
          <w:numId w:val="24"/>
        </w:numPr>
        <w:tabs>
          <w:tab w:val="clear" w:pos="720"/>
        </w:tabs>
        <w:ind w:left="426"/>
        <w:jc w:val="both"/>
      </w:pPr>
      <w:r w:rsidRPr="00ED5D4E">
        <w:t>правильно показать самое красивое индивидуальное звучание голоса;</w:t>
      </w:r>
    </w:p>
    <w:p w:rsidR="0037421C" w:rsidRPr="00ED5D4E" w:rsidRDefault="0037421C" w:rsidP="005B4E80">
      <w:pPr>
        <w:numPr>
          <w:ilvl w:val="0"/>
          <w:numId w:val="24"/>
        </w:numPr>
        <w:tabs>
          <w:tab w:val="clear" w:pos="720"/>
        </w:tabs>
        <w:ind w:left="426"/>
        <w:jc w:val="both"/>
      </w:pPr>
      <w:r w:rsidRPr="00ED5D4E">
        <w:t>петь чисто и слаженно в унисон;</w:t>
      </w:r>
    </w:p>
    <w:p w:rsidR="0037421C" w:rsidRPr="00ED5D4E" w:rsidRDefault="0037421C" w:rsidP="005B4E80">
      <w:pPr>
        <w:numPr>
          <w:ilvl w:val="0"/>
          <w:numId w:val="24"/>
        </w:numPr>
        <w:tabs>
          <w:tab w:val="clear" w:pos="720"/>
        </w:tabs>
        <w:ind w:left="426"/>
        <w:jc w:val="both"/>
      </w:pPr>
      <w:r w:rsidRPr="00ED5D4E">
        <w:t>пе</w:t>
      </w:r>
      <w:r>
        <w:t xml:space="preserve">ть без сопровождения отдельные </w:t>
      </w:r>
      <w:r w:rsidRPr="00ED5D4E">
        <w:t>попевки и отрывки из песен;</w:t>
      </w:r>
    </w:p>
    <w:p w:rsidR="0037421C" w:rsidRPr="00ED5D4E" w:rsidRDefault="0037421C" w:rsidP="005B4E80">
      <w:pPr>
        <w:numPr>
          <w:ilvl w:val="0"/>
          <w:numId w:val="24"/>
        </w:numPr>
        <w:tabs>
          <w:tab w:val="clear" w:pos="720"/>
        </w:tabs>
        <w:ind w:left="426"/>
        <w:jc w:val="both"/>
      </w:pPr>
      <w:r w:rsidRPr="00ED5D4E">
        <w:t>дать критическую оценку своему исполнению;</w:t>
      </w:r>
    </w:p>
    <w:p w:rsidR="0037421C" w:rsidRPr="00ED5D4E" w:rsidRDefault="0037421C" w:rsidP="005B4E80">
      <w:pPr>
        <w:numPr>
          <w:ilvl w:val="0"/>
          <w:numId w:val="24"/>
        </w:numPr>
        <w:tabs>
          <w:tab w:val="clear" w:pos="720"/>
        </w:tabs>
        <w:ind w:left="426"/>
        <w:jc w:val="both"/>
      </w:pPr>
      <w:r w:rsidRPr="00ED5D4E">
        <w:t xml:space="preserve">характеризовать выступления великих вокалистов; </w:t>
      </w:r>
    </w:p>
    <w:p w:rsidR="0037421C" w:rsidRPr="00ED5D4E" w:rsidRDefault="0037421C" w:rsidP="005B4E80">
      <w:pPr>
        <w:numPr>
          <w:ilvl w:val="0"/>
          <w:numId w:val="24"/>
        </w:numPr>
        <w:tabs>
          <w:tab w:val="clear" w:pos="720"/>
        </w:tabs>
        <w:ind w:left="426"/>
        <w:jc w:val="both"/>
      </w:pPr>
      <w:r w:rsidRPr="00ED5D4E">
        <w:t>использовать элементы ритмики и движения под музыку;</w:t>
      </w:r>
    </w:p>
    <w:p w:rsidR="0037421C" w:rsidRPr="00ED5D4E" w:rsidRDefault="0037421C" w:rsidP="005B4E80">
      <w:pPr>
        <w:numPr>
          <w:ilvl w:val="0"/>
          <w:numId w:val="24"/>
        </w:numPr>
        <w:tabs>
          <w:tab w:val="clear" w:pos="720"/>
        </w:tabs>
        <w:ind w:left="426"/>
        <w:jc w:val="both"/>
      </w:pPr>
      <w:r w:rsidRPr="00ED5D4E">
        <w:t>работать в сценическом образе;</w:t>
      </w:r>
    </w:p>
    <w:p w:rsidR="0037421C" w:rsidRPr="00ED5D4E" w:rsidRDefault="0037421C" w:rsidP="005B4E80">
      <w:pPr>
        <w:numPr>
          <w:ilvl w:val="0"/>
          <w:numId w:val="24"/>
        </w:numPr>
        <w:tabs>
          <w:tab w:val="clear" w:pos="720"/>
        </w:tabs>
        <w:ind w:left="426"/>
        <w:jc w:val="both"/>
      </w:pPr>
      <w:r w:rsidRPr="00ED5D4E">
        <w:t>принимать активное участие в творческой жизни вокального коллектива.</w:t>
      </w:r>
    </w:p>
    <w:p w:rsidR="0037421C" w:rsidRPr="00ED5D4E" w:rsidRDefault="0037421C" w:rsidP="0037421C"/>
    <w:p w:rsidR="0037421C" w:rsidRPr="00ED5D4E" w:rsidRDefault="0037421C" w:rsidP="0037421C">
      <w:pPr>
        <w:pStyle w:val="a3"/>
        <w:kinsoku w:val="0"/>
        <w:overflowPunct w:val="0"/>
        <w:ind w:left="0" w:right="106" w:firstLine="567"/>
        <w:jc w:val="both"/>
      </w:pPr>
      <w:r w:rsidRPr="00ED5D4E">
        <w:t>К</w:t>
      </w:r>
      <w:r w:rsidRPr="00ED5D4E">
        <w:rPr>
          <w:spacing w:val="29"/>
        </w:rPr>
        <w:t xml:space="preserve"> </w:t>
      </w:r>
      <w:r w:rsidRPr="00ED5D4E">
        <w:t>ко</w:t>
      </w:r>
      <w:r w:rsidRPr="00ED5D4E">
        <w:rPr>
          <w:spacing w:val="-2"/>
        </w:rPr>
        <w:t>н</w:t>
      </w:r>
      <w:r w:rsidRPr="00ED5D4E">
        <w:rPr>
          <w:spacing w:val="3"/>
        </w:rPr>
        <w:t>ц</w:t>
      </w:r>
      <w:r w:rsidRPr="00ED5D4E">
        <w:t>у</w:t>
      </w:r>
      <w:r w:rsidRPr="00ED5D4E">
        <w:rPr>
          <w:spacing w:val="21"/>
        </w:rPr>
        <w:t xml:space="preserve"> </w:t>
      </w:r>
      <w:r w:rsidRPr="00ED5D4E">
        <w:rPr>
          <w:b/>
        </w:rPr>
        <w:t>тр</w:t>
      </w:r>
      <w:r w:rsidRPr="00ED5D4E">
        <w:rPr>
          <w:b/>
          <w:spacing w:val="-1"/>
        </w:rPr>
        <w:t>е</w:t>
      </w:r>
      <w:r w:rsidRPr="00ED5D4E">
        <w:rPr>
          <w:b/>
        </w:rPr>
        <w:t>ть</w:t>
      </w:r>
      <w:r w:rsidRPr="00ED5D4E">
        <w:rPr>
          <w:b/>
          <w:spacing w:val="-1"/>
        </w:rPr>
        <w:t>е</w:t>
      </w:r>
      <w:r w:rsidRPr="00ED5D4E">
        <w:rPr>
          <w:b/>
        </w:rPr>
        <w:t>го</w:t>
      </w:r>
      <w:r w:rsidRPr="00ED5D4E">
        <w:rPr>
          <w:b/>
          <w:spacing w:val="28"/>
        </w:rPr>
        <w:t xml:space="preserve"> </w:t>
      </w:r>
      <w:r w:rsidRPr="00ED5D4E">
        <w:rPr>
          <w:b/>
        </w:rPr>
        <w:t>года</w:t>
      </w:r>
      <w:r w:rsidRPr="00ED5D4E">
        <w:rPr>
          <w:b/>
          <w:spacing w:val="30"/>
        </w:rPr>
        <w:t xml:space="preserve"> </w:t>
      </w:r>
      <w:r w:rsidRPr="00ED5D4E">
        <w:rPr>
          <w:b/>
        </w:rPr>
        <w:t>о</w:t>
      </w:r>
      <w:r w:rsidRPr="00ED5D4E">
        <w:rPr>
          <w:b/>
          <w:spacing w:val="2"/>
        </w:rPr>
        <w:t>б</w:t>
      </w:r>
      <w:r w:rsidRPr="00ED5D4E">
        <w:rPr>
          <w:b/>
          <w:spacing w:val="-5"/>
        </w:rPr>
        <w:t>у</w:t>
      </w:r>
      <w:r w:rsidRPr="00ED5D4E">
        <w:rPr>
          <w:b/>
          <w:spacing w:val="1"/>
        </w:rPr>
        <w:t>ч</w:t>
      </w:r>
      <w:r w:rsidRPr="00ED5D4E">
        <w:rPr>
          <w:b/>
          <w:spacing w:val="-1"/>
        </w:rPr>
        <w:t>е</w:t>
      </w:r>
      <w:r w:rsidRPr="00ED5D4E">
        <w:rPr>
          <w:b/>
        </w:rPr>
        <w:t>ния</w:t>
      </w:r>
      <w:r w:rsidRPr="00ED5D4E">
        <w:rPr>
          <w:spacing w:val="28"/>
        </w:rPr>
        <w:t xml:space="preserve"> </w:t>
      </w:r>
      <w:r w:rsidRPr="00ED5D4E">
        <w:t>более</w:t>
      </w:r>
      <w:r w:rsidRPr="00ED5D4E">
        <w:rPr>
          <w:spacing w:val="27"/>
        </w:rPr>
        <w:t xml:space="preserve"> </w:t>
      </w:r>
      <w:r w:rsidRPr="00ED5D4E">
        <w:t>ярко</w:t>
      </w:r>
      <w:r w:rsidRPr="00ED5D4E">
        <w:rPr>
          <w:spacing w:val="28"/>
        </w:rPr>
        <w:t xml:space="preserve"> </w:t>
      </w:r>
      <w:r w:rsidRPr="00ED5D4E">
        <w:rPr>
          <w:spacing w:val="-2"/>
        </w:rPr>
        <w:t>п</w:t>
      </w:r>
      <w:r w:rsidRPr="00ED5D4E">
        <w:t>роявляют</w:t>
      </w:r>
      <w:r w:rsidRPr="00ED5D4E">
        <w:rPr>
          <w:spacing w:val="-1"/>
        </w:rPr>
        <w:t>с</w:t>
      </w:r>
      <w:r w:rsidRPr="00ED5D4E">
        <w:t>я</w:t>
      </w:r>
      <w:r w:rsidRPr="00ED5D4E">
        <w:rPr>
          <w:spacing w:val="28"/>
        </w:rPr>
        <w:t xml:space="preserve"> </w:t>
      </w:r>
      <w:r w:rsidRPr="00ED5D4E">
        <w:t>твор</w:t>
      </w:r>
      <w:r w:rsidRPr="00ED5D4E">
        <w:rPr>
          <w:spacing w:val="-2"/>
        </w:rPr>
        <w:t>ч</w:t>
      </w:r>
      <w:r w:rsidRPr="00ED5D4E">
        <w:rPr>
          <w:spacing w:val="-1"/>
        </w:rPr>
        <w:t>ес</w:t>
      </w:r>
      <w:r w:rsidRPr="00ED5D4E">
        <w:t>кие</w:t>
      </w:r>
      <w:r w:rsidRPr="00ED5D4E">
        <w:rPr>
          <w:spacing w:val="27"/>
        </w:rPr>
        <w:t xml:space="preserve"> </w:t>
      </w:r>
      <w:r w:rsidRPr="00ED5D4E">
        <w:rPr>
          <w:spacing w:val="-1"/>
        </w:rPr>
        <w:t>с</w:t>
      </w:r>
      <w:r w:rsidRPr="00ED5D4E">
        <w:t>по</w:t>
      </w:r>
      <w:r w:rsidRPr="00ED5D4E">
        <w:rPr>
          <w:spacing w:val="-1"/>
        </w:rPr>
        <w:t>с</w:t>
      </w:r>
      <w:r w:rsidRPr="00ED5D4E">
        <w:t>об</w:t>
      </w:r>
      <w:r w:rsidRPr="00ED5D4E">
        <w:rPr>
          <w:spacing w:val="1"/>
        </w:rPr>
        <w:t>н</w:t>
      </w:r>
      <w:r w:rsidRPr="00ED5D4E">
        <w:t>о</w:t>
      </w:r>
      <w:r w:rsidRPr="00ED5D4E">
        <w:rPr>
          <w:spacing w:val="-1"/>
        </w:rPr>
        <w:t>с</w:t>
      </w:r>
      <w:r w:rsidRPr="00ED5D4E">
        <w:t>ти к</w:t>
      </w:r>
      <w:r w:rsidRPr="00ED5D4E">
        <w:rPr>
          <w:spacing w:val="-1"/>
        </w:rPr>
        <w:t>а</w:t>
      </w:r>
      <w:r w:rsidRPr="00ED5D4E">
        <w:t>ждого</w:t>
      </w:r>
      <w:r w:rsidRPr="00ED5D4E">
        <w:rPr>
          <w:spacing w:val="59"/>
        </w:rPr>
        <w:t xml:space="preserve"> </w:t>
      </w:r>
      <w:r w:rsidRPr="00ED5D4E">
        <w:t>о</w:t>
      </w:r>
      <w:r w:rsidRPr="00ED5D4E">
        <w:rPr>
          <w:spacing w:val="2"/>
        </w:rPr>
        <w:t>б</w:t>
      </w:r>
      <w:r w:rsidRPr="00ED5D4E">
        <w:rPr>
          <w:spacing w:val="-5"/>
        </w:rPr>
        <w:t>у</w:t>
      </w:r>
      <w:r w:rsidRPr="00ED5D4E">
        <w:rPr>
          <w:spacing w:val="1"/>
        </w:rPr>
        <w:t>ч</w:t>
      </w:r>
      <w:r w:rsidRPr="00ED5D4E">
        <w:rPr>
          <w:spacing w:val="-1"/>
        </w:rPr>
        <w:t>а</w:t>
      </w:r>
      <w:r w:rsidRPr="00ED5D4E">
        <w:t>ющ</w:t>
      </w:r>
      <w:r w:rsidRPr="00ED5D4E">
        <w:rPr>
          <w:spacing w:val="-1"/>
        </w:rPr>
        <w:t>е</w:t>
      </w:r>
      <w:r w:rsidRPr="00ED5D4E">
        <w:t>го</w:t>
      </w:r>
      <w:r w:rsidRPr="00ED5D4E">
        <w:rPr>
          <w:spacing w:val="1"/>
        </w:rPr>
        <w:t>с</w:t>
      </w:r>
      <w:r w:rsidRPr="00ED5D4E">
        <w:t>я.</w:t>
      </w:r>
      <w:r w:rsidRPr="00ED5D4E">
        <w:rPr>
          <w:spacing w:val="59"/>
        </w:rPr>
        <w:t xml:space="preserve"> </w:t>
      </w:r>
      <w:r w:rsidRPr="00ED5D4E">
        <w:rPr>
          <w:spacing w:val="-2"/>
        </w:rPr>
        <w:t>В</w:t>
      </w:r>
      <w:r w:rsidRPr="00ED5D4E">
        <w:t>л</w:t>
      </w:r>
      <w:r w:rsidRPr="00ED5D4E">
        <w:rPr>
          <w:spacing w:val="-1"/>
        </w:rPr>
        <w:t>а</w:t>
      </w:r>
      <w:r w:rsidRPr="00ED5D4E">
        <w:t>д</w:t>
      </w:r>
      <w:r w:rsidRPr="00ED5D4E">
        <w:rPr>
          <w:spacing w:val="-1"/>
        </w:rPr>
        <w:t>е</w:t>
      </w:r>
      <w:r w:rsidRPr="00ED5D4E">
        <w:t>ние</w:t>
      </w:r>
      <w:r w:rsidRPr="00ED5D4E">
        <w:rPr>
          <w:spacing w:val="58"/>
        </w:rPr>
        <w:t xml:space="preserve"> </w:t>
      </w:r>
      <w:r w:rsidRPr="00ED5D4E">
        <w:t>р</w:t>
      </w:r>
      <w:r w:rsidRPr="00ED5D4E">
        <w:rPr>
          <w:spacing w:val="-1"/>
        </w:rPr>
        <w:t>а</w:t>
      </w:r>
      <w:r w:rsidRPr="00ED5D4E">
        <w:t>зл</w:t>
      </w:r>
      <w:r w:rsidRPr="00ED5D4E">
        <w:rPr>
          <w:spacing w:val="1"/>
        </w:rPr>
        <w:t>и</w:t>
      </w:r>
      <w:r w:rsidRPr="00ED5D4E">
        <w:rPr>
          <w:spacing w:val="-1"/>
        </w:rPr>
        <w:t>ч</w:t>
      </w:r>
      <w:r w:rsidRPr="00ED5D4E">
        <w:t>ны</w:t>
      </w:r>
      <w:r w:rsidRPr="00ED5D4E">
        <w:rPr>
          <w:spacing w:val="-2"/>
        </w:rPr>
        <w:t>м</w:t>
      </w:r>
      <w:r w:rsidRPr="00ED5D4E">
        <w:t>и вок</w:t>
      </w:r>
      <w:r w:rsidRPr="00ED5D4E">
        <w:rPr>
          <w:spacing w:val="4"/>
        </w:rPr>
        <w:t>а</w:t>
      </w:r>
      <w:r w:rsidRPr="00ED5D4E">
        <w:t>льны</w:t>
      </w:r>
      <w:r w:rsidRPr="00ED5D4E">
        <w:rPr>
          <w:spacing w:val="-2"/>
        </w:rPr>
        <w:t>м</w:t>
      </w:r>
      <w:r w:rsidRPr="00ED5D4E">
        <w:t>и,</w:t>
      </w:r>
      <w:r w:rsidRPr="00ED5D4E">
        <w:rPr>
          <w:spacing w:val="59"/>
        </w:rPr>
        <w:t xml:space="preserve"> </w:t>
      </w:r>
      <w:r w:rsidRPr="00ED5D4E">
        <w:t>т</w:t>
      </w:r>
      <w:r w:rsidRPr="00ED5D4E">
        <w:rPr>
          <w:spacing w:val="-1"/>
        </w:rPr>
        <w:t>е</w:t>
      </w:r>
      <w:r w:rsidRPr="00ED5D4E">
        <w:t>хн</w:t>
      </w:r>
      <w:r w:rsidRPr="00ED5D4E">
        <w:rPr>
          <w:spacing w:val="-2"/>
        </w:rPr>
        <w:t>и</w:t>
      </w:r>
      <w:r w:rsidRPr="00ED5D4E">
        <w:rPr>
          <w:spacing w:val="-1"/>
        </w:rPr>
        <w:t>чес</w:t>
      </w:r>
      <w:r w:rsidRPr="00ED5D4E">
        <w:t>ки</w:t>
      </w:r>
      <w:r w:rsidRPr="00ED5D4E">
        <w:rPr>
          <w:spacing w:val="-1"/>
        </w:rPr>
        <w:t>м</w:t>
      </w:r>
      <w:r w:rsidRPr="00ED5D4E">
        <w:t xml:space="preserve">и </w:t>
      </w:r>
      <w:r w:rsidRPr="00ED5D4E">
        <w:rPr>
          <w:spacing w:val="-1"/>
        </w:rPr>
        <w:t>с</w:t>
      </w:r>
      <w:r w:rsidRPr="00ED5D4E">
        <w:t>р</w:t>
      </w:r>
      <w:r w:rsidRPr="00ED5D4E">
        <w:rPr>
          <w:spacing w:val="-1"/>
        </w:rPr>
        <w:t>е</w:t>
      </w:r>
      <w:r w:rsidRPr="00ED5D4E">
        <w:t>д</w:t>
      </w:r>
      <w:r w:rsidRPr="00ED5D4E">
        <w:rPr>
          <w:spacing w:val="-1"/>
        </w:rPr>
        <w:t>с</w:t>
      </w:r>
      <w:r w:rsidRPr="00ED5D4E">
        <w:t>т</w:t>
      </w:r>
      <w:r w:rsidRPr="00ED5D4E">
        <w:rPr>
          <w:spacing w:val="1"/>
        </w:rPr>
        <w:t>в</w:t>
      </w:r>
      <w:r w:rsidRPr="00ED5D4E">
        <w:rPr>
          <w:spacing w:val="-1"/>
        </w:rPr>
        <w:t>ам</w:t>
      </w:r>
      <w:r w:rsidRPr="00ED5D4E">
        <w:t>и, р</w:t>
      </w:r>
      <w:r w:rsidRPr="00ED5D4E">
        <w:rPr>
          <w:spacing w:val="-1"/>
        </w:rPr>
        <w:t>а</w:t>
      </w:r>
      <w:r w:rsidRPr="00ED5D4E">
        <w:t>знообр</w:t>
      </w:r>
      <w:r w:rsidRPr="00ED5D4E">
        <w:rPr>
          <w:spacing w:val="-1"/>
        </w:rPr>
        <w:t>а</w:t>
      </w:r>
      <w:r w:rsidRPr="00ED5D4E">
        <w:t>зн</w:t>
      </w:r>
      <w:r w:rsidRPr="00ED5D4E">
        <w:rPr>
          <w:spacing w:val="-3"/>
        </w:rPr>
        <w:t>ы</w:t>
      </w:r>
      <w:r w:rsidRPr="00ED5D4E">
        <w:t>й</w:t>
      </w:r>
      <w:r w:rsidRPr="00ED5D4E">
        <w:rPr>
          <w:spacing w:val="15"/>
        </w:rPr>
        <w:t xml:space="preserve"> </w:t>
      </w:r>
      <w:r w:rsidRPr="00ED5D4E">
        <w:t>р</w:t>
      </w:r>
      <w:r w:rsidRPr="00ED5D4E">
        <w:rPr>
          <w:spacing w:val="-1"/>
        </w:rPr>
        <w:t>е</w:t>
      </w:r>
      <w:r w:rsidRPr="00ED5D4E">
        <w:t>п</w:t>
      </w:r>
      <w:r w:rsidRPr="00ED5D4E">
        <w:rPr>
          <w:spacing w:val="-1"/>
        </w:rPr>
        <w:t>е</w:t>
      </w:r>
      <w:r w:rsidRPr="00ED5D4E">
        <w:t>р</w:t>
      </w:r>
      <w:r w:rsidRPr="00ED5D4E">
        <w:rPr>
          <w:spacing w:val="2"/>
        </w:rPr>
        <w:t>т</w:t>
      </w:r>
      <w:r w:rsidRPr="00ED5D4E">
        <w:rPr>
          <w:spacing w:val="-3"/>
        </w:rPr>
        <w:t>у</w:t>
      </w:r>
      <w:r w:rsidRPr="00ED5D4E">
        <w:rPr>
          <w:spacing w:val="-1"/>
        </w:rPr>
        <w:t>а</w:t>
      </w:r>
      <w:r w:rsidRPr="00ED5D4E">
        <w:t>р,</w:t>
      </w:r>
      <w:r w:rsidRPr="00ED5D4E">
        <w:rPr>
          <w:spacing w:val="14"/>
        </w:rPr>
        <w:t xml:space="preserve"> </w:t>
      </w:r>
      <w:r w:rsidRPr="00ED5D4E">
        <w:t>бол</w:t>
      </w:r>
      <w:r w:rsidRPr="00ED5D4E">
        <w:rPr>
          <w:spacing w:val="1"/>
        </w:rPr>
        <w:t>ь</w:t>
      </w:r>
      <w:r w:rsidRPr="00ED5D4E">
        <w:t>шой</w:t>
      </w:r>
      <w:r w:rsidRPr="00ED5D4E">
        <w:rPr>
          <w:spacing w:val="15"/>
        </w:rPr>
        <w:t xml:space="preserve"> </w:t>
      </w:r>
      <w:r w:rsidRPr="00ED5D4E">
        <w:t>объ</w:t>
      </w:r>
      <w:r w:rsidRPr="00ED5D4E">
        <w:rPr>
          <w:spacing w:val="-1"/>
        </w:rPr>
        <w:t>е</w:t>
      </w:r>
      <w:r w:rsidRPr="00ED5D4E">
        <w:t>м</w:t>
      </w:r>
      <w:r w:rsidRPr="00ED5D4E">
        <w:rPr>
          <w:spacing w:val="13"/>
        </w:rPr>
        <w:t xml:space="preserve"> </w:t>
      </w:r>
      <w:r w:rsidRPr="00ED5D4E">
        <w:rPr>
          <w:spacing w:val="-1"/>
        </w:rPr>
        <w:t>с</w:t>
      </w:r>
      <w:r w:rsidRPr="00ED5D4E">
        <w:t>ц</w:t>
      </w:r>
      <w:r w:rsidRPr="00ED5D4E">
        <w:rPr>
          <w:spacing w:val="-1"/>
        </w:rPr>
        <w:t>е</w:t>
      </w:r>
      <w:r w:rsidRPr="00ED5D4E">
        <w:t>ни</w:t>
      </w:r>
      <w:r w:rsidRPr="00ED5D4E">
        <w:rPr>
          <w:spacing w:val="-1"/>
        </w:rPr>
        <w:t>чес</w:t>
      </w:r>
      <w:r w:rsidRPr="00ED5D4E">
        <w:t>кой</w:t>
      </w:r>
      <w:r w:rsidRPr="00ED5D4E">
        <w:rPr>
          <w:spacing w:val="15"/>
        </w:rPr>
        <w:t xml:space="preserve"> </w:t>
      </w:r>
      <w:r w:rsidRPr="00ED5D4E">
        <w:t>пр</w:t>
      </w:r>
      <w:r w:rsidRPr="00ED5D4E">
        <w:rPr>
          <w:spacing w:val="-1"/>
        </w:rPr>
        <w:t>а</w:t>
      </w:r>
      <w:r w:rsidRPr="00ED5D4E">
        <w:t>к</w:t>
      </w:r>
      <w:r w:rsidRPr="00ED5D4E">
        <w:rPr>
          <w:spacing w:val="-2"/>
        </w:rPr>
        <w:t>т</w:t>
      </w:r>
      <w:r w:rsidRPr="00ED5D4E">
        <w:t>и</w:t>
      </w:r>
      <w:r w:rsidRPr="00ED5D4E">
        <w:rPr>
          <w:spacing w:val="-2"/>
        </w:rPr>
        <w:t>к</w:t>
      </w:r>
      <w:r w:rsidRPr="00ED5D4E">
        <w:t>и</w:t>
      </w:r>
      <w:r w:rsidRPr="00ED5D4E">
        <w:rPr>
          <w:spacing w:val="15"/>
        </w:rPr>
        <w:t xml:space="preserve"> </w:t>
      </w:r>
      <w:r w:rsidRPr="00ED5D4E">
        <w:t>п</w:t>
      </w:r>
      <w:r w:rsidRPr="00ED5D4E">
        <w:rPr>
          <w:spacing w:val="-3"/>
        </w:rPr>
        <w:t>о</w:t>
      </w:r>
      <w:r w:rsidRPr="00ED5D4E">
        <w:rPr>
          <w:spacing w:val="-2"/>
        </w:rPr>
        <w:t>з</w:t>
      </w:r>
      <w:r w:rsidRPr="00ED5D4E">
        <w:t>воляют</w:t>
      </w:r>
      <w:r w:rsidRPr="00ED5D4E">
        <w:rPr>
          <w:spacing w:val="15"/>
        </w:rPr>
        <w:t xml:space="preserve"> </w:t>
      </w:r>
      <w:r w:rsidRPr="00ED5D4E">
        <w:t>д</w:t>
      </w:r>
      <w:r w:rsidRPr="00ED5D4E">
        <w:rPr>
          <w:spacing w:val="-1"/>
        </w:rPr>
        <w:t>е</w:t>
      </w:r>
      <w:r w:rsidRPr="00ED5D4E">
        <w:t>тям</w:t>
      </w:r>
      <w:r w:rsidRPr="00ED5D4E">
        <w:rPr>
          <w:spacing w:val="13"/>
        </w:rPr>
        <w:t xml:space="preserve"> </w:t>
      </w:r>
      <w:r w:rsidRPr="00ED5D4E">
        <w:rPr>
          <w:spacing w:val="2"/>
        </w:rPr>
        <w:t>л</w:t>
      </w:r>
      <w:r w:rsidRPr="00ED5D4E">
        <w:rPr>
          <w:spacing w:val="-5"/>
        </w:rPr>
        <w:t>у</w:t>
      </w:r>
      <w:r w:rsidRPr="00ED5D4E">
        <w:rPr>
          <w:spacing w:val="-1"/>
        </w:rPr>
        <w:t>ч</w:t>
      </w:r>
      <w:r w:rsidRPr="00ED5D4E">
        <w:rPr>
          <w:spacing w:val="2"/>
        </w:rPr>
        <w:t>ш</w:t>
      </w:r>
      <w:r w:rsidRPr="00ED5D4E">
        <w:t>е р</w:t>
      </w:r>
      <w:r w:rsidRPr="00ED5D4E">
        <w:rPr>
          <w:spacing w:val="-1"/>
        </w:rPr>
        <w:t>еа</w:t>
      </w:r>
      <w:r w:rsidRPr="00ED5D4E">
        <w:t>л</w:t>
      </w:r>
      <w:r w:rsidRPr="00ED5D4E">
        <w:rPr>
          <w:spacing w:val="1"/>
        </w:rPr>
        <w:t>и</w:t>
      </w:r>
      <w:r w:rsidRPr="00ED5D4E">
        <w:t>зов</w:t>
      </w:r>
      <w:r w:rsidRPr="00ED5D4E">
        <w:rPr>
          <w:spacing w:val="-2"/>
        </w:rPr>
        <w:t>а</w:t>
      </w:r>
      <w:r w:rsidRPr="00ED5D4E">
        <w:t>ть</w:t>
      </w:r>
      <w:r w:rsidRPr="00ED5D4E">
        <w:rPr>
          <w:spacing w:val="48"/>
        </w:rPr>
        <w:t xml:space="preserve"> </w:t>
      </w:r>
      <w:r w:rsidRPr="00ED5D4E">
        <w:rPr>
          <w:spacing w:val="-1"/>
        </w:rPr>
        <w:t>с</w:t>
      </w:r>
      <w:r w:rsidRPr="00ED5D4E">
        <w:t>вой</w:t>
      </w:r>
      <w:r w:rsidRPr="00ED5D4E">
        <w:rPr>
          <w:spacing w:val="48"/>
        </w:rPr>
        <w:t xml:space="preserve"> </w:t>
      </w:r>
      <w:r w:rsidRPr="00ED5D4E">
        <w:t>пот</w:t>
      </w:r>
      <w:r w:rsidRPr="00ED5D4E">
        <w:rPr>
          <w:spacing w:val="-3"/>
        </w:rPr>
        <w:t>е</w:t>
      </w:r>
      <w:r w:rsidRPr="00ED5D4E">
        <w:t>нци</w:t>
      </w:r>
      <w:r w:rsidRPr="00ED5D4E">
        <w:rPr>
          <w:spacing w:val="-1"/>
        </w:rPr>
        <w:t>а</w:t>
      </w:r>
      <w:r w:rsidRPr="00ED5D4E">
        <w:t>л:</w:t>
      </w:r>
      <w:r w:rsidRPr="00ED5D4E">
        <w:rPr>
          <w:spacing w:val="46"/>
        </w:rPr>
        <w:t xml:space="preserve"> </w:t>
      </w:r>
      <w:r w:rsidRPr="00ED5D4E">
        <w:t>о</w:t>
      </w:r>
      <w:r w:rsidRPr="00ED5D4E">
        <w:rPr>
          <w:spacing w:val="2"/>
        </w:rPr>
        <w:t>б</w:t>
      </w:r>
      <w:r w:rsidRPr="00ED5D4E">
        <w:rPr>
          <w:spacing w:val="-5"/>
        </w:rPr>
        <w:t>у</w:t>
      </w:r>
      <w:r w:rsidRPr="00ED5D4E">
        <w:rPr>
          <w:spacing w:val="-1"/>
        </w:rPr>
        <w:t>ча</w:t>
      </w:r>
      <w:r w:rsidRPr="00ED5D4E">
        <w:t>ющи</w:t>
      </w:r>
      <w:r w:rsidRPr="00ED5D4E">
        <w:rPr>
          <w:spacing w:val="-1"/>
        </w:rPr>
        <w:t>ес</w:t>
      </w:r>
      <w:r w:rsidRPr="00ED5D4E">
        <w:t>я</w:t>
      </w:r>
      <w:r w:rsidRPr="00ED5D4E">
        <w:rPr>
          <w:spacing w:val="47"/>
        </w:rPr>
        <w:t xml:space="preserve"> </w:t>
      </w:r>
      <w:r w:rsidRPr="00ED5D4E">
        <w:t>прино</w:t>
      </w:r>
      <w:r w:rsidRPr="00ED5D4E">
        <w:rPr>
          <w:spacing w:val="-1"/>
        </w:rPr>
        <w:t>с</w:t>
      </w:r>
      <w:r w:rsidRPr="00ED5D4E">
        <w:t>ят</w:t>
      </w:r>
      <w:r w:rsidRPr="00ED5D4E">
        <w:rPr>
          <w:spacing w:val="48"/>
        </w:rPr>
        <w:t xml:space="preserve"> </w:t>
      </w:r>
      <w:r w:rsidRPr="00ED5D4E">
        <w:t>на</w:t>
      </w:r>
      <w:r w:rsidRPr="00ED5D4E">
        <w:rPr>
          <w:spacing w:val="44"/>
        </w:rPr>
        <w:t xml:space="preserve"> </w:t>
      </w:r>
      <w:r w:rsidRPr="00ED5D4E">
        <w:t>з</w:t>
      </w:r>
      <w:r w:rsidRPr="00ED5D4E">
        <w:rPr>
          <w:spacing w:val="-1"/>
        </w:rPr>
        <w:t>а</w:t>
      </w:r>
      <w:r w:rsidRPr="00ED5D4E">
        <w:t>ня</w:t>
      </w:r>
      <w:r w:rsidRPr="00ED5D4E">
        <w:rPr>
          <w:spacing w:val="-2"/>
        </w:rPr>
        <w:t>т</w:t>
      </w:r>
      <w:r w:rsidRPr="00ED5D4E">
        <w:t>ие</w:t>
      </w:r>
      <w:r w:rsidRPr="00ED5D4E">
        <w:rPr>
          <w:spacing w:val="46"/>
        </w:rPr>
        <w:t xml:space="preserve"> </w:t>
      </w:r>
      <w:r w:rsidRPr="00ED5D4E">
        <w:rPr>
          <w:spacing w:val="-1"/>
        </w:rPr>
        <w:t>с</w:t>
      </w:r>
      <w:r w:rsidRPr="00ED5D4E">
        <w:t>об</w:t>
      </w:r>
      <w:r w:rsidRPr="00ED5D4E">
        <w:rPr>
          <w:spacing w:val="-1"/>
        </w:rPr>
        <w:t>с</w:t>
      </w:r>
      <w:r w:rsidRPr="00ED5D4E">
        <w:t>тв</w:t>
      </w:r>
      <w:r w:rsidRPr="00ED5D4E">
        <w:rPr>
          <w:spacing w:val="-2"/>
        </w:rPr>
        <w:t>е</w:t>
      </w:r>
      <w:r w:rsidRPr="00ED5D4E">
        <w:t>нные</w:t>
      </w:r>
      <w:r w:rsidRPr="00ED5D4E">
        <w:rPr>
          <w:spacing w:val="46"/>
        </w:rPr>
        <w:t xml:space="preserve"> </w:t>
      </w:r>
      <w:r w:rsidRPr="00ED5D4E">
        <w:t>р</w:t>
      </w:r>
      <w:r w:rsidRPr="00ED5D4E">
        <w:rPr>
          <w:spacing w:val="-1"/>
        </w:rPr>
        <w:t>ас</w:t>
      </w:r>
      <w:r w:rsidRPr="00ED5D4E">
        <w:t>п</w:t>
      </w:r>
      <w:r w:rsidRPr="00ED5D4E">
        <w:rPr>
          <w:spacing w:val="-1"/>
        </w:rPr>
        <w:t>е</w:t>
      </w:r>
      <w:r w:rsidRPr="00ED5D4E">
        <w:t>вк</w:t>
      </w:r>
      <w:r w:rsidRPr="00ED5D4E">
        <w:rPr>
          <w:spacing w:val="1"/>
        </w:rPr>
        <w:t>и</w:t>
      </w:r>
      <w:r w:rsidRPr="00ED5D4E">
        <w:t>, ри</w:t>
      </w:r>
      <w:r w:rsidRPr="00ED5D4E">
        <w:rPr>
          <w:spacing w:val="1"/>
        </w:rPr>
        <w:t>с</w:t>
      </w:r>
      <w:r w:rsidRPr="00ED5D4E">
        <w:rPr>
          <w:spacing w:val="-8"/>
        </w:rPr>
        <w:t>у</w:t>
      </w:r>
      <w:r w:rsidRPr="00ED5D4E">
        <w:t>нки</w:t>
      </w:r>
      <w:r w:rsidRPr="00ED5D4E">
        <w:rPr>
          <w:spacing w:val="29"/>
        </w:rPr>
        <w:t xml:space="preserve"> </w:t>
      </w:r>
      <w:r w:rsidRPr="00ED5D4E">
        <w:t>на</w:t>
      </w:r>
      <w:r w:rsidRPr="00ED5D4E">
        <w:rPr>
          <w:spacing w:val="27"/>
        </w:rPr>
        <w:t xml:space="preserve"> </w:t>
      </w:r>
      <w:r w:rsidRPr="00ED5D4E">
        <w:t>т</w:t>
      </w:r>
      <w:r w:rsidRPr="00ED5D4E">
        <w:rPr>
          <w:spacing w:val="-1"/>
        </w:rPr>
        <w:t>ем</w:t>
      </w:r>
      <w:r w:rsidRPr="00ED5D4E">
        <w:t>ы</w:t>
      </w:r>
      <w:r w:rsidRPr="00ED5D4E">
        <w:rPr>
          <w:spacing w:val="28"/>
        </w:rPr>
        <w:t xml:space="preserve"> </w:t>
      </w:r>
      <w:r w:rsidRPr="00ED5D4E">
        <w:rPr>
          <w:spacing w:val="3"/>
        </w:rPr>
        <w:t>и</w:t>
      </w:r>
      <w:r w:rsidRPr="00ED5D4E">
        <w:rPr>
          <w:spacing w:val="-1"/>
        </w:rPr>
        <w:t>с</w:t>
      </w:r>
      <w:r w:rsidRPr="00ED5D4E">
        <w:t>пол</w:t>
      </w:r>
      <w:r w:rsidRPr="00ED5D4E">
        <w:rPr>
          <w:spacing w:val="1"/>
        </w:rPr>
        <w:t>н</w:t>
      </w:r>
      <w:r w:rsidRPr="00ED5D4E">
        <w:t>я</w:t>
      </w:r>
      <w:r w:rsidRPr="00ED5D4E">
        <w:rPr>
          <w:spacing w:val="-1"/>
        </w:rPr>
        <w:t>ем</w:t>
      </w:r>
      <w:r w:rsidRPr="00ED5D4E">
        <w:t>ых</w:t>
      </w:r>
      <w:r w:rsidRPr="00ED5D4E">
        <w:rPr>
          <w:spacing w:val="30"/>
        </w:rPr>
        <w:t xml:space="preserve"> </w:t>
      </w:r>
      <w:r w:rsidRPr="00ED5D4E">
        <w:t>пр</w:t>
      </w:r>
      <w:r w:rsidRPr="00ED5D4E">
        <w:rPr>
          <w:spacing w:val="-3"/>
        </w:rPr>
        <w:t>о</w:t>
      </w:r>
      <w:r w:rsidRPr="00ED5D4E">
        <w:t>изв</w:t>
      </w:r>
      <w:r w:rsidRPr="00ED5D4E">
        <w:rPr>
          <w:spacing w:val="-2"/>
        </w:rPr>
        <w:t>е</w:t>
      </w:r>
      <w:r w:rsidRPr="00ED5D4E">
        <w:rPr>
          <w:spacing w:val="-3"/>
        </w:rPr>
        <w:t>д</w:t>
      </w:r>
      <w:r w:rsidRPr="00ED5D4E">
        <w:rPr>
          <w:spacing w:val="-1"/>
        </w:rPr>
        <w:t>е</w:t>
      </w:r>
      <w:r w:rsidRPr="00ED5D4E">
        <w:t>ний,</w:t>
      </w:r>
      <w:r w:rsidRPr="00ED5D4E">
        <w:rPr>
          <w:spacing w:val="26"/>
        </w:rPr>
        <w:t xml:space="preserve"> </w:t>
      </w:r>
      <w:r w:rsidRPr="00ED5D4E">
        <w:t>н</w:t>
      </w:r>
      <w:r w:rsidRPr="00ED5D4E">
        <w:rPr>
          <w:spacing w:val="-1"/>
        </w:rPr>
        <w:t>а</w:t>
      </w:r>
      <w:r w:rsidRPr="00ED5D4E">
        <w:rPr>
          <w:spacing w:val="2"/>
        </w:rPr>
        <w:t>х</w:t>
      </w:r>
      <w:r w:rsidRPr="00ED5D4E">
        <w:t>од</w:t>
      </w:r>
      <w:r w:rsidRPr="00ED5D4E">
        <w:rPr>
          <w:spacing w:val="-3"/>
        </w:rPr>
        <w:t>я</w:t>
      </w:r>
      <w:r w:rsidRPr="00ED5D4E">
        <w:t>т</w:t>
      </w:r>
      <w:r w:rsidRPr="00ED5D4E">
        <w:rPr>
          <w:spacing w:val="29"/>
        </w:rPr>
        <w:t xml:space="preserve"> </w:t>
      </w:r>
      <w:r w:rsidRPr="00ED5D4E">
        <w:t>нов</w:t>
      </w:r>
      <w:r w:rsidRPr="00ED5D4E">
        <w:rPr>
          <w:spacing w:val="-1"/>
        </w:rPr>
        <w:t>ы</w:t>
      </w:r>
      <w:r w:rsidRPr="00ED5D4E">
        <w:t>е</w:t>
      </w:r>
      <w:r w:rsidRPr="00ED5D4E">
        <w:rPr>
          <w:spacing w:val="27"/>
        </w:rPr>
        <w:t xml:space="preserve"> </w:t>
      </w:r>
      <w:r w:rsidRPr="00ED5D4E">
        <w:t>ж</w:t>
      </w:r>
      <w:r w:rsidRPr="00ED5D4E">
        <w:rPr>
          <w:spacing w:val="-2"/>
        </w:rPr>
        <w:t>е</w:t>
      </w:r>
      <w:r w:rsidRPr="00ED5D4E">
        <w:rPr>
          <w:spacing w:val="7"/>
        </w:rPr>
        <w:t>с</w:t>
      </w:r>
      <w:r w:rsidRPr="00ED5D4E">
        <w:t>ты,</w:t>
      </w:r>
      <w:r w:rsidRPr="00ED5D4E">
        <w:rPr>
          <w:spacing w:val="28"/>
        </w:rPr>
        <w:t xml:space="preserve"> </w:t>
      </w:r>
      <w:r w:rsidRPr="00ED5D4E">
        <w:t>движ</w:t>
      </w:r>
      <w:r w:rsidRPr="00ED5D4E">
        <w:rPr>
          <w:spacing w:val="-2"/>
        </w:rPr>
        <w:t>е</w:t>
      </w:r>
      <w:r w:rsidRPr="00ED5D4E">
        <w:t>ния, др</w:t>
      </w:r>
      <w:r w:rsidRPr="00ED5D4E">
        <w:rPr>
          <w:spacing w:val="-1"/>
        </w:rPr>
        <w:t>ама</w:t>
      </w:r>
      <w:r w:rsidRPr="00ED5D4E">
        <w:rPr>
          <w:spacing w:val="5"/>
        </w:rPr>
        <w:t>т</w:t>
      </w:r>
      <w:r w:rsidRPr="00ED5D4E">
        <w:rPr>
          <w:spacing w:val="-5"/>
        </w:rPr>
        <w:t>у</w:t>
      </w:r>
      <w:r w:rsidRPr="00ED5D4E">
        <w:t>рги</w:t>
      </w:r>
      <w:r w:rsidRPr="00ED5D4E">
        <w:rPr>
          <w:spacing w:val="-1"/>
        </w:rPr>
        <w:t>чес</w:t>
      </w:r>
      <w:r w:rsidRPr="00ED5D4E">
        <w:t>кие</w:t>
      </w:r>
      <w:r w:rsidRPr="00ED5D4E">
        <w:rPr>
          <w:spacing w:val="42"/>
        </w:rPr>
        <w:t xml:space="preserve"> </w:t>
      </w:r>
      <w:r w:rsidRPr="00ED5D4E">
        <w:t>р</w:t>
      </w:r>
      <w:r w:rsidRPr="00ED5D4E">
        <w:rPr>
          <w:spacing w:val="-1"/>
        </w:rPr>
        <w:t>е</w:t>
      </w:r>
      <w:r w:rsidRPr="00ED5D4E">
        <w:rPr>
          <w:spacing w:val="2"/>
        </w:rPr>
        <w:t>ш</w:t>
      </w:r>
      <w:r w:rsidRPr="00ED5D4E">
        <w:rPr>
          <w:spacing w:val="-1"/>
        </w:rPr>
        <w:t>е</w:t>
      </w:r>
      <w:r w:rsidRPr="00ED5D4E">
        <w:t>ния.</w:t>
      </w:r>
      <w:r w:rsidRPr="00ED5D4E">
        <w:rPr>
          <w:spacing w:val="42"/>
        </w:rPr>
        <w:t xml:space="preserve"> </w:t>
      </w:r>
      <w:r w:rsidRPr="00ED5D4E">
        <w:t>Д</w:t>
      </w:r>
      <w:r w:rsidRPr="00ED5D4E">
        <w:rPr>
          <w:spacing w:val="-2"/>
        </w:rPr>
        <w:t>е</w:t>
      </w:r>
      <w:r w:rsidRPr="00ED5D4E">
        <w:t>ти</w:t>
      </w:r>
      <w:r w:rsidRPr="00ED5D4E">
        <w:rPr>
          <w:spacing w:val="43"/>
        </w:rPr>
        <w:t xml:space="preserve"> </w:t>
      </w:r>
      <w:r w:rsidRPr="00ED5D4E">
        <w:t>этого</w:t>
      </w:r>
      <w:r w:rsidRPr="00ED5D4E">
        <w:rPr>
          <w:spacing w:val="42"/>
        </w:rPr>
        <w:t xml:space="preserve"> </w:t>
      </w:r>
      <w:r w:rsidRPr="00ED5D4E">
        <w:t>года</w:t>
      </w:r>
      <w:r w:rsidRPr="00ED5D4E">
        <w:rPr>
          <w:spacing w:val="42"/>
        </w:rPr>
        <w:t xml:space="preserve"> </w:t>
      </w:r>
      <w:r w:rsidRPr="00ED5D4E">
        <w:t>прини</w:t>
      </w:r>
      <w:r w:rsidRPr="00ED5D4E">
        <w:rPr>
          <w:spacing w:val="-1"/>
        </w:rPr>
        <w:t>ма</w:t>
      </w:r>
      <w:r w:rsidRPr="00ED5D4E">
        <w:t>ют</w:t>
      </w:r>
      <w:r w:rsidRPr="00ED5D4E">
        <w:rPr>
          <w:spacing w:val="43"/>
        </w:rPr>
        <w:t xml:space="preserve"> </w:t>
      </w:r>
      <w:r w:rsidRPr="00ED5D4E">
        <w:rPr>
          <w:spacing w:val="-1"/>
        </w:rPr>
        <w:t>а</w:t>
      </w:r>
      <w:r w:rsidRPr="00ED5D4E">
        <w:t>к</w:t>
      </w:r>
      <w:r w:rsidRPr="00ED5D4E">
        <w:rPr>
          <w:spacing w:val="-2"/>
        </w:rPr>
        <w:t>т</w:t>
      </w:r>
      <w:r w:rsidRPr="00ED5D4E">
        <w:t>ивн</w:t>
      </w:r>
      <w:r w:rsidRPr="00ED5D4E">
        <w:rPr>
          <w:spacing w:val="-3"/>
        </w:rPr>
        <w:t>о</w:t>
      </w:r>
      <w:r w:rsidRPr="00ED5D4E">
        <w:t>е</w:t>
      </w:r>
      <w:r w:rsidRPr="00ED5D4E">
        <w:rPr>
          <w:spacing w:val="46"/>
        </w:rPr>
        <w:t xml:space="preserve"> </w:t>
      </w:r>
      <w:r w:rsidRPr="00ED5D4E">
        <w:rPr>
          <w:spacing w:val="-5"/>
        </w:rPr>
        <w:t>у</w:t>
      </w:r>
      <w:r w:rsidRPr="00ED5D4E">
        <w:rPr>
          <w:spacing w:val="-1"/>
        </w:rPr>
        <w:t>ч</w:t>
      </w:r>
      <w:r w:rsidRPr="00ED5D4E">
        <w:rPr>
          <w:spacing w:val="1"/>
        </w:rPr>
        <w:t>а</w:t>
      </w:r>
      <w:r w:rsidRPr="00ED5D4E">
        <w:rPr>
          <w:spacing w:val="-1"/>
        </w:rPr>
        <w:t>с</w:t>
      </w:r>
      <w:r w:rsidRPr="00ED5D4E">
        <w:t>тие</w:t>
      </w:r>
      <w:r w:rsidRPr="00ED5D4E">
        <w:rPr>
          <w:spacing w:val="42"/>
        </w:rPr>
        <w:t xml:space="preserve"> </w:t>
      </w:r>
      <w:r w:rsidRPr="00ED5D4E">
        <w:t>во</w:t>
      </w:r>
      <w:r w:rsidRPr="00ED5D4E">
        <w:rPr>
          <w:spacing w:val="42"/>
        </w:rPr>
        <w:t xml:space="preserve"> </w:t>
      </w:r>
      <w:r w:rsidRPr="00ED5D4E">
        <w:rPr>
          <w:spacing w:val="1"/>
        </w:rPr>
        <w:t>в</w:t>
      </w:r>
      <w:r w:rsidRPr="00ED5D4E">
        <w:rPr>
          <w:spacing w:val="-1"/>
        </w:rPr>
        <w:t>се</w:t>
      </w:r>
      <w:r w:rsidRPr="00ED5D4E">
        <w:t>х конц</w:t>
      </w:r>
      <w:r w:rsidRPr="00ED5D4E">
        <w:rPr>
          <w:spacing w:val="-1"/>
        </w:rPr>
        <w:t>е</w:t>
      </w:r>
      <w:r w:rsidRPr="00ED5D4E">
        <w:t>рт</w:t>
      </w:r>
      <w:r w:rsidRPr="00ED5D4E">
        <w:rPr>
          <w:spacing w:val="-3"/>
        </w:rPr>
        <w:t>а</w:t>
      </w:r>
      <w:r w:rsidRPr="00ED5D4E">
        <w:rPr>
          <w:spacing w:val="2"/>
        </w:rPr>
        <w:t>х</w:t>
      </w:r>
      <w:r w:rsidRPr="00ED5D4E">
        <w:t>, к</w:t>
      </w:r>
      <w:r w:rsidRPr="00ED5D4E">
        <w:rPr>
          <w:spacing w:val="-3"/>
        </w:rPr>
        <w:t>о</w:t>
      </w:r>
      <w:r w:rsidRPr="00ED5D4E">
        <w:t>н</w:t>
      </w:r>
      <w:r w:rsidRPr="00ED5D4E">
        <w:rPr>
          <w:spacing w:val="3"/>
        </w:rPr>
        <w:t>к</w:t>
      </w:r>
      <w:r w:rsidRPr="00ED5D4E">
        <w:rPr>
          <w:spacing w:val="-8"/>
        </w:rPr>
        <w:t>у</w:t>
      </w:r>
      <w:r w:rsidRPr="00ED5D4E">
        <w:t>р</w:t>
      </w:r>
      <w:r w:rsidRPr="00ED5D4E">
        <w:rPr>
          <w:spacing w:val="1"/>
        </w:rPr>
        <w:t>с</w:t>
      </w:r>
      <w:r w:rsidRPr="00ED5D4E">
        <w:rPr>
          <w:spacing w:val="-1"/>
        </w:rPr>
        <w:t>а</w:t>
      </w:r>
      <w:r w:rsidRPr="00ED5D4E">
        <w:rPr>
          <w:spacing w:val="2"/>
        </w:rPr>
        <w:t>х</w:t>
      </w:r>
      <w:r w:rsidRPr="00ED5D4E">
        <w:t>.</w:t>
      </w:r>
    </w:p>
    <w:p w:rsidR="0037421C" w:rsidRPr="00ED5D4E" w:rsidRDefault="0037421C" w:rsidP="0037421C">
      <w:pPr>
        <w:pStyle w:val="a3"/>
        <w:kinsoku w:val="0"/>
        <w:overflowPunct w:val="0"/>
        <w:ind w:left="0" w:firstLine="567"/>
        <w:jc w:val="both"/>
      </w:pPr>
      <w:r w:rsidRPr="00ED5D4E">
        <w:t>По</w:t>
      </w:r>
      <w:r w:rsidRPr="00ED5D4E">
        <w:rPr>
          <w:spacing w:val="-2"/>
        </w:rPr>
        <w:t>с</w:t>
      </w:r>
      <w:r w:rsidRPr="00ED5D4E">
        <w:rPr>
          <w:spacing w:val="-1"/>
        </w:rPr>
        <w:t>е</w:t>
      </w:r>
      <w:r w:rsidRPr="00ED5D4E">
        <w:t>щ</w:t>
      </w:r>
      <w:r w:rsidRPr="00ED5D4E">
        <w:rPr>
          <w:spacing w:val="-1"/>
        </w:rPr>
        <w:t>е</w:t>
      </w:r>
      <w:r w:rsidRPr="00ED5D4E">
        <w:t>ние</w:t>
      </w:r>
      <w:r w:rsidRPr="00ED5D4E">
        <w:rPr>
          <w:spacing w:val="51"/>
        </w:rPr>
        <w:t xml:space="preserve"> </w:t>
      </w:r>
      <w:r w:rsidRPr="00ED5D4E">
        <w:t>т</w:t>
      </w:r>
      <w:r w:rsidRPr="00ED5D4E">
        <w:rPr>
          <w:spacing w:val="-1"/>
        </w:rPr>
        <w:t>еа</w:t>
      </w:r>
      <w:r w:rsidRPr="00ED5D4E">
        <w:t>тров,</w:t>
      </w:r>
      <w:r w:rsidRPr="00ED5D4E">
        <w:rPr>
          <w:spacing w:val="52"/>
        </w:rPr>
        <w:t xml:space="preserve"> </w:t>
      </w:r>
      <w:r w:rsidRPr="00ED5D4E">
        <w:t>конц</w:t>
      </w:r>
      <w:r w:rsidRPr="00ED5D4E">
        <w:rPr>
          <w:spacing w:val="-1"/>
        </w:rPr>
        <w:t>е</w:t>
      </w:r>
      <w:r w:rsidRPr="00ED5D4E">
        <w:t>рт</w:t>
      </w:r>
      <w:r w:rsidRPr="00ED5D4E">
        <w:rPr>
          <w:spacing w:val="1"/>
        </w:rPr>
        <w:t>н</w:t>
      </w:r>
      <w:r w:rsidRPr="00ED5D4E">
        <w:rPr>
          <w:spacing w:val="-3"/>
        </w:rPr>
        <w:t>ы</w:t>
      </w:r>
      <w:r w:rsidRPr="00ED5D4E">
        <w:t>х</w:t>
      </w:r>
      <w:r w:rsidRPr="00ED5D4E">
        <w:rPr>
          <w:spacing w:val="52"/>
        </w:rPr>
        <w:t xml:space="preserve"> </w:t>
      </w:r>
      <w:r w:rsidRPr="00ED5D4E">
        <w:t>з</w:t>
      </w:r>
      <w:r w:rsidRPr="00ED5D4E">
        <w:rPr>
          <w:spacing w:val="-1"/>
        </w:rPr>
        <w:t>а</w:t>
      </w:r>
      <w:r w:rsidRPr="00ED5D4E">
        <w:t>лов,</w:t>
      </w:r>
      <w:r w:rsidRPr="00ED5D4E">
        <w:rPr>
          <w:spacing w:val="52"/>
        </w:rPr>
        <w:t xml:space="preserve"> </w:t>
      </w:r>
      <w:r w:rsidRPr="00ED5D4E">
        <w:t>в</w:t>
      </w:r>
      <w:r w:rsidRPr="00ED5D4E">
        <w:rPr>
          <w:spacing w:val="-2"/>
        </w:rPr>
        <w:t>с</w:t>
      </w:r>
      <w:r w:rsidRPr="00ED5D4E">
        <w:t>тр</w:t>
      </w:r>
      <w:r w:rsidRPr="00ED5D4E">
        <w:rPr>
          <w:spacing w:val="-1"/>
        </w:rPr>
        <w:t>еч</w:t>
      </w:r>
      <w:r w:rsidRPr="00ED5D4E">
        <w:t>и</w:t>
      </w:r>
      <w:r w:rsidRPr="00ED5D4E">
        <w:rPr>
          <w:spacing w:val="53"/>
        </w:rPr>
        <w:t xml:space="preserve"> </w:t>
      </w:r>
      <w:r w:rsidRPr="00ED5D4E">
        <w:t>с</w:t>
      </w:r>
      <w:r w:rsidRPr="00ED5D4E">
        <w:rPr>
          <w:spacing w:val="51"/>
        </w:rPr>
        <w:t xml:space="preserve"> </w:t>
      </w:r>
      <w:r w:rsidRPr="00ED5D4E">
        <w:t>твор</w:t>
      </w:r>
      <w:r w:rsidRPr="00ED5D4E">
        <w:rPr>
          <w:spacing w:val="-2"/>
        </w:rPr>
        <w:t>ч</w:t>
      </w:r>
      <w:r w:rsidRPr="00ED5D4E">
        <w:rPr>
          <w:spacing w:val="-1"/>
        </w:rPr>
        <w:t>ес</w:t>
      </w:r>
      <w:r w:rsidRPr="00ED5D4E">
        <w:t>ки</w:t>
      </w:r>
      <w:r w:rsidRPr="00ED5D4E">
        <w:rPr>
          <w:spacing w:val="-1"/>
        </w:rPr>
        <w:t>м</w:t>
      </w:r>
      <w:r w:rsidRPr="00ED5D4E">
        <w:t>и</w:t>
      </w:r>
      <w:r w:rsidRPr="00ED5D4E">
        <w:rPr>
          <w:spacing w:val="53"/>
        </w:rPr>
        <w:t xml:space="preserve"> </w:t>
      </w:r>
      <w:r w:rsidRPr="00ED5D4E">
        <w:t>к</w:t>
      </w:r>
      <w:r w:rsidRPr="00ED5D4E">
        <w:rPr>
          <w:spacing w:val="-3"/>
        </w:rPr>
        <w:t>о</w:t>
      </w:r>
      <w:r w:rsidRPr="00ED5D4E">
        <w:t>ллектив</w:t>
      </w:r>
      <w:r w:rsidRPr="00ED5D4E">
        <w:rPr>
          <w:spacing w:val="-2"/>
        </w:rPr>
        <w:t>а</w:t>
      </w:r>
      <w:r w:rsidRPr="00ED5D4E">
        <w:rPr>
          <w:spacing w:val="-1"/>
        </w:rPr>
        <w:t>м</w:t>
      </w:r>
      <w:r w:rsidRPr="00ED5D4E">
        <w:t>и</w:t>
      </w:r>
      <w:r w:rsidRPr="00ED5D4E">
        <w:rPr>
          <w:spacing w:val="53"/>
        </w:rPr>
        <w:t xml:space="preserve"> </w:t>
      </w:r>
      <w:r w:rsidRPr="00ED5D4E">
        <w:t>являют</w:t>
      </w:r>
      <w:r w:rsidRPr="00ED5D4E">
        <w:rPr>
          <w:spacing w:val="-1"/>
        </w:rPr>
        <w:t>с</w:t>
      </w:r>
      <w:r w:rsidRPr="00ED5D4E">
        <w:t>я н</w:t>
      </w:r>
      <w:r w:rsidRPr="00ED5D4E">
        <w:rPr>
          <w:spacing w:val="-1"/>
        </w:rPr>
        <w:t>е</w:t>
      </w:r>
      <w:r w:rsidRPr="00ED5D4E">
        <w:t>от</w:t>
      </w:r>
      <w:r w:rsidRPr="00ED5D4E">
        <w:rPr>
          <w:spacing w:val="1"/>
        </w:rPr>
        <w:t>ъ</w:t>
      </w:r>
      <w:r w:rsidRPr="00ED5D4E">
        <w:rPr>
          <w:spacing w:val="-1"/>
        </w:rPr>
        <w:t>ем</w:t>
      </w:r>
      <w:r w:rsidRPr="00ED5D4E">
        <w:t>л</w:t>
      </w:r>
      <w:r w:rsidRPr="00ED5D4E">
        <w:rPr>
          <w:spacing w:val="-1"/>
        </w:rPr>
        <w:t>ем</w:t>
      </w:r>
      <w:r w:rsidRPr="00ED5D4E">
        <w:t xml:space="preserve">ой </w:t>
      </w:r>
      <w:r w:rsidRPr="00ED5D4E">
        <w:rPr>
          <w:spacing w:val="-1"/>
        </w:rPr>
        <w:t>час</w:t>
      </w:r>
      <w:r w:rsidRPr="00ED5D4E">
        <w:t xml:space="preserve">тью </w:t>
      </w:r>
      <w:r w:rsidRPr="00ED5D4E">
        <w:rPr>
          <w:spacing w:val="-1"/>
        </w:rPr>
        <w:t>ме</w:t>
      </w:r>
      <w:r w:rsidRPr="00ED5D4E">
        <w:t>тод</w:t>
      </w:r>
      <w:r w:rsidRPr="00ED5D4E">
        <w:rPr>
          <w:spacing w:val="1"/>
        </w:rPr>
        <w:t>и</w:t>
      </w:r>
      <w:r w:rsidRPr="00ED5D4E">
        <w:t>ки о</w:t>
      </w:r>
      <w:r w:rsidRPr="00ED5D4E">
        <w:rPr>
          <w:spacing w:val="2"/>
        </w:rPr>
        <w:t>б</w:t>
      </w:r>
      <w:r w:rsidRPr="00ED5D4E">
        <w:rPr>
          <w:spacing w:val="-8"/>
        </w:rPr>
        <w:t>у</w:t>
      </w:r>
      <w:r w:rsidRPr="00ED5D4E">
        <w:rPr>
          <w:spacing w:val="-1"/>
        </w:rPr>
        <w:t>че</w:t>
      </w:r>
      <w:r w:rsidRPr="00ED5D4E">
        <w:t>ния вока</w:t>
      </w:r>
      <w:r w:rsidRPr="00ED5D4E">
        <w:rPr>
          <w:spacing w:val="1"/>
        </w:rPr>
        <w:t>л</w:t>
      </w:r>
      <w:r w:rsidRPr="00ED5D4E">
        <w:t>у</w:t>
      </w:r>
      <w:r w:rsidRPr="00ED5D4E">
        <w:rPr>
          <w:spacing w:val="-5"/>
        </w:rPr>
        <w:t xml:space="preserve"> </w:t>
      </w:r>
      <w:r w:rsidRPr="00ED5D4E">
        <w:t>на</w:t>
      </w:r>
      <w:r w:rsidRPr="00ED5D4E">
        <w:rPr>
          <w:spacing w:val="-1"/>
        </w:rPr>
        <w:t xml:space="preserve"> </w:t>
      </w:r>
      <w:r w:rsidRPr="00ED5D4E">
        <w:t>любой</w:t>
      </w:r>
      <w:r w:rsidRPr="00ED5D4E">
        <w:rPr>
          <w:spacing w:val="1"/>
        </w:rPr>
        <w:t xml:space="preserve"> </w:t>
      </w:r>
      <w:r w:rsidRPr="00ED5D4E">
        <w:rPr>
          <w:spacing w:val="-1"/>
        </w:rPr>
        <w:t>с</w:t>
      </w:r>
      <w:r w:rsidRPr="00ED5D4E">
        <w:t>т</w:t>
      </w:r>
      <w:r w:rsidRPr="00ED5D4E">
        <w:rPr>
          <w:spacing w:val="-1"/>
        </w:rPr>
        <w:t>а</w:t>
      </w:r>
      <w:r w:rsidRPr="00ED5D4E">
        <w:t>д</w:t>
      </w:r>
      <w:r w:rsidRPr="00ED5D4E">
        <w:rPr>
          <w:spacing w:val="1"/>
        </w:rPr>
        <w:t>и</w:t>
      </w:r>
      <w:r w:rsidRPr="00ED5D4E">
        <w:t>и</w:t>
      </w:r>
      <w:r w:rsidRPr="00ED5D4E">
        <w:rPr>
          <w:spacing w:val="6"/>
        </w:rPr>
        <w:t xml:space="preserve"> </w:t>
      </w:r>
      <w:r w:rsidRPr="00ED5D4E">
        <w:t>об</w:t>
      </w:r>
      <w:r w:rsidRPr="00ED5D4E">
        <w:rPr>
          <w:spacing w:val="-5"/>
        </w:rPr>
        <w:t>у</w:t>
      </w:r>
      <w:r w:rsidRPr="00ED5D4E">
        <w:rPr>
          <w:spacing w:val="1"/>
        </w:rPr>
        <w:t>ч</w:t>
      </w:r>
      <w:r w:rsidRPr="00ED5D4E">
        <w:rPr>
          <w:spacing w:val="-1"/>
        </w:rPr>
        <w:t>е</w:t>
      </w:r>
      <w:r w:rsidRPr="00ED5D4E">
        <w:t>ния.</w:t>
      </w:r>
    </w:p>
    <w:p w:rsidR="0037421C" w:rsidRPr="00ED5D4E" w:rsidRDefault="0037421C" w:rsidP="0037421C">
      <w:pPr>
        <w:pStyle w:val="a3"/>
        <w:kinsoku w:val="0"/>
        <w:overflowPunct w:val="0"/>
        <w:ind w:left="0" w:firstLine="567"/>
        <w:jc w:val="both"/>
      </w:pPr>
      <w:r w:rsidRPr="00ED5D4E">
        <w:t>Прогр</w:t>
      </w:r>
      <w:r w:rsidRPr="00ED5D4E">
        <w:rPr>
          <w:spacing w:val="-2"/>
        </w:rPr>
        <w:t>а</w:t>
      </w:r>
      <w:r w:rsidRPr="00ED5D4E">
        <w:rPr>
          <w:spacing w:val="-1"/>
        </w:rPr>
        <w:t>м</w:t>
      </w:r>
      <w:r w:rsidRPr="00ED5D4E">
        <w:rPr>
          <w:spacing w:val="1"/>
        </w:rPr>
        <w:t>м</w:t>
      </w:r>
      <w:r w:rsidRPr="00ED5D4E">
        <w:t>а</w:t>
      </w:r>
      <w:r w:rsidRPr="00ED5D4E">
        <w:rPr>
          <w:spacing w:val="15"/>
        </w:rPr>
        <w:t xml:space="preserve"> </w:t>
      </w:r>
      <w:r w:rsidRPr="00ED5D4E">
        <w:t>пр</w:t>
      </w:r>
      <w:r w:rsidRPr="00ED5D4E">
        <w:rPr>
          <w:spacing w:val="-1"/>
        </w:rPr>
        <w:t>е</w:t>
      </w:r>
      <w:r w:rsidRPr="00ED5D4E">
        <w:t>д</w:t>
      </w:r>
      <w:r w:rsidRPr="00ED5D4E">
        <w:rPr>
          <w:spacing w:val="1"/>
        </w:rPr>
        <w:t>п</w:t>
      </w:r>
      <w:r w:rsidRPr="00ED5D4E">
        <w:t>ол</w:t>
      </w:r>
      <w:r w:rsidRPr="00ED5D4E">
        <w:rPr>
          <w:spacing w:val="-1"/>
        </w:rPr>
        <w:t>а</w:t>
      </w:r>
      <w:r w:rsidRPr="00ED5D4E">
        <w:t>г</w:t>
      </w:r>
      <w:r w:rsidRPr="00ED5D4E">
        <w:rPr>
          <w:spacing w:val="1"/>
        </w:rPr>
        <w:t>а</w:t>
      </w:r>
      <w:r w:rsidRPr="00ED5D4E">
        <w:rPr>
          <w:spacing w:val="-1"/>
        </w:rPr>
        <w:t>е</w:t>
      </w:r>
      <w:r w:rsidRPr="00ED5D4E">
        <w:t>т</w:t>
      </w:r>
      <w:r w:rsidRPr="00ED5D4E">
        <w:rPr>
          <w:spacing w:val="17"/>
        </w:rPr>
        <w:t xml:space="preserve"> </w:t>
      </w:r>
      <w:r w:rsidRPr="00ED5D4E">
        <w:t>р</w:t>
      </w:r>
      <w:r w:rsidRPr="00ED5D4E">
        <w:rPr>
          <w:spacing w:val="-1"/>
        </w:rPr>
        <w:t>а</w:t>
      </w:r>
      <w:r w:rsidRPr="00ED5D4E">
        <w:t>зл</w:t>
      </w:r>
      <w:r w:rsidRPr="00ED5D4E">
        <w:rPr>
          <w:spacing w:val="1"/>
        </w:rPr>
        <w:t>и</w:t>
      </w:r>
      <w:r w:rsidRPr="00ED5D4E">
        <w:rPr>
          <w:spacing w:val="-1"/>
        </w:rPr>
        <w:t>ч</w:t>
      </w:r>
      <w:r w:rsidRPr="00ED5D4E">
        <w:t>ные</w:t>
      </w:r>
      <w:r w:rsidRPr="00ED5D4E">
        <w:rPr>
          <w:spacing w:val="15"/>
        </w:rPr>
        <w:t xml:space="preserve"> </w:t>
      </w:r>
      <w:r w:rsidRPr="00ED5D4E">
        <w:t>формы</w:t>
      </w:r>
      <w:r w:rsidRPr="00ED5D4E">
        <w:rPr>
          <w:spacing w:val="15"/>
        </w:rPr>
        <w:t xml:space="preserve"> </w:t>
      </w:r>
      <w:r w:rsidRPr="00ED5D4E">
        <w:rPr>
          <w:spacing w:val="2"/>
        </w:rPr>
        <w:t>р</w:t>
      </w:r>
      <w:r w:rsidRPr="00ED5D4E">
        <w:rPr>
          <w:spacing w:val="-1"/>
        </w:rPr>
        <w:t>е</w:t>
      </w:r>
      <w:r w:rsidRPr="00ED5D4E">
        <w:rPr>
          <w:spacing w:val="3"/>
        </w:rPr>
        <w:t>з</w:t>
      </w:r>
      <w:r w:rsidRPr="00ED5D4E">
        <w:rPr>
          <w:spacing w:val="-5"/>
        </w:rPr>
        <w:t>у</w:t>
      </w:r>
      <w:r w:rsidRPr="00ED5D4E">
        <w:t>льт</w:t>
      </w:r>
      <w:r w:rsidRPr="00ED5D4E">
        <w:rPr>
          <w:spacing w:val="-1"/>
        </w:rPr>
        <w:t>а</w:t>
      </w:r>
      <w:r w:rsidRPr="00ED5D4E">
        <w:t>тивно</w:t>
      </w:r>
      <w:r w:rsidRPr="00ED5D4E">
        <w:rPr>
          <w:spacing w:val="-1"/>
        </w:rPr>
        <w:t>с</w:t>
      </w:r>
      <w:r w:rsidRPr="00ED5D4E">
        <w:t>ти:</w:t>
      </w:r>
      <w:r w:rsidRPr="00ED5D4E">
        <w:rPr>
          <w:spacing w:val="19"/>
        </w:rPr>
        <w:t xml:space="preserve"> </w:t>
      </w:r>
      <w:r w:rsidRPr="00ED5D4E">
        <w:rPr>
          <w:spacing w:val="-5"/>
        </w:rPr>
        <w:t>у</w:t>
      </w:r>
      <w:r w:rsidRPr="00ED5D4E">
        <w:rPr>
          <w:spacing w:val="-1"/>
        </w:rPr>
        <w:t>час</w:t>
      </w:r>
      <w:r w:rsidRPr="00ED5D4E">
        <w:rPr>
          <w:spacing w:val="2"/>
        </w:rPr>
        <w:t>т</w:t>
      </w:r>
      <w:r w:rsidRPr="00ED5D4E">
        <w:t>ия</w:t>
      </w:r>
      <w:r w:rsidRPr="00ED5D4E">
        <w:rPr>
          <w:spacing w:val="16"/>
        </w:rPr>
        <w:t xml:space="preserve"> </w:t>
      </w:r>
      <w:r w:rsidRPr="00ED5D4E">
        <w:t>д</w:t>
      </w:r>
      <w:r w:rsidRPr="00ED5D4E">
        <w:rPr>
          <w:spacing w:val="-1"/>
        </w:rPr>
        <w:t>е</w:t>
      </w:r>
      <w:r w:rsidRPr="00ED5D4E">
        <w:t>т</w:t>
      </w:r>
      <w:r w:rsidRPr="00ED5D4E">
        <w:rPr>
          <w:spacing w:val="-1"/>
        </w:rPr>
        <w:t>е</w:t>
      </w:r>
      <w:r w:rsidRPr="00ED5D4E">
        <w:t>й</w:t>
      </w:r>
      <w:r w:rsidRPr="00ED5D4E">
        <w:rPr>
          <w:spacing w:val="17"/>
        </w:rPr>
        <w:t xml:space="preserve"> </w:t>
      </w:r>
      <w:r w:rsidRPr="00ED5D4E">
        <w:t>в</w:t>
      </w:r>
      <w:r w:rsidRPr="00ED5D4E">
        <w:rPr>
          <w:spacing w:val="16"/>
        </w:rPr>
        <w:t xml:space="preserve"> </w:t>
      </w:r>
      <w:r w:rsidRPr="00ED5D4E">
        <w:t>школьн</w:t>
      </w:r>
      <w:r w:rsidRPr="00ED5D4E">
        <w:rPr>
          <w:spacing w:val="-3"/>
        </w:rPr>
        <w:t>ы</w:t>
      </w:r>
      <w:r w:rsidRPr="00ED5D4E">
        <w:t xml:space="preserve">х </w:t>
      </w:r>
      <w:r w:rsidRPr="00ED5D4E">
        <w:rPr>
          <w:spacing w:val="-1"/>
        </w:rPr>
        <w:t>ме</w:t>
      </w:r>
      <w:r w:rsidRPr="00ED5D4E">
        <w:t>роприяти</w:t>
      </w:r>
      <w:r w:rsidRPr="00ED5D4E">
        <w:rPr>
          <w:spacing w:val="-3"/>
        </w:rPr>
        <w:t>я</w:t>
      </w:r>
      <w:r w:rsidRPr="00ED5D4E">
        <w:rPr>
          <w:spacing w:val="2"/>
        </w:rPr>
        <w:t>х</w:t>
      </w:r>
      <w:r w:rsidRPr="00ED5D4E">
        <w:t>, к</w:t>
      </w:r>
      <w:r w:rsidRPr="00ED5D4E">
        <w:rPr>
          <w:spacing w:val="-3"/>
        </w:rPr>
        <w:t>о</w:t>
      </w:r>
      <w:r w:rsidRPr="00ED5D4E">
        <w:t>нц</w:t>
      </w:r>
      <w:r w:rsidRPr="00ED5D4E">
        <w:rPr>
          <w:spacing w:val="-1"/>
        </w:rPr>
        <w:t>е</w:t>
      </w:r>
      <w:r w:rsidRPr="00ED5D4E">
        <w:t>р</w:t>
      </w:r>
      <w:r w:rsidRPr="00ED5D4E">
        <w:rPr>
          <w:spacing w:val="-2"/>
        </w:rPr>
        <w:t>т</w:t>
      </w:r>
      <w:r w:rsidRPr="00ED5D4E">
        <w:rPr>
          <w:spacing w:val="-1"/>
        </w:rPr>
        <w:t>а</w:t>
      </w:r>
      <w:r w:rsidRPr="00ED5D4E">
        <w:rPr>
          <w:spacing w:val="2"/>
        </w:rPr>
        <w:t>х</w:t>
      </w:r>
      <w:r w:rsidRPr="00ED5D4E">
        <w:t>, фе</w:t>
      </w:r>
      <w:r w:rsidRPr="00ED5D4E">
        <w:rPr>
          <w:spacing w:val="-2"/>
        </w:rPr>
        <w:t>с</w:t>
      </w:r>
      <w:r w:rsidRPr="00ED5D4E">
        <w:t>тив</w:t>
      </w:r>
      <w:r w:rsidRPr="00ED5D4E">
        <w:rPr>
          <w:spacing w:val="-2"/>
        </w:rPr>
        <w:t>а</w:t>
      </w:r>
      <w:r w:rsidRPr="00ED5D4E">
        <w:t>лях и к</w:t>
      </w:r>
      <w:r w:rsidRPr="00ED5D4E">
        <w:rPr>
          <w:spacing w:val="-3"/>
        </w:rPr>
        <w:t>о</w:t>
      </w:r>
      <w:r w:rsidRPr="00ED5D4E">
        <w:t>н</w:t>
      </w:r>
      <w:r w:rsidRPr="00ED5D4E">
        <w:rPr>
          <w:spacing w:val="3"/>
        </w:rPr>
        <w:t>к</w:t>
      </w:r>
      <w:r w:rsidRPr="00ED5D4E">
        <w:rPr>
          <w:spacing w:val="-5"/>
        </w:rPr>
        <w:t>у</w:t>
      </w:r>
      <w:r w:rsidRPr="00ED5D4E">
        <w:t>р</w:t>
      </w:r>
      <w:r w:rsidRPr="00ED5D4E">
        <w:rPr>
          <w:spacing w:val="-1"/>
        </w:rPr>
        <w:t>са</w:t>
      </w:r>
      <w:r w:rsidRPr="00ED5D4E">
        <w:rPr>
          <w:spacing w:val="2"/>
        </w:rPr>
        <w:t>х</w:t>
      </w:r>
      <w:r w:rsidRPr="00ED5D4E">
        <w:t>.</w:t>
      </w:r>
    </w:p>
    <w:p w:rsidR="0037421C" w:rsidRPr="00ED5D4E" w:rsidRDefault="0037421C" w:rsidP="0037421C">
      <w:pPr>
        <w:pStyle w:val="a3"/>
        <w:kinsoku w:val="0"/>
        <w:overflowPunct w:val="0"/>
      </w:pPr>
    </w:p>
    <w:p w:rsidR="0037421C" w:rsidRPr="00ED5D4E" w:rsidRDefault="0037421C" w:rsidP="0037421C">
      <w:pPr>
        <w:pStyle w:val="a3"/>
        <w:kinsoku w:val="0"/>
        <w:overflowPunct w:val="0"/>
        <w:spacing w:after="240"/>
        <w:ind w:left="0" w:right="-67"/>
        <w:jc w:val="both"/>
        <w:rPr>
          <w:b/>
          <w:bCs/>
          <w:i/>
        </w:rPr>
      </w:pPr>
      <w:r w:rsidRPr="00ED5D4E">
        <w:rPr>
          <w:b/>
          <w:bCs/>
          <w:i/>
        </w:rPr>
        <w:t>Четвёртый год обучения (профессионально-ориентированный)</w:t>
      </w:r>
    </w:p>
    <w:p w:rsidR="00BF188C" w:rsidRPr="00ED5D4E" w:rsidRDefault="00BF188C" w:rsidP="00BF188C">
      <w:pPr>
        <w:spacing w:after="240"/>
        <w:jc w:val="both"/>
        <w:rPr>
          <w:b/>
        </w:rPr>
      </w:pPr>
      <w:r w:rsidRPr="00ED5D4E">
        <w:rPr>
          <w:b/>
        </w:rPr>
        <w:t>Те</w:t>
      </w:r>
      <w:r w:rsidR="00545633">
        <w:rPr>
          <w:b/>
        </w:rPr>
        <w:t>матический план 2021-2022</w:t>
      </w:r>
      <w:r w:rsidRPr="00ED5D4E">
        <w:rPr>
          <w:b/>
        </w:rPr>
        <w:t xml:space="preserve"> (4-й год обучения)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2961"/>
        <w:gridCol w:w="851"/>
        <w:gridCol w:w="645"/>
        <w:gridCol w:w="801"/>
        <w:gridCol w:w="1899"/>
        <w:gridCol w:w="85"/>
        <w:gridCol w:w="1715"/>
      </w:tblGrid>
      <w:tr w:rsidR="00BF188C" w:rsidRPr="00ED5D4E" w:rsidTr="003048F1">
        <w:tc>
          <w:tcPr>
            <w:tcW w:w="691" w:type="dxa"/>
            <w:vMerge w:val="restart"/>
            <w:vAlign w:val="center"/>
          </w:tcPr>
          <w:p w:rsidR="00BF188C" w:rsidRPr="00ED5D4E" w:rsidRDefault="00BF188C" w:rsidP="00EB0761">
            <w:pPr>
              <w:jc w:val="center"/>
            </w:pPr>
            <w:r w:rsidRPr="00ED5D4E">
              <w:t>№</w:t>
            </w:r>
          </w:p>
          <w:p w:rsidR="00BF188C" w:rsidRPr="00ED5D4E" w:rsidRDefault="00BF188C" w:rsidP="00EB0761">
            <w:pPr>
              <w:jc w:val="center"/>
            </w:pPr>
            <w:r w:rsidRPr="00ED5D4E">
              <w:t>п/п</w:t>
            </w:r>
          </w:p>
        </w:tc>
        <w:tc>
          <w:tcPr>
            <w:tcW w:w="2961" w:type="dxa"/>
            <w:vMerge w:val="restart"/>
            <w:vAlign w:val="center"/>
          </w:tcPr>
          <w:p w:rsidR="00BF188C" w:rsidRPr="00ED5D4E" w:rsidRDefault="00BF188C" w:rsidP="00EB0761">
            <w:pPr>
              <w:jc w:val="center"/>
            </w:pPr>
            <w:r w:rsidRPr="00ED5D4E">
              <w:t>Тема занятий</w:t>
            </w:r>
          </w:p>
        </w:tc>
        <w:tc>
          <w:tcPr>
            <w:tcW w:w="2297" w:type="dxa"/>
            <w:gridSpan w:val="3"/>
            <w:vAlign w:val="center"/>
          </w:tcPr>
          <w:p w:rsidR="00BF188C" w:rsidRPr="00ED5D4E" w:rsidRDefault="00BF188C" w:rsidP="00EB0761">
            <w:pPr>
              <w:jc w:val="center"/>
            </w:pPr>
            <w:r w:rsidRPr="00ED5D4E">
              <w:t>Часы</w:t>
            </w:r>
          </w:p>
        </w:tc>
        <w:tc>
          <w:tcPr>
            <w:tcW w:w="1899" w:type="dxa"/>
            <w:vMerge w:val="restart"/>
            <w:vAlign w:val="center"/>
          </w:tcPr>
          <w:p w:rsidR="00BF188C" w:rsidRPr="00ED5D4E" w:rsidRDefault="00BF188C" w:rsidP="00EB0761">
            <w:pPr>
              <w:jc w:val="center"/>
            </w:pPr>
            <w:r w:rsidRPr="00ED5D4E">
              <w:t>Формы проведения занятий</w:t>
            </w:r>
          </w:p>
        </w:tc>
        <w:tc>
          <w:tcPr>
            <w:tcW w:w="1800" w:type="dxa"/>
            <w:gridSpan w:val="2"/>
            <w:vMerge w:val="restart"/>
            <w:vAlign w:val="center"/>
          </w:tcPr>
          <w:p w:rsidR="00BF188C" w:rsidRPr="00ED5D4E" w:rsidRDefault="00BF188C" w:rsidP="00EB0761">
            <w:pPr>
              <w:jc w:val="center"/>
            </w:pPr>
            <w:r w:rsidRPr="00ED5D4E">
              <w:t>Методы контроля</w:t>
            </w:r>
          </w:p>
        </w:tc>
      </w:tr>
      <w:tr w:rsidR="00BF188C" w:rsidRPr="00ED5D4E" w:rsidTr="003048F1">
        <w:tc>
          <w:tcPr>
            <w:tcW w:w="691" w:type="dxa"/>
            <w:vMerge/>
          </w:tcPr>
          <w:p w:rsidR="00BF188C" w:rsidRPr="00ED5D4E" w:rsidRDefault="00BF188C" w:rsidP="00EB0761">
            <w:pPr>
              <w:jc w:val="center"/>
            </w:pPr>
          </w:p>
        </w:tc>
        <w:tc>
          <w:tcPr>
            <w:tcW w:w="2961" w:type="dxa"/>
            <w:vMerge/>
          </w:tcPr>
          <w:p w:rsidR="00BF188C" w:rsidRPr="00ED5D4E" w:rsidRDefault="00BF188C" w:rsidP="00EB0761">
            <w:pPr>
              <w:jc w:val="center"/>
            </w:pPr>
          </w:p>
        </w:tc>
        <w:tc>
          <w:tcPr>
            <w:tcW w:w="851" w:type="dxa"/>
          </w:tcPr>
          <w:p w:rsidR="00BF188C" w:rsidRPr="00ED5D4E" w:rsidRDefault="00BF188C" w:rsidP="00EB0761">
            <w:pPr>
              <w:jc w:val="center"/>
            </w:pPr>
            <w:r w:rsidRPr="00ED5D4E">
              <w:t>Общее кол-во</w:t>
            </w:r>
          </w:p>
        </w:tc>
        <w:tc>
          <w:tcPr>
            <w:tcW w:w="645" w:type="dxa"/>
          </w:tcPr>
          <w:p w:rsidR="00BF188C" w:rsidRPr="00ED5D4E" w:rsidRDefault="00BF188C" w:rsidP="00EB0761">
            <w:pPr>
              <w:jc w:val="center"/>
            </w:pPr>
            <w:r w:rsidRPr="00ED5D4E">
              <w:t>Теория</w:t>
            </w:r>
          </w:p>
        </w:tc>
        <w:tc>
          <w:tcPr>
            <w:tcW w:w="801" w:type="dxa"/>
          </w:tcPr>
          <w:p w:rsidR="00BF188C" w:rsidRPr="00ED5D4E" w:rsidRDefault="00BF188C" w:rsidP="00EB0761">
            <w:pPr>
              <w:jc w:val="center"/>
            </w:pPr>
            <w:r w:rsidRPr="00ED5D4E">
              <w:t xml:space="preserve">Прак-тика </w:t>
            </w:r>
          </w:p>
        </w:tc>
        <w:tc>
          <w:tcPr>
            <w:tcW w:w="1899" w:type="dxa"/>
            <w:vMerge/>
          </w:tcPr>
          <w:p w:rsidR="00BF188C" w:rsidRPr="00ED5D4E" w:rsidRDefault="00BF188C" w:rsidP="00EB0761">
            <w:pPr>
              <w:jc w:val="center"/>
            </w:pPr>
          </w:p>
        </w:tc>
        <w:tc>
          <w:tcPr>
            <w:tcW w:w="1800" w:type="dxa"/>
            <w:gridSpan w:val="2"/>
            <w:vMerge/>
          </w:tcPr>
          <w:p w:rsidR="00BF188C" w:rsidRPr="00ED5D4E" w:rsidRDefault="00BF188C" w:rsidP="00EB0761">
            <w:pPr>
              <w:jc w:val="center"/>
            </w:pPr>
          </w:p>
        </w:tc>
      </w:tr>
      <w:tr w:rsidR="00BF188C" w:rsidRPr="00ED5D4E" w:rsidTr="00EB0761">
        <w:trPr>
          <w:trHeight w:val="375"/>
        </w:trPr>
        <w:tc>
          <w:tcPr>
            <w:tcW w:w="9648" w:type="dxa"/>
            <w:gridSpan w:val="8"/>
          </w:tcPr>
          <w:p w:rsidR="00BF188C" w:rsidRPr="00ED5D4E" w:rsidRDefault="00BF188C" w:rsidP="00EB0761">
            <w:pPr>
              <w:jc w:val="center"/>
              <w:rPr>
                <w:b/>
              </w:rPr>
            </w:pPr>
            <w:r w:rsidRPr="00ED5D4E">
              <w:rPr>
                <w:b/>
              </w:rPr>
              <w:t>Вокально-хоровая работа</w:t>
            </w:r>
          </w:p>
        </w:tc>
      </w:tr>
      <w:tr w:rsidR="00BF188C" w:rsidRPr="00ED5D4E" w:rsidTr="00AB63B7">
        <w:tc>
          <w:tcPr>
            <w:tcW w:w="691" w:type="dxa"/>
          </w:tcPr>
          <w:p w:rsidR="00BF188C" w:rsidRPr="00ED5D4E" w:rsidRDefault="00BF188C" w:rsidP="00EB0761">
            <w:pPr>
              <w:jc w:val="center"/>
            </w:pPr>
            <w:r w:rsidRPr="00ED5D4E">
              <w:t>1.</w:t>
            </w:r>
          </w:p>
        </w:tc>
        <w:tc>
          <w:tcPr>
            <w:tcW w:w="2961" w:type="dxa"/>
          </w:tcPr>
          <w:p w:rsidR="00BF188C" w:rsidRPr="00ED5D4E" w:rsidRDefault="00BF188C" w:rsidP="00EB0761">
            <w:r w:rsidRPr="00ED5D4E">
              <w:t>Введение, владение своим голосовым аппаратом.</w:t>
            </w:r>
          </w:p>
        </w:tc>
        <w:tc>
          <w:tcPr>
            <w:tcW w:w="851" w:type="dxa"/>
            <w:vAlign w:val="center"/>
          </w:tcPr>
          <w:p w:rsidR="00BF188C" w:rsidRPr="00ED5D4E" w:rsidRDefault="00EB0761" w:rsidP="00EB0761">
            <w:pPr>
              <w:jc w:val="center"/>
              <w:rPr>
                <w:b/>
              </w:rPr>
            </w:pPr>
            <w:r>
              <w:rPr>
                <w:b/>
              </w:rPr>
              <w:t>6</w:t>
            </w:r>
          </w:p>
        </w:tc>
        <w:tc>
          <w:tcPr>
            <w:tcW w:w="645" w:type="dxa"/>
            <w:vAlign w:val="center"/>
          </w:tcPr>
          <w:p w:rsidR="00BF188C" w:rsidRPr="00ED5D4E" w:rsidRDefault="003048F1" w:rsidP="00EB0761">
            <w:pPr>
              <w:jc w:val="center"/>
              <w:rPr>
                <w:b/>
              </w:rPr>
            </w:pPr>
            <w:r>
              <w:rPr>
                <w:b/>
              </w:rPr>
              <w:t>2</w:t>
            </w:r>
          </w:p>
        </w:tc>
        <w:tc>
          <w:tcPr>
            <w:tcW w:w="801" w:type="dxa"/>
            <w:vAlign w:val="center"/>
          </w:tcPr>
          <w:p w:rsidR="00BF188C" w:rsidRPr="00ED5D4E" w:rsidRDefault="003048F1" w:rsidP="00EB0761">
            <w:pPr>
              <w:jc w:val="center"/>
              <w:rPr>
                <w:b/>
              </w:rPr>
            </w:pPr>
            <w:r>
              <w:rPr>
                <w:b/>
              </w:rPr>
              <w:t>4</w:t>
            </w:r>
          </w:p>
        </w:tc>
        <w:tc>
          <w:tcPr>
            <w:tcW w:w="1984" w:type="dxa"/>
            <w:gridSpan w:val="2"/>
          </w:tcPr>
          <w:p w:rsidR="00BF188C" w:rsidRPr="00ED5D4E" w:rsidRDefault="00582644" w:rsidP="00C418DF">
            <w:pPr>
              <w:jc w:val="center"/>
            </w:pPr>
            <w:r>
              <w:t>Г</w:t>
            </w:r>
            <w:r w:rsidRPr="00ED5D4E">
              <w:t>рупповое</w:t>
            </w:r>
          </w:p>
        </w:tc>
        <w:tc>
          <w:tcPr>
            <w:tcW w:w="1715" w:type="dxa"/>
          </w:tcPr>
          <w:p w:rsidR="00BF188C" w:rsidRPr="00ED5D4E" w:rsidRDefault="00BF188C" w:rsidP="00EB0761">
            <w:r w:rsidRPr="00ED5D4E">
              <w:t>Наблюдение</w:t>
            </w:r>
          </w:p>
        </w:tc>
      </w:tr>
      <w:tr w:rsidR="00582644" w:rsidRPr="00ED5D4E" w:rsidTr="00AB63B7">
        <w:tc>
          <w:tcPr>
            <w:tcW w:w="691" w:type="dxa"/>
          </w:tcPr>
          <w:p w:rsidR="00582644" w:rsidRPr="00ED5D4E" w:rsidRDefault="00582644" w:rsidP="00582644">
            <w:pPr>
              <w:jc w:val="center"/>
            </w:pPr>
            <w:r w:rsidRPr="00ED5D4E">
              <w:t>2.</w:t>
            </w:r>
          </w:p>
        </w:tc>
        <w:tc>
          <w:tcPr>
            <w:tcW w:w="2961" w:type="dxa"/>
          </w:tcPr>
          <w:p w:rsidR="00582644" w:rsidRPr="00ED5D4E" w:rsidRDefault="00C418DF" w:rsidP="00582644">
            <w:r>
              <w:t>Певческая установка. Дыхание.</w:t>
            </w:r>
          </w:p>
        </w:tc>
        <w:tc>
          <w:tcPr>
            <w:tcW w:w="851" w:type="dxa"/>
            <w:vAlign w:val="center"/>
          </w:tcPr>
          <w:p w:rsidR="00582644" w:rsidRPr="00ED5D4E" w:rsidRDefault="00582644" w:rsidP="00582644">
            <w:pPr>
              <w:jc w:val="center"/>
              <w:rPr>
                <w:b/>
              </w:rPr>
            </w:pPr>
            <w:r>
              <w:rPr>
                <w:b/>
              </w:rPr>
              <w:t>24</w:t>
            </w:r>
          </w:p>
        </w:tc>
        <w:tc>
          <w:tcPr>
            <w:tcW w:w="645" w:type="dxa"/>
            <w:vAlign w:val="center"/>
          </w:tcPr>
          <w:p w:rsidR="00582644" w:rsidRPr="00ED5D4E" w:rsidRDefault="00582644" w:rsidP="00582644">
            <w:pPr>
              <w:jc w:val="center"/>
              <w:rPr>
                <w:b/>
              </w:rPr>
            </w:pPr>
            <w:r>
              <w:rPr>
                <w:b/>
              </w:rPr>
              <w:t>2</w:t>
            </w:r>
          </w:p>
        </w:tc>
        <w:tc>
          <w:tcPr>
            <w:tcW w:w="801" w:type="dxa"/>
            <w:vAlign w:val="center"/>
          </w:tcPr>
          <w:p w:rsidR="00582644" w:rsidRPr="00ED5D4E" w:rsidRDefault="00582644" w:rsidP="00582644">
            <w:pPr>
              <w:jc w:val="center"/>
              <w:rPr>
                <w:b/>
              </w:rPr>
            </w:pPr>
            <w:r>
              <w:rPr>
                <w:b/>
              </w:rPr>
              <w:t>22</w:t>
            </w:r>
          </w:p>
        </w:tc>
        <w:tc>
          <w:tcPr>
            <w:tcW w:w="1984" w:type="dxa"/>
            <w:gridSpan w:val="2"/>
          </w:tcPr>
          <w:p w:rsidR="00582644" w:rsidRDefault="00C418DF" w:rsidP="00C418DF">
            <w:pPr>
              <w:jc w:val="center"/>
            </w:pPr>
            <w:r>
              <w:t>Г</w:t>
            </w:r>
            <w:r w:rsidR="00582644" w:rsidRPr="00757721">
              <w:t>рупповое</w:t>
            </w:r>
          </w:p>
        </w:tc>
        <w:tc>
          <w:tcPr>
            <w:tcW w:w="1715" w:type="dxa"/>
          </w:tcPr>
          <w:p w:rsidR="00582644" w:rsidRPr="00ED5D4E" w:rsidRDefault="00582644" w:rsidP="00582644">
            <w:r w:rsidRPr="00ED5D4E">
              <w:t>Наблюдение</w:t>
            </w:r>
          </w:p>
        </w:tc>
      </w:tr>
      <w:tr w:rsidR="00582644" w:rsidRPr="00ED5D4E" w:rsidTr="00AB63B7">
        <w:tc>
          <w:tcPr>
            <w:tcW w:w="691" w:type="dxa"/>
          </w:tcPr>
          <w:p w:rsidR="00582644" w:rsidRPr="00ED5D4E" w:rsidRDefault="00582644" w:rsidP="00582644">
            <w:pPr>
              <w:jc w:val="center"/>
            </w:pPr>
            <w:r w:rsidRPr="00ED5D4E">
              <w:t>3.</w:t>
            </w:r>
          </w:p>
        </w:tc>
        <w:tc>
          <w:tcPr>
            <w:tcW w:w="2961" w:type="dxa"/>
          </w:tcPr>
          <w:p w:rsidR="00582644" w:rsidRPr="00ED5D4E" w:rsidRDefault="00582644" w:rsidP="00582644">
            <w:r w:rsidRPr="00ED5D4E">
              <w:t>Распевание.</w:t>
            </w:r>
          </w:p>
        </w:tc>
        <w:tc>
          <w:tcPr>
            <w:tcW w:w="851" w:type="dxa"/>
            <w:vAlign w:val="center"/>
          </w:tcPr>
          <w:p w:rsidR="00582644" w:rsidRPr="00ED5D4E" w:rsidRDefault="00582644" w:rsidP="00582644">
            <w:pPr>
              <w:jc w:val="center"/>
              <w:rPr>
                <w:b/>
              </w:rPr>
            </w:pPr>
            <w:r>
              <w:rPr>
                <w:b/>
              </w:rPr>
              <w:t>24</w:t>
            </w:r>
          </w:p>
        </w:tc>
        <w:tc>
          <w:tcPr>
            <w:tcW w:w="645" w:type="dxa"/>
            <w:vAlign w:val="center"/>
          </w:tcPr>
          <w:p w:rsidR="00582644" w:rsidRPr="00ED5D4E" w:rsidRDefault="00582644" w:rsidP="00582644">
            <w:pPr>
              <w:jc w:val="center"/>
              <w:rPr>
                <w:b/>
              </w:rPr>
            </w:pPr>
            <w:r>
              <w:rPr>
                <w:b/>
              </w:rPr>
              <w:t>-</w:t>
            </w:r>
          </w:p>
        </w:tc>
        <w:tc>
          <w:tcPr>
            <w:tcW w:w="801" w:type="dxa"/>
            <w:vAlign w:val="center"/>
          </w:tcPr>
          <w:p w:rsidR="00582644" w:rsidRPr="00ED5D4E" w:rsidRDefault="00582644" w:rsidP="00582644">
            <w:pPr>
              <w:jc w:val="center"/>
              <w:rPr>
                <w:b/>
              </w:rPr>
            </w:pPr>
            <w:r>
              <w:rPr>
                <w:b/>
              </w:rPr>
              <w:t>24</w:t>
            </w:r>
          </w:p>
        </w:tc>
        <w:tc>
          <w:tcPr>
            <w:tcW w:w="1984" w:type="dxa"/>
            <w:gridSpan w:val="2"/>
          </w:tcPr>
          <w:p w:rsidR="00582644" w:rsidRDefault="00C418DF" w:rsidP="00C418DF">
            <w:pPr>
              <w:jc w:val="center"/>
            </w:pPr>
            <w:r>
              <w:t>Г</w:t>
            </w:r>
            <w:r w:rsidR="00582644" w:rsidRPr="00757721">
              <w:t>рупповое</w:t>
            </w:r>
          </w:p>
        </w:tc>
        <w:tc>
          <w:tcPr>
            <w:tcW w:w="1715" w:type="dxa"/>
          </w:tcPr>
          <w:p w:rsidR="00582644" w:rsidRPr="00ED5D4E" w:rsidRDefault="00582644" w:rsidP="00582644">
            <w:r w:rsidRPr="00ED5D4E">
              <w:t>Наблюдение</w:t>
            </w:r>
          </w:p>
        </w:tc>
      </w:tr>
      <w:tr w:rsidR="00BF188C" w:rsidRPr="00ED5D4E" w:rsidTr="00AB63B7">
        <w:tc>
          <w:tcPr>
            <w:tcW w:w="691" w:type="dxa"/>
          </w:tcPr>
          <w:p w:rsidR="00BF188C" w:rsidRPr="00ED5D4E" w:rsidRDefault="00BF188C" w:rsidP="00EB0761">
            <w:pPr>
              <w:jc w:val="center"/>
            </w:pPr>
            <w:r w:rsidRPr="00ED5D4E">
              <w:t>4.</w:t>
            </w:r>
          </w:p>
        </w:tc>
        <w:tc>
          <w:tcPr>
            <w:tcW w:w="2961" w:type="dxa"/>
          </w:tcPr>
          <w:p w:rsidR="00BF188C" w:rsidRPr="00ED5D4E" w:rsidRDefault="00BF188C" w:rsidP="00EB0761">
            <w:r w:rsidRPr="00ED5D4E">
              <w:t>Вокальные произведения разных жанров.</w:t>
            </w:r>
          </w:p>
        </w:tc>
        <w:tc>
          <w:tcPr>
            <w:tcW w:w="851" w:type="dxa"/>
            <w:vAlign w:val="center"/>
          </w:tcPr>
          <w:p w:rsidR="00BF188C" w:rsidRPr="00ED5D4E" w:rsidRDefault="004E188F" w:rsidP="00EB0761">
            <w:pPr>
              <w:jc w:val="center"/>
              <w:rPr>
                <w:b/>
              </w:rPr>
            </w:pPr>
            <w:r>
              <w:rPr>
                <w:b/>
              </w:rPr>
              <w:t>42</w:t>
            </w:r>
          </w:p>
        </w:tc>
        <w:tc>
          <w:tcPr>
            <w:tcW w:w="645" w:type="dxa"/>
            <w:vAlign w:val="center"/>
          </w:tcPr>
          <w:p w:rsidR="00BF188C" w:rsidRPr="00ED5D4E" w:rsidRDefault="003048F1" w:rsidP="00EB0761">
            <w:pPr>
              <w:jc w:val="center"/>
              <w:rPr>
                <w:b/>
              </w:rPr>
            </w:pPr>
            <w:r>
              <w:rPr>
                <w:b/>
              </w:rPr>
              <w:t>2</w:t>
            </w:r>
          </w:p>
        </w:tc>
        <w:tc>
          <w:tcPr>
            <w:tcW w:w="801" w:type="dxa"/>
            <w:vAlign w:val="center"/>
          </w:tcPr>
          <w:p w:rsidR="00BF188C" w:rsidRPr="00ED5D4E" w:rsidRDefault="003048F1" w:rsidP="00EB0761">
            <w:pPr>
              <w:jc w:val="center"/>
              <w:rPr>
                <w:b/>
              </w:rPr>
            </w:pPr>
            <w:r>
              <w:rPr>
                <w:b/>
              </w:rPr>
              <w:t>40</w:t>
            </w:r>
          </w:p>
        </w:tc>
        <w:tc>
          <w:tcPr>
            <w:tcW w:w="1984" w:type="dxa"/>
            <w:gridSpan w:val="2"/>
          </w:tcPr>
          <w:p w:rsidR="00BF188C" w:rsidRPr="00ED5D4E" w:rsidRDefault="00C418DF" w:rsidP="00C418DF">
            <w:pPr>
              <w:jc w:val="center"/>
            </w:pPr>
            <w:r>
              <w:t>Г</w:t>
            </w:r>
            <w:r w:rsidR="00582644"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5.</w:t>
            </w:r>
          </w:p>
        </w:tc>
        <w:tc>
          <w:tcPr>
            <w:tcW w:w="2961" w:type="dxa"/>
          </w:tcPr>
          <w:p w:rsidR="00BF188C" w:rsidRPr="00ED5D4E" w:rsidRDefault="00BF188C" w:rsidP="00EB0761">
            <w:pPr>
              <w:rPr>
                <w:b/>
              </w:rPr>
            </w:pPr>
            <w:r w:rsidRPr="00ED5D4E">
              <w:t>Дикция. Артикуляция</w:t>
            </w:r>
          </w:p>
        </w:tc>
        <w:tc>
          <w:tcPr>
            <w:tcW w:w="851" w:type="dxa"/>
            <w:vAlign w:val="center"/>
          </w:tcPr>
          <w:p w:rsidR="00BF188C" w:rsidRPr="00ED5D4E" w:rsidRDefault="00BF188C" w:rsidP="00EB0761">
            <w:pPr>
              <w:jc w:val="center"/>
              <w:rPr>
                <w:b/>
              </w:rPr>
            </w:pPr>
            <w:r>
              <w:rPr>
                <w:b/>
              </w:rPr>
              <w:t>12</w:t>
            </w:r>
          </w:p>
        </w:tc>
        <w:tc>
          <w:tcPr>
            <w:tcW w:w="645" w:type="dxa"/>
            <w:vAlign w:val="center"/>
          </w:tcPr>
          <w:p w:rsidR="00BF188C" w:rsidRPr="00ED5D4E" w:rsidRDefault="003048F1" w:rsidP="00EB0761">
            <w:pPr>
              <w:jc w:val="center"/>
              <w:rPr>
                <w:b/>
              </w:rPr>
            </w:pPr>
            <w:r>
              <w:rPr>
                <w:b/>
              </w:rPr>
              <w:t>2</w:t>
            </w:r>
          </w:p>
        </w:tc>
        <w:tc>
          <w:tcPr>
            <w:tcW w:w="801" w:type="dxa"/>
            <w:vAlign w:val="center"/>
          </w:tcPr>
          <w:p w:rsidR="00BF188C" w:rsidRPr="00ED5D4E" w:rsidRDefault="003048F1" w:rsidP="00EB0761">
            <w:pPr>
              <w:jc w:val="center"/>
              <w:rPr>
                <w:b/>
              </w:rPr>
            </w:pPr>
            <w:r>
              <w:rPr>
                <w:b/>
              </w:rPr>
              <w:t>10</w:t>
            </w:r>
          </w:p>
        </w:tc>
        <w:tc>
          <w:tcPr>
            <w:tcW w:w="1984" w:type="dxa"/>
            <w:gridSpan w:val="2"/>
          </w:tcPr>
          <w:p w:rsidR="00BF188C" w:rsidRPr="00ED5D4E" w:rsidRDefault="00C418DF" w:rsidP="00C418DF">
            <w:pPr>
              <w:jc w:val="center"/>
            </w:pPr>
            <w:r>
              <w:t>Г</w:t>
            </w:r>
            <w:r w:rsidR="00582644"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lastRenderedPageBreak/>
              <w:t>6.</w:t>
            </w:r>
          </w:p>
        </w:tc>
        <w:tc>
          <w:tcPr>
            <w:tcW w:w="2961" w:type="dxa"/>
          </w:tcPr>
          <w:p w:rsidR="00BF188C" w:rsidRPr="00ED5D4E" w:rsidRDefault="00BF188C" w:rsidP="00EB0761">
            <w:pPr>
              <w:rPr>
                <w:b/>
              </w:rPr>
            </w:pPr>
            <w:r w:rsidRPr="00ED5D4E">
              <w:t>Гигиена певческого голоса.</w:t>
            </w:r>
          </w:p>
        </w:tc>
        <w:tc>
          <w:tcPr>
            <w:tcW w:w="851" w:type="dxa"/>
            <w:vAlign w:val="center"/>
          </w:tcPr>
          <w:p w:rsidR="00BF188C" w:rsidRPr="00ED5D4E" w:rsidRDefault="004E188F" w:rsidP="00EB0761">
            <w:pPr>
              <w:jc w:val="center"/>
              <w:rPr>
                <w:b/>
              </w:rPr>
            </w:pPr>
            <w:r>
              <w:rPr>
                <w:b/>
              </w:rPr>
              <w:t>4</w:t>
            </w:r>
          </w:p>
        </w:tc>
        <w:tc>
          <w:tcPr>
            <w:tcW w:w="645" w:type="dxa"/>
            <w:vAlign w:val="center"/>
          </w:tcPr>
          <w:p w:rsidR="00BF188C" w:rsidRPr="00ED5D4E" w:rsidRDefault="003048F1" w:rsidP="00EB0761">
            <w:pPr>
              <w:jc w:val="center"/>
              <w:rPr>
                <w:b/>
              </w:rPr>
            </w:pPr>
            <w:r>
              <w:rPr>
                <w:b/>
              </w:rPr>
              <w:t>4</w:t>
            </w:r>
          </w:p>
        </w:tc>
        <w:tc>
          <w:tcPr>
            <w:tcW w:w="801" w:type="dxa"/>
            <w:vAlign w:val="center"/>
          </w:tcPr>
          <w:p w:rsidR="00BF188C" w:rsidRPr="00ED5D4E" w:rsidRDefault="003048F1" w:rsidP="00EB0761">
            <w:pPr>
              <w:jc w:val="center"/>
              <w:rPr>
                <w:b/>
              </w:rPr>
            </w:pPr>
            <w:r>
              <w:rPr>
                <w:b/>
              </w:rPr>
              <w:t>-</w:t>
            </w:r>
          </w:p>
        </w:tc>
        <w:tc>
          <w:tcPr>
            <w:tcW w:w="1984" w:type="dxa"/>
            <w:gridSpan w:val="2"/>
          </w:tcPr>
          <w:p w:rsidR="00BF188C" w:rsidRPr="00ED5D4E" w:rsidRDefault="00C418DF" w:rsidP="00C418DF">
            <w:pPr>
              <w:jc w:val="center"/>
            </w:pPr>
            <w:r>
              <w:t>Г</w:t>
            </w:r>
            <w:r w:rsidR="00582644"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7.</w:t>
            </w:r>
          </w:p>
        </w:tc>
        <w:tc>
          <w:tcPr>
            <w:tcW w:w="2961" w:type="dxa"/>
          </w:tcPr>
          <w:p w:rsidR="00BF188C" w:rsidRPr="00ED5D4E" w:rsidRDefault="00BF188C" w:rsidP="00EB0761">
            <w:pPr>
              <w:rPr>
                <w:b/>
              </w:rPr>
            </w:pPr>
            <w:r w:rsidRPr="00ED5D4E">
              <w:t>Сценическая культура и сценический образ.</w:t>
            </w:r>
            <w:r w:rsidR="0093214E">
              <w:t xml:space="preserve"> </w:t>
            </w:r>
            <w:r w:rsidR="0093214E" w:rsidRPr="0093214E">
              <w:rPr>
                <w:bCs/>
                <w:iCs/>
                <w:color w:val="000000"/>
              </w:rPr>
              <w:t>Актерское мастерство</w:t>
            </w:r>
          </w:p>
        </w:tc>
        <w:tc>
          <w:tcPr>
            <w:tcW w:w="851" w:type="dxa"/>
            <w:vAlign w:val="center"/>
          </w:tcPr>
          <w:p w:rsidR="00BF188C" w:rsidRPr="00ED5D4E" w:rsidRDefault="004E188F" w:rsidP="00EB0761">
            <w:pPr>
              <w:jc w:val="center"/>
              <w:rPr>
                <w:b/>
              </w:rPr>
            </w:pPr>
            <w:r>
              <w:rPr>
                <w:b/>
              </w:rPr>
              <w:t>14</w:t>
            </w:r>
          </w:p>
        </w:tc>
        <w:tc>
          <w:tcPr>
            <w:tcW w:w="645" w:type="dxa"/>
            <w:vAlign w:val="center"/>
          </w:tcPr>
          <w:p w:rsidR="00BF188C" w:rsidRPr="00ED5D4E" w:rsidRDefault="003048F1" w:rsidP="00EB0761">
            <w:pPr>
              <w:jc w:val="center"/>
              <w:rPr>
                <w:b/>
              </w:rPr>
            </w:pPr>
            <w:r>
              <w:rPr>
                <w:b/>
              </w:rPr>
              <w:t>4</w:t>
            </w:r>
          </w:p>
        </w:tc>
        <w:tc>
          <w:tcPr>
            <w:tcW w:w="801" w:type="dxa"/>
            <w:vAlign w:val="center"/>
          </w:tcPr>
          <w:p w:rsidR="00BF188C" w:rsidRPr="00ED5D4E" w:rsidRDefault="00BF188C" w:rsidP="00EB0761">
            <w:pPr>
              <w:jc w:val="center"/>
              <w:rPr>
                <w:b/>
              </w:rPr>
            </w:pPr>
            <w:r>
              <w:rPr>
                <w:b/>
              </w:rPr>
              <w:t>10</w:t>
            </w:r>
          </w:p>
        </w:tc>
        <w:tc>
          <w:tcPr>
            <w:tcW w:w="1984" w:type="dxa"/>
            <w:gridSpan w:val="2"/>
          </w:tcPr>
          <w:p w:rsidR="00BF188C" w:rsidRPr="00ED5D4E" w:rsidRDefault="00C418DF" w:rsidP="00C418DF">
            <w:pPr>
              <w:jc w:val="center"/>
            </w:pPr>
            <w:r>
              <w:t>Гр</w:t>
            </w:r>
            <w:r w:rsidR="00BF188C" w:rsidRPr="00ED5D4E">
              <w:t>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8.</w:t>
            </w:r>
          </w:p>
        </w:tc>
        <w:tc>
          <w:tcPr>
            <w:tcW w:w="2961" w:type="dxa"/>
          </w:tcPr>
          <w:p w:rsidR="00BF188C" w:rsidRPr="00ED5D4E" w:rsidRDefault="00BF188C" w:rsidP="00EB0761">
            <w:pPr>
              <w:pStyle w:val="ac"/>
              <w:tabs>
                <w:tab w:val="clear" w:pos="4677"/>
                <w:tab w:val="clear" w:pos="9355"/>
                <w:tab w:val="left" w:pos="540"/>
              </w:tabs>
              <w:rPr>
                <w:color w:val="000000"/>
              </w:rPr>
            </w:pPr>
            <w:r w:rsidRPr="00ED5D4E">
              <w:rPr>
                <w:bCs/>
                <w:iCs/>
                <w:color w:val="000000"/>
              </w:rPr>
              <w:t>Музыкально-теоретическая подготовка</w:t>
            </w:r>
          </w:p>
          <w:p w:rsidR="00BF188C" w:rsidRPr="00ED5D4E" w:rsidRDefault="00BF188C" w:rsidP="00EB0761">
            <w:pPr>
              <w:rPr>
                <w:b/>
              </w:rPr>
            </w:pPr>
          </w:p>
        </w:tc>
        <w:tc>
          <w:tcPr>
            <w:tcW w:w="851" w:type="dxa"/>
            <w:vAlign w:val="center"/>
          </w:tcPr>
          <w:p w:rsidR="00BF188C" w:rsidRPr="00ED5D4E" w:rsidRDefault="00BF188C" w:rsidP="00EB0761">
            <w:pPr>
              <w:jc w:val="center"/>
              <w:rPr>
                <w:b/>
              </w:rPr>
            </w:pPr>
            <w:r>
              <w:rPr>
                <w:b/>
              </w:rPr>
              <w:t>12</w:t>
            </w:r>
          </w:p>
        </w:tc>
        <w:tc>
          <w:tcPr>
            <w:tcW w:w="645" w:type="dxa"/>
            <w:vAlign w:val="center"/>
          </w:tcPr>
          <w:p w:rsidR="00BF188C" w:rsidRPr="00ED5D4E" w:rsidRDefault="003048F1" w:rsidP="00EB0761">
            <w:pPr>
              <w:jc w:val="center"/>
              <w:rPr>
                <w:b/>
              </w:rPr>
            </w:pPr>
            <w:r>
              <w:rPr>
                <w:b/>
              </w:rPr>
              <w:t>12</w:t>
            </w:r>
          </w:p>
        </w:tc>
        <w:tc>
          <w:tcPr>
            <w:tcW w:w="801" w:type="dxa"/>
            <w:vAlign w:val="center"/>
          </w:tcPr>
          <w:p w:rsidR="00BF188C" w:rsidRPr="00ED5D4E" w:rsidRDefault="003048F1" w:rsidP="00EB0761">
            <w:pPr>
              <w:jc w:val="center"/>
              <w:rPr>
                <w:b/>
              </w:rPr>
            </w:pPr>
            <w:r>
              <w:rPr>
                <w:b/>
              </w:rPr>
              <w:t>-</w:t>
            </w:r>
          </w:p>
        </w:tc>
        <w:tc>
          <w:tcPr>
            <w:tcW w:w="1984" w:type="dxa"/>
            <w:gridSpan w:val="2"/>
          </w:tcPr>
          <w:p w:rsidR="00BF188C" w:rsidRPr="00ED5D4E" w:rsidRDefault="00C418DF" w:rsidP="00C418DF">
            <w:pPr>
              <w:jc w:val="center"/>
            </w:pPr>
            <w:r>
              <w:t>Г</w:t>
            </w:r>
            <w:r w:rsidR="00582644"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9.</w:t>
            </w:r>
          </w:p>
        </w:tc>
        <w:tc>
          <w:tcPr>
            <w:tcW w:w="2961" w:type="dxa"/>
          </w:tcPr>
          <w:p w:rsidR="00BF188C" w:rsidRPr="00ED5D4E" w:rsidRDefault="00BF188C" w:rsidP="00EB0761">
            <w:pPr>
              <w:rPr>
                <w:b/>
              </w:rPr>
            </w:pPr>
            <w:r w:rsidRPr="00ED5D4E">
              <w:t>Вокально-хоровая работа.</w:t>
            </w:r>
          </w:p>
        </w:tc>
        <w:tc>
          <w:tcPr>
            <w:tcW w:w="851" w:type="dxa"/>
            <w:vAlign w:val="center"/>
          </w:tcPr>
          <w:p w:rsidR="00BF188C" w:rsidRPr="00ED5D4E" w:rsidRDefault="003048F1" w:rsidP="00EB0761">
            <w:pPr>
              <w:jc w:val="center"/>
              <w:rPr>
                <w:b/>
              </w:rPr>
            </w:pPr>
            <w:r>
              <w:rPr>
                <w:b/>
              </w:rPr>
              <w:t>48</w:t>
            </w:r>
          </w:p>
        </w:tc>
        <w:tc>
          <w:tcPr>
            <w:tcW w:w="645" w:type="dxa"/>
            <w:vAlign w:val="center"/>
          </w:tcPr>
          <w:p w:rsidR="00BF188C" w:rsidRPr="00ED5D4E" w:rsidRDefault="003048F1" w:rsidP="00EB0761">
            <w:pPr>
              <w:jc w:val="center"/>
              <w:rPr>
                <w:b/>
              </w:rPr>
            </w:pPr>
            <w:r>
              <w:rPr>
                <w:b/>
              </w:rPr>
              <w:t>-</w:t>
            </w:r>
          </w:p>
        </w:tc>
        <w:tc>
          <w:tcPr>
            <w:tcW w:w="801" w:type="dxa"/>
            <w:vAlign w:val="center"/>
          </w:tcPr>
          <w:p w:rsidR="00BF188C" w:rsidRPr="00ED5D4E" w:rsidRDefault="003048F1" w:rsidP="00EB0761">
            <w:pPr>
              <w:jc w:val="center"/>
              <w:rPr>
                <w:b/>
              </w:rPr>
            </w:pPr>
            <w:r>
              <w:rPr>
                <w:b/>
              </w:rPr>
              <w:t>48</w:t>
            </w:r>
          </w:p>
        </w:tc>
        <w:tc>
          <w:tcPr>
            <w:tcW w:w="1984" w:type="dxa"/>
            <w:gridSpan w:val="2"/>
          </w:tcPr>
          <w:p w:rsidR="00BF188C" w:rsidRPr="00ED5D4E" w:rsidRDefault="00C418DF" w:rsidP="00C418DF">
            <w:pPr>
              <w:jc w:val="center"/>
            </w:pPr>
            <w:r>
              <w:t>Г</w:t>
            </w:r>
            <w:r w:rsidR="00BF188C"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10.</w:t>
            </w:r>
          </w:p>
        </w:tc>
        <w:tc>
          <w:tcPr>
            <w:tcW w:w="2961" w:type="dxa"/>
          </w:tcPr>
          <w:p w:rsidR="00BF188C" w:rsidRPr="00ED5D4E" w:rsidRDefault="00BF188C" w:rsidP="00EB0761">
            <w:pPr>
              <w:rPr>
                <w:b/>
              </w:rPr>
            </w:pPr>
            <w:r w:rsidRPr="00ED5D4E">
              <w:t>Импровизация.</w:t>
            </w:r>
          </w:p>
        </w:tc>
        <w:tc>
          <w:tcPr>
            <w:tcW w:w="851" w:type="dxa"/>
            <w:vAlign w:val="center"/>
          </w:tcPr>
          <w:p w:rsidR="00BF188C" w:rsidRPr="00ED5D4E" w:rsidRDefault="003048F1" w:rsidP="00EB0761">
            <w:pPr>
              <w:jc w:val="center"/>
              <w:rPr>
                <w:b/>
              </w:rPr>
            </w:pPr>
            <w:r>
              <w:rPr>
                <w:b/>
              </w:rPr>
              <w:t>10</w:t>
            </w:r>
          </w:p>
        </w:tc>
        <w:tc>
          <w:tcPr>
            <w:tcW w:w="645" w:type="dxa"/>
            <w:vAlign w:val="center"/>
          </w:tcPr>
          <w:p w:rsidR="00BF188C" w:rsidRPr="00ED5D4E" w:rsidRDefault="003048F1" w:rsidP="00EB0761">
            <w:pPr>
              <w:jc w:val="center"/>
              <w:rPr>
                <w:b/>
              </w:rPr>
            </w:pPr>
            <w:r>
              <w:rPr>
                <w:b/>
              </w:rPr>
              <w:t>2</w:t>
            </w:r>
          </w:p>
        </w:tc>
        <w:tc>
          <w:tcPr>
            <w:tcW w:w="801" w:type="dxa"/>
            <w:vAlign w:val="center"/>
          </w:tcPr>
          <w:p w:rsidR="00BF188C" w:rsidRPr="00ED5D4E" w:rsidRDefault="003048F1" w:rsidP="00EB0761">
            <w:pPr>
              <w:jc w:val="center"/>
              <w:rPr>
                <w:b/>
              </w:rPr>
            </w:pPr>
            <w:r>
              <w:rPr>
                <w:b/>
              </w:rPr>
              <w:t>8</w:t>
            </w:r>
          </w:p>
        </w:tc>
        <w:tc>
          <w:tcPr>
            <w:tcW w:w="1984" w:type="dxa"/>
            <w:gridSpan w:val="2"/>
          </w:tcPr>
          <w:p w:rsidR="00BF188C" w:rsidRPr="00ED5D4E" w:rsidRDefault="00C418DF" w:rsidP="00C418DF">
            <w:pPr>
              <w:jc w:val="center"/>
            </w:pPr>
            <w:r>
              <w:t>Г</w:t>
            </w:r>
            <w:r w:rsidR="00BF188C" w:rsidRPr="00ED5D4E">
              <w:t>рупповое</w:t>
            </w:r>
          </w:p>
        </w:tc>
        <w:tc>
          <w:tcPr>
            <w:tcW w:w="1715" w:type="dxa"/>
          </w:tcPr>
          <w:p w:rsidR="00BF188C" w:rsidRPr="00ED5D4E" w:rsidRDefault="00BF188C" w:rsidP="00EB0761">
            <w:r w:rsidRPr="00ED5D4E">
              <w:t>Наблюдение</w:t>
            </w:r>
          </w:p>
        </w:tc>
      </w:tr>
      <w:tr w:rsidR="00BF188C" w:rsidRPr="00ED5D4E" w:rsidTr="00AB63B7">
        <w:tc>
          <w:tcPr>
            <w:tcW w:w="691" w:type="dxa"/>
          </w:tcPr>
          <w:p w:rsidR="00BF188C" w:rsidRPr="00ED5D4E" w:rsidRDefault="00BF188C" w:rsidP="00EB0761">
            <w:pPr>
              <w:jc w:val="center"/>
            </w:pPr>
            <w:r w:rsidRPr="00ED5D4E">
              <w:t>11.</w:t>
            </w:r>
          </w:p>
        </w:tc>
        <w:tc>
          <w:tcPr>
            <w:tcW w:w="2961" w:type="dxa"/>
          </w:tcPr>
          <w:p w:rsidR="00BF188C" w:rsidRPr="00ED5D4E" w:rsidRDefault="00BF188C" w:rsidP="00EB0761">
            <w:pPr>
              <w:rPr>
                <w:b/>
              </w:rPr>
            </w:pPr>
            <w:r w:rsidRPr="00ED5D4E">
              <w:t>Собственная манера исполнения.</w:t>
            </w:r>
          </w:p>
        </w:tc>
        <w:tc>
          <w:tcPr>
            <w:tcW w:w="851" w:type="dxa"/>
            <w:vAlign w:val="center"/>
          </w:tcPr>
          <w:p w:rsidR="00BF188C" w:rsidRPr="00ED5D4E" w:rsidRDefault="004E188F" w:rsidP="00EB0761">
            <w:pPr>
              <w:jc w:val="center"/>
              <w:rPr>
                <w:b/>
              </w:rPr>
            </w:pPr>
            <w:r>
              <w:rPr>
                <w:b/>
              </w:rPr>
              <w:t>6</w:t>
            </w:r>
          </w:p>
        </w:tc>
        <w:tc>
          <w:tcPr>
            <w:tcW w:w="645" w:type="dxa"/>
            <w:vAlign w:val="center"/>
          </w:tcPr>
          <w:p w:rsidR="00BF188C" w:rsidRPr="00ED5D4E" w:rsidRDefault="003048F1" w:rsidP="00EB0761">
            <w:pPr>
              <w:jc w:val="center"/>
              <w:rPr>
                <w:b/>
              </w:rPr>
            </w:pPr>
            <w:r>
              <w:rPr>
                <w:b/>
              </w:rPr>
              <w:t>-</w:t>
            </w:r>
          </w:p>
        </w:tc>
        <w:tc>
          <w:tcPr>
            <w:tcW w:w="801" w:type="dxa"/>
            <w:vAlign w:val="center"/>
          </w:tcPr>
          <w:p w:rsidR="00BF188C" w:rsidRPr="00ED5D4E" w:rsidRDefault="003048F1" w:rsidP="00EB0761">
            <w:pPr>
              <w:jc w:val="center"/>
              <w:rPr>
                <w:b/>
              </w:rPr>
            </w:pPr>
            <w:r>
              <w:rPr>
                <w:b/>
              </w:rPr>
              <w:t>6</w:t>
            </w:r>
          </w:p>
        </w:tc>
        <w:tc>
          <w:tcPr>
            <w:tcW w:w="1984" w:type="dxa"/>
            <w:gridSpan w:val="2"/>
          </w:tcPr>
          <w:p w:rsidR="00BF188C" w:rsidRPr="00ED5D4E" w:rsidRDefault="00BF188C" w:rsidP="00C418DF">
            <w:pPr>
              <w:jc w:val="center"/>
            </w:pPr>
            <w:r w:rsidRPr="00ED5D4E">
              <w:t>Индивидуальное</w:t>
            </w:r>
          </w:p>
        </w:tc>
        <w:tc>
          <w:tcPr>
            <w:tcW w:w="1715" w:type="dxa"/>
          </w:tcPr>
          <w:p w:rsidR="00BF188C" w:rsidRPr="00ED5D4E" w:rsidRDefault="00BF188C" w:rsidP="00EB0761">
            <w:r w:rsidRPr="00ED5D4E">
              <w:t>Наблюдение</w:t>
            </w:r>
          </w:p>
        </w:tc>
      </w:tr>
      <w:tr w:rsidR="00BF188C" w:rsidRPr="00ED5D4E" w:rsidTr="00EB0761">
        <w:trPr>
          <w:trHeight w:val="305"/>
        </w:trPr>
        <w:tc>
          <w:tcPr>
            <w:tcW w:w="9648" w:type="dxa"/>
            <w:gridSpan w:val="8"/>
          </w:tcPr>
          <w:p w:rsidR="00BF188C" w:rsidRPr="00ED5D4E" w:rsidRDefault="00BF188C" w:rsidP="00C418DF">
            <w:pPr>
              <w:jc w:val="center"/>
            </w:pPr>
            <w:r w:rsidRPr="00ED5D4E">
              <w:rPr>
                <w:b/>
              </w:rPr>
              <w:t>Концертно-исполнительская деятельность</w:t>
            </w:r>
          </w:p>
        </w:tc>
      </w:tr>
      <w:tr w:rsidR="00BF188C" w:rsidRPr="00ED5D4E" w:rsidTr="00AB63B7">
        <w:tc>
          <w:tcPr>
            <w:tcW w:w="691" w:type="dxa"/>
          </w:tcPr>
          <w:p w:rsidR="00BF188C" w:rsidRPr="00ED5D4E" w:rsidRDefault="00BF188C" w:rsidP="00EB0761">
            <w:pPr>
              <w:jc w:val="center"/>
            </w:pPr>
            <w:r w:rsidRPr="00ED5D4E">
              <w:t>12.</w:t>
            </w:r>
          </w:p>
        </w:tc>
        <w:tc>
          <w:tcPr>
            <w:tcW w:w="2961" w:type="dxa"/>
          </w:tcPr>
          <w:p w:rsidR="00BF188C" w:rsidRPr="00ED5D4E" w:rsidRDefault="00BF188C" w:rsidP="00EB0761">
            <w:r w:rsidRPr="00ED5D4E">
              <w:t>Праздники, выступления.</w:t>
            </w:r>
          </w:p>
        </w:tc>
        <w:tc>
          <w:tcPr>
            <w:tcW w:w="851" w:type="dxa"/>
            <w:vAlign w:val="center"/>
          </w:tcPr>
          <w:p w:rsidR="00BF188C" w:rsidRPr="00ED5D4E" w:rsidRDefault="00EB0761" w:rsidP="00EB0761">
            <w:pPr>
              <w:jc w:val="center"/>
              <w:rPr>
                <w:b/>
              </w:rPr>
            </w:pPr>
            <w:r>
              <w:rPr>
                <w:b/>
              </w:rPr>
              <w:t>14</w:t>
            </w:r>
          </w:p>
        </w:tc>
        <w:tc>
          <w:tcPr>
            <w:tcW w:w="645" w:type="dxa"/>
            <w:vAlign w:val="center"/>
          </w:tcPr>
          <w:p w:rsidR="00BF188C" w:rsidRPr="00ED5D4E" w:rsidRDefault="004E188F" w:rsidP="00EB0761">
            <w:pPr>
              <w:jc w:val="center"/>
              <w:rPr>
                <w:b/>
              </w:rPr>
            </w:pPr>
            <w:r>
              <w:rPr>
                <w:b/>
              </w:rPr>
              <w:t>-</w:t>
            </w:r>
          </w:p>
        </w:tc>
        <w:tc>
          <w:tcPr>
            <w:tcW w:w="801" w:type="dxa"/>
            <w:vAlign w:val="center"/>
          </w:tcPr>
          <w:p w:rsidR="00BF188C" w:rsidRPr="00ED5D4E" w:rsidRDefault="00EB0761" w:rsidP="00EB0761">
            <w:pPr>
              <w:jc w:val="center"/>
              <w:rPr>
                <w:b/>
              </w:rPr>
            </w:pPr>
            <w:r>
              <w:rPr>
                <w:b/>
              </w:rPr>
              <w:t>14</w:t>
            </w:r>
          </w:p>
        </w:tc>
        <w:tc>
          <w:tcPr>
            <w:tcW w:w="1984" w:type="dxa"/>
            <w:gridSpan w:val="2"/>
          </w:tcPr>
          <w:p w:rsidR="00BF188C" w:rsidRPr="00ED5D4E" w:rsidRDefault="00BF188C" w:rsidP="00C418DF">
            <w:pPr>
              <w:jc w:val="center"/>
            </w:pPr>
            <w:r w:rsidRPr="00ED5D4E">
              <w:t>Конкурсы, праздники</w:t>
            </w:r>
          </w:p>
        </w:tc>
        <w:tc>
          <w:tcPr>
            <w:tcW w:w="1715" w:type="dxa"/>
          </w:tcPr>
          <w:p w:rsidR="00BF188C" w:rsidRPr="00ED5D4E" w:rsidRDefault="00BF188C" w:rsidP="00EB0761">
            <w:r w:rsidRPr="00ED5D4E">
              <w:t>Оценка зрителей, оценка жюри</w:t>
            </w:r>
          </w:p>
        </w:tc>
      </w:tr>
      <w:tr w:rsidR="00BF188C" w:rsidRPr="00ED5D4E" w:rsidTr="00AB63B7">
        <w:trPr>
          <w:trHeight w:val="463"/>
        </w:trPr>
        <w:tc>
          <w:tcPr>
            <w:tcW w:w="691" w:type="dxa"/>
          </w:tcPr>
          <w:p w:rsidR="00BF188C" w:rsidRPr="00ED5D4E" w:rsidRDefault="00BF188C" w:rsidP="00EB0761">
            <w:pPr>
              <w:jc w:val="center"/>
              <w:rPr>
                <w:b/>
              </w:rPr>
            </w:pPr>
          </w:p>
        </w:tc>
        <w:tc>
          <w:tcPr>
            <w:tcW w:w="2961" w:type="dxa"/>
            <w:vAlign w:val="center"/>
          </w:tcPr>
          <w:p w:rsidR="00BF188C" w:rsidRPr="00ED5D4E" w:rsidRDefault="00BF188C" w:rsidP="00EB0761">
            <w:pPr>
              <w:jc w:val="center"/>
              <w:rPr>
                <w:b/>
              </w:rPr>
            </w:pPr>
            <w:r w:rsidRPr="00ED5D4E">
              <w:rPr>
                <w:b/>
              </w:rPr>
              <w:t>Итого</w:t>
            </w:r>
          </w:p>
        </w:tc>
        <w:tc>
          <w:tcPr>
            <w:tcW w:w="851" w:type="dxa"/>
            <w:vAlign w:val="center"/>
          </w:tcPr>
          <w:p w:rsidR="00BF188C" w:rsidRPr="00ED5D4E" w:rsidRDefault="008E2E03" w:rsidP="008E2E03">
            <w:pPr>
              <w:jc w:val="center"/>
              <w:rPr>
                <w:b/>
              </w:rPr>
            </w:pPr>
            <w:r>
              <w:rPr>
                <w:b/>
              </w:rPr>
              <w:t>216</w:t>
            </w:r>
          </w:p>
        </w:tc>
        <w:tc>
          <w:tcPr>
            <w:tcW w:w="645" w:type="dxa"/>
            <w:vAlign w:val="center"/>
          </w:tcPr>
          <w:p w:rsidR="00BF188C" w:rsidRPr="00ED5D4E" w:rsidRDefault="003048F1" w:rsidP="00EB0761">
            <w:pPr>
              <w:jc w:val="center"/>
              <w:rPr>
                <w:b/>
              </w:rPr>
            </w:pPr>
            <w:r>
              <w:rPr>
                <w:b/>
              </w:rPr>
              <w:t>30</w:t>
            </w:r>
          </w:p>
        </w:tc>
        <w:tc>
          <w:tcPr>
            <w:tcW w:w="801" w:type="dxa"/>
            <w:vAlign w:val="center"/>
          </w:tcPr>
          <w:p w:rsidR="00BF188C" w:rsidRPr="00ED5D4E" w:rsidRDefault="003048F1" w:rsidP="00EB0761">
            <w:pPr>
              <w:jc w:val="center"/>
              <w:rPr>
                <w:b/>
              </w:rPr>
            </w:pPr>
            <w:r>
              <w:rPr>
                <w:b/>
              </w:rPr>
              <w:t>186</w:t>
            </w:r>
          </w:p>
        </w:tc>
        <w:tc>
          <w:tcPr>
            <w:tcW w:w="1984" w:type="dxa"/>
            <w:gridSpan w:val="2"/>
            <w:vAlign w:val="center"/>
          </w:tcPr>
          <w:p w:rsidR="00BF188C" w:rsidRPr="00ED5D4E" w:rsidRDefault="00BF188C" w:rsidP="00EB0761">
            <w:pPr>
              <w:jc w:val="center"/>
            </w:pPr>
          </w:p>
        </w:tc>
        <w:tc>
          <w:tcPr>
            <w:tcW w:w="1715" w:type="dxa"/>
          </w:tcPr>
          <w:p w:rsidR="00BF188C" w:rsidRPr="00ED5D4E" w:rsidRDefault="00BF188C" w:rsidP="00EB0761">
            <w:pPr>
              <w:jc w:val="center"/>
            </w:pPr>
          </w:p>
        </w:tc>
      </w:tr>
    </w:tbl>
    <w:p w:rsidR="00BF188C" w:rsidRPr="00ED5D4E" w:rsidRDefault="00BF188C" w:rsidP="00BF188C">
      <w:pPr>
        <w:tabs>
          <w:tab w:val="left" w:pos="6159"/>
        </w:tabs>
        <w:spacing w:before="100" w:beforeAutospacing="1" w:after="100" w:afterAutospacing="1"/>
        <w:jc w:val="both"/>
        <w:rPr>
          <w:b/>
        </w:rPr>
      </w:pPr>
      <w:r w:rsidRPr="00ED5D4E">
        <w:rPr>
          <w:b/>
        </w:rPr>
        <w:t>Планируемый результат</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проявление навыков вокально-хоровой деятельности (исполнение одно-двухголосных произведений с аккомпанементом, умение исполнять бол</w:t>
      </w:r>
      <w:r>
        <w:t>ее сложные ритмические рисунки;</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умение исполнять и определять характерные черты музыкального образа в связи с его принадле</w:t>
      </w:r>
      <w:r>
        <w:t>жностью к лирике, драме, эпосу;</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участвовать в музыкальных постановках, импровизировать движения под музыку, использовать элементарные навыки ритмики в исполнительском и сценическом мастерстве, повышать сценическое мастерство, участвовать активно в концертной и</w:t>
      </w:r>
      <w:r>
        <w:t xml:space="preserve"> пропагандистской деятельности;</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 xml:space="preserve">исполнять двухголосные произведения с использованием различных консонирующих интервалов, умение вслушиваться в аккордовую партитуру и слышать ее различные голоса; </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услышать красоту своего голоса и увид</w:t>
      </w:r>
      <w:r>
        <w:t>еть исполнительское мастерство;</w:t>
      </w:r>
    </w:p>
    <w:p w:rsidR="00BF188C" w:rsidRPr="00ED5D4E" w:rsidRDefault="00BF188C" w:rsidP="005B4E80">
      <w:pPr>
        <w:numPr>
          <w:ilvl w:val="0"/>
          <w:numId w:val="25"/>
        </w:numPr>
        <w:tabs>
          <w:tab w:val="clear" w:pos="720"/>
        </w:tabs>
        <w:spacing w:before="100" w:beforeAutospacing="1" w:after="100" w:afterAutospacing="1"/>
        <w:ind w:left="567"/>
        <w:jc w:val="both"/>
      </w:pPr>
      <w:r w:rsidRPr="00ED5D4E">
        <w:t>умение самостоятельно и осознанно высказывать собственные предпочтения исполняемым произведе</w:t>
      </w:r>
      <w:r>
        <w:t>ниям различных стилей и жанров;</w:t>
      </w:r>
    </w:p>
    <w:p w:rsidR="00BF188C" w:rsidRPr="0020690B" w:rsidRDefault="00BF188C" w:rsidP="005B4E80">
      <w:pPr>
        <w:numPr>
          <w:ilvl w:val="0"/>
          <w:numId w:val="25"/>
        </w:numPr>
        <w:tabs>
          <w:tab w:val="clear" w:pos="720"/>
        </w:tabs>
        <w:spacing w:before="100" w:beforeAutospacing="1" w:after="100" w:afterAutospacing="1"/>
        <w:ind w:left="567"/>
        <w:jc w:val="both"/>
      </w:pPr>
      <w:r w:rsidRPr="00ED5D4E">
        <w:t>умение петь под фонограмму с различным аккомпанементом, умение вл</w:t>
      </w:r>
      <w:r>
        <w:t>адеть своим голосом и дыханием.</w:t>
      </w:r>
    </w:p>
    <w:p w:rsidR="00BF188C" w:rsidRPr="00ED5D4E" w:rsidRDefault="00BF188C" w:rsidP="00BF188C">
      <w:pPr>
        <w:jc w:val="both"/>
        <w:rPr>
          <w:b/>
        </w:rPr>
      </w:pPr>
      <w:r>
        <w:t xml:space="preserve">В результате обучения </w:t>
      </w:r>
      <w:r w:rsidRPr="00ED5D4E">
        <w:t xml:space="preserve">пению на </w:t>
      </w:r>
      <w:r w:rsidRPr="00ED5D4E">
        <w:rPr>
          <w:b/>
        </w:rPr>
        <w:t xml:space="preserve">четвертом </w:t>
      </w:r>
      <w:r>
        <w:rPr>
          <w:b/>
        </w:rPr>
        <w:t>году</w:t>
      </w:r>
      <w:r w:rsidRPr="00ED5D4E">
        <w:t xml:space="preserve"> обучения</w:t>
      </w:r>
      <w:r>
        <w:t xml:space="preserve"> в вокальной студии выпуск</w:t>
      </w:r>
      <w:r w:rsidRPr="00ED5D4E">
        <w:t>ник  должен</w:t>
      </w:r>
      <w:r>
        <w:t xml:space="preserve"> </w:t>
      </w:r>
      <w:r w:rsidRPr="00ED5D4E">
        <w:rPr>
          <w:b/>
        </w:rPr>
        <w:t xml:space="preserve">знать, понимать: </w:t>
      </w:r>
    </w:p>
    <w:p w:rsidR="00BF188C" w:rsidRPr="00ED5D4E" w:rsidRDefault="00BF188C" w:rsidP="005B4E80">
      <w:pPr>
        <w:numPr>
          <w:ilvl w:val="0"/>
          <w:numId w:val="26"/>
        </w:numPr>
        <w:tabs>
          <w:tab w:val="clear" w:pos="1100"/>
        </w:tabs>
        <w:ind w:left="567"/>
        <w:jc w:val="both"/>
      </w:pPr>
      <w:r w:rsidRPr="00ED5D4E">
        <w:t xml:space="preserve">основные типы голосов;  </w:t>
      </w:r>
    </w:p>
    <w:p w:rsidR="00BF188C" w:rsidRPr="00ED5D4E" w:rsidRDefault="00BF188C" w:rsidP="005B4E80">
      <w:pPr>
        <w:numPr>
          <w:ilvl w:val="0"/>
          <w:numId w:val="26"/>
        </w:numPr>
        <w:tabs>
          <w:tab w:val="clear" w:pos="1100"/>
        </w:tabs>
        <w:ind w:left="567"/>
        <w:jc w:val="both"/>
      </w:pPr>
      <w:r w:rsidRPr="00ED5D4E">
        <w:t>жанры вокальной музыки;</w:t>
      </w:r>
    </w:p>
    <w:p w:rsidR="00BF188C" w:rsidRPr="00ED5D4E" w:rsidRDefault="00BF188C" w:rsidP="005B4E80">
      <w:pPr>
        <w:numPr>
          <w:ilvl w:val="0"/>
          <w:numId w:val="26"/>
        </w:numPr>
        <w:tabs>
          <w:tab w:val="clear" w:pos="1100"/>
        </w:tabs>
        <w:ind w:left="567"/>
        <w:jc w:val="both"/>
      </w:pPr>
      <w:r w:rsidRPr="00ED5D4E">
        <w:t>типы дыхания;</w:t>
      </w:r>
    </w:p>
    <w:p w:rsidR="00BF188C" w:rsidRPr="00ED5D4E" w:rsidRDefault="00BF188C" w:rsidP="005B4E80">
      <w:pPr>
        <w:numPr>
          <w:ilvl w:val="0"/>
          <w:numId w:val="26"/>
        </w:numPr>
        <w:tabs>
          <w:tab w:val="clear" w:pos="1100"/>
        </w:tabs>
        <w:ind w:left="567"/>
        <w:jc w:val="both"/>
      </w:pPr>
      <w:r w:rsidRPr="00ED5D4E">
        <w:t>поведение певца до выхода на сцену и во время концерта;</w:t>
      </w:r>
    </w:p>
    <w:p w:rsidR="00BF188C" w:rsidRPr="00ED5D4E" w:rsidRDefault="00BF188C" w:rsidP="005B4E80">
      <w:pPr>
        <w:numPr>
          <w:ilvl w:val="0"/>
          <w:numId w:val="26"/>
        </w:numPr>
        <w:tabs>
          <w:tab w:val="clear" w:pos="1100"/>
        </w:tabs>
        <w:ind w:left="567"/>
        <w:jc w:val="both"/>
      </w:pPr>
      <w:r w:rsidRPr="00ED5D4E">
        <w:t>реабилитация при простудных заболеваниях;</w:t>
      </w:r>
    </w:p>
    <w:p w:rsidR="00BF188C" w:rsidRPr="00ED5D4E" w:rsidRDefault="00BF188C" w:rsidP="005B4E80">
      <w:pPr>
        <w:numPr>
          <w:ilvl w:val="0"/>
          <w:numId w:val="26"/>
        </w:numPr>
        <w:tabs>
          <w:tab w:val="clear" w:pos="1100"/>
        </w:tabs>
        <w:ind w:left="567"/>
        <w:jc w:val="both"/>
      </w:pPr>
      <w:r w:rsidRPr="00ED5D4E">
        <w:t>особенности многоголосого пения;</w:t>
      </w:r>
    </w:p>
    <w:p w:rsidR="00BF188C" w:rsidRPr="00ED5D4E" w:rsidRDefault="00BF188C" w:rsidP="005B4E80">
      <w:pPr>
        <w:pStyle w:val="a3"/>
        <w:numPr>
          <w:ilvl w:val="0"/>
          <w:numId w:val="26"/>
        </w:numPr>
        <w:tabs>
          <w:tab w:val="clear" w:pos="1100"/>
        </w:tabs>
        <w:kinsoku w:val="0"/>
        <w:overflowPunct w:val="0"/>
        <w:spacing w:line="322" w:lineRule="exact"/>
        <w:ind w:left="567"/>
        <w:jc w:val="both"/>
      </w:pPr>
      <w:r w:rsidRPr="00ED5D4E">
        <w:t>п</w:t>
      </w:r>
      <w:r w:rsidRPr="00ED5D4E">
        <w:rPr>
          <w:spacing w:val="-2"/>
        </w:rPr>
        <w:t>р</w:t>
      </w:r>
      <w:r w:rsidRPr="00ED5D4E">
        <w:t>оиз</w:t>
      </w:r>
      <w:r w:rsidRPr="00ED5D4E">
        <w:rPr>
          <w:spacing w:val="-2"/>
        </w:rPr>
        <w:t>в</w:t>
      </w:r>
      <w:r w:rsidRPr="00ED5D4E">
        <w:rPr>
          <w:spacing w:val="-3"/>
        </w:rPr>
        <w:t>е</w:t>
      </w:r>
      <w:r w:rsidRPr="00ED5D4E">
        <w:t>д</w:t>
      </w:r>
      <w:r w:rsidRPr="00ED5D4E">
        <w:rPr>
          <w:spacing w:val="-3"/>
        </w:rPr>
        <w:t>е</w:t>
      </w:r>
      <w:r w:rsidRPr="00ED5D4E">
        <w:t>н</w:t>
      </w:r>
      <w:r w:rsidRPr="00ED5D4E">
        <w:rPr>
          <w:spacing w:val="-2"/>
        </w:rPr>
        <w:t>и</w:t>
      </w:r>
      <w:r w:rsidRPr="00ED5D4E">
        <w:t>я ра</w:t>
      </w:r>
      <w:r w:rsidRPr="00ED5D4E">
        <w:rPr>
          <w:spacing w:val="-3"/>
        </w:rPr>
        <w:t>з</w:t>
      </w:r>
      <w:r w:rsidRPr="00ED5D4E">
        <w:rPr>
          <w:spacing w:val="-1"/>
        </w:rPr>
        <w:t>л</w:t>
      </w:r>
      <w:r w:rsidRPr="00ED5D4E">
        <w:t>ич</w:t>
      </w:r>
      <w:r w:rsidRPr="00ED5D4E">
        <w:rPr>
          <w:spacing w:val="-2"/>
        </w:rPr>
        <w:t>н</w:t>
      </w:r>
      <w:r w:rsidRPr="00ED5D4E">
        <w:t>ых</w:t>
      </w:r>
      <w:r w:rsidRPr="00ED5D4E">
        <w:rPr>
          <w:spacing w:val="-3"/>
        </w:rPr>
        <w:t xml:space="preserve"> </w:t>
      </w:r>
      <w:r w:rsidRPr="00ED5D4E">
        <w:t>жа</w:t>
      </w:r>
      <w:r w:rsidRPr="00ED5D4E">
        <w:rPr>
          <w:spacing w:val="-1"/>
        </w:rPr>
        <w:t>н</w:t>
      </w:r>
      <w:r w:rsidRPr="00ED5D4E">
        <w:rPr>
          <w:spacing w:val="-2"/>
        </w:rPr>
        <w:t>р</w:t>
      </w:r>
      <w:r w:rsidRPr="00ED5D4E">
        <w:t>ов;</w:t>
      </w:r>
    </w:p>
    <w:p w:rsidR="00BF188C" w:rsidRPr="00ED5D4E" w:rsidRDefault="00BF188C" w:rsidP="005B4E80">
      <w:pPr>
        <w:numPr>
          <w:ilvl w:val="0"/>
          <w:numId w:val="26"/>
        </w:numPr>
        <w:tabs>
          <w:tab w:val="clear" w:pos="1100"/>
        </w:tabs>
        <w:ind w:left="567"/>
        <w:jc w:val="both"/>
      </w:pPr>
      <w:r w:rsidRPr="00ED5D4E">
        <w:t>обоснованность сценического образа.</w:t>
      </w:r>
    </w:p>
    <w:p w:rsidR="00BF188C" w:rsidRPr="00ED5D4E" w:rsidRDefault="00BF188C" w:rsidP="005B4E80">
      <w:pPr>
        <w:pStyle w:val="a3"/>
        <w:numPr>
          <w:ilvl w:val="0"/>
          <w:numId w:val="26"/>
        </w:numPr>
        <w:tabs>
          <w:tab w:val="clear" w:pos="1100"/>
        </w:tabs>
        <w:kinsoku w:val="0"/>
        <w:overflowPunct w:val="0"/>
        <w:spacing w:line="322" w:lineRule="exact"/>
        <w:ind w:left="567"/>
        <w:jc w:val="both"/>
      </w:pPr>
      <w:r w:rsidRPr="00ED5D4E">
        <w:t>ве</w:t>
      </w:r>
      <w:r w:rsidRPr="00ED5D4E">
        <w:rPr>
          <w:spacing w:val="-2"/>
        </w:rPr>
        <w:t>л</w:t>
      </w:r>
      <w:r w:rsidRPr="00ED5D4E">
        <w:t>ик</w:t>
      </w:r>
      <w:r w:rsidRPr="00ED5D4E">
        <w:rPr>
          <w:spacing w:val="-2"/>
        </w:rPr>
        <w:t>и</w:t>
      </w:r>
      <w:r w:rsidR="008D3FB6">
        <w:t xml:space="preserve">х </w:t>
      </w:r>
      <w:r w:rsidRPr="00ED5D4E">
        <w:t>в</w:t>
      </w:r>
      <w:r w:rsidRPr="00ED5D4E">
        <w:rPr>
          <w:spacing w:val="-2"/>
        </w:rPr>
        <w:t>о</w:t>
      </w:r>
      <w:r w:rsidRPr="00ED5D4E">
        <w:t>калис</w:t>
      </w:r>
      <w:r w:rsidRPr="00ED5D4E">
        <w:rPr>
          <w:spacing w:val="-2"/>
        </w:rPr>
        <w:t>т</w:t>
      </w:r>
      <w:r w:rsidRPr="00ED5D4E">
        <w:t>ов</w:t>
      </w:r>
      <w:r w:rsidRPr="00ED5D4E">
        <w:rPr>
          <w:spacing w:val="-1"/>
        </w:rPr>
        <w:t xml:space="preserve"> </w:t>
      </w:r>
      <w:r w:rsidRPr="00ED5D4E">
        <w:t>Ро</w:t>
      </w:r>
      <w:r w:rsidRPr="00ED5D4E">
        <w:rPr>
          <w:spacing w:val="-3"/>
        </w:rPr>
        <w:t>с</w:t>
      </w:r>
      <w:r w:rsidRPr="00ED5D4E">
        <w:t>с</w:t>
      </w:r>
      <w:r w:rsidRPr="00ED5D4E">
        <w:rPr>
          <w:spacing w:val="-2"/>
        </w:rPr>
        <w:t>и</w:t>
      </w:r>
      <w:r w:rsidRPr="00ED5D4E">
        <w:t xml:space="preserve">и и </w:t>
      </w:r>
      <w:r w:rsidRPr="00ED5D4E">
        <w:rPr>
          <w:spacing w:val="-3"/>
        </w:rPr>
        <w:t>м</w:t>
      </w:r>
      <w:r w:rsidRPr="00ED5D4E">
        <w:t>и</w:t>
      </w:r>
      <w:r w:rsidRPr="00ED5D4E">
        <w:rPr>
          <w:spacing w:val="-2"/>
        </w:rPr>
        <w:t>р</w:t>
      </w:r>
      <w:r w:rsidRPr="00ED5D4E">
        <w:t>а;</w:t>
      </w:r>
    </w:p>
    <w:p w:rsidR="00BF188C" w:rsidRPr="00ED5D4E" w:rsidRDefault="00BF188C" w:rsidP="00BF188C">
      <w:pPr>
        <w:ind w:left="1100"/>
      </w:pPr>
    </w:p>
    <w:p w:rsidR="00BF188C" w:rsidRPr="00ED5D4E" w:rsidRDefault="00BF188C" w:rsidP="00BF188C">
      <w:pPr>
        <w:rPr>
          <w:b/>
        </w:rPr>
      </w:pPr>
      <w:r w:rsidRPr="00ED5D4E">
        <w:rPr>
          <w:b/>
        </w:rPr>
        <w:lastRenderedPageBreak/>
        <w:t xml:space="preserve">уметь: </w:t>
      </w:r>
    </w:p>
    <w:p w:rsidR="00BF188C" w:rsidRPr="00ED5D4E" w:rsidRDefault="00BF188C" w:rsidP="005B4E80">
      <w:pPr>
        <w:numPr>
          <w:ilvl w:val="0"/>
          <w:numId w:val="27"/>
        </w:numPr>
        <w:tabs>
          <w:tab w:val="clear" w:pos="1100"/>
        </w:tabs>
        <w:ind w:left="567"/>
        <w:jc w:val="both"/>
      </w:pPr>
      <w:r w:rsidRPr="00ED5D4E">
        <w:t>петь достаточно чистым по качеству звуком, легко, мягко, непринужденно;</w:t>
      </w:r>
    </w:p>
    <w:p w:rsidR="00BF188C" w:rsidRPr="00ED5D4E" w:rsidRDefault="00BF188C" w:rsidP="005B4E80">
      <w:pPr>
        <w:numPr>
          <w:ilvl w:val="0"/>
          <w:numId w:val="27"/>
        </w:numPr>
        <w:tabs>
          <w:tab w:val="clear" w:pos="1100"/>
        </w:tabs>
        <w:ind w:left="567"/>
        <w:jc w:val="both"/>
      </w:pPr>
      <w:r w:rsidRPr="00ED5D4E">
        <w:t>петь на одном дыхании более длинные музыкальные фразы;</w:t>
      </w:r>
    </w:p>
    <w:p w:rsidR="00BF188C" w:rsidRPr="00ED5D4E" w:rsidRDefault="00BF188C" w:rsidP="005B4E80">
      <w:pPr>
        <w:numPr>
          <w:ilvl w:val="0"/>
          <w:numId w:val="27"/>
        </w:numPr>
        <w:tabs>
          <w:tab w:val="clear" w:pos="1100"/>
        </w:tabs>
        <w:ind w:left="567"/>
        <w:jc w:val="both"/>
      </w:pPr>
      <w:r w:rsidRPr="00ED5D4E">
        <w:t>исполнять вокальные произведения выразительно, осмысленно;</w:t>
      </w:r>
    </w:p>
    <w:p w:rsidR="00BF188C" w:rsidRPr="00ED5D4E" w:rsidRDefault="00BF188C" w:rsidP="005B4E80">
      <w:pPr>
        <w:pStyle w:val="a3"/>
        <w:numPr>
          <w:ilvl w:val="0"/>
          <w:numId w:val="27"/>
        </w:numPr>
        <w:tabs>
          <w:tab w:val="clear" w:pos="1100"/>
        </w:tabs>
        <w:kinsoku w:val="0"/>
        <w:overflowPunct w:val="0"/>
        <w:spacing w:line="322" w:lineRule="exact"/>
        <w:ind w:left="567"/>
        <w:jc w:val="both"/>
      </w:pPr>
      <w:r w:rsidRPr="00ED5D4E">
        <w:t>пра</w:t>
      </w:r>
      <w:r w:rsidRPr="00ED5D4E">
        <w:rPr>
          <w:spacing w:val="-3"/>
        </w:rPr>
        <w:t>в</w:t>
      </w:r>
      <w:r w:rsidRPr="00ED5D4E">
        <w:t>и</w:t>
      </w:r>
      <w:r w:rsidRPr="00ED5D4E">
        <w:rPr>
          <w:spacing w:val="-1"/>
        </w:rPr>
        <w:t>ль</w:t>
      </w:r>
      <w:r w:rsidRPr="00ED5D4E">
        <w:rPr>
          <w:spacing w:val="-2"/>
        </w:rPr>
        <w:t>н</w:t>
      </w:r>
      <w:r w:rsidRPr="00ED5D4E">
        <w:t>о</w:t>
      </w:r>
      <w:r w:rsidRPr="00ED5D4E">
        <w:rPr>
          <w:spacing w:val="1"/>
        </w:rPr>
        <w:t xml:space="preserve"> </w:t>
      </w:r>
      <w:r w:rsidRPr="00ED5D4E">
        <w:rPr>
          <w:spacing w:val="-2"/>
        </w:rPr>
        <w:t>п</w:t>
      </w:r>
      <w:r w:rsidRPr="00ED5D4E">
        <w:t>оказа</w:t>
      </w:r>
      <w:r w:rsidRPr="00ED5D4E">
        <w:rPr>
          <w:spacing w:val="-3"/>
        </w:rPr>
        <w:t>т</w:t>
      </w:r>
      <w:r w:rsidRPr="00ED5D4E">
        <w:t>ь</w:t>
      </w:r>
      <w:r w:rsidRPr="00ED5D4E">
        <w:rPr>
          <w:spacing w:val="-1"/>
        </w:rPr>
        <w:t xml:space="preserve"> </w:t>
      </w:r>
      <w:r w:rsidRPr="00ED5D4E">
        <w:t xml:space="preserve">самое </w:t>
      </w:r>
      <w:r w:rsidRPr="00ED5D4E">
        <w:rPr>
          <w:spacing w:val="-2"/>
        </w:rPr>
        <w:t>к</w:t>
      </w:r>
      <w:r w:rsidRPr="00ED5D4E">
        <w:t>ра</w:t>
      </w:r>
      <w:r w:rsidRPr="00ED5D4E">
        <w:rPr>
          <w:spacing w:val="-3"/>
        </w:rPr>
        <w:t>с</w:t>
      </w:r>
      <w:r w:rsidRPr="00ED5D4E">
        <w:t>ив</w:t>
      </w:r>
      <w:r w:rsidRPr="00ED5D4E">
        <w:rPr>
          <w:spacing w:val="-2"/>
        </w:rPr>
        <w:t>о</w:t>
      </w:r>
      <w:r w:rsidRPr="00ED5D4E">
        <w:t xml:space="preserve">е </w:t>
      </w:r>
      <w:r w:rsidRPr="00ED5D4E">
        <w:rPr>
          <w:spacing w:val="-2"/>
        </w:rPr>
        <w:t>ин</w:t>
      </w:r>
      <w:r w:rsidRPr="00ED5D4E">
        <w:t>ди</w:t>
      </w:r>
      <w:r w:rsidRPr="00ED5D4E">
        <w:rPr>
          <w:spacing w:val="-3"/>
        </w:rPr>
        <w:t>в</w:t>
      </w:r>
      <w:r w:rsidRPr="00ED5D4E">
        <w:t>ид</w:t>
      </w:r>
      <w:r w:rsidRPr="00ED5D4E">
        <w:rPr>
          <w:spacing w:val="-4"/>
        </w:rPr>
        <w:t>у</w:t>
      </w:r>
      <w:r w:rsidRPr="00ED5D4E">
        <w:t>ал</w:t>
      </w:r>
      <w:r w:rsidRPr="00ED5D4E">
        <w:rPr>
          <w:spacing w:val="-2"/>
        </w:rPr>
        <w:t>ь</w:t>
      </w:r>
      <w:r w:rsidRPr="00ED5D4E">
        <w:t xml:space="preserve">ное </w:t>
      </w:r>
      <w:r w:rsidRPr="00ED5D4E">
        <w:rPr>
          <w:spacing w:val="-2"/>
        </w:rPr>
        <w:t>з</w:t>
      </w:r>
      <w:r w:rsidRPr="00ED5D4E">
        <w:t>в</w:t>
      </w:r>
      <w:r w:rsidRPr="00ED5D4E">
        <w:rPr>
          <w:spacing w:val="-5"/>
        </w:rPr>
        <w:t>у</w:t>
      </w:r>
      <w:r w:rsidRPr="00ED5D4E">
        <w:t>ча</w:t>
      </w:r>
      <w:r w:rsidRPr="00ED5D4E">
        <w:rPr>
          <w:spacing w:val="1"/>
        </w:rPr>
        <w:t>н</w:t>
      </w:r>
      <w:r w:rsidRPr="00ED5D4E">
        <w:t xml:space="preserve">ие </w:t>
      </w:r>
      <w:r w:rsidRPr="00ED5D4E">
        <w:rPr>
          <w:spacing w:val="-3"/>
        </w:rPr>
        <w:t>г</w:t>
      </w:r>
      <w:r w:rsidRPr="00ED5D4E">
        <w:t>о</w:t>
      </w:r>
      <w:r w:rsidRPr="00ED5D4E">
        <w:rPr>
          <w:spacing w:val="-1"/>
        </w:rPr>
        <w:t>л</w:t>
      </w:r>
      <w:r w:rsidRPr="00ED5D4E">
        <w:rPr>
          <w:spacing w:val="-2"/>
        </w:rPr>
        <w:t>о</w:t>
      </w:r>
      <w:r w:rsidRPr="00ED5D4E">
        <w:t>са;</w:t>
      </w:r>
    </w:p>
    <w:p w:rsidR="00BF188C" w:rsidRPr="00ED5D4E" w:rsidRDefault="00BF188C" w:rsidP="005B4E80">
      <w:pPr>
        <w:pStyle w:val="a3"/>
        <w:numPr>
          <w:ilvl w:val="0"/>
          <w:numId w:val="27"/>
        </w:numPr>
        <w:tabs>
          <w:tab w:val="clear" w:pos="1100"/>
        </w:tabs>
        <w:kinsoku w:val="0"/>
        <w:overflowPunct w:val="0"/>
        <w:spacing w:line="322" w:lineRule="exact"/>
        <w:ind w:left="567"/>
        <w:jc w:val="both"/>
      </w:pPr>
      <w:r w:rsidRPr="00ED5D4E">
        <w:t>петь</w:t>
      </w:r>
      <w:r w:rsidRPr="00ED5D4E">
        <w:rPr>
          <w:spacing w:val="-1"/>
        </w:rPr>
        <w:t xml:space="preserve"> </w:t>
      </w:r>
      <w:r w:rsidRPr="00ED5D4E">
        <w:t xml:space="preserve">без </w:t>
      </w:r>
      <w:r w:rsidRPr="00ED5D4E">
        <w:rPr>
          <w:spacing w:val="-3"/>
        </w:rPr>
        <w:t>с</w:t>
      </w:r>
      <w:r w:rsidRPr="00ED5D4E">
        <w:t>о</w:t>
      </w:r>
      <w:r w:rsidRPr="00ED5D4E">
        <w:rPr>
          <w:spacing w:val="-2"/>
        </w:rPr>
        <w:t>пр</w:t>
      </w:r>
      <w:r w:rsidRPr="00ED5D4E">
        <w:t>ов</w:t>
      </w:r>
      <w:r w:rsidRPr="00ED5D4E">
        <w:rPr>
          <w:spacing w:val="-2"/>
        </w:rPr>
        <w:t>ож</w:t>
      </w:r>
      <w:r w:rsidRPr="00ED5D4E">
        <w:t>де</w:t>
      </w:r>
      <w:r w:rsidRPr="00ED5D4E">
        <w:rPr>
          <w:spacing w:val="-2"/>
        </w:rPr>
        <w:t>н</w:t>
      </w:r>
      <w:r w:rsidRPr="00ED5D4E">
        <w:t>ия</w:t>
      </w:r>
      <w:r w:rsidRPr="00ED5D4E">
        <w:rPr>
          <w:spacing w:val="-3"/>
        </w:rPr>
        <w:t xml:space="preserve"> </w:t>
      </w:r>
      <w:r w:rsidRPr="00ED5D4E">
        <w:t>от</w:t>
      </w:r>
      <w:r w:rsidRPr="00ED5D4E">
        <w:rPr>
          <w:spacing w:val="-2"/>
        </w:rPr>
        <w:t>д</w:t>
      </w:r>
      <w:r w:rsidRPr="00ED5D4E">
        <w:t>ел</w:t>
      </w:r>
      <w:r w:rsidRPr="00ED5D4E">
        <w:rPr>
          <w:spacing w:val="-2"/>
        </w:rPr>
        <w:t>ь</w:t>
      </w:r>
      <w:r w:rsidRPr="00ED5D4E">
        <w:t>н</w:t>
      </w:r>
      <w:r w:rsidRPr="00ED5D4E">
        <w:rPr>
          <w:spacing w:val="-2"/>
        </w:rPr>
        <w:t>ы</w:t>
      </w:r>
      <w:r w:rsidRPr="00ED5D4E">
        <w:t>е</w:t>
      </w:r>
      <w:r w:rsidRPr="00ED5D4E">
        <w:rPr>
          <w:spacing w:val="69"/>
        </w:rPr>
        <w:t xml:space="preserve"> </w:t>
      </w:r>
      <w:r w:rsidRPr="00ED5D4E">
        <w:t>произведения и с различным аккомпанементом;</w:t>
      </w:r>
    </w:p>
    <w:p w:rsidR="00BF188C" w:rsidRPr="00ED5D4E" w:rsidRDefault="00BF188C" w:rsidP="005B4E80">
      <w:pPr>
        <w:numPr>
          <w:ilvl w:val="0"/>
          <w:numId w:val="27"/>
        </w:numPr>
        <w:tabs>
          <w:tab w:val="clear" w:pos="1100"/>
        </w:tabs>
        <w:ind w:left="567"/>
        <w:jc w:val="both"/>
      </w:pPr>
      <w:r w:rsidRPr="00ED5D4E">
        <w:t>дать</w:t>
      </w:r>
      <w:r w:rsidRPr="00ED5D4E">
        <w:rPr>
          <w:spacing w:val="-1"/>
        </w:rPr>
        <w:t xml:space="preserve"> </w:t>
      </w:r>
      <w:r w:rsidRPr="00ED5D4E">
        <w:t>к</w:t>
      </w:r>
      <w:r w:rsidRPr="00ED5D4E">
        <w:rPr>
          <w:spacing w:val="-2"/>
        </w:rPr>
        <w:t>р</w:t>
      </w:r>
      <w:r w:rsidRPr="00ED5D4E">
        <w:t>и</w:t>
      </w:r>
      <w:r w:rsidRPr="00ED5D4E">
        <w:rPr>
          <w:spacing w:val="-3"/>
        </w:rPr>
        <w:t>т</w:t>
      </w:r>
      <w:r w:rsidRPr="00ED5D4E">
        <w:t>иче</w:t>
      </w:r>
      <w:r w:rsidRPr="00ED5D4E">
        <w:rPr>
          <w:spacing w:val="-2"/>
        </w:rPr>
        <w:t>с</w:t>
      </w:r>
      <w:r w:rsidRPr="00ED5D4E">
        <w:t>к</w:t>
      </w:r>
      <w:r w:rsidRPr="00ED5D4E">
        <w:rPr>
          <w:spacing w:val="-4"/>
        </w:rPr>
        <w:t>у</w:t>
      </w:r>
      <w:r w:rsidRPr="00ED5D4E">
        <w:t>ю оц</w:t>
      </w:r>
      <w:r w:rsidRPr="00ED5D4E">
        <w:rPr>
          <w:spacing w:val="-3"/>
        </w:rPr>
        <w:t>е</w:t>
      </w:r>
      <w:r w:rsidRPr="00ED5D4E">
        <w:t>нку</w:t>
      </w:r>
      <w:r w:rsidRPr="00ED5D4E">
        <w:rPr>
          <w:spacing w:val="-4"/>
        </w:rPr>
        <w:t xml:space="preserve"> </w:t>
      </w:r>
      <w:r w:rsidRPr="00ED5D4E">
        <w:t>с</w:t>
      </w:r>
      <w:r w:rsidRPr="00ED5D4E">
        <w:rPr>
          <w:spacing w:val="-2"/>
        </w:rPr>
        <w:t>в</w:t>
      </w:r>
      <w:r w:rsidRPr="00ED5D4E">
        <w:t>оему</w:t>
      </w:r>
      <w:r w:rsidRPr="00ED5D4E">
        <w:rPr>
          <w:spacing w:val="-4"/>
        </w:rPr>
        <w:t xml:space="preserve"> </w:t>
      </w:r>
      <w:r w:rsidRPr="00ED5D4E">
        <w:t>ис</w:t>
      </w:r>
      <w:r w:rsidRPr="00ED5D4E">
        <w:rPr>
          <w:spacing w:val="1"/>
        </w:rPr>
        <w:t>п</w:t>
      </w:r>
      <w:r w:rsidRPr="00ED5D4E">
        <w:rPr>
          <w:spacing w:val="-2"/>
        </w:rPr>
        <w:t>о</w:t>
      </w:r>
      <w:r w:rsidRPr="00ED5D4E">
        <w:rPr>
          <w:spacing w:val="-1"/>
        </w:rPr>
        <w:t>л</w:t>
      </w:r>
      <w:r w:rsidRPr="00ED5D4E">
        <w:t>не</w:t>
      </w:r>
      <w:r w:rsidRPr="00ED5D4E">
        <w:rPr>
          <w:spacing w:val="-2"/>
        </w:rPr>
        <w:t>н</w:t>
      </w:r>
      <w:r w:rsidRPr="00ED5D4E">
        <w:t>и</w:t>
      </w:r>
      <w:r w:rsidRPr="00ED5D4E">
        <w:rPr>
          <w:spacing w:val="-1"/>
        </w:rPr>
        <w:t>ю;</w:t>
      </w:r>
    </w:p>
    <w:p w:rsidR="00BF188C" w:rsidRPr="00ED5D4E" w:rsidRDefault="00BF188C" w:rsidP="005B4E80">
      <w:pPr>
        <w:numPr>
          <w:ilvl w:val="0"/>
          <w:numId w:val="27"/>
        </w:numPr>
        <w:tabs>
          <w:tab w:val="clear" w:pos="1100"/>
        </w:tabs>
        <w:ind w:left="567"/>
        <w:jc w:val="both"/>
      </w:pPr>
      <w:r w:rsidRPr="00ED5D4E">
        <w:t>ис</w:t>
      </w:r>
      <w:r w:rsidRPr="00ED5D4E">
        <w:rPr>
          <w:spacing w:val="-2"/>
        </w:rPr>
        <w:t>п</w:t>
      </w:r>
      <w:r w:rsidRPr="00ED5D4E">
        <w:t>о</w:t>
      </w:r>
      <w:r w:rsidRPr="00ED5D4E">
        <w:rPr>
          <w:spacing w:val="-1"/>
        </w:rPr>
        <w:t>ль</w:t>
      </w:r>
      <w:r w:rsidRPr="00ED5D4E">
        <w:t>зовать</w:t>
      </w:r>
      <w:r w:rsidRPr="00ED5D4E">
        <w:rPr>
          <w:spacing w:val="-1"/>
        </w:rPr>
        <w:t xml:space="preserve"> </w:t>
      </w:r>
      <w:r w:rsidRPr="00ED5D4E">
        <w:rPr>
          <w:spacing w:val="-2"/>
        </w:rPr>
        <w:t>э</w:t>
      </w:r>
      <w:r w:rsidRPr="00ED5D4E">
        <w:rPr>
          <w:spacing w:val="-1"/>
        </w:rPr>
        <w:t>л</w:t>
      </w:r>
      <w:r w:rsidRPr="00ED5D4E">
        <w:t>е</w:t>
      </w:r>
      <w:r w:rsidRPr="00ED5D4E">
        <w:rPr>
          <w:spacing w:val="-3"/>
        </w:rPr>
        <w:t>м</w:t>
      </w:r>
      <w:r w:rsidRPr="00ED5D4E">
        <w:t>енты</w:t>
      </w:r>
      <w:r w:rsidRPr="00ED5D4E">
        <w:rPr>
          <w:spacing w:val="-3"/>
        </w:rPr>
        <w:t xml:space="preserve"> </w:t>
      </w:r>
      <w:r w:rsidRPr="00ED5D4E">
        <w:t>ри</w:t>
      </w:r>
      <w:r w:rsidRPr="00ED5D4E">
        <w:rPr>
          <w:spacing w:val="-3"/>
        </w:rPr>
        <w:t>т</w:t>
      </w:r>
      <w:r w:rsidRPr="00ED5D4E">
        <w:t>ми</w:t>
      </w:r>
      <w:r w:rsidRPr="00ED5D4E">
        <w:rPr>
          <w:spacing w:val="-2"/>
        </w:rPr>
        <w:t>к</w:t>
      </w:r>
      <w:r w:rsidRPr="00ED5D4E">
        <w:t>и и</w:t>
      </w:r>
      <w:r w:rsidRPr="00ED5D4E">
        <w:rPr>
          <w:spacing w:val="-3"/>
        </w:rPr>
        <w:t xml:space="preserve"> </w:t>
      </w:r>
      <w:r w:rsidRPr="00ED5D4E">
        <w:t>дв</w:t>
      </w:r>
      <w:r w:rsidRPr="00ED5D4E">
        <w:rPr>
          <w:spacing w:val="-2"/>
        </w:rPr>
        <w:t>и</w:t>
      </w:r>
      <w:r w:rsidRPr="00ED5D4E">
        <w:t>же</w:t>
      </w:r>
      <w:r w:rsidRPr="00ED5D4E">
        <w:rPr>
          <w:spacing w:val="-1"/>
        </w:rPr>
        <w:t>н</w:t>
      </w:r>
      <w:r w:rsidRPr="00ED5D4E">
        <w:t xml:space="preserve">ия </w:t>
      </w:r>
      <w:r w:rsidRPr="00ED5D4E">
        <w:rPr>
          <w:spacing w:val="-2"/>
        </w:rPr>
        <w:t>по</w:t>
      </w:r>
      <w:r w:rsidRPr="00ED5D4E">
        <w:t>д</w:t>
      </w:r>
      <w:r w:rsidRPr="00ED5D4E">
        <w:rPr>
          <w:spacing w:val="1"/>
        </w:rPr>
        <w:t xml:space="preserve"> </w:t>
      </w:r>
      <w:r w:rsidRPr="00ED5D4E">
        <w:t>м</w:t>
      </w:r>
      <w:r w:rsidRPr="00ED5D4E">
        <w:rPr>
          <w:spacing w:val="-5"/>
        </w:rPr>
        <w:t>у</w:t>
      </w:r>
      <w:r w:rsidRPr="00ED5D4E">
        <w:t>зык</w:t>
      </w:r>
      <w:r w:rsidRPr="00ED5D4E">
        <w:rPr>
          <w:spacing w:val="-3"/>
        </w:rPr>
        <w:t>у;</w:t>
      </w:r>
    </w:p>
    <w:p w:rsidR="00BF188C" w:rsidRPr="00ED5D4E" w:rsidRDefault="00BF188C" w:rsidP="005B4E80">
      <w:pPr>
        <w:pStyle w:val="a3"/>
        <w:numPr>
          <w:ilvl w:val="0"/>
          <w:numId w:val="27"/>
        </w:numPr>
        <w:tabs>
          <w:tab w:val="clear" w:pos="1100"/>
        </w:tabs>
        <w:kinsoku w:val="0"/>
        <w:overflowPunct w:val="0"/>
        <w:spacing w:line="322" w:lineRule="exact"/>
        <w:ind w:left="567"/>
        <w:jc w:val="both"/>
      </w:pPr>
      <w:r w:rsidRPr="00ED5D4E">
        <w:t>ра</w:t>
      </w:r>
      <w:r w:rsidRPr="00ED5D4E">
        <w:rPr>
          <w:spacing w:val="-2"/>
        </w:rPr>
        <w:t>б</w:t>
      </w:r>
      <w:r w:rsidRPr="00ED5D4E">
        <w:t>отать</w:t>
      </w:r>
      <w:r w:rsidRPr="00ED5D4E">
        <w:rPr>
          <w:spacing w:val="-2"/>
        </w:rPr>
        <w:t xml:space="preserve"> </w:t>
      </w:r>
      <w:r w:rsidRPr="00ED5D4E">
        <w:t>в</w:t>
      </w:r>
      <w:r w:rsidRPr="00ED5D4E">
        <w:rPr>
          <w:spacing w:val="-1"/>
        </w:rPr>
        <w:t xml:space="preserve"> </w:t>
      </w:r>
      <w:r w:rsidRPr="00ED5D4E">
        <w:rPr>
          <w:spacing w:val="-3"/>
        </w:rPr>
        <w:t>с</w:t>
      </w:r>
      <w:r w:rsidRPr="00ED5D4E">
        <w:t>це</w:t>
      </w:r>
      <w:r w:rsidRPr="00ED5D4E">
        <w:rPr>
          <w:spacing w:val="-2"/>
        </w:rPr>
        <w:t>н</w:t>
      </w:r>
      <w:r w:rsidRPr="00ED5D4E">
        <w:t>ич</w:t>
      </w:r>
      <w:r w:rsidRPr="00ED5D4E">
        <w:rPr>
          <w:spacing w:val="-2"/>
        </w:rPr>
        <w:t>е</w:t>
      </w:r>
      <w:r w:rsidRPr="00ED5D4E">
        <w:t>ск</w:t>
      </w:r>
      <w:r w:rsidRPr="00ED5D4E">
        <w:rPr>
          <w:spacing w:val="1"/>
        </w:rPr>
        <w:t>о</w:t>
      </w:r>
      <w:r w:rsidRPr="00ED5D4E">
        <w:t>м</w:t>
      </w:r>
      <w:r w:rsidRPr="00ED5D4E">
        <w:rPr>
          <w:spacing w:val="-3"/>
        </w:rPr>
        <w:t xml:space="preserve"> </w:t>
      </w:r>
      <w:r w:rsidRPr="00ED5D4E">
        <w:t>о</w:t>
      </w:r>
      <w:r w:rsidRPr="00ED5D4E">
        <w:rPr>
          <w:spacing w:val="-2"/>
        </w:rPr>
        <w:t>б</w:t>
      </w:r>
      <w:r w:rsidRPr="00ED5D4E">
        <w:t>раз</w:t>
      </w:r>
      <w:r w:rsidRPr="00ED5D4E">
        <w:rPr>
          <w:spacing w:val="-3"/>
        </w:rPr>
        <w:t>е</w:t>
      </w:r>
      <w:r w:rsidRPr="00ED5D4E">
        <w:t>;</w:t>
      </w:r>
    </w:p>
    <w:p w:rsidR="00BF188C" w:rsidRPr="00ED5D4E" w:rsidRDefault="00BF188C" w:rsidP="005B4E80">
      <w:pPr>
        <w:numPr>
          <w:ilvl w:val="0"/>
          <w:numId w:val="27"/>
        </w:numPr>
        <w:tabs>
          <w:tab w:val="clear" w:pos="1100"/>
        </w:tabs>
        <w:ind w:left="567"/>
        <w:jc w:val="both"/>
      </w:pPr>
      <w:r w:rsidRPr="00ED5D4E">
        <w:t>принимать активное участие во всех концертах, фестивалях, конкурсах, в творческой жизни вокальной студии «Радуга».</w:t>
      </w:r>
    </w:p>
    <w:p w:rsidR="00BF188C" w:rsidRPr="00ED5D4E" w:rsidRDefault="00BF188C" w:rsidP="00BF188C">
      <w:pPr>
        <w:pStyle w:val="a3"/>
        <w:kinsoku w:val="0"/>
        <w:overflowPunct w:val="0"/>
        <w:spacing w:line="322" w:lineRule="exact"/>
        <w:ind w:left="642" w:hanging="216"/>
      </w:pPr>
    </w:p>
    <w:p w:rsidR="00C86599" w:rsidRPr="00ED5D4E" w:rsidRDefault="00C86599" w:rsidP="00C86599">
      <w:pPr>
        <w:spacing w:before="100" w:beforeAutospacing="1" w:after="100" w:afterAutospacing="1"/>
        <w:ind w:left="426"/>
        <w:jc w:val="both"/>
      </w:pPr>
    </w:p>
    <w:p w:rsidR="002704F9" w:rsidRPr="002704F9" w:rsidRDefault="002704F9" w:rsidP="00404731">
      <w:pPr>
        <w:spacing w:before="100" w:beforeAutospacing="1" w:after="100" w:afterAutospacing="1"/>
        <w:ind w:left="284" w:right="69"/>
        <w:jc w:val="both"/>
        <w:rPr>
          <w:b/>
        </w:rPr>
      </w:pPr>
    </w:p>
    <w:p w:rsidR="002704F9" w:rsidRPr="002704F9" w:rsidRDefault="002704F9" w:rsidP="002704F9">
      <w:pPr>
        <w:spacing w:before="100" w:beforeAutospacing="1" w:after="100" w:afterAutospacing="1"/>
        <w:ind w:left="284" w:right="69"/>
        <w:jc w:val="both"/>
        <w:rPr>
          <w:b/>
        </w:rPr>
      </w:pPr>
    </w:p>
    <w:p w:rsidR="004B5E69" w:rsidRPr="00ED5D4E" w:rsidRDefault="004B5E69" w:rsidP="00CD0548">
      <w:pPr>
        <w:pStyle w:val="a3"/>
        <w:kinsoku w:val="0"/>
        <w:overflowPunct w:val="0"/>
        <w:ind w:right="69"/>
        <w:jc w:val="both"/>
      </w:pPr>
    </w:p>
    <w:p w:rsidR="0003563E" w:rsidRPr="00ED5D4E" w:rsidRDefault="0003563E" w:rsidP="0003563E">
      <w:pPr>
        <w:pStyle w:val="a3"/>
        <w:tabs>
          <w:tab w:val="left" w:pos="342"/>
        </w:tabs>
        <w:kinsoku w:val="0"/>
        <w:overflowPunct w:val="0"/>
        <w:ind w:left="342" w:right="69"/>
        <w:jc w:val="both"/>
      </w:pPr>
    </w:p>
    <w:p w:rsidR="0003563E" w:rsidRDefault="0003563E" w:rsidP="00DA53FB">
      <w:pPr>
        <w:pStyle w:val="a3"/>
        <w:kinsoku w:val="0"/>
        <w:overflowPunct w:val="0"/>
        <w:ind w:left="0" w:right="104"/>
        <w:jc w:val="both"/>
      </w:pPr>
    </w:p>
    <w:p w:rsidR="00B67C00" w:rsidRPr="00ED5D4E" w:rsidRDefault="00B67C00" w:rsidP="00B67C00">
      <w:pPr>
        <w:spacing w:line="276" w:lineRule="auto"/>
        <w:jc w:val="both"/>
      </w:pPr>
    </w:p>
    <w:p w:rsidR="002309F5" w:rsidRDefault="002309F5"/>
    <w:sectPr w:rsidR="002309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3"/>
    <w:multiLevelType w:val="multilevel"/>
    <w:tmpl w:val="00000886"/>
    <w:lvl w:ilvl="0">
      <w:numFmt w:val="bullet"/>
      <w:lvlText w:val="-"/>
      <w:lvlJc w:val="left"/>
      <w:pPr>
        <w:ind w:hanging="303"/>
      </w:pPr>
      <w:rPr>
        <w:rFonts w:ascii="Times New Roman" w:hAnsi="Times New Roman"/>
        <w:b w:val="0"/>
        <w:sz w:val="24"/>
      </w:rPr>
    </w:lvl>
    <w:lvl w:ilvl="1">
      <w:numFmt w:val="bullet"/>
      <w:lvlText w:val="-"/>
      <w:lvlJc w:val="left"/>
      <w:pPr>
        <w:ind w:hanging="156"/>
      </w:pPr>
      <w:rPr>
        <w:rFonts w:ascii="Times New Roman" w:hAnsi="Times New Roman"/>
        <w:b w:val="0"/>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5"/>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9"/>
    <w:multiLevelType w:val="multilevel"/>
    <w:tmpl w:val="0000088C"/>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A"/>
    <w:multiLevelType w:val="multilevel"/>
    <w:tmpl w:val="0000088D"/>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B"/>
    <w:multiLevelType w:val="multilevel"/>
    <w:tmpl w:val="0000088E"/>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D"/>
    <w:multiLevelType w:val="multilevel"/>
    <w:tmpl w:val="00000890"/>
    <w:lvl w:ilvl="0">
      <w:start w:val="1"/>
      <w:numFmt w:val="decimal"/>
      <w:lvlText w:val="%1"/>
      <w:lvlJc w:val="left"/>
      <w:pPr>
        <w:ind w:hanging="180"/>
      </w:pPr>
      <w:rPr>
        <w:rFonts w:ascii="Times New Roman" w:hAnsi="Times New Roman" w:cs="Times New Roman"/>
        <w:b w:val="0"/>
        <w:bCs w:val="0"/>
        <w:sz w:val="24"/>
        <w:szCs w:val="24"/>
      </w:rPr>
    </w:lvl>
    <w:lvl w:ilvl="1">
      <w:start w:val="2"/>
      <w:numFmt w:val="decimal"/>
      <w:lvlText w:val="%2"/>
      <w:lvlJc w:val="left"/>
      <w:pPr>
        <w:ind w:hanging="180"/>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F"/>
    <w:multiLevelType w:val="multilevel"/>
    <w:tmpl w:val="00000892"/>
    <w:lvl w:ilvl="0">
      <w:start w:val="1"/>
      <w:numFmt w:val="decimal"/>
      <w:lvlText w:val="%1"/>
      <w:lvlJc w:val="left"/>
      <w:pPr>
        <w:ind w:hanging="180"/>
      </w:pPr>
      <w:rPr>
        <w:rFonts w:ascii="Times New Roman" w:hAnsi="Times New Roman" w:cs="Times New Roman"/>
        <w:b w:val="0"/>
        <w:bCs w:val="0"/>
        <w:sz w:val="24"/>
        <w:szCs w:val="24"/>
      </w:rPr>
    </w:lvl>
    <w:lvl w:ilvl="1">
      <w:numFmt w:val="bullet"/>
      <w:lvlText w:val="-"/>
      <w:lvlJc w:val="left"/>
      <w:pPr>
        <w:ind w:hanging="140"/>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16"/>
    <w:multiLevelType w:val="multilevel"/>
    <w:tmpl w:val="00000899"/>
    <w:lvl w:ilvl="0">
      <w:numFmt w:val="bullet"/>
      <w:lvlText w:val="-"/>
      <w:lvlJc w:val="left"/>
      <w:pPr>
        <w:ind w:hanging="140"/>
      </w:pPr>
      <w:rPr>
        <w:rFonts w:ascii="Times New Roman" w:hAnsi="Times New Roman"/>
        <w:b w:val="0"/>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0000417"/>
    <w:multiLevelType w:val="multilevel"/>
    <w:tmpl w:val="0000089A"/>
    <w:lvl w:ilvl="0">
      <w:numFmt w:val="bullet"/>
      <w:lvlText w:val="-"/>
      <w:lvlJc w:val="left"/>
      <w:pPr>
        <w:ind w:hanging="140"/>
      </w:pPr>
      <w:rPr>
        <w:rFonts w:ascii="Times New Roman" w:hAnsi="Times New Roman"/>
        <w:b w:val="0"/>
        <w:sz w:val="24"/>
      </w:rPr>
    </w:lvl>
    <w:lvl w:ilvl="1">
      <w:numFmt w:val="bullet"/>
      <w:lvlText w:val="-"/>
      <w:lvlJc w:val="left"/>
      <w:pPr>
        <w:ind w:hanging="140"/>
      </w:pPr>
      <w:rPr>
        <w:rFonts w:ascii="Times New Roman" w:hAnsi="Times New Roman"/>
        <w:b w:val="0"/>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nsid w:val="00E617A1"/>
    <w:multiLevelType w:val="hybridMultilevel"/>
    <w:tmpl w:val="1D385D38"/>
    <w:lvl w:ilvl="0" w:tplc="04190001">
      <w:start w:val="1"/>
      <w:numFmt w:val="bullet"/>
      <w:lvlText w:val=""/>
      <w:lvlJc w:val="left"/>
      <w:pPr>
        <w:tabs>
          <w:tab w:val="num" w:pos="1100"/>
        </w:tabs>
        <w:ind w:left="1100" w:hanging="360"/>
      </w:pPr>
      <w:rPr>
        <w:rFonts w:ascii="Symbol" w:hAnsi="Symbol" w:hint="default"/>
      </w:rPr>
    </w:lvl>
    <w:lvl w:ilvl="1" w:tplc="04190003" w:tentative="1">
      <w:start w:val="1"/>
      <w:numFmt w:val="bullet"/>
      <w:lvlText w:val="o"/>
      <w:lvlJc w:val="left"/>
      <w:pPr>
        <w:tabs>
          <w:tab w:val="num" w:pos="1820"/>
        </w:tabs>
        <w:ind w:left="1820" w:hanging="360"/>
      </w:pPr>
      <w:rPr>
        <w:rFonts w:ascii="Courier New" w:hAnsi="Courier New" w:cs="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cs="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cs="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0">
    <w:nsid w:val="0681441A"/>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nsid w:val="0C455EB4"/>
    <w:multiLevelType w:val="multilevel"/>
    <w:tmpl w:val="ED0E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155558"/>
    <w:multiLevelType w:val="hybridMultilevel"/>
    <w:tmpl w:val="C4767E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62412E2"/>
    <w:multiLevelType w:val="hybridMultilevel"/>
    <w:tmpl w:val="47B67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191111"/>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nsid w:val="2429615A"/>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nsid w:val="256A1E8C"/>
    <w:multiLevelType w:val="hybridMultilevel"/>
    <w:tmpl w:val="2C2010E2"/>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17">
    <w:nsid w:val="29B7147E"/>
    <w:multiLevelType w:val="multilevel"/>
    <w:tmpl w:val="9AA4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6068F2"/>
    <w:multiLevelType w:val="multilevel"/>
    <w:tmpl w:val="98A0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F53CBA"/>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nsid w:val="2E1807D7"/>
    <w:multiLevelType w:val="multilevel"/>
    <w:tmpl w:val="00000889"/>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nsid w:val="2FE23AC7"/>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nsid w:val="311F3F26"/>
    <w:multiLevelType w:val="hybridMultilevel"/>
    <w:tmpl w:val="010A40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1751244"/>
    <w:multiLevelType w:val="multilevel"/>
    <w:tmpl w:val="7C74D7F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344579EC"/>
    <w:multiLevelType w:val="multilevel"/>
    <w:tmpl w:val="0000088F"/>
    <w:lvl w:ilvl="0">
      <w:start w:val="1"/>
      <w:numFmt w:val="decimal"/>
      <w:lvlText w:val="%1."/>
      <w:lvlJc w:val="left"/>
      <w:pPr>
        <w:ind w:hanging="425"/>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nsid w:val="3F584291"/>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nsid w:val="40DF6557"/>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nsid w:val="43B533D0"/>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nsid w:val="49824D87"/>
    <w:multiLevelType w:val="multilevel"/>
    <w:tmpl w:val="0D9EA486"/>
    <w:lvl w:ilvl="0">
      <w:start w:val="1"/>
      <w:numFmt w:val="bullet"/>
      <w:lvlText w:val=""/>
      <w:lvlJc w:val="left"/>
      <w:pPr>
        <w:ind w:hanging="180"/>
      </w:pPr>
      <w:rPr>
        <w:rFonts w:ascii="Symbol" w:hAnsi="Symbol" w:hint="default"/>
        <w:b w:val="0"/>
        <w:bCs w:val="0"/>
        <w:sz w:val="24"/>
        <w:szCs w:val="24"/>
      </w:rPr>
    </w:lvl>
    <w:lvl w:ilvl="1">
      <w:numFmt w:val="bullet"/>
      <w:lvlText w:val="-"/>
      <w:lvlJc w:val="left"/>
      <w:pPr>
        <w:ind w:hanging="140"/>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nsid w:val="49DD6D5B"/>
    <w:multiLevelType w:val="hybridMultilevel"/>
    <w:tmpl w:val="139ED618"/>
    <w:lvl w:ilvl="0" w:tplc="A8FEA2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7114E3"/>
    <w:multiLevelType w:val="hybridMultilevel"/>
    <w:tmpl w:val="47B67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A52285"/>
    <w:multiLevelType w:val="hybridMultilevel"/>
    <w:tmpl w:val="E7BA89F0"/>
    <w:lvl w:ilvl="0" w:tplc="04190001">
      <w:start w:val="1"/>
      <w:numFmt w:val="bullet"/>
      <w:lvlText w:val=""/>
      <w:lvlJc w:val="left"/>
      <w:pPr>
        <w:tabs>
          <w:tab w:val="num" w:pos="1100"/>
        </w:tabs>
        <w:ind w:left="1100" w:hanging="360"/>
      </w:pPr>
      <w:rPr>
        <w:rFonts w:ascii="Symbol" w:hAnsi="Symbol" w:hint="default"/>
      </w:rPr>
    </w:lvl>
    <w:lvl w:ilvl="1" w:tplc="04190003" w:tentative="1">
      <w:start w:val="1"/>
      <w:numFmt w:val="bullet"/>
      <w:lvlText w:val="o"/>
      <w:lvlJc w:val="left"/>
      <w:pPr>
        <w:tabs>
          <w:tab w:val="num" w:pos="1820"/>
        </w:tabs>
        <w:ind w:left="1820" w:hanging="360"/>
      </w:pPr>
      <w:rPr>
        <w:rFonts w:ascii="Courier New" w:hAnsi="Courier New" w:cs="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cs="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cs="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32">
    <w:nsid w:val="569D0B77"/>
    <w:multiLevelType w:val="hybridMultilevel"/>
    <w:tmpl w:val="F07EA098"/>
    <w:lvl w:ilvl="0" w:tplc="A8FEA2BC">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3">
    <w:nsid w:val="5DB838BD"/>
    <w:multiLevelType w:val="multilevel"/>
    <w:tmpl w:val="6652B1C0"/>
    <w:lvl w:ilvl="0">
      <w:start w:val="8"/>
      <w:numFmt w:val="decimal"/>
      <w:lvlText w:val="%1."/>
      <w:lvlJc w:val="left"/>
      <w:pPr>
        <w:ind w:left="0" w:hanging="240"/>
      </w:pPr>
      <w:rPr>
        <w:rFonts w:ascii="Times New Roman" w:hAnsi="Times New Roman" w:cs="Times New Roman" w:hint="default"/>
        <w:b w:val="0"/>
        <w:bCs w:val="0"/>
        <w:sz w:val="24"/>
        <w:szCs w:val="24"/>
      </w:rPr>
    </w:lvl>
    <w:lvl w:ilvl="1">
      <w:numFmt w:val="bullet"/>
      <w:lvlText w:val="•"/>
      <w:lvlJc w:val="left"/>
      <w:pPr>
        <w:ind w:left="0" w:firstLine="0"/>
      </w:pPr>
      <w:rPr>
        <w:rFonts w:hint="default"/>
      </w:rPr>
    </w:lvl>
    <w:lvl w:ilvl="2">
      <w:numFmt w:val="bullet"/>
      <w:lvlText w:val="•"/>
      <w:lvlJc w:val="left"/>
      <w:pPr>
        <w:ind w:left="0" w:firstLine="0"/>
      </w:pPr>
      <w:rPr>
        <w:rFonts w:hint="default"/>
      </w:rPr>
    </w:lvl>
    <w:lvl w:ilvl="3">
      <w:numFmt w:val="bullet"/>
      <w:lvlText w:val="•"/>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4">
    <w:nsid w:val="61EA0865"/>
    <w:multiLevelType w:val="hybridMultilevel"/>
    <w:tmpl w:val="F3EC5C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3405453"/>
    <w:multiLevelType w:val="multilevel"/>
    <w:tmpl w:val="8834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9F79B9"/>
    <w:multiLevelType w:val="hybridMultilevel"/>
    <w:tmpl w:val="91D8A7E4"/>
    <w:lvl w:ilvl="0" w:tplc="04190001">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37">
    <w:nsid w:val="654602C9"/>
    <w:multiLevelType w:val="multilevel"/>
    <w:tmpl w:val="EDAA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5BC3B42"/>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nsid w:val="6F277E55"/>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0">
    <w:nsid w:val="79DD6AAD"/>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1">
    <w:nsid w:val="7DC663E8"/>
    <w:multiLevelType w:val="multilevel"/>
    <w:tmpl w:val="00000888"/>
    <w:lvl w:ilvl="0">
      <w:numFmt w:val="bullet"/>
      <w:lvlText w:val="-"/>
      <w:lvlJc w:val="left"/>
      <w:pPr>
        <w:ind w:hanging="284"/>
      </w:pPr>
      <w:rPr>
        <w:rFonts w:ascii="Times New Roman" w:hAnsi="Times New Roman" w:cs="Times New Roman"/>
        <w:b w:val="0"/>
        <w:bCs w:val="0"/>
        <w:sz w:val="24"/>
        <w:szCs w:val="24"/>
      </w:rPr>
    </w:lvl>
    <w:lvl w:ilvl="1">
      <w:numFmt w:val="bullet"/>
      <w:lvlText w:val="-"/>
      <w:lvlJc w:val="left"/>
      <w:pPr>
        <w:ind w:hanging="212"/>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5"/>
  </w:num>
  <w:num w:numId="2">
    <w:abstractNumId w:val="4"/>
  </w:num>
  <w:num w:numId="3">
    <w:abstractNumId w:val="3"/>
  </w:num>
  <w:num w:numId="4">
    <w:abstractNumId w:val="2"/>
  </w:num>
  <w:num w:numId="5">
    <w:abstractNumId w:val="35"/>
  </w:num>
  <w:num w:numId="6">
    <w:abstractNumId w:val="6"/>
  </w:num>
  <w:num w:numId="7">
    <w:abstractNumId w:val="1"/>
  </w:num>
  <w:num w:numId="8">
    <w:abstractNumId w:val="8"/>
  </w:num>
  <w:num w:numId="9">
    <w:abstractNumId w:val="7"/>
  </w:num>
  <w:num w:numId="10">
    <w:abstractNumId w:val="38"/>
  </w:num>
  <w:num w:numId="11">
    <w:abstractNumId w:val="14"/>
  </w:num>
  <w:num w:numId="12">
    <w:abstractNumId w:val="40"/>
  </w:num>
  <w:num w:numId="13">
    <w:abstractNumId w:val="26"/>
  </w:num>
  <w:num w:numId="14">
    <w:abstractNumId w:val="10"/>
  </w:num>
  <w:num w:numId="15">
    <w:abstractNumId w:val="0"/>
  </w:num>
  <w:num w:numId="16">
    <w:abstractNumId w:val="20"/>
  </w:num>
  <w:num w:numId="17">
    <w:abstractNumId w:val="12"/>
  </w:num>
  <w:num w:numId="18">
    <w:abstractNumId w:val="28"/>
  </w:num>
  <w:num w:numId="19">
    <w:abstractNumId w:val="18"/>
  </w:num>
  <w:num w:numId="20">
    <w:abstractNumId w:val="34"/>
  </w:num>
  <w:num w:numId="21">
    <w:abstractNumId w:val="16"/>
  </w:num>
  <w:num w:numId="22">
    <w:abstractNumId w:val="11"/>
  </w:num>
  <w:num w:numId="23">
    <w:abstractNumId w:val="36"/>
  </w:num>
  <w:num w:numId="24">
    <w:abstractNumId w:val="22"/>
  </w:num>
  <w:num w:numId="25">
    <w:abstractNumId w:val="37"/>
  </w:num>
  <w:num w:numId="26">
    <w:abstractNumId w:val="9"/>
  </w:num>
  <w:num w:numId="27">
    <w:abstractNumId w:val="31"/>
  </w:num>
  <w:num w:numId="28">
    <w:abstractNumId w:val="17"/>
  </w:num>
  <w:num w:numId="29">
    <w:abstractNumId w:val="19"/>
  </w:num>
  <w:num w:numId="30">
    <w:abstractNumId w:val="13"/>
  </w:num>
  <w:num w:numId="31">
    <w:abstractNumId w:val="25"/>
  </w:num>
  <w:num w:numId="32">
    <w:abstractNumId w:val="21"/>
  </w:num>
  <w:num w:numId="33">
    <w:abstractNumId w:val="27"/>
  </w:num>
  <w:num w:numId="34">
    <w:abstractNumId w:val="15"/>
  </w:num>
  <w:num w:numId="35">
    <w:abstractNumId w:val="39"/>
  </w:num>
  <w:num w:numId="36">
    <w:abstractNumId w:val="41"/>
  </w:num>
  <w:num w:numId="37">
    <w:abstractNumId w:val="23"/>
  </w:num>
  <w:num w:numId="38">
    <w:abstractNumId w:val="29"/>
  </w:num>
  <w:num w:numId="39">
    <w:abstractNumId w:val="30"/>
  </w:num>
  <w:num w:numId="40">
    <w:abstractNumId w:val="33"/>
  </w:num>
  <w:num w:numId="41">
    <w:abstractNumId w:val="32"/>
  </w:num>
  <w:num w:numId="42">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EA1"/>
    <w:rsid w:val="000160F0"/>
    <w:rsid w:val="0003563E"/>
    <w:rsid w:val="000411BB"/>
    <w:rsid w:val="00071EFC"/>
    <w:rsid w:val="00075510"/>
    <w:rsid w:val="000960CC"/>
    <w:rsid w:val="000B2B21"/>
    <w:rsid w:val="000F339B"/>
    <w:rsid w:val="00116B54"/>
    <w:rsid w:val="001C79E4"/>
    <w:rsid w:val="001F64F0"/>
    <w:rsid w:val="002025A6"/>
    <w:rsid w:val="002154F2"/>
    <w:rsid w:val="002309F5"/>
    <w:rsid w:val="002515FE"/>
    <w:rsid w:val="002704F9"/>
    <w:rsid w:val="0027052D"/>
    <w:rsid w:val="002978E0"/>
    <w:rsid w:val="002D7415"/>
    <w:rsid w:val="003048F1"/>
    <w:rsid w:val="00340CE0"/>
    <w:rsid w:val="0034774C"/>
    <w:rsid w:val="0037421C"/>
    <w:rsid w:val="003823E5"/>
    <w:rsid w:val="00384503"/>
    <w:rsid w:val="00404731"/>
    <w:rsid w:val="00431D92"/>
    <w:rsid w:val="004333FD"/>
    <w:rsid w:val="00452348"/>
    <w:rsid w:val="004566E8"/>
    <w:rsid w:val="0048153B"/>
    <w:rsid w:val="004A6D25"/>
    <w:rsid w:val="004B5E69"/>
    <w:rsid w:val="004E188F"/>
    <w:rsid w:val="004F67F9"/>
    <w:rsid w:val="00515E03"/>
    <w:rsid w:val="00545633"/>
    <w:rsid w:val="00582644"/>
    <w:rsid w:val="005B4E80"/>
    <w:rsid w:val="005B7C6E"/>
    <w:rsid w:val="00610D93"/>
    <w:rsid w:val="00614E1F"/>
    <w:rsid w:val="00655F6C"/>
    <w:rsid w:val="00673893"/>
    <w:rsid w:val="006A2EC4"/>
    <w:rsid w:val="006A76FA"/>
    <w:rsid w:val="006C3725"/>
    <w:rsid w:val="006F18D8"/>
    <w:rsid w:val="0070413A"/>
    <w:rsid w:val="007303B9"/>
    <w:rsid w:val="007B5AF8"/>
    <w:rsid w:val="007C4F00"/>
    <w:rsid w:val="007D2B52"/>
    <w:rsid w:val="007D713D"/>
    <w:rsid w:val="007E1EA2"/>
    <w:rsid w:val="007F13BC"/>
    <w:rsid w:val="00803396"/>
    <w:rsid w:val="00823726"/>
    <w:rsid w:val="00831126"/>
    <w:rsid w:val="00867E34"/>
    <w:rsid w:val="008D0425"/>
    <w:rsid w:val="008D3FB6"/>
    <w:rsid w:val="008E2E03"/>
    <w:rsid w:val="008F19D2"/>
    <w:rsid w:val="009004D2"/>
    <w:rsid w:val="00930876"/>
    <w:rsid w:val="0093214E"/>
    <w:rsid w:val="00934907"/>
    <w:rsid w:val="00943265"/>
    <w:rsid w:val="009944DE"/>
    <w:rsid w:val="009D5A07"/>
    <w:rsid w:val="009F0900"/>
    <w:rsid w:val="00AB63B7"/>
    <w:rsid w:val="00AC5EA1"/>
    <w:rsid w:val="00B16B73"/>
    <w:rsid w:val="00B16D6E"/>
    <w:rsid w:val="00B50F33"/>
    <w:rsid w:val="00B67C00"/>
    <w:rsid w:val="00B71D9F"/>
    <w:rsid w:val="00BF188C"/>
    <w:rsid w:val="00C11727"/>
    <w:rsid w:val="00C418DF"/>
    <w:rsid w:val="00C457E1"/>
    <w:rsid w:val="00C50A50"/>
    <w:rsid w:val="00C62ED4"/>
    <w:rsid w:val="00C67544"/>
    <w:rsid w:val="00C723D3"/>
    <w:rsid w:val="00C86599"/>
    <w:rsid w:val="00CA0128"/>
    <w:rsid w:val="00CC45D4"/>
    <w:rsid w:val="00CC6A31"/>
    <w:rsid w:val="00CD0548"/>
    <w:rsid w:val="00CF5559"/>
    <w:rsid w:val="00D24E9F"/>
    <w:rsid w:val="00D46E42"/>
    <w:rsid w:val="00DA53FB"/>
    <w:rsid w:val="00DD2D48"/>
    <w:rsid w:val="00E4538E"/>
    <w:rsid w:val="00E6764D"/>
    <w:rsid w:val="00E81F98"/>
    <w:rsid w:val="00E90585"/>
    <w:rsid w:val="00E9780D"/>
    <w:rsid w:val="00EB0761"/>
    <w:rsid w:val="00ED53CE"/>
    <w:rsid w:val="00F3745D"/>
    <w:rsid w:val="00F63348"/>
    <w:rsid w:val="00F745F1"/>
    <w:rsid w:val="00F83A32"/>
    <w:rsid w:val="00FA79D1"/>
    <w:rsid w:val="00FD0F13"/>
    <w:rsid w:val="00FE4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C521D0-0E7D-4552-93F7-090C6B45C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E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8F19D2"/>
    <w:pPr>
      <w:keepNext/>
      <w:spacing w:before="240" w:after="60"/>
      <w:outlineLvl w:val="0"/>
    </w:pPr>
    <w:rPr>
      <w:rFonts w:ascii="Cambria" w:hAnsi="Cambria"/>
      <w:b/>
      <w:bCs/>
      <w:kern w:val="32"/>
      <w:sz w:val="32"/>
      <w:szCs w:val="32"/>
    </w:rPr>
  </w:style>
  <w:style w:type="paragraph" w:styleId="2">
    <w:name w:val="heading 2"/>
    <w:basedOn w:val="a"/>
    <w:next w:val="a"/>
    <w:link w:val="20"/>
    <w:uiPriority w:val="1"/>
    <w:unhideWhenUsed/>
    <w:qFormat/>
    <w:rsid w:val="007041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1"/>
    <w:unhideWhenUsed/>
    <w:qFormat/>
    <w:rsid w:val="008F19D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A53FB"/>
    <w:pPr>
      <w:widowControl w:val="0"/>
      <w:autoSpaceDE w:val="0"/>
      <w:autoSpaceDN w:val="0"/>
      <w:adjustRightInd w:val="0"/>
      <w:ind w:left="102"/>
    </w:pPr>
  </w:style>
  <w:style w:type="character" w:customStyle="1" w:styleId="a4">
    <w:name w:val="Основной текст Знак"/>
    <w:basedOn w:val="a0"/>
    <w:link w:val="a3"/>
    <w:uiPriority w:val="99"/>
    <w:rsid w:val="00DA53FB"/>
    <w:rPr>
      <w:rFonts w:ascii="Times New Roman" w:eastAsia="Times New Roman" w:hAnsi="Times New Roman" w:cs="Times New Roman"/>
      <w:sz w:val="24"/>
      <w:szCs w:val="24"/>
      <w:lang w:eastAsia="ru-RU"/>
    </w:rPr>
  </w:style>
  <w:style w:type="paragraph" w:styleId="a5">
    <w:name w:val="Normal (Web)"/>
    <w:basedOn w:val="a"/>
    <w:unhideWhenUsed/>
    <w:rsid w:val="00D24E9F"/>
    <w:pPr>
      <w:spacing w:before="100" w:beforeAutospacing="1" w:after="100" w:afterAutospacing="1"/>
    </w:pPr>
  </w:style>
  <w:style w:type="character" w:styleId="a6">
    <w:name w:val="Hyperlink"/>
    <w:basedOn w:val="a0"/>
    <w:unhideWhenUsed/>
    <w:rsid w:val="00D24E9F"/>
    <w:rPr>
      <w:color w:val="0000FF"/>
      <w:u w:val="single"/>
    </w:rPr>
  </w:style>
  <w:style w:type="paragraph" w:customStyle="1" w:styleId="Heading11">
    <w:name w:val="Heading 11"/>
    <w:basedOn w:val="a"/>
    <w:uiPriority w:val="1"/>
    <w:qFormat/>
    <w:rsid w:val="00071EFC"/>
    <w:pPr>
      <w:widowControl w:val="0"/>
      <w:autoSpaceDE w:val="0"/>
      <w:autoSpaceDN w:val="0"/>
      <w:adjustRightInd w:val="0"/>
      <w:spacing w:before="5"/>
      <w:ind w:left="522"/>
      <w:outlineLvl w:val="0"/>
    </w:pPr>
    <w:rPr>
      <w:b/>
      <w:bCs/>
    </w:rPr>
  </w:style>
  <w:style w:type="paragraph" w:styleId="a7">
    <w:name w:val="List Paragraph"/>
    <w:basedOn w:val="a"/>
    <w:uiPriority w:val="1"/>
    <w:qFormat/>
    <w:rsid w:val="004B5E69"/>
    <w:pPr>
      <w:ind w:left="720"/>
      <w:contextualSpacing/>
    </w:pPr>
  </w:style>
  <w:style w:type="character" w:customStyle="1" w:styleId="20">
    <w:name w:val="Заголовок 2 Знак"/>
    <w:basedOn w:val="a0"/>
    <w:link w:val="2"/>
    <w:uiPriority w:val="9"/>
    <w:rsid w:val="0070413A"/>
    <w:rPr>
      <w:rFonts w:asciiTheme="majorHAnsi" w:eastAsiaTheme="majorEastAsia" w:hAnsiTheme="majorHAnsi" w:cstheme="majorBidi"/>
      <w:color w:val="2E74B5" w:themeColor="accent1" w:themeShade="BF"/>
      <w:sz w:val="26"/>
      <w:szCs w:val="26"/>
      <w:lang w:eastAsia="ru-RU"/>
    </w:rPr>
  </w:style>
  <w:style w:type="character" w:customStyle="1" w:styleId="10">
    <w:name w:val="Заголовок 1 Знак"/>
    <w:basedOn w:val="a0"/>
    <w:link w:val="1"/>
    <w:uiPriority w:val="9"/>
    <w:rsid w:val="008F19D2"/>
    <w:rPr>
      <w:rFonts w:ascii="Cambria" w:eastAsia="Times New Roman" w:hAnsi="Cambria" w:cs="Times New Roman"/>
      <w:b/>
      <w:bCs/>
      <w:kern w:val="32"/>
      <w:sz w:val="32"/>
      <w:szCs w:val="32"/>
      <w:lang w:eastAsia="ru-RU"/>
    </w:rPr>
  </w:style>
  <w:style w:type="character" w:customStyle="1" w:styleId="30">
    <w:name w:val="Заголовок 3 Знак"/>
    <w:basedOn w:val="a0"/>
    <w:link w:val="3"/>
    <w:uiPriority w:val="9"/>
    <w:rsid w:val="008F19D2"/>
    <w:rPr>
      <w:rFonts w:ascii="Cambria" w:eastAsia="Times New Roman" w:hAnsi="Cambria" w:cs="Times New Roman"/>
      <w:b/>
      <w:bCs/>
      <w:sz w:val="26"/>
      <w:szCs w:val="26"/>
      <w:lang w:eastAsia="ru-RU"/>
    </w:rPr>
  </w:style>
  <w:style w:type="character" w:customStyle="1" w:styleId="butback">
    <w:name w:val="butback"/>
    <w:basedOn w:val="a0"/>
    <w:rsid w:val="008F19D2"/>
  </w:style>
  <w:style w:type="character" w:customStyle="1" w:styleId="submenu-table">
    <w:name w:val="submenu-table"/>
    <w:basedOn w:val="a0"/>
    <w:rsid w:val="008F19D2"/>
  </w:style>
  <w:style w:type="paragraph" w:styleId="a8">
    <w:name w:val="Balloon Text"/>
    <w:basedOn w:val="a"/>
    <w:link w:val="a9"/>
    <w:uiPriority w:val="99"/>
    <w:semiHidden/>
    <w:rsid w:val="008F19D2"/>
    <w:rPr>
      <w:rFonts w:ascii="Tahoma" w:hAnsi="Tahoma"/>
      <w:sz w:val="16"/>
      <w:szCs w:val="16"/>
      <w:lang w:val="x-none" w:eastAsia="x-none"/>
    </w:rPr>
  </w:style>
  <w:style w:type="character" w:customStyle="1" w:styleId="a9">
    <w:name w:val="Текст выноски Знак"/>
    <w:basedOn w:val="a0"/>
    <w:link w:val="a8"/>
    <w:uiPriority w:val="99"/>
    <w:semiHidden/>
    <w:rsid w:val="008F19D2"/>
    <w:rPr>
      <w:rFonts w:ascii="Tahoma" w:eastAsia="Times New Roman" w:hAnsi="Tahoma" w:cs="Times New Roman"/>
      <w:sz w:val="16"/>
      <w:szCs w:val="16"/>
      <w:lang w:val="x-none" w:eastAsia="x-none"/>
    </w:rPr>
  </w:style>
  <w:style w:type="character" w:customStyle="1" w:styleId="c2">
    <w:name w:val="c2"/>
    <w:basedOn w:val="a0"/>
    <w:rsid w:val="008F19D2"/>
  </w:style>
  <w:style w:type="character" w:customStyle="1" w:styleId="c4">
    <w:name w:val="c4"/>
    <w:basedOn w:val="a0"/>
    <w:rsid w:val="008F19D2"/>
  </w:style>
  <w:style w:type="paragraph" w:customStyle="1" w:styleId="c20c22">
    <w:name w:val="c20 c22"/>
    <w:basedOn w:val="a"/>
    <w:rsid w:val="008F19D2"/>
    <w:pPr>
      <w:spacing w:before="90" w:after="90"/>
    </w:pPr>
  </w:style>
  <w:style w:type="character" w:customStyle="1" w:styleId="c1">
    <w:name w:val="c1"/>
    <w:basedOn w:val="a0"/>
    <w:rsid w:val="008F19D2"/>
  </w:style>
  <w:style w:type="paragraph" w:customStyle="1" w:styleId="c20">
    <w:name w:val="c20"/>
    <w:basedOn w:val="a"/>
    <w:rsid w:val="008F19D2"/>
    <w:pPr>
      <w:spacing w:before="90" w:after="90"/>
    </w:pPr>
  </w:style>
  <w:style w:type="paragraph" w:styleId="aa">
    <w:name w:val="header"/>
    <w:basedOn w:val="a"/>
    <w:link w:val="ab"/>
    <w:uiPriority w:val="99"/>
    <w:rsid w:val="008F19D2"/>
    <w:pPr>
      <w:tabs>
        <w:tab w:val="center" w:pos="4677"/>
        <w:tab w:val="right" w:pos="9355"/>
      </w:tabs>
    </w:pPr>
  </w:style>
  <w:style w:type="character" w:customStyle="1" w:styleId="ab">
    <w:name w:val="Верхний колонтитул Знак"/>
    <w:basedOn w:val="a0"/>
    <w:link w:val="aa"/>
    <w:uiPriority w:val="99"/>
    <w:rsid w:val="008F19D2"/>
    <w:rPr>
      <w:rFonts w:ascii="Times New Roman" w:eastAsia="Times New Roman" w:hAnsi="Times New Roman" w:cs="Times New Roman"/>
      <w:sz w:val="24"/>
      <w:szCs w:val="24"/>
      <w:lang w:eastAsia="ru-RU"/>
    </w:rPr>
  </w:style>
  <w:style w:type="paragraph" w:styleId="ac">
    <w:name w:val="footer"/>
    <w:basedOn w:val="a"/>
    <w:link w:val="ad"/>
    <w:uiPriority w:val="99"/>
    <w:rsid w:val="008F19D2"/>
    <w:pPr>
      <w:tabs>
        <w:tab w:val="center" w:pos="4677"/>
        <w:tab w:val="right" w:pos="9355"/>
      </w:tabs>
    </w:pPr>
  </w:style>
  <w:style w:type="character" w:customStyle="1" w:styleId="ad">
    <w:name w:val="Нижний колонтитул Знак"/>
    <w:basedOn w:val="a0"/>
    <w:link w:val="ac"/>
    <w:uiPriority w:val="99"/>
    <w:rsid w:val="008F19D2"/>
    <w:rPr>
      <w:rFonts w:ascii="Times New Roman" w:eastAsia="Times New Roman" w:hAnsi="Times New Roman" w:cs="Times New Roman"/>
      <w:sz w:val="24"/>
      <w:szCs w:val="24"/>
      <w:lang w:eastAsia="ru-RU"/>
    </w:rPr>
  </w:style>
  <w:style w:type="paragraph" w:customStyle="1" w:styleId="Heading21">
    <w:name w:val="Heading 21"/>
    <w:basedOn w:val="a"/>
    <w:uiPriority w:val="1"/>
    <w:qFormat/>
    <w:rsid w:val="008F19D2"/>
    <w:pPr>
      <w:widowControl w:val="0"/>
      <w:autoSpaceDE w:val="0"/>
      <w:autoSpaceDN w:val="0"/>
      <w:adjustRightInd w:val="0"/>
      <w:ind w:left="810"/>
      <w:outlineLvl w:val="1"/>
    </w:pPr>
    <w:rPr>
      <w:b/>
      <w:bCs/>
      <w:sz w:val="28"/>
      <w:szCs w:val="28"/>
    </w:rPr>
  </w:style>
  <w:style w:type="paragraph" w:customStyle="1" w:styleId="TableParagraph">
    <w:name w:val="Table Paragraph"/>
    <w:basedOn w:val="a"/>
    <w:uiPriority w:val="1"/>
    <w:qFormat/>
    <w:rsid w:val="008F19D2"/>
    <w:pPr>
      <w:widowControl w:val="0"/>
      <w:autoSpaceDE w:val="0"/>
      <w:autoSpaceDN w:val="0"/>
      <w:adjustRightInd w:val="0"/>
    </w:pPr>
  </w:style>
  <w:style w:type="paragraph" w:styleId="ae">
    <w:name w:val="Title"/>
    <w:basedOn w:val="a"/>
    <w:next w:val="a"/>
    <w:link w:val="af"/>
    <w:qFormat/>
    <w:rsid w:val="008F19D2"/>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8F19D2"/>
    <w:rPr>
      <w:rFonts w:ascii="Cambria" w:eastAsia="Times New Roman" w:hAnsi="Cambria" w:cs="Times New Roman"/>
      <w:b/>
      <w:bCs/>
      <w:kern w:val="28"/>
      <w:sz w:val="32"/>
      <w:szCs w:val="32"/>
      <w:lang w:eastAsia="ru-RU"/>
    </w:rPr>
  </w:style>
  <w:style w:type="paragraph" w:customStyle="1" w:styleId="c10">
    <w:name w:val="c10"/>
    <w:basedOn w:val="a"/>
    <w:rsid w:val="008F19D2"/>
    <w:pPr>
      <w:spacing w:before="100" w:beforeAutospacing="1" w:after="100" w:afterAutospacing="1"/>
    </w:pPr>
  </w:style>
  <w:style w:type="character" w:customStyle="1" w:styleId="c7">
    <w:name w:val="c7"/>
    <w:basedOn w:val="a0"/>
    <w:rsid w:val="008F19D2"/>
  </w:style>
  <w:style w:type="paragraph" w:customStyle="1" w:styleId="c5">
    <w:name w:val="c5"/>
    <w:basedOn w:val="a"/>
    <w:rsid w:val="008F19D2"/>
    <w:pPr>
      <w:spacing w:before="100" w:beforeAutospacing="1" w:after="100" w:afterAutospacing="1"/>
    </w:pPr>
  </w:style>
  <w:style w:type="character" w:customStyle="1" w:styleId="apple-converted-space">
    <w:name w:val="apple-converted-space"/>
    <w:basedOn w:val="a0"/>
    <w:rsid w:val="008F19D2"/>
  </w:style>
  <w:style w:type="character" w:customStyle="1" w:styleId="c32">
    <w:name w:val="c32"/>
    <w:basedOn w:val="a0"/>
    <w:rsid w:val="008F19D2"/>
  </w:style>
  <w:style w:type="paragraph" w:customStyle="1" w:styleId="c8">
    <w:name w:val="c8"/>
    <w:basedOn w:val="a"/>
    <w:rsid w:val="008F19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323">
      <w:bodyDiv w:val="1"/>
      <w:marLeft w:val="0"/>
      <w:marRight w:val="0"/>
      <w:marTop w:val="0"/>
      <w:marBottom w:val="0"/>
      <w:divBdr>
        <w:top w:val="none" w:sz="0" w:space="0" w:color="auto"/>
        <w:left w:val="none" w:sz="0" w:space="0" w:color="auto"/>
        <w:bottom w:val="none" w:sz="0" w:space="0" w:color="auto"/>
        <w:right w:val="none" w:sz="0" w:space="0" w:color="auto"/>
      </w:divBdr>
    </w:div>
    <w:div w:id="1185435868">
      <w:bodyDiv w:val="1"/>
      <w:marLeft w:val="0"/>
      <w:marRight w:val="0"/>
      <w:marTop w:val="0"/>
      <w:marBottom w:val="0"/>
      <w:divBdr>
        <w:top w:val="none" w:sz="0" w:space="0" w:color="auto"/>
        <w:left w:val="none" w:sz="0" w:space="0" w:color="auto"/>
        <w:bottom w:val="none" w:sz="0" w:space="0" w:color="auto"/>
        <w:right w:val="none" w:sz="0" w:space="0" w:color="auto"/>
      </w:divBdr>
    </w:div>
    <w:div w:id="1388534259">
      <w:bodyDiv w:val="1"/>
      <w:marLeft w:val="0"/>
      <w:marRight w:val="0"/>
      <w:marTop w:val="0"/>
      <w:marBottom w:val="0"/>
      <w:divBdr>
        <w:top w:val="none" w:sz="0" w:space="0" w:color="auto"/>
        <w:left w:val="none" w:sz="0" w:space="0" w:color="auto"/>
        <w:bottom w:val="none" w:sz="0" w:space="0" w:color="auto"/>
        <w:right w:val="none" w:sz="0" w:space="0" w:color="auto"/>
      </w:divBdr>
      <w:divsChild>
        <w:div w:id="796608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alismanst.narod.ru/" TargetMode="External"/><Relationship Id="rId13" Type="http://schemas.openxmlformats.org/officeDocument/2006/relationships/hyperlink" Target="http://www.vstudio.ru/muzik.htm" TargetMode="External"/><Relationship Id="rId18" Type="http://schemas.openxmlformats.org/officeDocument/2006/relationships/hyperlink" Target="http://irina-music.ucoz.ru/load" TargetMode="External"/><Relationship Id="rId3" Type="http://schemas.openxmlformats.org/officeDocument/2006/relationships/settings" Target="settings.xml"/><Relationship Id="rId7" Type="http://schemas.openxmlformats.org/officeDocument/2006/relationships/hyperlink" Target="http://s-f-k.forum2x2.ru/index.htm" TargetMode="External"/><Relationship Id="rId12" Type="http://schemas.openxmlformats.org/officeDocument/2006/relationships/hyperlink" Target="http://www.fonogramm.net/songs/14818" TargetMode="External"/><Relationship Id="rId17" Type="http://schemas.openxmlformats.org/officeDocument/2006/relationships/hyperlink" Target="http://notes.tarakanov.net/" TargetMode="External"/><Relationship Id="rId2" Type="http://schemas.openxmlformats.org/officeDocument/2006/relationships/styles" Target="styles.xml"/><Relationship Id="rId16" Type="http://schemas.openxmlformats.org/officeDocument/2006/relationships/hyperlink" Target="http://www.notomania.ru/view.php?id=20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k.com/away.php?to=http%3A%2F%2Fmp3sort.com&amp;cc_key=" TargetMode="External"/><Relationship Id="rId11" Type="http://schemas.openxmlformats.org/officeDocument/2006/relationships/hyperlink" Target="http://www.lastbell.ru/pesni.html" TargetMode="External"/><Relationship Id="rId5" Type="http://schemas.openxmlformats.org/officeDocument/2006/relationships/image" Target="media/image1.jpeg"/><Relationship Id="rId15" Type="http://schemas.openxmlformats.org/officeDocument/2006/relationships/hyperlink" Target="http://sozvezdieoriona.ucoz.ru/?lzh1ed" TargetMode="External"/><Relationship Id="rId10" Type="http://schemas.openxmlformats.org/officeDocument/2006/relationships/hyperlink" Target="http://www.a-pesni.golosa.info/baby/Baby.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odniki-studio.ru/" TargetMode="External"/><Relationship Id="rId14" Type="http://schemas.openxmlformats.org/officeDocument/2006/relationships/hyperlink" Target="file:///C:\Users\&#1052;&#1072;&#1088;&#1080;&#1085;&#1072;\Downloads\.%20http:\bertrometr.mylivepage.ru\blog\inde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8897</Words>
  <Characters>50719</Characters>
  <Application>Microsoft Office Word</Application>
  <DocSecurity>0</DocSecurity>
  <Lines>422</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Company>
  <LinksUpToDate>false</LinksUpToDate>
  <CharactersWithSpaces>59498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Kazan</cp:lastModifiedBy>
  <cp:revision>5</cp:revision>
  <cp:lastPrinted>2020-11-02T10:00:00Z</cp:lastPrinted>
  <dcterms:created xsi:type="dcterms:W3CDTF">2021-09-09T08:50:00Z</dcterms:created>
  <dcterms:modified xsi:type="dcterms:W3CDTF">2022-10-04T10:22:00Z</dcterms:modified>
</cp:coreProperties>
</file>